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496BDF" w14:textId="77777777" w:rsidR="009B5A54" w:rsidRPr="00B20B37" w:rsidRDefault="009B5A54" w:rsidP="009B5A54">
      <w:pPr>
        <w:pBdr>
          <w:bottom w:val="single" w:sz="4" w:space="1" w:color="auto"/>
        </w:pBdr>
        <w:spacing w:after="0" w:line="240" w:lineRule="auto"/>
        <w:jc w:val="center"/>
        <w:rPr>
          <w:rFonts w:ascii="Times New Roman" w:hAnsi="Times New Roman"/>
          <w:b/>
        </w:rPr>
      </w:pPr>
      <w:r>
        <w:rPr>
          <w:rFonts w:ascii="Times New Roman" w:hAnsi="Times New Roman"/>
          <w:b/>
        </w:rPr>
        <w:t>Публичное акционерное общество</w:t>
      </w:r>
      <w:r w:rsidRPr="00B20B37">
        <w:rPr>
          <w:rFonts w:ascii="Times New Roman" w:hAnsi="Times New Roman"/>
          <w:b/>
        </w:rPr>
        <w:t xml:space="preserve"> «</w:t>
      </w:r>
      <w:r>
        <w:rPr>
          <w:rFonts w:ascii="Times New Roman" w:hAnsi="Times New Roman"/>
          <w:b/>
        </w:rPr>
        <w:t>Красногорский завод им.</w:t>
      </w:r>
      <w:r w:rsidR="006B5BB5">
        <w:rPr>
          <w:rFonts w:ascii="Times New Roman" w:hAnsi="Times New Roman"/>
          <w:b/>
        </w:rPr>
        <w:t xml:space="preserve"> </w:t>
      </w:r>
      <w:r>
        <w:rPr>
          <w:rFonts w:ascii="Times New Roman" w:hAnsi="Times New Roman"/>
          <w:b/>
        </w:rPr>
        <w:t>С.А.</w:t>
      </w:r>
      <w:r w:rsidR="006B5BB5">
        <w:rPr>
          <w:rFonts w:ascii="Times New Roman" w:hAnsi="Times New Roman"/>
          <w:b/>
        </w:rPr>
        <w:t xml:space="preserve"> </w:t>
      </w:r>
      <w:r>
        <w:rPr>
          <w:rFonts w:ascii="Times New Roman" w:hAnsi="Times New Roman"/>
          <w:b/>
        </w:rPr>
        <w:t>Зверева</w:t>
      </w:r>
      <w:r w:rsidRPr="00B20B37">
        <w:rPr>
          <w:rFonts w:ascii="Times New Roman" w:hAnsi="Times New Roman"/>
          <w:b/>
        </w:rPr>
        <w:t>»</w:t>
      </w:r>
    </w:p>
    <w:p w14:paraId="4ABC4D70" w14:textId="6C674BB2" w:rsidR="009B5A54" w:rsidRPr="00B20B37" w:rsidRDefault="009B5A54" w:rsidP="009B5A54">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Pr>
          <w:rFonts w:ascii="Times New Roman" w:hAnsi="Times New Roman"/>
        </w:rPr>
        <w:t>143403</w:t>
      </w:r>
      <w:r w:rsidRPr="00B20B37">
        <w:rPr>
          <w:rFonts w:ascii="Times New Roman" w:hAnsi="Times New Roman"/>
        </w:rPr>
        <w:t xml:space="preserve">, </w:t>
      </w:r>
      <w:r>
        <w:rPr>
          <w:rFonts w:ascii="Times New Roman" w:hAnsi="Times New Roman"/>
        </w:rPr>
        <w:t>Московская область, г</w:t>
      </w:r>
      <w:r w:rsidRPr="00B20B37">
        <w:rPr>
          <w:rFonts w:ascii="Times New Roman" w:hAnsi="Times New Roman"/>
        </w:rPr>
        <w:t xml:space="preserve">. </w:t>
      </w:r>
      <w:r>
        <w:rPr>
          <w:rFonts w:ascii="Times New Roman" w:hAnsi="Times New Roman"/>
        </w:rPr>
        <w:t>Красногорск</w:t>
      </w:r>
      <w:r w:rsidRPr="00B20B37">
        <w:rPr>
          <w:rFonts w:ascii="Times New Roman" w:hAnsi="Times New Roman"/>
        </w:rPr>
        <w:t xml:space="preserve">, ул. </w:t>
      </w:r>
      <w:r>
        <w:rPr>
          <w:rFonts w:ascii="Times New Roman" w:hAnsi="Times New Roman"/>
        </w:rPr>
        <w:t>Речная</w:t>
      </w:r>
      <w:r w:rsidR="00D93B63">
        <w:rPr>
          <w:rFonts w:ascii="Times New Roman" w:hAnsi="Times New Roman"/>
        </w:rPr>
        <w:t xml:space="preserve">, </w:t>
      </w:r>
      <w:r>
        <w:rPr>
          <w:rFonts w:ascii="Times New Roman" w:hAnsi="Times New Roman"/>
        </w:rPr>
        <w:t>8</w:t>
      </w:r>
    </w:p>
    <w:p w14:paraId="34F38C3E" w14:textId="77777777" w:rsidR="009B5A54" w:rsidRPr="00B20B37" w:rsidRDefault="009B5A54" w:rsidP="009B5A54">
      <w:pPr>
        <w:spacing w:after="0" w:line="240" w:lineRule="auto"/>
        <w:jc w:val="center"/>
        <w:rPr>
          <w:rFonts w:ascii="Times New Roman" w:hAnsi="Times New Roman"/>
        </w:rPr>
      </w:pPr>
    </w:p>
    <w:p w14:paraId="7E57F618" w14:textId="77777777" w:rsidR="009B5A54" w:rsidRPr="00B20B37" w:rsidRDefault="009B5A54" w:rsidP="009B5A54">
      <w:pPr>
        <w:spacing w:after="0" w:line="240" w:lineRule="auto"/>
        <w:jc w:val="center"/>
        <w:rPr>
          <w:rFonts w:ascii="Times New Roman" w:hAnsi="Times New Roman"/>
          <w:b/>
        </w:rPr>
      </w:pPr>
    </w:p>
    <w:p w14:paraId="0F88F32E" w14:textId="77777777" w:rsidR="009B5A54" w:rsidRPr="00B20B37" w:rsidRDefault="009B5A54" w:rsidP="009B5A54">
      <w:pPr>
        <w:spacing w:after="0" w:line="240" w:lineRule="auto"/>
        <w:jc w:val="center"/>
        <w:rPr>
          <w:rFonts w:ascii="Times New Roman" w:hAnsi="Times New Roman"/>
          <w:b/>
        </w:rPr>
      </w:pPr>
    </w:p>
    <w:p w14:paraId="13E5D3F3" w14:textId="77777777" w:rsidR="009B5A54" w:rsidRDefault="009B5A54" w:rsidP="009B5A54">
      <w:pPr>
        <w:spacing w:after="0" w:line="240" w:lineRule="auto"/>
        <w:jc w:val="center"/>
        <w:rPr>
          <w:rFonts w:ascii="Times New Roman" w:hAnsi="Times New Roman" w:cs="Times New Roman"/>
          <w:b/>
          <w:sz w:val="24"/>
          <w:szCs w:val="24"/>
        </w:rPr>
      </w:pPr>
    </w:p>
    <w:p w14:paraId="7300D981" w14:textId="77777777" w:rsidR="00513380" w:rsidRPr="00B20B37" w:rsidRDefault="00513380" w:rsidP="00513380">
      <w:pPr>
        <w:spacing w:after="0" w:line="240" w:lineRule="auto"/>
        <w:jc w:val="right"/>
        <w:rPr>
          <w:rFonts w:ascii="Times New Roman" w:hAnsi="Times New Roman"/>
          <w:b/>
        </w:rPr>
      </w:pPr>
      <w:r w:rsidRPr="00B20B37">
        <w:rPr>
          <w:rFonts w:ascii="Times New Roman" w:hAnsi="Times New Roman"/>
          <w:b/>
        </w:rPr>
        <w:t>УТВЕРЖДАЮ:</w:t>
      </w:r>
    </w:p>
    <w:p w14:paraId="15E11933" w14:textId="126E5DB0" w:rsidR="005C0CE4" w:rsidRPr="00EF4F21" w:rsidRDefault="00D93B63" w:rsidP="00D93B63">
      <w:pPr>
        <w:spacing w:after="0" w:line="240" w:lineRule="auto"/>
        <w:jc w:val="right"/>
        <w:rPr>
          <w:rFonts w:ascii="Times New Roman" w:hAnsi="Times New Roman"/>
          <w:bCs/>
        </w:rPr>
      </w:pPr>
      <w:r>
        <w:rPr>
          <w:rFonts w:ascii="Times New Roman" w:hAnsi="Times New Roman"/>
          <w:bCs/>
        </w:rPr>
        <w:t xml:space="preserve">Заместитель генерального директора </w:t>
      </w:r>
      <w:r>
        <w:rPr>
          <w:rFonts w:ascii="Times New Roman" w:hAnsi="Times New Roman"/>
          <w:bCs/>
        </w:rPr>
        <w:br/>
        <w:t>по продажам</w:t>
      </w:r>
      <w:r w:rsidR="00EF4F21">
        <w:rPr>
          <w:rFonts w:ascii="Times New Roman" w:hAnsi="Times New Roman"/>
          <w:bCs/>
        </w:rPr>
        <w:t xml:space="preserve"> </w:t>
      </w:r>
    </w:p>
    <w:p w14:paraId="77908368" w14:textId="77777777" w:rsidR="009B5A54" w:rsidRPr="00B20B37" w:rsidRDefault="009B5A54" w:rsidP="009B5A54">
      <w:pPr>
        <w:spacing w:after="0" w:line="240" w:lineRule="auto"/>
        <w:jc w:val="right"/>
        <w:rPr>
          <w:rFonts w:ascii="Times New Roman" w:hAnsi="Times New Roman"/>
        </w:rPr>
      </w:pPr>
      <w:r w:rsidRPr="00B20B37">
        <w:rPr>
          <w:rFonts w:ascii="Times New Roman" w:hAnsi="Times New Roman"/>
          <w:bCs/>
        </w:rPr>
        <w:t xml:space="preserve">_______________ </w:t>
      </w:r>
      <w:r w:rsidR="001A55DB">
        <w:rPr>
          <w:rFonts w:ascii="Times New Roman" w:hAnsi="Times New Roman"/>
          <w:bCs/>
        </w:rPr>
        <w:t>Ю.А. Давыдова</w:t>
      </w:r>
    </w:p>
    <w:p w14:paraId="7E0E215E" w14:textId="2CAA62A9" w:rsidR="009B5A54" w:rsidRDefault="007774A1" w:rsidP="009B5A54">
      <w:pPr>
        <w:spacing w:after="0" w:line="240" w:lineRule="auto"/>
        <w:jc w:val="right"/>
        <w:rPr>
          <w:rFonts w:ascii="Times New Roman" w:hAnsi="Times New Roman"/>
          <w:b/>
        </w:rPr>
      </w:pPr>
      <w:r>
        <w:rPr>
          <w:rFonts w:ascii="Times New Roman" w:hAnsi="Times New Roman"/>
        </w:rPr>
        <w:t>«___» _______________ 20</w:t>
      </w:r>
      <w:r w:rsidRPr="00F3436A">
        <w:rPr>
          <w:rFonts w:ascii="Times New Roman" w:hAnsi="Times New Roman"/>
        </w:rPr>
        <w:t>2</w:t>
      </w:r>
      <w:r w:rsidR="00D93B63">
        <w:rPr>
          <w:rFonts w:ascii="Times New Roman" w:hAnsi="Times New Roman"/>
        </w:rPr>
        <w:t>4</w:t>
      </w:r>
      <w:r w:rsidR="009B5A54" w:rsidRPr="00B20B37">
        <w:rPr>
          <w:rFonts w:ascii="Times New Roman" w:hAnsi="Times New Roman"/>
        </w:rPr>
        <w:t xml:space="preserve"> г.</w:t>
      </w:r>
    </w:p>
    <w:p w14:paraId="7F230543" w14:textId="77777777" w:rsidR="009B5A54" w:rsidRDefault="009B5A54" w:rsidP="009B5A54">
      <w:pPr>
        <w:spacing w:after="0" w:line="240" w:lineRule="auto"/>
        <w:jc w:val="right"/>
        <w:rPr>
          <w:rFonts w:ascii="Times New Roman" w:hAnsi="Times New Roman"/>
          <w:b/>
        </w:rPr>
      </w:pPr>
    </w:p>
    <w:p w14:paraId="7D8DCDC0" w14:textId="77777777" w:rsidR="009B5A54" w:rsidRDefault="009B5A54" w:rsidP="009B5A54">
      <w:pPr>
        <w:spacing w:after="0" w:line="240" w:lineRule="auto"/>
        <w:jc w:val="right"/>
        <w:rPr>
          <w:rFonts w:ascii="Times New Roman" w:hAnsi="Times New Roman"/>
          <w:b/>
        </w:rPr>
      </w:pPr>
    </w:p>
    <w:p w14:paraId="441B4D0A" w14:textId="77777777" w:rsidR="00187C34" w:rsidRDefault="00187C34" w:rsidP="00785369">
      <w:pPr>
        <w:spacing w:after="0" w:line="240" w:lineRule="auto"/>
        <w:jc w:val="center"/>
        <w:rPr>
          <w:rFonts w:ascii="Times New Roman" w:hAnsi="Times New Roman" w:cs="Times New Roman"/>
          <w:b/>
          <w:sz w:val="24"/>
          <w:szCs w:val="24"/>
        </w:rPr>
      </w:pPr>
    </w:p>
    <w:p w14:paraId="66675012" w14:textId="77777777" w:rsidR="00187C34" w:rsidRDefault="00187C34" w:rsidP="00785369">
      <w:pPr>
        <w:spacing w:after="0" w:line="240" w:lineRule="auto"/>
        <w:jc w:val="center"/>
        <w:rPr>
          <w:rFonts w:ascii="Times New Roman" w:hAnsi="Times New Roman" w:cs="Times New Roman"/>
          <w:b/>
          <w:sz w:val="24"/>
          <w:szCs w:val="24"/>
        </w:rPr>
      </w:pPr>
    </w:p>
    <w:p w14:paraId="2477C1C5" w14:textId="77777777" w:rsidR="00187C34" w:rsidRDefault="00187C34" w:rsidP="00785369">
      <w:pPr>
        <w:spacing w:after="0" w:line="240" w:lineRule="auto"/>
        <w:jc w:val="center"/>
        <w:rPr>
          <w:rFonts w:ascii="Times New Roman" w:hAnsi="Times New Roman" w:cs="Times New Roman"/>
          <w:b/>
          <w:sz w:val="24"/>
          <w:szCs w:val="24"/>
        </w:rPr>
      </w:pPr>
    </w:p>
    <w:p w14:paraId="21516661" w14:textId="77777777" w:rsidR="00187C34" w:rsidRDefault="00187C34" w:rsidP="00785369">
      <w:pPr>
        <w:spacing w:after="0" w:line="240" w:lineRule="auto"/>
        <w:jc w:val="center"/>
        <w:rPr>
          <w:rFonts w:ascii="Times New Roman" w:hAnsi="Times New Roman" w:cs="Times New Roman"/>
          <w:b/>
          <w:sz w:val="24"/>
          <w:szCs w:val="24"/>
        </w:rPr>
      </w:pPr>
    </w:p>
    <w:p w14:paraId="4AD15979" w14:textId="77777777" w:rsidR="00187C34" w:rsidRDefault="00187C34" w:rsidP="00785369">
      <w:pPr>
        <w:spacing w:after="0" w:line="240" w:lineRule="auto"/>
        <w:jc w:val="center"/>
        <w:rPr>
          <w:rFonts w:ascii="Times New Roman" w:hAnsi="Times New Roman" w:cs="Times New Roman"/>
          <w:b/>
          <w:sz w:val="24"/>
          <w:szCs w:val="24"/>
        </w:rPr>
      </w:pPr>
    </w:p>
    <w:p w14:paraId="5C6266AC" w14:textId="77777777" w:rsidR="00187C34" w:rsidRDefault="00187C34" w:rsidP="00785369">
      <w:pPr>
        <w:spacing w:after="0" w:line="240" w:lineRule="auto"/>
        <w:jc w:val="center"/>
        <w:rPr>
          <w:rFonts w:ascii="Times New Roman" w:hAnsi="Times New Roman" w:cs="Times New Roman"/>
          <w:b/>
          <w:sz w:val="24"/>
          <w:szCs w:val="24"/>
        </w:rPr>
      </w:pPr>
    </w:p>
    <w:p w14:paraId="4609CE05" w14:textId="77777777" w:rsidR="00785369" w:rsidRPr="00785369"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14:paraId="01316120" w14:textId="77777777" w:rsidR="00D777FE" w:rsidRDefault="00D777FE" w:rsidP="00D777FE">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14:paraId="2F0CEABA" w14:textId="02329241" w:rsidR="00D93B63" w:rsidRDefault="00D777FE" w:rsidP="00D601C7">
      <w:pPr>
        <w:spacing w:after="0"/>
        <w:ind w:left="284"/>
        <w:jc w:val="center"/>
        <w:rPr>
          <w:rFonts w:ascii="Times New Roman" w:hAnsi="Times New Roman" w:cs="Times New Roman"/>
          <w:sz w:val="24"/>
          <w:szCs w:val="24"/>
        </w:rPr>
      </w:pPr>
      <w:r w:rsidRPr="00C4134D">
        <w:rPr>
          <w:rFonts w:ascii="Times New Roman" w:hAnsi="Times New Roman" w:cs="Times New Roman"/>
          <w:b/>
          <w:sz w:val="24"/>
          <w:szCs w:val="24"/>
        </w:rPr>
        <w:t>на право зак</w:t>
      </w:r>
      <w:r w:rsidR="001C0D27">
        <w:rPr>
          <w:rFonts w:ascii="Times New Roman" w:hAnsi="Times New Roman" w:cs="Times New Roman"/>
          <w:b/>
          <w:sz w:val="24"/>
          <w:szCs w:val="24"/>
        </w:rPr>
        <w:t>лючения договора аренды объекта</w:t>
      </w:r>
      <w:r w:rsidRPr="00C4134D">
        <w:rPr>
          <w:rFonts w:ascii="Times New Roman" w:hAnsi="Times New Roman" w:cs="Times New Roman"/>
          <w:b/>
          <w:sz w:val="24"/>
          <w:szCs w:val="24"/>
        </w:rPr>
        <w:t xml:space="preserve"> </w:t>
      </w:r>
      <w:r w:rsidRPr="001A55DB">
        <w:rPr>
          <w:rFonts w:ascii="Times New Roman" w:hAnsi="Times New Roman" w:cs="Times New Roman"/>
          <w:b/>
          <w:sz w:val="24"/>
          <w:szCs w:val="24"/>
        </w:rPr>
        <w:t>недвижимого имущества</w:t>
      </w:r>
      <w:r w:rsidR="00D959B0" w:rsidRPr="001A55DB">
        <w:rPr>
          <w:rFonts w:ascii="Times New Roman" w:hAnsi="Times New Roman" w:cs="Times New Roman"/>
          <w:b/>
          <w:sz w:val="24"/>
          <w:szCs w:val="24"/>
        </w:rPr>
        <w:t>:</w:t>
      </w:r>
      <w:r w:rsidR="00E927BC">
        <w:rPr>
          <w:rFonts w:ascii="Times New Roman" w:hAnsi="Times New Roman" w:cs="Times New Roman"/>
          <w:sz w:val="24"/>
          <w:szCs w:val="24"/>
        </w:rPr>
        <w:t xml:space="preserve"> </w:t>
      </w:r>
    </w:p>
    <w:p w14:paraId="2753C43A" w14:textId="3E740E9D" w:rsidR="005608C8" w:rsidRPr="00CF6406" w:rsidRDefault="005608C8" w:rsidP="005608C8">
      <w:pPr>
        <w:pStyle w:val="afff4"/>
        <w:ind w:firstLine="708"/>
        <w:jc w:val="center"/>
        <w:rPr>
          <w:szCs w:val="24"/>
        </w:rPr>
      </w:pPr>
      <w:r w:rsidRPr="00CF6406">
        <w:rPr>
          <w:szCs w:val="24"/>
        </w:rPr>
        <w:t xml:space="preserve">нежилое здание: столярная мастерская ц.022 </w:t>
      </w:r>
      <w:r>
        <w:rPr>
          <w:szCs w:val="24"/>
        </w:rPr>
        <w:br/>
      </w:r>
      <w:r w:rsidRPr="00CF6406">
        <w:rPr>
          <w:szCs w:val="24"/>
        </w:rPr>
        <w:t>(инв.102075</w:t>
      </w:r>
      <w:r>
        <w:rPr>
          <w:szCs w:val="24"/>
        </w:rPr>
        <w:t>, кадастровый номер 50:11:0010104:2520</w:t>
      </w:r>
      <w:r>
        <w:rPr>
          <w:szCs w:val="24"/>
        </w:rPr>
        <w:t>)</w:t>
      </w:r>
      <w:r w:rsidRPr="00CF6406">
        <w:rPr>
          <w:szCs w:val="24"/>
        </w:rPr>
        <w:t>, общей площадью 968,8 кв.</w:t>
      </w:r>
      <w:r>
        <w:rPr>
          <w:szCs w:val="24"/>
        </w:rPr>
        <w:t xml:space="preserve"> </w:t>
      </w:r>
      <w:r w:rsidRPr="00CF6406">
        <w:rPr>
          <w:szCs w:val="24"/>
        </w:rPr>
        <w:t xml:space="preserve">м, </w:t>
      </w:r>
      <w:r>
        <w:rPr>
          <w:szCs w:val="24"/>
        </w:rPr>
        <w:br/>
      </w:r>
      <w:r w:rsidRPr="00CF6406">
        <w:rPr>
          <w:szCs w:val="24"/>
        </w:rPr>
        <w:t>по адресу: 143403, Московская обл.</w:t>
      </w:r>
      <w:r>
        <w:rPr>
          <w:szCs w:val="24"/>
        </w:rPr>
        <w:t xml:space="preserve">, г. Красногорск, ул. Речная, </w:t>
      </w:r>
      <w:r w:rsidRPr="00CF6406">
        <w:rPr>
          <w:szCs w:val="24"/>
        </w:rPr>
        <w:t>8</w:t>
      </w:r>
      <w:r>
        <w:rPr>
          <w:szCs w:val="24"/>
        </w:rPr>
        <w:t>.</w:t>
      </w:r>
    </w:p>
    <w:p w14:paraId="527BAD9D" w14:textId="77777777" w:rsidR="005608C8" w:rsidRDefault="005608C8" w:rsidP="004B531D">
      <w:pPr>
        <w:ind w:firstLine="708"/>
        <w:jc w:val="center"/>
        <w:rPr>
          <w:rFonts w:ascii="Times New Roman" w:hAnsi="Times New Roman" w:cs="Times New Roman"/>
          <w:bCs/>
          <w:sz w:val="24"/>
          <w:szCs w:val="24"/>
        </w:rPr>
      </w:pPr>
    </w:p>
    <w:p w14:paraId="00822492" w14:textId="77777777" w:rsidR="00D33D69" w:rsidRPr="009E5D84" w:rsidRDefault="00D33D69" w:rsidP="00D601C7">
      <w:pPr>
        <w:spacing w:after="0"/>
        <w:ind w:left="284"/>
        <w:jc w:val="center"/>
        <w:rPr>
          <w:rFonts w:ascii="Times New Roman" w:hAnsi="Times New Roman" w:cs="Times New Roman"/>
          <w:sz w:val="24"/>
          <w:szCs w:val="24"/>
          <w:lang w:val="en-US"/>
        </w:rPr>
      </w:pPr>
    </w:p>
    <w:p w14:paraId="741E02F1" w14:textId="77777777" w:rsidR="00733AE9" w:rsidRDefault="00733AE9" w:rsidP="00106DD6">
      <w:pPr>
        <w:pStyle w:val="311"/>
        <w:ind w:firstLine="709"/>
        <w:jc w:val="center"/>
        <w:rPr>
          <w:sz w:val="24"/>
          <w:szCs w:val="24"/>
        </w:rPr>
      </w:pPr>
    </w:p>
    <w:p w14:paraId="3E63CCBD" w14:textId="77777777" w:rsidR="00733AE9" w:rsidRDefault="00733AE9" w:rsidP="00106DD6">
      <w:pPr>
        <w:pStyle w:val="311"/>
        <w:ind w:firstLine="709"/>
        <w:jc w:val="center"/>
        <w:rPr>
          <w:sz w:val="24"/>
          <w:szCs w:val="24"/>
        </w:rPr>
      </w:pPr>
    </w:p>
    <w:p w14:paraId="15B24BCD" w14:textId="77777777" w:rsidR="00733AE9" w:rsidRDefault="00733AE9" w:rsidP="00106DD6">
      <w:pPr>
        <w:pStyle w:val="311"/>
        <w:ind w:firstLine="709"/>
        <w:jc w:val="center"/>
        <w:rPr>
          <w:sz w:val="24"/>
          <w:szCs w:val="24"/>
        </w:rPr>
      </w:pPr>
    </w:p>
    <w:p w14:paraId="7412A27B" w14:textId="77777777" w:rsidR="00733AE9" w:rsidRDefault="00733AE9" w:rsidP="00106DD6">
      <w:pPr>
        <w:pStyle w:val="311"/>
        <w:ind w:firstLine="709"/>
        <w:jc w:val="center"/>
        <w:rPr>
          <w:sz w:val="24"/>
          <w:szCs w:val="24"/>
        </w:rPr>
      </w:pPr>
    </w:p>
    <w:p w14:paraId="5DA53DD9" w14:textId="77777777" w:rsidR="00106DD6" w:rsidRDefault="00106DD6" w:rsidP="00D93B63">
      <w:pPr>
        <w:pStyle w:val="afff4"/>
        <w:ind w:firstLine="708"/>
        <w:jc w:val="center"/>
        <w:rPr>
          <w:szCs w:val="24"/>
        </w:rPr>
      </w:pPr>
    </w:p>
    <w:p w14:paraId="2742A6C5" w14:textId="77777777" w:rsidR="00106DD6" w:rsidRDefault="00106DD6" w:rsidP="00D93B63">
      <w:pPr>
        <w:pStyle w:val="afff4"/>
        <w:ind w:firstLine="708"/>
        <w:jc w:val="center"/>
        <w:rPr>
          <w:szCs w:val="24"/>
        </w:rPr>
      </w:pPr>
    </w:p>
    <w:p w14:paraId="0271A57C" w14:textId="56486378" w:rsidR="00785369" w:rsidRDefault="00785369" w:rsidP="00785369">
      <w:pPr>
        <w:spacing w:after="0" w:line="240" w:lineRule="auto"/>
        <w:jc w:val="center"/>
        <w:rPr>
          <w:rFonts w:ascii="Times New Roman" w:hAnsi="Times New Roman" w:cs="Times New Roman"/>
          <w:sz w:val="24"/>
          <w:szCs w:val="24"/>
        </w:rPr>
      </w:pPr>
    </w:p>
    <w:p w14:paraId="5CE648F5" w14:textId="77777777" w:rsidR="0028083E" w:rsidRDefault="0028083E" w:rsidP="00785369">
      <w:pPr>
        <w:spacing w:after="0" w:line="240" w:lineRule="auto"/>
        <w:jc w:val="center"/>
        <w:rPr>
          <w:rFonts w:ascii="Times New Roman" w:hAnsi="Times New Roman" w:cs="Times New Roman"/>
          <w:sz w:val="24"/>
          <w:szCs w:val="24"/>
        </w:rPr>
      </w:pPr>
    </w:p>
    <w:p w14:paraId="0989C0B7" w14:textId="77777777" w:rsidR="0028083E" w:rsidRDefault="0028083E" w:rsidP="00785369">
      <w:pPr>
        <w:spacing w:after="0" w:line="240" w:lineRule="auto"/>
        <w:jc w:val="center"/>
        <w:rPr>
          <w:rFonts w:ascii="Times New Roman" w:hAnsi="Times New Roman" w:cs="Times New Roman"/>
          <w:sz w:val="24"/>
          <w:szCs w:val="24"/>
        </w:rPr>
      </w:pPr>
    </w:p>
    <w:p w14:paraId="0E9FC462" w14:textId="77777777" w:rsidR="0028083E" w:rsidRDefault="0028083E" w:rsidP="005C7378">
      <w:pPr>
        <w:spacing w:after="0" w:line="240" w:lineRule="auto"/>
        <w:rPr>
          <w:rFonts w:ascii="Times New Roman" w:hAnsi="Times New Roman" w:cs="Times New Roman"/>
          <w:sz w:val="24"/>
          <w:szCs w:val="24"/>
        </w:rPr>
      </w:pPr>
    </w:p>
    <w:p w14:paraId="223D91C2" w14:textId="77777777" w:rsidR="0028083E" w:rsidRDefault="0028083E" w:rsidP="00785369">
      <w:pPr>
        <w:spacing w:after="0" w:line="240" w:lineRule="auto"/>
        <w:jc w:val="center"/>
        <w:rPr>
          <w:rFonts w:ascii="Times New Roman" w:hAnsi="Times New Roman" w:cs="Times New Roman"/>
          <w:sz w:val="24"/>
          <w:szCs w:val="24"/>
        </w:rPr>
      </w:pPr>
    </w:p>
    <w:p w14:paraId="2F0D951F" w14:textId="77777777" w:rsidR="0028083E" w:rsidRDefault="0028083E" w:rsidP="00785369">
      <w:pPr>
        <w:spacing w:after="0" w:line="240" w:lineRule="auto"/>
        <w:jc w:val="center"/>
        <w:rPr>
          <w:rFonts w:ascii="Times New Roman" w:hAnsi="Times New Roman" w:cs="Times New Roman"/>
          <w:sz w:val="24"/>
          <w:szCs w:val="24"/>
        </w:rPr>
      </w:pPr>
    </w:p>
    <w:p w14:paraId="371E9157" w14:textId="77777777" w:rsidR="0028083E" w:rsidRDefault="0028083E" w:rsidP="00785369">
      <w:pPr>
        <w:spacing w:after="0" w:line="240" w:lineRule="auto"/>
        <w:jc w:val="center"/>
        <w:rPr>
          <w:rFonts w:ascii="Times New Roman" w:hAnsi="Times New Roman" w:cs="Times New Roman"/>
          <w:sz w:val="24"/>
          <w:szCs w:val="24"/>
        </w:rPr>
      </w:pPr>
    </w:p>
    <w:p w14:paraId="2ABA9099" w14:textId="77777777" w:rsidR="0028083E" w:rsidRDefault="0028083E" w:rsidP="00785369">
      <w:pPr>
        <w:spacing w:after="0" w:line="240" w:lineRule="auto"/>
        <w:jc w:val="center"/>
        <w:rPr>
          <w:rFonts w:ascii="Times New Roman" w:hAnsi="Times New Roman" w:cs="Times New Roman"/>
          <w:sz w:val="24"/>
          <w:szCs w:val="24"/>
        </w:rPr>
      </w:pPr>
    </w:p>
    <w:p w14:paraId="5249F6D4" w14:textId="77777777" w:rsidR="0028083E" w:rsidRDefault="0028083E" w:rsidP="00785369">
      <w:pPr>
        <w:spacing w:after="0" w:line="240" w:lineRule="auto"/>
        <w:jc w:val="center"/>
        <w:rPr>
          <w:rFonts w:ascii="Times New Roman" w:hAnsi="Times New Roman" w:cs="Times New Roman"/>
          <w:sz w:val="24"/>
          <w:szCs w:val="24"/>
        </w:rPr>
      </w:pPr>
    </w:p>
    <w:p w14:paraId="7A8EF429" w14:textId="77777777" w:rsidR="0028083E" w:rsidRDefault="0028083E" w:rsidP="00785369">
      <w:pPr>
        <w:spacing w:after="0" w:line="240" w:lineRule="auto"/>
        <w:jc w:val="center"/>
        <w:rPr>
          <w:rFonts w:ascii="Times New Roman" w:hAnsi="Times New Roman" w:cs="Times New Roman"/>
          <w:sz w:val="24"/>
          <w:szCs w:val="24"/>
        </w:rPr>
      </w:pPr>
    </w:p>
    <w:p w14:paraId="5939BE3B" w14:textId="77777777" w:rsidR="0028083E" w:rsidRDefault="0028083E" w:rsidP="00785369">
      <w:pPr>
        <w:spacing w:after="0" w:line="240" w:lineRule="auto"/>
        <w:jc w:val="center"/>
        <w:rPr>
          <w:rFonts w:ascii="Times New Roman" w:hAnsi="Times New Roman" w:cs="Times New Roman"/>
          <w:sz w:val="24"/>
          <w:szCs w:val="24"/>
        </w:rPr>
      </w:pPr>
    </w:p>
    <w:p w14:paraId="1743C8A9" w14:textId="2424308E" w:rsidR="00187C34" w:rsidRDefault="0028083E" w:rsidP="0028083E">
      <w:pPr>
        <w:spacing w:after="0"/>
        <w:jc w:val="center"/>
        <w:rPr>
          <w:rFonts w:ascii="Times New Roman" w:hAnsi="Times New Roman" w:cs="Times New Roman"/>
          <w:b/>
          <w:bCs/>
          <w:sz w:val="24"/>
          <w:szCs w:val="24"/>
        </w:rPr>
        <w:sectPr w:rsidR="00187C34" w:rsidSect="00785369">
          <w:pgSz w:w="11906" w:h="16838"/>
          <w:pgMar w:top="1134" w:right="850" w:bottom="1134" w:left="1134" w:header="708" w:footer="708" w:gutter="0"/>
          <w:cols w:space="708"/>
          <w:docGrid w:linePitch="360"/>
        </w:sectPr>
      </w:pPr>
      <w:r w:rsidRPr="00C641D1">
        <w:rPr>
          <w:rFonts w:ascii="Times New Roman" w:hAnsi="Times New Roman"/>
          <w:b/>
          <w:sz w:val="24"/>
          <w:szCs w:val="24"/>
        </w:rPr>
        <w:t xml:space="preserve">г. </w:t>
      </w:r>
      <w:r w:rsidR="00F22BC8">
        <w:rPr>
          <w:rFonts w:ascii="Times New Roman" w:hAnsi="Times New Roman"/>
          <w:b/>
          <w:sz w:val="24"/>
          <w:szCs w:val="24"/>
        </w:rPr>
        <w:t>Красногорск</w:t>
      </w:r>
      <w:r>
        <w:rPr>
          <w:rFonts w:ascii="Times New Roman" w:hAnsi="Times New Roman"/>
          <w:b/>
          <w:sz w:val="24"/>
          <w:szCs w:val="24"/>
        </w:rPr>
        <w:t xml:space="preserve"> 20</w:t>
      </w:r>
      <w:r w:rsidR="00592BBE">
        <w:rPr>
          <w:rFonts w:ascii="Times New Roman" w:hAnsi="Times New Roman"/>
          <w:b/>
          <w:sz w:val="24"/>
          <w:szCs w:val="24"/>
        </w:rPr>
        <w:t>2</w:t>
      </w:r>
      <w:r w:rsidR="00526AED">
        <w:rPr>
          <w:rFonts w:ascii="Times New Roman" w:hAnsi="Times New Roman"/>
          <w:b/>
          <w:sz w:val="24"/>
          <w:szCs w:val="24"/>
        </w:rPr>
        <w:t>4</w:t>
      </w:r>
      <w:r w:rsidRPr="00C641D1">
        <w:rPr>
          <w:rFonts w:ascii="Times New Roman" w:hAnsi="Times New Roman"/>
          <w:b/>
          <w:sz w:val="24"/>
          <w:szCs w:val="24"/>
        </w:rPr>
        <w:t xml:space="preserve"> г.</w:t>
      </w:r>
    </w:p>
    <w:p w14:paraId="1E75AC1A" w14:textId="1EC41CC4" w:rsidR="00CE4980" w:rsidRPr="00CE4980" w:rsidRDefault="00CE4980"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lastRenderedPageBreak/>
        <w:t xml:space="preserve">Наименование </w:t>
      </w:r>
      <w:r w:rsidR="00513380" w:rsidRPr="00785369">
        <w:rPr>
          <w:rFonts w:ascii="Times New Roman" w:hAnsi="Times New Roman" w:cs="Times New Roman"/>
          <w:b/>
          <w:bCs/>
          <w:sz w:val="24"/>
          <w:szCs w:val="24"/>
        </w:rPr>
        <w:t xml:space="preserve">Организатора </w:t>
      </w:r>
      <w:r w:rsidRPr="00785369">
        <w:rPr>
          <w:rFonts w:ascii="Times New Roman" w:hAnsi="Times New Roman" w:cs="Times New Roman"/>
          <w:b/>
          <w:bCs/>
          <w:sz w:val="24"/>
          <w:szCs w:val="24"/>
        </w:rPr>
        <w:t xml:space="preserve">торгов: </w:t>
      </w:r>
      <w:r>
        <w:rPr>
          <w:rFonts w:ascii="Times New Roman" w:hAnsi="Times New Roman" w:cs="Times New Roman"/>
          <w:sz w:val="24"/>
          <w:szCs w:val="24"/>
        </w:rPr>
        <w:t>Публичное акционерное общество</w:t>
      </w:r>
      <w:r w:rsidRPr="00785369">
        <w:rPr>
          <w:rFonts w:ascii="Times New Roman" w:hAnsi="Times New Roman" w:cs="Times New Roman"/>
          <w:sz w:val="24"/>
          <w:szCs w:val="24"/>
        </w:rPr>
        <w:t xml:space="preserve"> «</w:t>
      </w:r>
      <w:r>
        <w:rPr>
          <w:rFonts w:ascii="Times New Roman" w:hAnsi="Times New Roman" w:cs="Times New Roman"/>
          <w:sz w:val="24"/>
          <w:szCs w:val="24"/>
        </w:rPr>
        <w:t>Красногорский завод имени С.А. Зверева</w:t>
      </w:r>
      <w:r w:rsidRPr="00785369">
        <w:rPr>
          <w:rFonts w:ascii="Times New Roman" w:hAnsi="Times New Roman" w:cs="Times New Roman"/>
          <w:sz w:val="24"/>
          <w:szCs w:val="24"/>
        </w:rPr>
        <w:t>»</w:t>
      </w:r>
    </w:p>
    <w:p w14:paraId="23581778" w14:textId="595802D7" w:rsidR="00785369" w:rsidRPr="00785369" w:rsidRDefault="00526AED" w:rsidP="00EF30C8">
      <w:pPr>
        <w:numPr>
          <w:ilvl w:val="0"/>
          <w:numId w:val="5"/>
        </w:numPr>
        <w:tabs>
          <w:tab w:val="num" w:pos="284"/>
        </w:tabs>
        <w:spacing w:after="0"/>
        <w:ind w:left="284"/>
        <w:jc w:val="both"/>
        <w:rPr>
          <w:rFonts w:ascii="Times New Roman" w:hAnsi="Times New Roman" w:cs="Times New Roman"/>
          <w:sz w:val="24"/>
          <w:szCs w:val="24"/>
        </w:rPr>
      </w:pPr>
      <w:r>
        <w:rPr>
          <w:rFonts w:ascii="Times New Roman" w:hAnsi="Times New Roman" w:cs="Times New Roman"/>
          <w:b/>
          <w:bCs/>
          <w:sz w:val="24"/>
          <w:szCs w:val="24"/>
        </w:rPr>
        <w:t>Место нахождения</w:t>
      </w:r>
      <w:r w:rsidR="008E5423" w:rsidRPr="00785369">
        <w:rPr>
          <w:rFonts w:ascii="Times New Roman" w:hAnsi="Times New Roman" w:cs="Times New Roman"/>
          <w:b/>
          <w:bCs/>
          <w:sz w:val="24"/>
          <w:szCs w:val="24"/>
        </w:rPr>
        <w:t xml:space="preserve"> </w:t>
      </w:r>
      <w:r w:rsidR="00785369" w:rsidRPr="00785369">
        <w:rPr>
          <w:rFonts w:ascii="Times New Roman" w:hAnsi="Times New Roman" w:cs="Times New Roman"/>
          <w:b/>
          <w:bCs/>
          <w:sz w:val="24"/>
          <w:szCs w:val="24"/>
        </w:rPr>
        <w:t>Организатора торгов:</w:t>
      </w:r>
      <w:r w:rsidR="00785369" w:rsidRPr="00785369">
        <w:rPr>
          <w:rFonts w:ascii="Times New Roman" w:hAnsi="Times New Roman" w:cs="Times New Roman"/>
          <w:sz w:val="24"/>
          <w:szCs w:val="24"/>
        </w:rPr>
        <w:t xml:space="preserve"> </w:t>
      </w:r>
      <w:r w:rsidR="00513380" w:rsidRPr="00513380">
        <w:rPr>
          <w:rFonts w:ascii="Times New Roman" w:hAnsi="Times New Roman" w:cs="Times New Roman"/>
          <w:sz w:val="24"/>
          <w:szCs w:val="24"/>
        </w:rPr>
        <w:t>143403</w:t>
      </w:r>
      <w:r w:rsidR="008902C2">
        <w:rPr>
          <w:rFonts w:ascii="Times New Roman" w:hAnsi="Times New Roman" w:cs="Times New Roman"/>
          <w:sz w:val="24"/>
          <w:szCs w:val="24"/>
        </w:rPr>
        <w:t xml:space="preserve">, </w:t>
      </w:r>
      <w:r w:rsidR="00513380">
        <w:rPr>
          <w:rFonts w:ascii="Times New Roman" w:hAnsi="Times New Roman" w:cs="Times New Roman"/>
          <w:sz w:val="24"/>
          <w:szCs w:val="24"/>
        </w:rPr>
        <w:t>Московская область, г.</w:t>
      </w:r>
      <w:r w:rsidR="002005AD">
        <w:rPr>
          <w:rFonts w:ascii="Times New Roman" w:hAnsi="Times New Roman" w:cs="Times New Roman"/>
          <w:sz w:val="24"/>
          <w:szCs w:val="24"/>
        </w:rPr>
        <w:t xml:space="preserve"> </w:t>
      </w:r>
      <w:r w:rsidR="00513380">
        <w:rPr>
          <w:rFonts w:ascii="Times New Roman" w:hAnsi="Times New Roman" w:cs="Times New Roman"/>
          <w:sz w:val="24"/>
          <w:szCs w:val="24"/>
        </w:rPr>
        <w:t xml:space="preserve">Красногорск, </w:t>
      </w:r>
      <w:r w:rsidR="00785369" w:rsidRPr="00785369">
        <w:rPr>
          <w:rFonts w:ascii="Times New Roman" w:hAnsi="Times New Roman" w:cs="Times New Roman"/>
          <w:sz w:val="24"/>
          <w:szCs w:val="24"/>
        </w:rPr>
        <w:t xml:space="preserve">ул. </w:t>
      </w:r>
      <w:r w:rsidR="00513380">
        <w:rPr>
          <w:rFonts w:ascii="Times New Roman" w:hAnsi="Times New Roman" w:cs="Times New Roman"/>
          <w:sz w:val="24"/>
          <w:szCs w:val="24"/>
        </w:rPr>
        <w:t>Речная</w:t>
      </w:r>
      <w:r>
        <w:rPr>
          <w:rFonts w:ascii="Times New Roman" w:hAnsi="Times New Roman" w:cs="Times New Roman"/>
          <w:sz w:val="24"/>
          <w:szCs w:val="24"/>
        </w:rPr>
        <w:t xml:space="preserve">, </w:t>
      </w:r>
      <w:r w:rsidR="00513380">
        <w:rPr>
          <w:rFonts w:ascii="Times New Roman" w:hAnsi="Times New Roman" w:cs="Times New Roman"/>
          <w:sz w:val="24"/>
          <w:szCs w:val="24"/>
        </w:rPr>
        <w:t>8</w:t>
      </w:r>
      <w:r w:rsidR="00785369" w:rsidRPr="00785369">
        <w:rPr>
          <w:rFonts w:ascii="Times New Roman" w:hAnsi="Times New Roman" w:cs="Times New Roman"/>
          <w:sz w:val="24"/>
          <w:szCs w:val="24"/>
        </w:rPr>
        <w:t>.</w:t>
      </w:r>
    </w:p>
    <w:p w14:paraId="05892F03" w14:textId="418EBC8A"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Почтовый </w:t>
      </w:r>
      <w:r w:rsidR="00F752A9">
        <w:rPr>
          <w:rFonts w:ascii="Times New Roman" w:hAnsi="Times New Roman" w:cs="Times New Roman"/>
          <w:b/>
          <w:bCs/>
          <w:sz w:val="24"/>
          <w:szCs w:val="24"/>
        </w:rPr>
        <w:t xml:space="preserve">(и электронный) </w:t>
      </w:r>
      <w:r w:rsidRPr="00785369">
        <w:rPr>
          <w:rFonts w:ascii="Times New Roman" w:hAnsi="Times New Roman" w:cs="Times New Roman"/>
          <w:b/>
          <w:bCs/>
          <w:sz w:val="24"/>
          <w:szCs w:val="24"/>
        </w:rPr>
        <w:t>адрес Организатора торгов:</w:t>
      </w:r>
      <w:r w:rsidRPr="00785369">
        <w:rPr>
          <w:rFonts w:ascii="Times New Roman" w:hAnsi="Times New Roman" w:cs="Times New Roman"/>
          <w:sz w:val="24"/>
          <w:szCs w:val="24"/>
        </w:rPr>
        <w:t xml:space="preserve"> </w:t>
      </w:r>
      <w:r w:rsidR="00513380" w:rsidRPr="00513380">
        <w:rPr>
          <w:rFonts w:ascii="Times New Roman" w:hAnsi="Times New Roman" w:cs="Times New Roman"/>
          <w:sz w:val="24"/>
          <w:szCs w:val="24"/>
        </w:rPr>
        <w:t>143403</w:t>
      </w:r>
      <w:r w:rsidR="00475BF0">
        <w:rPr>
          <w:rFonts w:ascii="Times New Roman" w:hAnsi="Times New Roman" w:cs="Times New Roman"/>
          <w:sz w:val="24"/>
          <w:szCs w:val="24"/>
        </w:rPr>
        <w:t>, Московская область,</w:t>
      </w:r>
      <w:r w:rsidR="00B023C3">
        <w:rPr>
          <w:rFonts w:ascii="Times New Roman" w:hAnsi="Times New Roman" w:cs="Times New Roman"/>
          <w:sz w:val="24"/>
          <w:szCs w:val="24"/>
        </w:rPr>
        <w:t xml:space="preserve"> </w:t>
      </w:r>
      <w:r w:rsidR="002005AD">
        <w:rPr>
          <w:rFonts w:ascii="Times New Roman" w:hAnsi="Times New Roman" w:cs="Times New Roman"/>
          <w:sz w:val="24"/>
          <w:szCs w:val="24"/>
        </w:rPr>
        <w:t xml:space="preserve">     </w:t>
      </w:r>
      <w:r w:rsidR="00513380">
        <w:rPr>
          <w:rFonts w:ascii="Times New Roman" w:hAnsi="Times New Roman" w:cs="Times New Roman"/>
          <w:sz w:val="24"/>
          <w:szCs w:val="24"/>
        </w:rPr>
        <w:t>г.</w:t>
      </w:r>
      <w:r w:rsidR="002005AD">
        <w:rPr>
          <w:rFonts w:ascii="Times New Roman" w:hAnsi="Times New Roman" w:cs="Times New Roman"/>
          <w:sz w:val="24"/>
          <w:szCs w:val="24"/>
        </w:rPr>
        <w:t xml:space="preserve"> </w:t>
      </w:r>
      <w:r w:rsidR="00513380">
        <w:rPr>
          <w:rFonts w:ascii="Times New Roman" w:hAnsi="Times New Roman" w:cs="Times New Roman"/>
          <w:sz w:val="24"/>
          <w:szCs w:val="24"/>
        </w:rPr>
        <w:t xml:space="preserve">Красногорск, </w:t>
      </w:r>
      <w:r w:rsidR="00513380" w:rsidRPr="00785369">
        <w:rPr>
          <w:rFonts w:ascii="Times New Roman" w:hAnsi="Times New Roman" w:cs="Times New Roman"/>
          <w:sz w:val="24"/>
          <w:szCs w:val="24"/>
        </w:rPr>
        <w:t xml:space="preserve">ул. </w:t>
      </w:r>
      <w:r w:rsidR="00513380">
        <w:rPr>
          <w:rFonts w:ascii="Times New Roman" w:hAnsi="Times New Roman" w:cs="Times New Roman"/>
          <w:sz w:val="24"/>
          <w:szCs w:val="24"/>
        </w:rPr>
        <w:t>Речная</w:t>
      </w:r>
      <w:r w:rsidR="00526AED">
        <w:rPr>
          <w:rFonts w:ascii="Times New Roman" w:hAnsi="Times New Roman" w:cs="Times New Roman"/>
          <w:sz w:val="24"/>
          <w:szCs w:val="24"/>
        </w:rPr>
        <w:t xml:space="preserve">, </w:t>
      </w:r>
      <w:r w:rsidR="00513380">
        <w:rPr>
          <w:rFonts w:ascii="Times New Roman" w:hAnsi="Times New Roman" w:cs="Times New Roman"/>
          <w:sz w:val="24"/>
          <w:szCs w:val="24"/>
        </w:rPr>
        <w:t>8</w:t>
      </w:r>
      <w:r w:rsidR="00DE23BE">
        <w:rPr>
          <w:rFonts w:ascii="Times New Roman" w:hAnsi="Times New Roman" w:cs="Times New Roman"/>
          <w:sz w:val="24"/>
          <w:szCs w:val="24"/>
        </w:rPr>
        <w:t>.</w:t>
      </w:r>
    </w:p>
    <w:p w14:paraId="7ADD4673" w14:textId="300E600C" w:rsidR="00785369" w:rsidRDefault="00785369" w:rsidP="003C10A3">
      <w:pPr>
        <w:numPr>
          <w:ilvl w:val="0"/>
          <w:numId w:val="5"/>
        </w:numPr>
        <w:tabs>
          <w:tab w:val="left" w:pos="284"/>
        </w:tabs>
        <w:spacing w:after="0"/>
        <w:ind w:left="0" w:firstLine="0"/>
        <w:jc w:val="both"/>
        <w:rPr>
          <w:rFonts w:ascii="Times New Roman" w:hAnsi="Times New Roman" w:cs="Times New Roman"/>
          <w:sz w:val="24"/>
          <w:szCs w:val="24"/>
        </w:rPr>
      </w:pPr>
      <w:r w:rsidRPr="00785369">
        <w:rPr>
          <w:rFonts w:ascii="Times New Roman" w:hAnsi="Times New Roman" w:cs="Times New Roman"/>
          <w:b/>
          <w:bCs/>
          <w:sz w:val="24"/>
          <w:szCs w:val="24"/>
        </w:rPr>
        <w:t xml:space="preserve">Контактное лицо: </w:t>
      </w:r>
      <w:r w:rsidR="00526AED">
        <w:rPr>
          <w:rFonts w:ascii="Times New Roman" w:hAnsi="Times New Roman" w:cs="Times New Roman"/>
          <w:sz w:val="24"/>
          <w:szCs w:val="24"/>
        </w:rPr>
        <w:t>Агеев Сергей Викторович (495</w:t>
      </w:r>
      <w:r w:rsidR="00A25E00">
        <w:rPr>
          <w:rFonts w:ascii="Times New Roman" w:hAnsi="Times New Roman" w:cs="Times New Roman"/>
          <w:sz w:val="24"/>
          <w:szCs w:val="24"/>
        </w:rPr>
        <w:t xml:space="preserve">) </w:t>
      </w:r>
      <w:r w:rsidR="00513380">
        <w:rPr>
          <w:rFonts w:ascii="Times New Roman" w:hAnsi="Times New Roman" w:cs="Times New Roman"/>
          <w:sz w:val="24"/>
          <w:szCs w:val="24"/>
        </w:rPr>
        <w:t>561</w:t>
      </w:r>
      <w:r w:rsidR="00A25E00">
        <w:rPr>
          <w:rFonts w:ascii="Times New Roman" w:hAnsi="Times New Roman" w:cs="Times New Roman"/>
          <w:sz w:val="24"/>
          <w:szCs w:val="24"/>
        </w:rPr>
        <w:t>-</w:t>
      </w:r>
      <w:r w:rsidR="00526AED">
        <w:rPr>
          <w:rFonts w:ascii="Times New Roman" w:hAnsi="Times New Roman" w:cs="Times New Roman"/>
          <w:sz w:val="24"/>
          <w:szCs w:val="24"/>
        </w:rPr>
        <w:t>27</w:t>
      </w:r>
      <w:r w:rsidR="00A25E00">
        <w:rPr>
          <w:rFonts w:ascii="Times New Roman" w:hAnsi="Times New Roman" w:cs="Times New Roman"/>
          <w:sz w:val="24"/>
          <w:szCs w:val="24"/>
        </w:rPr>
        <w:t>-</w:t>
      </w:r>
      <w:r w:rsidR="00526AED">
        <w:rPr>
          <w:rFonts w:ascii="Times New Roman" w:hAnsi="Times New Roman" w:cs="Times New Roman"/>
          <w:sz w:val="24"/>
          <w:szCs w:val="24"/>
        </w:rPr>
        <w:t>29</w:t>
      </w:r>
      <w:r w:rsidR="00A25E00">
        <w:rPr>
          <w:rFonts w:ascii="Times New Roman" w:hAnsi="Times New Roman" w:cs="Times New Roman"/>
          <w:sz w:val="24"/>
          <w:szCs w:val="24"/>
        </w:rPr>
        <w:t xml:space="preserve">, </w:t>
      </w:r>
      <w:r w:rsidR="00526AED" w:rsidRPr="00526AED">
        <w:rPr>
          <w:rFonts w:ascii="Times New Roman" w:hAnsi="Times New Roman" w:cs="Times New Roman"/>
          <w:sz w:val="24"/>
          <w:szCs w:val="24"/>
        </w:rPr>
        <w:t>s.ageev@zenit-kmz.ru</w:t>
      </w:r>
    </w:p>
    <w:p w14:paraId="41AE8CF8" w14:textId="12FC19EF" w:rsidR="009E5D84" w:rsidRPr="00CF6406" w:rsidRDefault="00ED0654" w:rsidP="00807DC5">
      <w:pPr>
        <w:pStyle w:val="afff4"/>
        <w:numPr>
          <w:ilvl w:val="0"/>
          <w:numId w:val="5"/>
        </w:numPr>
        <w:jc w:val="both"/>
        <w:rPr>
          <w:szCs w:val="24"/>
        </w:rPr>
      </w:pPr>
      <w:r w:rsidRPr="004B531D">
        <w:rPr>
          <w:b/>
          <w:szCs w:val="24"/>
        </w:rPr>
        <w:t xml:space="preserve">Предмет торгов: </w:t>
      </w:r>
      <w:r w:rsidRPr="004B531D">
        <w:rPr>
          <w:szCs w:val="24"/>
        </w:rPr>
        <w:t>право на заключение договора аренды объекта недвижимого имущества. Предмет договора аренды</w:t>
      </w:r>
      <w:r w:rsidR="00AC19EA" w:rsidRPr="004B531D">
        <w:rPr>
          <w:szCs w:val="24"/>
        </w:rPr>
        <w:t xml:space="preserve"> объекта недвижимого имущества: </w:t>
      </w:r>
      <w:r w:rsidR="009E5D84">
        <w:rPr>
          <w:szCs w:val="24"/>
        </w:rPr>
        <w:t>нежилое здание -</w:t>
      </w:r>
      <w:r w:rsidR="009E5D84" w:rsidRPr="00CF6406">
        <w:rPr>
          <w:szCs w:val="24"/>
        </w:rPr>
        <w:t xml:space="preserve"> столярная мастерская ц.022 (инв.102075</w:t>
      </w:r>
      <w:r w:rsidR="009E5D84">
        <w:rPr>
          <w:szCs w:val="24"/>
        </w:rPr>
        <w:t>, кадастровый номер 50:11:0010104:2520</w:t>
      </w:r>
      <w:r w:rsidR="009E5D84" w:rsidRPr="00CF6406">
        <w:rPr>
          <w:szCs w:val="24"/>
        </w:rPr>
        <w:t>), общей площадью 968,8 кв.</w:t>
      </w:r>
      <w:r w:rsidR="009E5D84">
        <w:rPr>
          <w:szCs w:val="24"/>
        </w:rPr>
        <w:t xml:space="preserve"> </w:t>
      </w:r>
      <w:r w:rsidR="009E5D84" w:rsidRPr="00CF6406">
        <w:rPr>
          <w:szCs w:val="24"/>
        </w:rPr>
        <w:t>м, по адресу: 143403, Московская обл.</w:t>
      </w:r>
      <w:r w:rsidR="009E5D84">
        <w:rPr>
          <w:szCs w:val="24"/>
        </w:rPr>
        <w:t xml:space="preserve">, г. Красногорск, ул. Речная, </w:t>
      </w:r>
      <w:r w:rsidR="009E5D84" w:rsidRPr="00CF6406">
        <w:rPr>
          <w:szCs w:val="24"/>
        </w:rPr>
        <w:t>8</w:t>
      </w:r>
      <w:r w:rsidR="008C586E">
        <w:rPr>
          <w:szCs w:val="24"/>
        </w:rPr>
        <w:t>.</w:t>
      </w:r>
      <w:r w:rsidR="009E5D84" w:rsidRPr="00CF6406">
        <w:rPr>
          <w:szCs w:val="24"/>
        </w:rPr>
        <w:t xml:space="preserve"> </w:t>
      </w:r>
    </w:p>
    <w:p w14:paraId="0084F212" w14:textId="12F51CB3" w:rsidR="00785369" w:rsidRPr="00335804" w:rsidRDefault="00785369" w:rsidP="00C25D27">
      <w:pPr>
        <w:pStyle w:val="afff2"/>
        <w:numPr>
          <w:ilvl w:val="0"/>
          <w:numId w:val="5"/>
        </w:numPr>
        <w:tabs>
          <w:tab w:val="left" w:pos="284"/>
        </w:tabs>
        <w:ind w:left="284" w:hanging="284"/>
        <w:jc w:val="both"/>
        <w:rPr>
          <w:rFonts w:ascii="Times New Roman" w:hAnsi="Times New Roman"/>
          <w:sz w:val="24"/>
          <w:szCs w:val="24"/>
        </w:rPr>
      </w:pPr>
      <w:r w:rsidRPr="00335804">
        <w:rPr>
          <w:rFonts w:ascii="Times New Roman" w:hAnsi="Times New Roman"/>
          <w:b/>
          <w:bCs/>
          <w:sz w:val="24"/>
          <w:szCs w:val="24"/>
        </w:rPr>
        <w:t>Целевое назначение аренды:</w:t>
      </w:r>
      <w:r w:rsidR="00F34A67">
        <w:rPr>
          <w:rFonts w:ascii="Times New Roman" w:hAnsi="Times New Roman"/>
          <w:b/>
          <w:bCs/>
          <w:sz w:val="24"/>
          <w:szCs w:val="24"/>
        </w:rPr>
        <w:t xml:space="preserve"> </w:t>
      </w:r>
      <w:r w:rsidR="0071744E">
        <w:rPr>
          <w:rFonts w:ascii="Times New Roman" w:hAnsi="Times New Roman"/>
          <w:iCs/>
          <w:sz w:val="24"/>
          <w:szCs w:val="24"/>
        </w:rPr>
        <w:t>производственное</w:t>
      </w:r>
      <w:r w:rsidR="00335804" w:rsidRPr="00335804">
        <w:rPr>
          <w:rFonts w:ascii="Times New Roman" w:hAnsi="Times New Roman"/>
          <w:i/>
          <w:sz w:val="24"/>
          <w:szCs w:val="24"/>
        </w:rPr>
        <w:t>.</w:t>
      </w:r>
    </w:p>
    <w:p w14:paraId="0747460E" w14:textId="4E62A4BB" w:rsidR="009969BB" w:rsidRPr="00AE324D"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ED0654">
        <w:rPr>
          <w:rFonts w:ascii="Times New Roman" w:hAnsi="Times New Roman" w:cs="Times New Roman"/>
          <w:b/>
          <w:bCs/>
          <w:sz w:val="24"/>
          <w:szCs w:val="24"/>
        </w:rPr>
        <w:t xml:space="preserve">Способ </w:t>
      </w:r>
      <w:r w:rsidR="00AE45AC" w:rsidRPr="00ED0654">
        <w:rPr>
          <w:rFonts w:ascii="Times New Roman" w:hAnsi="Times New Roman" w:cs="Times New Roman"/>
          <w:b/>
          <w:bCs/>
          <w:sz w:val="24"/>
          <w:szCs w:val="24"/>
        </w:rPr>
        <w:t>торгов</w:t>
      </w:r>
      <w:r w:rsidRPr="00ED0654">
        <w:rPr>
          <w:rFonts w:ascii="Times New Roman" w:hAnsi="Times New Roman" w:cs="Times New Roman"/>
          <w:b/>
          <w:bCs/>
          <w:sz w:val="24"/>
          <w:szCs w:val="24"/>
        </w:rPr>
        <w:t>:</w:t>
      </w:r>
      <w:r w:rsidRPr="00ED0654">
        <w:rPr>
          <w:rFonts w:ascii="Times New Roman" w:hAnsi="Times New Roman" w:cs="Times New Roman"/>
          <w:sz w:val="24"/>
          <w:szCs w:val="24"/>
        </w:rPr>
        <w:t xml:space="preserve"> </w:t>
      </w:r>
      <w:r w:rsidR="00AF78AA" w:rsidRPr="00ED0654">
        <w:rPr>
          <w:rFonts w:ascii="Times New Roman" w:hAnsi="Times New Roman" w:cs="Times New Roman"/>
          <w:sz w:val="24"/>
          <w:szCs w:val="24"/>
        </w:rPr>
        <w:t>аукцион</w:t>
      </w:r>
      <w:r w:rsidRPr="00ED0654">
        <w:rPr>
          <w:rFonts w:ascii="Times New Roman" w:hAnsi="Times New Roman" w:cs="Times New Roman"/>
          <w:sz w:val="24"/>
          <w:szCs w:val="24"/>
        </w:rPr>
        <w:t xml:space="preserve"> (далее - </w:t>
      </w:r>
      <w:r w:rsidR="00F875BF" w:rsidRPr="00ED0654">
        <w:rPr>
          <w:rFonts w:ascii="Times New Roman" w:hAnsi="Times New Roman" w:cs="Times New Roman"/>
          <w:sz w:val="24"/>
          <w:szCs w:val="24"/>
        </w:rPr>
        <w:t>О</w:t>
      </w:r>
      <w:r w:rsidR="00AF78AA" w:rsidRPr="00ED0654">
        <w:rPr>
          <w:rFonts w:ascii="Times New Roman" w:hAnsi="Times New Roman" w:cs="Times New Roman"/>
          <w:sz w:val="24"/>
          <w:szCs w:val="24"/>
        </w:rPr>
        <w:t>А</w:t>
      </w:r>
      <w:r w:rsidRPr="00ED0654">
        <w:rPr>
          <w:rFonts w:ascii="Times New Roman" w:hAnsi="Times New Roman" w:cs="Times New Roman"/>
          <w:sz w:val="24"/>
          <w:szCs w:val="24"/>
        </w:rPr>
        <w:t xml:space="preserve">), открытый по составу </w:t>
      </w:r>
      <w:r w:rsidR="00F875BF" w:rsidRPr="00ED0654">
        <w:rPr>
          <w:rFonts w:ascii="Times New Roman" w:hAnsi="Times New Roman" w:cs="Times New Roman"/>
          <w:sz w:val="24"/>
          <w:szCs w:val="24"/>
        </w:rPr>
        <w:t>участников.</w:t>
      </w:r>
      <w:r w:rsidR="00AB194F" w:rsidRPr="00ED0654">
        <w:rPr>
          <w:rFonts w:ascii="Times New Roman" w:hAnsi="Times New Roman" w:cs="Times New Roman"/>
          <w:sz w:val="24"/>
          <w:szCs w:val="24"/>
        </w:rPr>
        <w:t xml:space="preserve"> </w:t>
      </w:r>
      <w:r w:rsidR="00AB194F" w:rsidRPr="00ED0654">
        <w:rPr>
          <w:rFonts w:ascii="Times New Roman" w:hAnsi="Times New Roman" w:cs="Times New Roman"/>
          <w:snapToGrid w:val="0"/>
          <w:sz w:val="24"/>
          <w:szCs w:val="24"/>
        </w:rPr>
        <w:t xml:space="preserve">«Шаг аукциона» установлен в размере </w:t>
      </w:r>
      <w:r w:rsidR="009B23B9">
        <w:rPr>
          <w:rFonts w:ascii="Times New Roman" w:hAnsi="Times New Roman" w:cs="Times New Roman"/>
          <w:sz w:val="24"/>
          <w:szCs w:val="24"/>
        </w:rPr>
        <w:t>2% от начальной (минимальной) цены договора</w:t>
      </w:r>
      <w:r w:rsidR="00DE23BE" w:rsidRPr="00AE324D">
        <w:rPr>
          <w:rFonts w:ascii="Times New Roman" w:hAnsi="Times New Roman" w:cs="Times New Roman"/>
          <w:sz w:val="24"/>
          <w:szCs w:val="24"/>
        </w:rPr>
        <w:t xml:space="preserve">. </w:t>
      </w:r>
    </w:p>
    <w:p w14:paraId="5422023E" w14:textId="0D6ABA16" w:rsidR="006C6284"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D24770">
        <w:rPr>
          <w:rFonts w:ascii="Times New Roman" w:hAnsi="Times New Roman" w:cs="Times New Roman"/>
          <w:b/>
          <w:bCs/>
          <w:sz w:val="24"/>
          <w:szCs w:val="24"/>
        </w:rPr>
        <w:t xml:space="preserve">НМЦ (начальная (минимальная) цена </w:t>
      </w:r>
      <w:r w:rsidRPr="001A55DB">
        <w:rPr>
          <w:rFonts w:ascii="Times New Roman" w:hAnsi="Times New Roman" w:cs="Times New Roman"/>
          <w:b/>
          <w:bCs/>
          <w:sz w:val="24"/>
          <w:szCs w:val="24"/>
        </w:rPr>
        <w:t>договора) фиксированной части аренды:</w:t>
      </w:r>
      <w:r w:rsidR="003C10A3">
        <w:rPr>
          <w:rFonts w:ascii="Times New Roman" w:hAnsi="Times New Roman" w:cs="Times New Roman"/>
          <w:b/>
          <w:bCs/>
          <w:sz w:val="24"/>
          <w:szCs w:val="24"/>
        </w:rPr>
        <w:br/>
      </w:r>
      <w:r w:rsidR="003A13EB">
        <w:rPr>
          <w:rFonts w:ascii="Times New Roman" w:hAnsi="Times New Roman" w:cs="Times New Roman"/>
          <w:color w:val="000000"/>
          <w:sz w:val="24"/>
          <w:szCs w:val="24"/>
        </w:rPr>
        <w:t xml:space="preserve">639 408 </w:t>
      </w:r>
      <w:r w:rsidR="003A13EB" w:rsidRPr="001A54C2">
        <w:rPr>
          <w:rFonts w:ascii="Times New Roman" w:hAnsi="Times New Roman" w:cs="Times New Roman"/>
          <w:sz w:val="24"/>
          <w:szCs w:val="24"/>
        </w:rPr>
        <w:t>(</w:t>
      </w:r>
      <w:r w:rsidR="003A13EB">
        <w:rPr>
          <w:rFonts w:ascii="Times New Roman" w:hAnsi="Times New Roman" w:cs="Times New Roman"/>
          <w:sz w:val="24"/>
          <w:szCs w:val="24"/>
        </w:rPr>
        <w:t>Шестьсот тридцать девять тысяч четыреста восемь</w:t>
      </w:r>
      <w:r w:rsidR="003A13EB" w:rsidRPr="001A54C2">
        <w:rPr>
          <w:rFonts w:ascii="Times New Roman" w:hAnsi="Times New Roman" w:cs="Times New Roman"/>
          <w:sz w:val="24"/>
          <w:szCs w:val="24"/>
        </w:rPr>
        <w:t>)</w:t>
      </w:r>
      <w:r w:rsidR="00751CA5" w:rsidRPr="00751CA5">
        <w:rPr>
          <w:rFonts w:ascii="Times New Roman" w:hAnsi="Times New Roman" w:cs="Times New Roman"/>
          <w:color w:val="000000"/>
          <w:sz w:val="24"/>
          <w:szCs w:val="24"/>
        </w:rPr>
        <w:t xml:space="preserve"> рублей 00 копеек</w:t>
      </w:r>
      <w:r w:rsidR="006C6284">
        <w:rPr>
          <w:rFonts w:ascii="Times New Roman" w:hAnsi="Times New Roman" w:cs="Times New Roman"/>
          <w:sz w:val="24"/>
          <w:szCs w:val="24"/>
        </w:rPr>
        <w:t>, в том числе НДС 20%.</w:t>
      </w:r>
    </w:p>
    <w:p w14:paraId="2F4C5C0F" w14:textId="77777777" w:rsidR="00785369" w:rsidRPr="001A55DB"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1A55DB">
        <w:rPr>
          <w:rFonts w:ascii="Times New Roman" w:hAnsi="Times New Roman" w:cs="Times New Roman"/>
          <w:b/>
          <w:bCs/>
          <w:sz w:val="24"/>
          <w:szCs w:val="24"/>
        </w:rPr>
        <w:t xml:space="preserve">Форма подачи предложений о цене арендной платы: </w:t>
      </w:r>
      <w:r w:rsidRPr="001A55DB">
        <w:rPr>
          <w:rFonts w:ascii="Times New Roman" w:hAnsi="Times New Roman" w:cs="Times New Roman"/>
          <w:sz w:val="24"/>
          <w:szCs w:val="24"/>
        </w:rPr>
        <w:t xml:space="preserve">в </w:t>
      </w:r>
      <w:r w:rsidR="00F875BF" w:rsidRPr="001A55DB">
        <w:rPr>
          <w:rFonts w:ascii="Times New Roman" w:hAnsi="Times New Roman" w:cs="Times New Roman"/>
          <w:sz w:val="24"/>
          <w:szCs w:val="24"/>
        </w:rPr>
        <w:t>бумажной</w:t>
      </w:r>
      <w:r w:rsidRPr="001A55DB">
        <w:rPr>
          <w:rFonts w:ascii="Times New Roman" w:hAnsi="Times New Roman" w:cs="Times New Roman"/>
          <w:sz w:val="24"/>
          <w:szCs w:val="24"/>
        </w:rPr>
        <w:t xml:space="preserve"> форме.</w:t>
      </w:r>
    </w:p>
    <w:p w14:paraId="1F747CD3" w14:textId="77777777" w:rsidR="00785369" w:rsidRPr="001A55DB"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1A55DB">
        <w:rPr>
          <w:rFonts w:ascii="Times New Roman" w:hAnsi="Times New Roman" w:cs="Times New Roman"/>
          <w:b/>
          <w:bCs/>
          <w:sz w:val="24"/>
          <w:szCs w:val="24"/>
        </w:rPr>
        <w:t>Обеспечение заявки:</w:t>
      </w:r>
      <w:r w:rsidRPr="001A55DB">
        <w:rPr>
          <w:rFonts w:ascii="Times New Roman" w:hAnsi="Times New Roman" w:cs="Times New Roman"/>
          <w:sz w:val="24"/>
          <w:szCs w:val="24"/>
        </w:rPr>
        <w:t xml:space="preserve"> </w:t>
      </w:r>
      <w:r w:rsidR="00EF145F" w:rsidRPr="001A55DB">
        <w:rPr>
          <w:rFonts w:ascii="Times New Roman" w:hAnsi="Times New Roman" w:cs="Times New Roman"/>
          <w:sz w:val="24"/>
          <w:szCs w:val="24"/>
        </w:rPr>
        <w:t>нет</w:t>
      </w:r>
      <w:r w:rsidR="00CE4980" w:rsidRPr="001A55DB">
        <w:rPr>
          <w:rFonts w:ascii="Times New Roman" w:hAnsi="Times New Roman" w:cs="Times New Roman"/>
          <w:sz w:val="24"/>
          <w:szCs w:val="24"/>
        </w:rPr>
        <w:t>.</w:t>
      </w:r>
    </w:p>
    <w:p w14:paraId="52E5682B" w14:textId="77777777" w:rsidR="00785369" w:rsidRPr="001A55DB"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1A55DB">
        <w:rPr>
          <w:rFonts w:ascii="Times New Roman" w:hAnsi="Times New Roman" w:cs="Times New Roman"/>
          <w:b/>
          <w:bCs/>
          <w:sz w:val="24"/>
          <w:szCs w:val="24"/>
        </w:rPr>
        <w:t>Обеспечение исполнения договора:</w:t>
      </w:r>
      <w:r w:rsidRPr="001A55DB">
        <w:rPr>
          <w:rFonts w:ascii="Times New Roman" w:hAnsi="Times New Roman" w:cs="Times New Roman"/>
          <w:sz w:val="24"/>
          <w:szCs w:val="24"/>
        </w:rPr>
        <w:t xml:space="preserve"> не установлено.</w:t>
      </w:r>
    </w:p>
    <w:p w14:paraId="45DA1855" w14:textId="77777777"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1A55DB">
        <w:rPr>
          <w:rFonts w:ascii="Times New Roman" w:hAnsi="Times New Roman" w:cs="Times New Roman"/>
          <w:b/>
          <w:bCs/>
          <w:sz w:val="24"/>
          <w:szCs w:val="24"/>
        </w:rPr>
        <w:t>Порядок подачи заявок:</w:t>
      </w:r>
      <w:r w:rsidRPr="001A55DB">
        <w:rPr>
          <w:rFonts w:ascii="Times New Roman" w:hAnsi="Times New Roman" w:cs="Times New Roman"/>
          <w:sz w:val="24"/>
          <w:szCs w:val="24"/>
        </w:rPr>
        <w:t xml:space="preserve"> в </w:t>
      </w:r>
      <w:r w:rsidR="00AF78AA" w:rsidRPr="001A55DB">
        <w:rPr>
          <w:rFonts w:ascii="Times New Roman" w:hAnsi="Times New Roman" w:cs="Times New Roman"/>
          <w:sz w:val="24"/>
          <w:szCs w:val="24"/>
        </w:rPr>
        <w:t>бумажной форме, в запечатанном конверте</w:t>
      </w:r>
      <w:r w:rsidRPr="00785369">
        <w:rPr>
          <w:rFonts w:ascii="Times New Roman" w:hAnsi="Times New Roman" w:cs="Times New Roman"/>
          <w:sz w:val="24"/>
          <w:szCs w:val="24"/>
        </w:rPr>
        <w:t>.</w:t>
      </w:r>
    </w:p>
    <w:p w14:paraId="5AE43F22" w14:textId="50A251A1"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sidR="00207076">
        <w:rPr>
          <w:rFonts w:ascii="Times New Roman" w:hAnsi="Times New Roman" w:cs="Times New Roman"/>
          <w:b/>
          <w:bCs/>
          <w:sz w:val="24"/>
          <w:szCs w:val="24"/>
        </w:rPr>
        <w:t xml:space="preserve"> </w:t>
      </w:r>
      <w:r w:rsidR="00513380" w:rsidRPr="00513380">
        <w:rPr>
          <w:rFonts w:ascii="Times New Roman" w:hAnsi="Times New Roman" w:cs="Times New Roman"/>
          <w:sz w:val="24"/>
          <w:szCs w:val="24"/>
        </w:rPr>
        <w:t>143403</w:t>
      </w:r>
      <w:r w:rsidR="00CE4980">
        <w:rPr>
          <w:rFonts w:ascii="Times New Roman" w:hAnsi="Times New Roman" w:cs="Times New Roman"/>
          <w:sz w:val="24"/>
          <w:szCs w:val="24"/>
        </w:rPr>
        <w:t xml:space="preserve">, </w:t>
      </w:r>
      <w:r w:rsidR="00513380">
        <w:rPr>
          <w:rFonts w:ascii="Times New Roman" w:hAnsi="Times New Roman" w:cs="Times New Roman"/>
          <w:sz w:val="24"/>
          <w:szCs w:val="24"/>
        </w:rPr>
        <w:t>Московская область, г.</w:t>
      </w:r>
      <w:r w:rsidR="00A56D8D">
        <w:rPr>
          <w:rFonts w:ascii="Times New Roman" w:hAnsi="Times New Roman" w:cs="Times New Roman"/>
          <w:sz w:val="24"/>
          <w:szCs w:val="24"/>
        </w:rPr>
        <w:t xml:space="preserve"> </w:t>
      </w:r>
      <w:r w:rsidR="00513380">
        <w:rPr>
          <w:rFonts w:ascii="Times New Roman" w:hAnsi="Times New Roman" w:cs="Times New Roman"/>
          <w:sz w:val="24"/>
          <w:szCs w:val="24"/>
        </w:rPr>
        <w:t xml:space="preserve">Красногорск, </w:t>
      </w:r>
      <w:r w:rsidR="00513380" w:rsidRPr="00785369">
        <w:rPr>
          <w:rFonts w:ascii="Times New Roman" w:hAnsi="Times New Roman" w:cs="Times New Roman"/>
          <w:sz w:val="24"/>
          <w:szCs w:val="24"/>
        </w:rPr>
        <w:t xml:space="preserve">ул. </w:t>
      </w:r>
      <w:r w:rsidR="00513380">
        <w:rPr>
          <w:rFonts w:ascii="Times New Roman" w:hAnsi="Times New Roman" w:cs="Times New Roman"/>
          <w:sz w:val="24"/>
          <w:szCs w:val="24"/>
        </w:rPr>
        <w:t>Речная</w:t>
      </w:r>
      <w:r w:rsidR="003C10A3">
        <w:rPr>
          <w:rFonts w:ascii="Times New Roman" w:hAnsi="Times New Roman" w:cs="Times New Roman"/>
          <w:sz w:val="24"/>
          <w:szCs w:val="24"/>
        </w:rPr>
        <w:t xml:space="preserve">, </w:t>
      </w:r>
      <w:r w:rsidR="00513380">
        <w:rPr>
          <w:rFonts w:ascii="Times New Roman" w:hAnsi="Times New Roman" w:cs="Times New Roman"/>
          <w:sz w:val="24"/>
          <w:szCs w:val="24"/>
        </w:rPr>
        <w:t>8</w:t>
      </w:r>
      <w:r w:rsidRPr="00785369">
        <w:rPr>
          <w:rFonts w:ascii="Times New Roman" w:hAnsi="Times New Roman" w:cs="Times New Roman"/>
          <w:sz w:val="24"/>
          <w:szCs w:val="24"/>
        </w:rPr>
        <w:t>.</w:t>
      </w:r>
    </w:p>
    <w:p w14:paraId="0156D56B" w14:textId="77777777" w:rsidR="00785369" w:rsidRPr="001A0DA0"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договора аренды недвижимого имущества: </w:t>
      </w:r>
      <w:r w:rsidRPr="00785369">
        <w:rPr>
          <w:rFonts w:ascii="Times New Roman" w:hAnsi="Times New Roman" w:cs="Times New Roman"/>
          <w:sz w:val="24"/>
          <w:szCs w:val="24"/>
        </w:rPr>
        <w:t xml:space="preserve">подробное описание, а также условия договора аренды объектов недвижимого имущества содержаться в документации об аукционе, который является неотъемлемой частью </w:t>
      </w:r>
      <w:r w:rsidRPr="001A0DA0">
        <w:rPr>
          <w:rFonts w:ascii="Times New Roman" w:hAnsi="Times New Roman" w:cs="Times New Roman"/>
          <w:sz w:val="24"/>
          <w:szCs w:val="24"/>
        </w:rPr>
        <w:t>извещения о проведении аукциона. Плата за предоставление документации об аукционе не взимается.</w:t>
      </w:r>
    </w:p>
    <w:p w14:paraId="7B462A15" w14:textId="1DBD8AF0" w:rsidR="00785369" w:rsidRPr="00634860"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C64385">
        <w:rPr>
          <w:rFonts w:ascii="Times New Roman" w:hAnsi="Times New Roman" w:cs="Times New Roman"/>
          <w:b/>
          <w:bCs/>
          <w:sz w:val="24"/>
          <w:szCs w:val="24"/>
        </w:rPr>
        <w:t xml:space="preserve">Дата </w:t>
      </w:r>
      <w:r w:rsidR="000D2110" w:rsidRPr="00C64385">
        <w:rPr>
          <w:rFonts w:ascii="Times New Roman" w:hAnsi="Times New Roman" w:cs="Times New Roman"/>
          <w:b/>
          <w:bCs/>
          <w:sz w:val="24"/>
          <w:szCs w:val="24"/>
        </w:rPr>
        <w:t xml:space="preserve">и время </w:t>
      </w:r>
      <w:r w:rsidRPr="00C64385">
        <w:rPr>
          <w:rFonts w:ascii="Times New Roman" w:hAnsi="Times New Roman" w:cs="Times New Roman"/>
          <w:b/>
          <w:bCs/>
          <w:sz w:val="24"/>
          <w:szCs w:val="24"/>
        </w:rPr>
        <w:t>начала и дата окончания подачи заявок</w:t>
      </w:r>
      <w:r w:rsidRPr="00634860">
        <w:rPr>
          <w:rFonts w:ascii="Times New Roman" w:hAnsi="Times New Roman" w:cs="Times New Roman"/>
          <w:b/>
          <w:bCs/>
          <w:sz w:val="24"/>
          <w:szCs w:val="24"/>
        </w:rPr>
        <w:t xml:space="preserve">: </w:t>
      </w:r>
      <w:r w:rsidR="00A25E00" w:rsidRPr="00634860">
        <w:rPr>
          <w:rFonts w:ascii="Times New Roman" w:hAnsi="Times New Roman" w:cs="Times New Roman"/>
          <w:sz w:val="24"/>
          <w:szCs w:val="24"/>
        </w:rPr>
        <w:t xml:space="preserve">с 09:00 </w:t>
      </w:r>
      <w:r w:rsidR="001A55DB" w:rsidRPr="00634860">
        <w:rPr>
          <w:rFonts w:ascii="Times New Roman" w:hAnsi="Times New Roman" w:cs="Times New Roman"/>
          <w:sz w:val="24"/>
          <w:szCs w:val="24"/>
        </w:rPr>
        <w:t>2</w:t>
      </w:r>
      <w:r w:rsidR="007321AE">
        <w:rPr>
          <w:rFonts w:ascii="Times New Roman" w:hAnsi="Times New Roman" w:cs="Times New Roman"/>
          <w:sz w:val="24"/>
          <w:szCs w:val="24"/>
        </w:rPr>
        <w:t>8</w:t>
      </w:r>
      <w:r w:rsidR="001A55DB" w:rsidRPr="00634860">
        <w:rPr>
          <w:rFonts w:ascii="Times New Roman" w:hAnsi="Times New Roman" w:cs="Times New Roman"/>
          <w:sz w:val="24"/>
          <w:szCs w:val="24"/>
        </w:rPr>
        <w:t>.</w:t>
      </w:r>
      <w:r w:rsidR="007321AE">
        <w:rPr>
          <w:rFonts w:ascii="Times New Roman" w:hAnsi="Times New Roman" w:cs="Times New Roman"/>
          <w:sz w:val="24"/>
          <w:szCs w:val="24"/>
        </w:rPr>
        <w:t>10</w:t>
      </w:r>
      <w:r w:rsidR="005F09ED" w:rsidRPr="00634860">
        <w:rPr>
          <w:rFonts w:ascii="Times New Roman" w:hAnsi="Times New Roman" w:cs="Times New Roman"/>
          <w:sz w:val="24"/>
          <w:szCs w:val="24"/>
        </w:rPr>
        <w:t>.</w:t>
      </w:r>
      <w:r w:rsidR="00A25E00" w:rsidRPr="00634860">
        <w:rPr>
          <w:rFonts w:ascii="Times New Roman" w:hAnsi="Times New Roman" w:cs="Times New Roman"/>
          <w:sz w:val="24"/>
          <w:szCs w:val="24"/>
        </w:rPr>
        <w:t>20</w:t>
      </w:r>
      <w:r w:rsidR="00592BBE" w:rsidRPr="00634860">
        <w:rPr>
          <w:rFonts w:ascii="Times New Roman" w:hAnsi="Times New Roman" w:cs="Times New Roman"/>
          <w:sz w:val="24"/>
          <w:szCs w:val="24"/>
        </w:rPr>
        <w:t>2</w:t>
      </w:r>
      <w:r w:rsidR="001B380C">
        <w:rPr>
          <w:rFonts w:ascii="Times New Roman" w:hAnsi="Times New Roman" w:cs="Times New Roman"/>
          <w:sz w:val="24"/>
          <w:szCs w:val="24"/>
        </w:rPr>
        <w:t>4</w:t>
      </w:r>
      <w:r w:rsidR="007A57FB">
        <w:rPr>
          <w:rFonts w:ascii="Times New Roman" w:hAnsi="Times New Roman" w:cs="Times New Roman"/>
          <w:sz w:val="24"/>
          <w:szCs w:val="24"/>
        </w:rPr>
        <w:t xml:space="preserve"> по 10:00 </w:t>
      </w:r>
      <w:r w:rsidR="001A55DB" w:rsidRPr="00634860">
        <w:rPr>
          <w:rFonts w:ascii="Times New Roman" w:hAnsi="Times New Roman" w:cs="Times New Roman"/>
          <w:sz w:val="24"/>
          <w:szCs w:val="24"/>
        </w:rPr>
        <w:t>2</w:t>
      </w:r>
      <w:r w:rsidR="00A51AB1">
        <w:rPr>
          <w:rFonts w:ascii="Times New Roman" w:hAnsi="Times New Roman" w:cs="Times New Roman"/>
          <w:sz w:val="24"/>
          <w:szCs w:val="24"/>
        </w:rPr>
        <w:t>7</w:t>
      </w:r>
      <w:r w:rsidR="00A5226C" w:rsidRPr="00634860">
        <w:rPr>
          <w:rFonts w:ascii="Times New Roman" w:hAnsi="Times New Roman" w:cs="Times New Roman"/>
          <w:sz w:val="24"/>
          <w:szCs w:val="24"/>
        </w:rPr>
        <w:t>.</w:t>
      </w:r>
      <w:r w:rsidR="007321AE">
        <w:rPr>
          <w:rFonts w:ascii="Times New Roman" w:hAnsi="Times New Roman" w:cs="Times New Roman"/>
          <w:sz w:val="24"/>
          <w:szCs w:val="24"/>
        </w:rPr>
        <w:t>11</w:t>
      </w:r>
      <w:r w:rsidR="00A25E00" w:rsidRPr="00634860">
        <w:rPr>
          <w:rFonts w:ascii="Times New Roman" w:hAnsi="Times New Roman" w:cs="Times New Roman"/>
          <w:sz w:val="24"/>
          <w:szCs w:val="24"/>
        </w:rPr>
        <w:t>.20</w:t>
      </w:r>
      <w:r w:rsidR="00592BBE" w:rsidRPr="00634860">
        <w:rPr>
          <w:rFonts w:ascii="Times New Roman" w:hAnsi="Times New Roman" w:cs="Times New Roman"/>
          <w:sz w:val="24"/>
          <w:szCs w:val="24"/>
        </w:rPr>
        <w:t>2</w:t>
      </w:r>
      <w:r w:rsidR="001B380C">
        <w:rPr>
          <w:rFonts w:ascii="Times New Roman" w:hAnsi="Times New Roman" w:cs="Times New Roman"/>
          <w:sz w:val="24"/>
          <w:szCs w:val="24"/>
        </w:rPr>
        <w:t>4</w:t>
      </w:r>
      <w:r w:rsidR="00661C3B" w:rsidRPr="00634860">
        <w:rPr>
          <w:rFonts w:ascii="Times New Roman" w:hAnsi="Times New Roman" w:cs="Times New Roman"/>
          <w:sz w:val="24"/>
          <w:szCs w:val="24"/>
        </w:rPr>
        <w:t>.</w:t>
      </w:r>
    </w:p>
    <w:p w14:paraId="4DC95B05" w14:textId="042FE453" w:rsidR="00785369" w:rsidRPr="00634860"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634860">
        <w:rPr>
          <w:rFonts w:ascii="Times New Roman" w:hAnsi="Times New Roman" w:cs="Times New Roman"/>
          <w:b/>
          <w:bCs/>
          <w:sz w:val="24"/>
          <w:szCs w:val="24"/>
        </w:rPr>
        <w:t xml:space="preserve">Дата рассмотрения заявок на участие в </w:t>
      </w:r>
      <w:r w:rsidR="00CE4980" w:rsidRPr="00634860">
        <w:rPr>
          <w:rFonts w:ascii="Times New Roman" w:hAnsi="Times New Roman" w:cs="Times New Roman"/>
          <w:b/>
          <w:bCs/>
          <w:sz w:val="24"/>
          <w:szCs w:val="24"/>
        </w:rPr>
        <w:t>ОА</w:t>
      </w:r>
      <w:r w:rsidRPr="00634860">
        <w:rPr>
          <w:rFonts w:ascii="Times New Roman" w:hAnsi="Times New Roman" w:cs="Times New Roman"/>
          <w:b/>
          <w:bCs/>
          <w:sz w:val="24"/>
          <w:szCs w:val="24"/>
        </w:rPr>
        <w:t>:</w:t>
      </w:r>
      <w:r w:rsidRPr="00634860">
        <w:rPr>
          <w:rFonts w:ascii="Times New Roman" w:hAnsi="Times New Roman" w:cs="Times New Roman"/>
          <w:sz w:val="24"/>
          <w:szCs w:val="24"/>
        </w:rPr>
        <w:t xml:space="preserve"> </w:t>
      </w:r>
      <w:r w:rsidR="00A56D8D" w:rsidRPr="00634860">
        <w:rPr>
          <w:rFonts w:ascii="Times New Roman" w:hAnsi="Times New Roman" w:cs="Times New Roman"/>
          <w:sz w:val="24"/>
          <w:szCs w:val="24"/>
        </w:rPr>
        <w:t>2</w:t>
      </w:r>
      <w:r w:rsidR="00A51AB1">
        <w:rPr>
          <w:rFonts w:ascii="Times New Roman" w:hAnsi="Times New Roman" w:cs="Times New Roman"/>
          <w:sz w:val="24"/>
          <w:szCs w:val="24"/>
        </w:rPr>
        <w:t>7</w:t>
      </w:r>
      <w:r w:rsidR="00A25E00" w:rsidRPr="00634860">
        <w:rPr>
          <w:rFonts w:ascii="Times New Roman" w:hAnsi="Times New Roman" w:cs="Times New Roman"/>
          <w:sz w:val="24"/>
          <w:szCs w:val="24"/>
        </w:rPr>
        <w:t>.</w:t>
      </w:r>
      <w:r w:rsidR="007321AE">
        <w:rPr>
          <w:rFonts w:ascii="Times New Roman" w:hAnsi="Times New Roman" w:cs="Times New Roman"/>
          <w:sz w:val="24"/>
          <w:szCs w:val="24"/>
        </w:rPr>
        <w:t>11</w:t>
      </w:r>
      <w:r w:rsidR="00A25E00" w:rsidRPr="00634860">
        <w:rPr>
          <w:rFonts w:ascii="Times New Roman" w:hAnsi="Times New Roman" w:cs="Times New Roman"/>
          <w:sz w:val="24"/>
          <w:szCs w:val="24"/>
        </w:rPr>
        <w:t>.20</w:t>
      </w:r>
      <w:r w:rsidR="00592BBE" w:rsidRPr="00634860">
        <w:rPr>
          <w:rFonts w:ascii="Times New Roman" w:hAnsi="Times New Roman" w:cs="Times New Roman"/>
          <w:sz w:val="24"/>
          <w:szCs w:val="24"/>
        </w:rPr>
        <w:t>2</w:t>
      </w:r>
      <w:r w:rsidR="001B380C">
        <w:rPr>
          <w:rFonts w:ascii="Times New Roman" w:hAnsi="Times New Roman" w:cs="Times New Roman"/>
          <w:sz w:val="24"/>
          <w:szCs w:val="24"/>
        </w:rPr>
        <w:t>4</w:t>
      </w:r>
    </w:p>
    <w:p w14:paraId="40B5A9B4" w14:textId="05178E93" w:rsidR="009C7BAF" w:rsidRPr="00634860" w:rsidRDefault="00785369" w:rsidP="009E7757">
      <w:pPr>
        <w:numPr>
          <w:ilvl w:val="0"/>
          <w:numId w:val="5"/>
        </w:numPr>
        <w:tabs>
          <w:tab w:val="num" w:pos="284"/>
        </w:tabs>
        <w:spacing w:after="0"/>
        <w:ind w:left="284"/>
        <w:jc w:val="both"/>
        <w:rPr>
          <w:rFonts w:ascii="Times New Roman" w:hAnsi="Times New Roman" w:cs="Times New Roman"/>
          <w:sz w:val="24"/>
          <w:szCs w:val="24"/>
        </w:rPr>
      </w:pPr>
      <w:r w:rsidRPr="00634860">
        <w:rPr>
          <w:rFonts w:ascii="Times New Roman" w:hAnsi="Times New Roman" w:cs="Times New Roman"/>
          <w:b/>
          <w:bCs/>
          <w:sz w:val="24"/>
          <w:szCs w:val="24"/>
        </w:rPr>
        <w:t xml:space="preserve">Дата, время и место проведения </w:t>
      </w:r>
      <w:r w:rsidR="00CE4980" w:rsidRPr="00634860">
        <w:rPr>
          <w:rFonts w:ascii="Times New Roman" w:hAnsi="Times New Roman" w:cs="Times New Roman"/>
          <w:b/>
          <w:bCs/>
          <w:sz w:val="24"/>
          <w:szCs w:val="24"/>
        </w:rPr>
        <w:t>ОА</w:t>
      </w:r>
      <w:r w:rsidRPr="00634860">
        <w:rPr>
          <w:rFonts w:ascii="Times New Roman" w:hAnsi="Times New Roman" w:cs="Times New Roman"/>
          <w:b/>
          <w:bCs/>
          <w:sz w:val="24"/>
          <w:szCs w:val="24"/>
        </w:rPr>
        <w:t>:</w:t>
      </w:r>
      <w:r w:rsidRPr="00634860">
        <w:rPr>
          <w:rFonts w:ascii="Times New Roman" w:hAnsi="Times New Roman" w:cs="Times New Roman"/>
          <w:sz w:val="24"/>
          <w:szCs w:val="24"/>
        </w:rPr>
        <w:t xml:space="preserve"> </w:t>
      </w:r>
      <w:r w:rsidR="00A56D8D" w:rsidRPr="00634860">
        <w:rPr>
          <w:rFonts w:ascii="Times New Roman" w:hAnsi="Times New Roman" w:cs="Times New Roman"/>
          <w:sz w:val="24"/>
          <w:szCs w:val="24"/>
        </w:rPr>
        <w:t>2</w:t>
      </w:r>
      <w:r w:rsidR="00A51AB1">
        <w:rPr>
          <w:rFonts w:ascii="Times New Roman" w:hAnsi="Times New Roman" w:cs="Times New Roman"/>
          <w:sz w:val="24"/>
          <w:szCs w:val="24"/>
        </w:rPr>
        <w:t>7</w:t>
      </w:r>
      <w:r w:rsidR="00A25E00" w:rsidRPr="00634860">
        <w:rPr>
          <w:rFonts w:ascii="Times New Roman" w:hAnsi="Times New Roman" w:cs="Times New Roman"/>
          <w:sz w:val="24"/>
          <w:szCs w:val="24"/>
        </w:rPr>
        <w:t>.</w:t>
      </w:r>
      <w:r w:rsidR="007321AE">
        <w:rPr>
          <w:rFonts w:ascii="Times New Roman" w:hAnsi="Times New Roman" w:cs="Times New Roman"/>
          <w:sz w:val="24"/>
          <w:szCs w:val="24"/>
        </w:rPr>
        <w:t>11</w:t>
      </w:r>
      <w:r w:rsidR="00A25E00" w:rsidRPr="00634860">
        <w:rPr>
          <w:rFonts w:ascii="Times New Roman" w:hAnsi="Times New Roman" w:cs="Times New Roman"/>
          <w:sz w:val="24"/>
          <w:szCs w:val="24"/>
        </w:rPr>
        <w:t>.20</w:t>
      </w:r>
      <w:r w:rsidR="00592BBE" w:rsidRPr="00634860">
        <w:rPr>
          <w:rFonts w:ascii="Times New Roman" w:hAnsi="Times New Roman" w:cs="Times New Roman"/>
          <w:sz w:val="24"/>
          <w:szCs w:val="24"/>
        </w:rPr>
        <w:t>2</w:t>
      </w:r>
      <w:r w:rsidR="001B380C">
        <w:rPr>
          <w:rFonts w:ascii="Times New Roman" w:hAnsi="Times New Roman" w:cs="Times New Roman"/>
          <w:sz w:val="24"/>
          <w:szCs w:val="24"/>
        </w:rPr>
        <w:t>4</w:t>
      </w:r>
      <w:r w:rsidR="00A25E00" w:rsidRPr="00634860">
        <w:rPr>
          <w:rFonts w:ascii="Times New Roman" w:hAnsi="Times New Roman" w:cs="Times New Roman"/>
          <w:sz w:val="24"/>
          <w:szCs w:val="24"/>
        </w:rPr>
        <w:t xml:space="preserve"> </w:t>
      </w:r>
      <w:r w:rsidRPr="00634860">
        <w:rPr>
          <w:rFonts w:ascii="Times New Roman" w:hAnsi="Times New Roman" w:cs="Times New Roman"/>
          <w:sz w:val="24"/>
          <w:szCs w:val="24"/>
        </w:rPr>
        <w:t xml:space="preserve">в период с </w:t>
      </w:r>
      <w:r w:rsidR="007321AE">
        <w:rPr>
          <w:rFonts w:ascii="Times New Roman" w:hAnsi="Times New Roman" w:cs="Times New Roman"/>
          <w:sz w:val="24"/>
          <w:szCs w:val="24"/>
        </w:rPr>
        <w:t>11</w:t>
      </w:r>
      <w:r w:rsidR="00B023C3">
        <w:rPr>
          <w:rFonts w:ascii="Times New Roman" w:hAnsi="Times New Roman" w:cs="Times New Roman"/>
          <w:sz w:val="24"/>
          <w:szCs w:val="24"/>
        </w:rPr>
        <w:t>:</w:t>
      </w:r>
      <w:r w:rsidR="00B3790F">
        <w:rPr>
          <w:rFonts w:ascii="Times New Roman" w:hAnsi="Times New Roman" w:cs="Times New Roman"/>
          <w:sz w:val="24"/>
          <w:szCs w:val="24"/>
        </w:rPr>
        <w:t>30</w:t>
      </w:r>
      <w:r w:rsidRPr="00634860">
        <w:rPr>
          <w:rFonts w:ascii="Times New Roman" w:hAnsi="Times New Roman" w:cs="Times New Roman"/>
          <w:sz w:val="24"/>
          <w:szCs w:val="24"/>
        </w:rPr>
        <w:t xml:space="preserve"> до </w:t>
      </w:r>
      <w:r w:rsidR="00C200C0">
        <w:rPr>
          <w:rFonts w:ascii="Times New Roman" w:hAnsi="Times New Roman" w:cs="Times New Roman"/>
          <w:sz w:val="24"/>
          <w:szCs w:val="24"/>
        </w:rPr>
        <w:t>1</w:t>
      </w:r>
      <w:r w:rsidR="00B3790F">
        <w:rPr>
          <w:rFonts w:ascii="Times New Roman" w:hAnsi="Times New Roman" w:cs="Times New Roman"/>
          <w:sz w:val="24"/>
          <w:szCs w:val="24"/>
        </w:rPr>
        <w:t>2</w:t>
      </w:r>
      <w:r w:rsidRPr="00634860">
        <w:rPr>
          <w:rFonts w:ascii="Times New Roman" w:hAnsi="Times New Roman" w:cs="Times New Roman"/>
          <w:sz w:val="24"/>
          <w:szCs w:val="24"/>
        </w:rPr>
        <w:t>:</w:t>
      </w:r>
      <w:r w:rsidR="00B3790F">
        <w:rPr>
          <w:rFonts w:ascii="Times New Roman" w:hAnsi="Times New Roman" w:cs="Times New Roman"/>
          <w:sz w:val="24"/>
          <w:szCs w:val="24"/>
        </w:rPr>
        <w:t>0</w:t>
      </w:r>
      <w:r w:rsidRPr="00634860">
        <w:rPr>
          <w:rFonts w:ascii="Times New Roman" w:hAnsi="Times New Roman" w:cs="Times New Roman"/>
          <w:sz w:val="24"/>
          <w:szCs w:val="24"/>
        </w:rPr>
        <w:t xml:space="preserve">0 </w:t>
      </w:r>
      <w:r w:rsidR="009F2E93" w:rsidRPr="00634860">
        <w:rPr>
          <w:rFonts w:ascii="Times New Roman" w:hAnsi="Times New Roman" w:cs="Times New Roman"/>
          <w:sz w:val="24"/>
          <w:szCs w:val="24"/>
        </w:rPr>
        <w:t xml:space="preserve">по адресу: </w:t>
      </w:r>
      <w:r w:rsidR="006607D4" w:rsidRPr="00634860">
        <w:rPr>
          <w:rFonts w:ascii="Times New Roman" w:hAnsi="Times New Roman" w:cs="Times New Roman"/>
          <w:sz w:val="24"/>
          <w:szCs w:val="24"/>
        </w:rPr>
        <w:t>143403</w:t>
      </w:r>
      <w:r w:rsidR="009F2E93" w:rsidRPr="00634860">
        <w:rPr>
          <w:rFonts w:ascii="Times New Roman" w:hAnsi="Times New Roman" w:cs="Times New Roman"/>
          <w:sz w:val="24"/>
          <w:szCs w:val="24"/>
        </w:rPr>
        <w:t xml:space="preserve">, </w:t>
      </w:r>
      <w:r w:rsidR="006607D4" w:rsidRPr="00634860">
        <w:rPr>
          <w:rFonts w:ascii="Times New Roman" w:hAnsi="Times New Roman" w:cs="Times New Roman"/>
          <w:sz w:val="24"/>
          <w:szCs w:val="24"/>
        </w:rPr>
        <w:t>Московская область, г</w:t>
      </w:r>
      <w:r w:rsidR="009F2E93" w:rsidRPr="00634860">
        <w:rPr>
          <w:rFonts w:ascii="Times New Roman" w:hAnsi="Times New Roman" w:cs="Times New Roman"/>
          <w:sz w:val="24"/>
          <w:szCs w:val="24"/>
        </w:rPr>
        <w:t>.</w:t>
      </w:r>
      <w:r w:rsidR="0031682D" w:rsidRPr="00634860">
        <w:rPr>
          <w:rFonts w:ascii="Times New Roman" w:hAnsi="Times New Roman" w:cs="Times New Roman"/>
          <w:sz w:val="24"/>
          <w:szCs w:val="24"/>
        </w:rPr>
        <w:t xml:space="preserve"> </w:t>
      </w:r>
      <w:r w:rsidR="006607D4" w:rsidRPr="00634860">
        <w:rPr>
          <w:rFonts w:ascii="Times New Roman" w:hAnsi="Times New Roman" w:cs="Times New Roman"/>
          <w:sz w:val="24"/>
          <w:szCs w:val="24"/>
        </w:rPr>
        <w:t>Красногорск</w:t>
      </w:r>
      <w:r w:rsidR="009F2E93" w:rsidRPr="00634860">
        <w:rPr>
          <w:rFonts w:ascii="Times New Roman" w:hAnsi="Times New Roman" w:cs="Times New Roman"/>
          <w:sz w:val="24"/>
          <w:szCs w:val="24"/>
        </w:rPr>
        <w:t xml:space="preserve">, </w:t>
      </w:r>
      <w:r w:rsidR="001B380C">
        <w:rPr>
          <w:rFonts w:ascii="Times New Roman" w:hAnsi="Times New Roman" w:cs="Times New Roman"/>
          <w:sz w:val="24"/>
          <w:szCs w:val="24"/>
        </w:rPr>
        <w:t xml:space="preserve">ул. Речная, </w:t>
      </w:r>
      <w:r w:rsidR="009C7BAF" w:rsidRPr="00634860">
        <w:rPr>
          <w:rFonts w:ascii="Times New Roman" w:hAnsi="Times New Roman" w:cs="Times New Roman"/>
          <w:sz w:val="24"/>
          <w:szCs w:val="24"/>
        </w:rPr>
        <w:t>8.</w:t>
      </w:r>
    </w:p>
    <w:p w14:paraId="143C44E5" w14:textId="27D4354A" w:rsidR="00785369" w:rsidRPr="00634860" w:rsidRDefault="00785369" w:rsidP="009E7757">
      <w:pPr>
        <w:numPr>
          <w:ilvl w:val="0"/>
          <w:numId w:val="5"/>
        </w:numPr>
        <w:tabs>
          <w:tab w:val="num" w:pos="284"/>
        </w:tabs>
        <w:spacing w:after="0"/>
        <w:ind w:left="284"/>
        <w:jc w:val="both"/>
        <w:rPr>
          <w:rFonts w:ascii="Times New Roman" w:hAnsi="Times New Roman" w:cs="Times New Roman"/>
          <w:sz w:val="24"/>
          <w:szCs w:val="24"/>
        </w:rPr>
      </w:pPr>
      <w:r w:rsidRPr="00634860">
        <w:rPr>
          <w:rFonts w:ascii="Times New Roman" w:hAnsi="Times New Roman" w:cs="Times New Roman"/>
          <w:b/>
          <w:bCs/>
          <w:sz w:val="24"/>
          <w:szCs w:val="24"/>
        </w:rPr>
        <w:t xml:space="preserve">Место и срок подведения итогов торгов на право заключения договора аренды: </w:t>
      </w:r>
      <w:r w:rsidRPr="00634860">
        <w:rPr>
          <w:rFonts w:ascii="Times New Roman" w:hAnsi="Times New Roman" w:cs="Times New Roman"/>
          <w:sz w:val="24"/>
          <w:szCs w:val="24"/>
        </w:rPr>
        <w:t xml:space="preserve">подведение итогов состоится по </w:t>
      </w:r>
      <w:r w:rsidR="00D22E8E" w:rsidRPr="00634860">
        <w:rPr>
          <w:rFonts w:ascii="Times New Roman" w:hAnsi="Times New Roman" w:cs="Times New Roman"/>
          <w:sz w:val="24"/>
          <w:szCs w:val="24"/>
        </w:rPr>
        <w:t xml:space="preserve">фактическому </w:t>
      </w:r>
      <w:r w:rsidRPr="00634860">
        <w:rPr>
          <w:rFonts w:ascii="Times New Roman" w:hAnsi="Times New Roman" w:cs="Times New Roman"/>
          <w:sz w:val="24"/>
          <w:szCs w:val="24"/>
        </w:rPr>
        <w:t>адресу Организатора</w:t>
      </w:r>
      <w:r w:rsidR="00D22E8E" w:rsidRPr="00634860">
        <w:rPr>
          <w:rFonts w:ascii="Times New Roman" w:hAnsi="Times New Roman" w:cs="Times New Roman"/>
          <w:sz w:val="24"/>
          <w:szCs w:val="24"/>
        </w:rPr>
        <w:t xml:space="preserve"> (</w:t>
      </w:r>
      <w:r w:rsidR="006E3A48" w:rsidRPr="00634860">
        <w:rPr>
          <w:rFonts w:ascii="Times New Roman" w:hAnsi="Times New Roman" w:cs="Times New Roman"/>
          <w:sz w:val="24"/>
          <w:szCs w:val="24"/>
        </w:rPr>
        <w:t>143403, Московская область, г.</w:t>
      </w:r>
      <w:r w:rsidR="0031682D" w:rsidRPr="00634860">
        <w:rPr>
          <w:rFonts w:ascii="Times New Roman" w:hAnsi="Times New Roman" w:cs="Times New Roman"/>
          <w:sz w:val="24"/>
          <w:szCs w:val="24"/>
        </w:rPr>
        <w:t xml:space="preserve"> </w:t>
      </w:r>
      <w:r w:rsidR="001B380C">
        <w:rPr>
          <w:rFonts w:ascii="Times New Roman" w:hAnsi="Times New Roman" w:cs="Times New Roman"/>
          <w:sz w:val="24"/>
          <w:szCs w:val="24"/>
        </w:rPr>
        <w:t xml:space="preserve">Красногорск, ул. Речная, </w:t>
      </w:r>
      <w:r w:rsidR="006E3A48" w:rsidRPr="00634860">
        <w:rPr>
          <w:rFonts w:ascii="Times New Roman" w:hAnsi="Times New Roman" w:cs="Times New Roman"/>
          <w:sz w:val="24"/>
          <w:szCs w:val="24"/>
        </w:rPr>
        <w:t>8</w:t>
      </w:r>
      <w:r w:rsidR="00D22E8E" w:rsidRPr="00634860">
        <w:rPr>
          <w:rFonts w:ascii="Times New Roman" w:hAnsi="Times New Roman" w:cs="Times New Roman"/>
          <w:sz w:val="24"/>
          <w:szCs w:val="24"/>
        </w:rPr>
        <w:t xml:space="preserve">) </w:t>
      </w:r>
      <w:r w:rsidRPr="00634860">
        <w:rPr>
          <w:rFonts w:ascii="Times New Roman" w:hAnsi="Times New Roman" w:cs="Times New Roman"/>
          <w:sz w:val="24"/>
          <w:szCs w:val="24"/>
        </w:rPr>
        <w:t xml:space="preserve">не позднее </w:t>
      </w:r>
      <w:r w:rsidR="001A55DB" w:rsidRPr="00634860">
        <w:rPr>
          <w:rFonts w:ascii="Times New Roman" w:hAnsi="Times New Roman" w:cs="Times New Roman"/>
          <w:sz w:val="24"/>
          <w:szCs w:val="24"/>
        </w:rPr>
        <w:t>2</w:t>
      </w:r>
      <w:r w:rsidR="00A51AB1">
        <w:rPr>
          <w:rFonts w:ascii="Times New Roman" w:hAnsi="Times New Roman" w:cs="Times New Roman"/>
          <w:sz w:val="24"/>
          <w:szCs w:val="24"/>
        </w:rPr>
        <w:t>8</w:t>
      </w:r>
      <w:r w:rsidR="00A25E00" w:rsidRPr="00634860">
        <w:rPr>
          <w:rFonts w:ascii="Times New Roman" w:hAnsi="Times New Roman" w:cs="Times New Roman"/>
          <w:sz w:val="24"/>
          <w:szCs w:val="24"/>
        </w:rPr>
        <w:t>.</w:t>
      </w:r>
      <w:r w:rsidR="007321AE">
        <w:rPr>
          <w:rFonts w:ascii="Times New Roman" w:hAnsi="Times New Roman" w:cs="Times New Roman"/>
          <w:sz w:val="24"/>
          <w:szCs w:val="24"/>
        </w:rPr>
        <w:t>11</w:t>
      </w:r>
      <w:r w:rsidR="00A25E00" w:rsidRPr="00634860">
        <w:rPr>
          <w:rFonts w:ascii="Times New Roman" w:hAnsi="Times New Roman" w:cs="Times New Roman"/>
          <w:sz w:val="24"/>
          <w:szCs w:val="24"/>
        </w:rPr>
        <w:t>.20</w:t>
      </w:r>
      <w:r w:rsidR="0031682D" w:rsidRPr="00634860">
        <w:rPr>
          <w:rFonts w:ascii="Times New Roman" w:hAnsi="Times New Roman" w:cs="Times New Roman"/>
          <w:sz w:val="24"/>
          <w:szCs w:val="24"/>
        </w:rPr>
        <w:t>2</w:t>
      </w:r>
      <w:r w:rsidR="001B380C">
        <w:rPr>
          <w:rFonts w:ascii="Times New Roman" w:hAnsi="Times New Roman" w:cs="Times New Roman"/>
          <w:sz w:val="24"/>
          <w:szCs w:val="24"/>
        </w:rPr>
        <w:t>4</w:t>
      </w:r>
      <w:r w:rsidRPr="00634860">
        <w:rPr>
          <w:rFonts w:ascii="Times New Roman" w:hAnsi="Times New Roman" w:cs="Times New Roman"/>
          <w:sz w:val="24"/>
          <w:szCs w:val="24"/>
        </w:rPr>
        <w:t>. Организатор вправе, при необходимости, изменить данный срок.</w:t>
      </w:r>
    </w:p>
    <w:p w14:paraId="672BCB3F" w14:textId="77777777"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заключения договора аренды:</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 xml:space="preserve">в течение </w:t>
      </w:r>
      <w:r w:rsidRPr="00785369">
        <w:rPr>
          <w:rFonts w:ascii="Times New Roman" w:hAnsi="Times New Roman" w:cs="Times New Roman"/>
          <w:sz w:val="24"/>
          <w:szCs w:val="24"/>
        </w:rPr>
        <w:t>10 дней с</w:t>
      </w:r>
      <w:r w:rsidR="009F2E93">
        <w:rPr>
          <w:rFonts w:ascii="Times New Roman" w:hAnsi="Times New Roman" w:cs="Times New Roman"/>
          <w:sz w:val="24"/>
          <w:szCs w:val="24"/>
        </w:rPr>
        <w:t>о дня окончания</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проведения аукциона</w:t>
      </w:r>
      <w:r w:rsidRPr="00785369">
        <w:rPr>
          <w:rFonts w:ascii="Times New Roman" w:hAnsi="Times New Roman" w:cs="Times New Roman"/>
          <w:sz w:val="24"/>
          <w:szCs w:val="24"/>
        </w:rPr>
        <w:t xml:space="preserve">. </w:t>
      </w:r>
    </w:p>
    <w:p w14:paraId="162129B9" w14:textId="77777777"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действия договора:</w:t>
      </w:r>
      <w:r w:rsidRPr="00785369">
        <w:rPr>
          <w:rFonts w:ascii="Times New Roman" w:hAnsi="Times New Roman" w:cs="Times New Roman"/>
          <w:sz w:val="24"/>
          <w:szCs w:val="24"/>
        </w:rPr>
        <w:t xml:space="preserve"> </w:t>
      </w:r>
      <w:r w:rsidR="007B0B9D">
        <w:rPr>
          <w:rFonts w:ascii="Times New Roman" w:hAnsi="Times New Roman" w:cs="Times New Roman"/>
          <w:sz w:val="24"/>
          <w:szCs w:val="24"/>
        </w:rPr>
        <w:t>11</w:t>
      </w:r>
      <w:r w:rsidR="007B0B9D" w:rsidRPr="00785369">
        <w:rPr>
          <w:rFonts w:ascii="Times New Roman" w:hAnsi="Times New Roman" w:cs="Times New Roman"/>
          <w:sz w:val="24"/>
          <w:szCs w:val="24"/>
        </w:rPr>
        <w:t xml:space="preserve"> </w:t>
      </w:r>
      <w:r w:rsidR="00204B79">
        <w:rPr>
          <w:rFonts w:ascii="Times New Roman" w:hAnsi="Times New Roman" w:cs="Times New Roman"/>
          <w:sz w:val="24"/>
          <w:szCs w:val="24"/>
        </w:rPr>
        <w:t>месяцев</w:t>
      </w:r>
      <w:r w:rsidRPr="00785369">
        <w:rPr>
          <w:rFonts w:ascii="Times New Roman" w:hAnsi="Times New Roman" w:cs="Times New Roman"/>
          <w:sz w:val="24"/>
          <w:szCs w:val="24"/>
        </w:rPr>
        <w:t>.</w:t>
      </w:r>
    </w:p>
    <w:p w14:paraId="114A5F06" w14:textId="77777777"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Претендент в установленном порядке подает заявку на участие в аукционе и документы в соответствии с информационной картой торгов. Лицо, подавшее в установленные сроки заявку на участие в аукционе и документы, предусмотренные п.17 Информационной карты аукциона, признанное аукционной комиссией допущенным участником, имеет право принять участие в торгах.</w:t>
      </w:r>
    </w:p>
    <w:p w14:paraId="6D2C2139" w14:textId="77777777"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об </w:t>
      </w:r>
      <w:r w:rsidRPr="00785369">
        <w:rPr>
          <w:rFonts w:ascii="Times New Roman" w:hAnsi="Times New Roman" w:cs="Times New Roman"/>
          <w:sz w:val="24"/>
          <w:szCs w:val="24"/>
        </w:rPr>
        <w:lastRenderedPageBreak/>
        <w:t>аукционе не позднее, чем за пять дней до даты окончания подачи заявок на участие в аукционе. Изменение объекта аукциона не допускается.</w:t>
      </w:r>
    </w:p>
    <w:p w14:paraId="510382D0" w14:textId="77777777" w:rsid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 не позднее, чем за пять дней до даты окончания срока подачи заявок на участие в аукционе.</w:t>
      </w:r>
    </w:p>
    <w:p w14:paraId="0EBE5030" w14:textId="77777777" w:rsidR="009A637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Pr>
          <w:rFonts w:ascii="Times New Roman" w:hAnsi="Times New Roman" w:cs="Times New Roman"/>
          <w:sz w:val="24"/>
          <w:szCs w:val="24"/>
        </w:rPr>
        <w:t>О</w:t>
      </w:r>
      <w:r w:rsidRPr="00785369">
        <w:rPr>
          <w:rFonts w:ascii="Times New Roman" w:hAnsi="Times New Roman" w:cs="Times New Roman"/>
          <w:sz w:val="24"/>
          <w:szCs w:val="24"/>
        </w:rPr>
        <w:t xml:space="preserve">рганизатором торгов посредством размещения соответствующей информации на сайте официальной торговой площадки ГК «Ростех» </w:t>
      </w:r>
      <w:hyperlink r:id="rId8" w:history="1">
        <w:r w:rsidRPr="00785369">
          <w:rPr>
            <w:rStyle w:val="a6"/>
            <w:rFonts w:ascii="Times New Roman" w:hAnsi="Times New Roman" w:cs="Times New Roman"/>
            <w:sz w:val="24"/>
            <w:szCs w:val="24"/>
            <w:lang w:val="en-US"/>
          </w:rPr>
          <w:t>www</w:t>
        </w:r>
        <w:r w:rsidRPr="00785369">
          <w:rPr>
            <w:rStyle w:val="a6"/>
            <w:rFonts w:ascii="Times New Roman" w:hAnsi="Times New Roman" w:cs="Times New Roman"/>
            <w:sz w:val="24"/>
            <w:szCs w:val="24"/>
          </w:rPr>
          <w:t>.</w:t>
        </w:r>
        <w:r w:rsidRPr="00785369">
          <w:rPr>
            <w:rStyle w:val="a6"/>
            <w:rFonts w:ascii="Times New Roman" w:hAnsi="Times New Roman" w:cs="Times New Roman"/>
            <w:sz w:val="24"/>
            <w:szCs w:val="24"/>
            <w:lang w:val="en-US"/>
          </w:rPr>
          <w:t>etpfr</w:t>
        </w:r>
        <w:r w:rsidRPr="00785369">
          <w:rPr>
            <w:rStyle w:val="a6"/>
            <w:rFonts w:ascii="Times New Roman" w:hAnsi="Times New Roman" w:cs="Times New Roman"/>
            <w:sz w:val="24"/>
            <w:szCs w:val="24"/>
          </w:rPr>
          <w:t>.</w:t>
        </w:r>
        <w:r w:rsidRPr="00785369">
          <w:rPr>
            <w:rStyle w:val="a6"/>
            <w:rFonts w:ascii="Times New Roman" w:hAnsi="Times New Roman" w:cs="Times New Roman"/>
            <w:sz w:val="24"/>
            <w:szCs w:val="24"/>
            <w:lang w:val="en-US"/>
          </w:rPr>
          <w:t>ru</w:t>
        </w:r>
      </w:hyperlink>
      <w:r w:rsidRPr="00785369">
        <w:rPr>
          <w:rFonts w:ascii="Times New Roman" w:hAnsi="Times New Roman" w:cs="Times New Roman"/>
          <w:sz w:val="24"/>
          <w:szCs w:val="24"/>
        </w:rPr>
        <w:t>.</w:t>
      </w:r>
    </w:p>
    <w:p w14:paraId="3617071F" w14:textId="77777777" w:rsidR="009A6379" w:rsidRPr="00785369" w:rsidRDefault="009A6379" w:rsidP="009A6379">
      <w:pPr>
        <w:spacing w:after="0" w:line="240" w:lineRule="auto"/>
        <w:jc w:val="center"/>
        <w:rPr>
          <w:rFonts w:ascii="Times New Roman" w:hAnsi="Times New Roman" w:cs="Times New Roman"/>
          <w:b/>
          <w:sz w:val="24"/>
          <w:szCs w:val="24"/>
        </w:rPr>
      </w:pPr>
    </w:p>
    <w:p w14:paraId="2C790741" w14:textId="77777777" w:rsidR="009A6379" w:rsidRPr="00785369" w:rsidRDefault="009A6379" w:rsidP="009A6379">
      <w:pPr>
        <w:spacing w:after="0" w:line="240" w:lineRule="auto"/>
        <w:jc w:val="center"/>
        <w:rPr>
          <w:rFonts w:ascii="Times New Roman" w:hAnsi="Times New Roman" w:cs="Times New Roman"/>
          <w:b/>
          <w:sz w:val="24"/>
          <w:szCs w:val="24"/>
        </w:rPr>
      </w:pPr>
    </w:p>
    <w:p w14:paraId="3A181E08" w14:textId="77777777" w:rsidR="009A6379" w:rsidRPr="00785369" w:rsidRDefault="009A6379" w:rsidP="009A6379">
      <w:pPr>
        <w:spacing w:after="0" w:line="240" w:lineRule="auto"/>
        <w:jc w:val="center"/>
        <w:rPr>
          <w:rFonts w:ascii="Times New Roman" w:hAnsi="Times New Roman" w:cs="Times New Roman"/>
          <w:b/>
          <w:sz w:val="24"/>
          <w:szCs w:val="24"/>
        </w:rPr>
      </w:pPr>
    </w:p>
    <w:p w14:paraId="4A44F571" w14:textId="77777777" w:rsidR="00785369" w:rsidRDefault="00785369" w:rsidP="009A6379">
      <w:pPr>
        <w:spacing w:after="0" w:line="240" w:lineRule="auto"/>
        <w:jc w:val="center"/>
        <w:rPr>
          <w:rFonts w:ascii="Times New Roman" w:hAnsi="Times New Roman" w:cs="Times New Roman"/>
          <w:b/>
          <w:sz w:val="24"/>
          <w:szCs w:val="24"/>
        </w:rPr>
        <w:sectPr w:rsidR="00785369" w:rsidSect="00785369">
          <w:pgSz w:w="11906" w:h="16838"/>
          <w:pgMar w:top="1134" w:right="850" w:bottom="1134" w:left="1134" w:header="708" w:footer="708" w:gutter="0"/>
          <w:cols w:space="708"/>
          <w:docGrid w:linePitch="360"/>
        </w:sectPr>
      </w:pPr>
    </w:p>
    <w:p w14:paraId="5288D667" w14:textId="77777777" w:rsidR="00A5226C" w:rsidRPr="00B20B37" w:rsidRDefault="00A5226C" w:rsidP="00A5226C">
      <w:pPr>
        <w:pBdr>
          <w:bottom w:val="single" w:sz="4" w:space="1" w:color="auto"/>
        </w:pBdr>
        <w:spacing w:after="0" w:line="240" w:lineRule="auto"/>
        <w:jc w:val="center"/>
        <w:rPr>
          <w:rFonts w:ascii="Times New Roman" w:hAnsi="Times New Roman"/>
          <w:b/>
        </w:rPr>
      </w:pPr>
      <w:r>
        <w:rPr>
          <w:rFonts w:ascii="Times New Roman" w:hAnsi="Times New Roman"/>
          <w:b/>
        </w:rPr>
        <w:lastRenderedPageBreak/>
        <w:t>Публичное акционерное общество</w:t>
      </w:r>
      <w:r w:rsidRPr="00B20B37">
        <w:rPr>
          <w:rFonts w:ascii="Times New Roman" w:hAnsi="Times New Roman"/>
          <w:b/>
        </w:rPr>
        <w:t xml:space="preserve"> «</w:t>
      </w:r>
      <w:r>
        <w:rPr>
          <w:rFonts w:ascii="Times New Roman" w:hAnsi="Times New Roman"/>
          <w:b/>
        </w:rPr>
        <w:t>Красногорский завод им.</w:t>
      </w:r>
      <w:r w:rsidR="006B5BB5">
        <w:rPr>
          <w:rFonts w:ascii="Times New Roman" w:hAnsi="Times New Roman"/>
          <w:b/>
        </w:rPr>
        <w:t xml:space="preserve"> </w:t>
      </w:r>
      <w:r>
        <w:rPr>
          <w:rFonts w:ascii="Times New Roman" w:hAnsi="Times New Roman"/>
          <w:b/>
        </w:rPr>
        <w:t>С.А.</w:t>
      </w:r>
      <w:r w:rsidR="006B5BB5">
        <w:rPr>
          <w:rFonts w:ascii="Times New Roman" w:hAnsi="Times New Roman"/>
          <w:b/>
        </w:rPr>
        <w:t xml:space="preserve"> </w:t>
      </w:r>
      <w:r>
        <w:rPr>
          <w:rFonts w:ascii="Times New Roman" w:hAnsi="Times New Roman"/>
          <w:b/>
        </w:rPr>
        <w:t>Зверева</w:t>
      </w:r>
      <w:r w:rsidRPr="00B20B37">
        <w:rPr>
          <w:rFonts w:ascii="Times New Roman" w:hAnsi="Times New Roman"/>
          <w:b/>
        </w:rPr>
        <w:t>»</w:t>
      </w:r>
    </w:p>
    <w:p w14:paraId="66960BE7" w14:textId="35123B0A" w:rsidR="00A5226C" w:rsidRPr="00B20B37" w:rsidRDefault="00A5226C" w:rsidP="00A5226C">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Pr>
          <w:rFonts w:ascii="Times New Roman" w:hAnsi="Times New Roman"/>
        </w:rPr>
        <w:t>143403</w:t>
      </w:r>
      <w:r w:rsidRPr="00B20B37">
        <w:rPr>
          <w:rFonts w:ascii="Times New Roman" w:hAnsi="Times New Roman"/>
        </w:rPr>
        <w:t xml:space="preserve">, </w:t>
      </w:r>
      <w:r>
        <w:rPr>
          <w:rFonts w:ascii="Times New Roman" w:hAnsi="Times New Roman"/>
        </w:rPr>
        <w:t>Московская область, г</w:t>
      </w:r>
      <w:r w:rsidRPr="00B20B37">
        <w:rPr>
          <w:rFonts w:ascii="Times New Roman" w:hAnsi="Times New Roman"/>
        </w:rPr>
        <w:t xml:space="preserve">. </w:t>
      </w:r>
      <w:r>
        <w:rPr>
          <w:rFonts w:ascii="Times New Roman" w:hAnsi="Times New Roman"/>
        </w:rPr>
        <w:t>Красногорск</w:t>
      </w:r>
      <w:r w:rsidRPr="00B20B37">
        <w:rPr>
          <w:rFonts w:ascii="Times New Roman" w:hAnsi="Times New Roman"/>
        </w:rPr>
        <w:t xml:space="preserve">, ул. </w:t>
      </w:r>
      <w:r>
        <w:rPr>
          <w:rFonts w:ascii="Times New Roman" w:hAnsi="Times New Roman"/>
        </w:rPr>
        <w:t>Речная</w:t>
      </w:r>
      <w:r w:rsidR="00F0025F">
        <w:rPr>
          <w:rFonts w:ascii="Times New Roman" w:hAnsi="Times New Roman"/>
        </w:rPr>
        <w:t xml:space="preserve">, </w:t>
      </w:r>
      <w:r>
        <w:rPr>
          <w:rFonts w:ascii="Times New Roman" w:hAnsi="Times New Roman"/>
        </w:rPr>
        <w:t>8</w:t>
      </w:r>
    </w:p>
    <w:p w14:paraId="255378A2" w14:textId="77777777" w:rsidR="00A5226C" w:rsidRPr="00B20B37" w:rsidRDefault="00A5226C" w:rsidP="00A5226C">
      <w:pPr>
        <w:spacing w:after="0" w:line="240" w:lineRule="auto"/>
        <w:jc w:val="center"/>
        <w:rPr>
          <w:rFonts w:ascii="Times New Roman" w:hAnsi="Times New Roman"/>
        </w:rPr>
      </w:pPr>
    </w:p>
    <w:p w14:paraId="0E479EEB" w14:textId="77777777" w:rsidR="00A5226C" w:rsidRPr="00B20B37" w:rsidRDefault="00A5226C" w:rsidP="00A5226C">
      <w:pPr>
        <w:spacing w:after="0" w:line="240" w:lineRule="auto"/>
        <w:jc w:val="center"/>
        <w:rPr>
          <w:rFonts w:ascii="Times New Roman" w:hAnsi="Times New Roman"/>
          <w:b/>
        </w:rPr>
      </w:pPr>
    </w:p>
    <w:p w14:paraId="6CA85C75" w14:textId="77777777" w:rsidR="00A5226C" w:rsidRPr="00B20B37" w:rsidRDefault="00A5226C" w:rsidP="00A5226C">
      <w:pPr>
        <w:spacing w:after="0" w:line="240" w:lineRule="auto"/>
        <w:jc w:val="center"/>
        <w:rPr>
          <w:rFonts w:ascii="Times New Roman" w:hAnsi="Times New Roman"/>
          <w:b/>
        </w:rPr>
      </w:pPr>
    </w:p>
    <w:p w14:paraId="11EFF276" w14:textId="77777777" w:rsidR="00A5226C" w:rsidRDefault="00A5226C" w:rsidP="00A5226C">
      <w:pPr>
        <w:spacing w:after="0" w:line="240" w:lineRule="auto"/>
        <w:jc w:val="center"/>
        <w:rPr>
          <w:rFonts w:ascii="Times New Roman" w:hAnsi="Times New Roman" w:cs="Times New Roman"/>
          <w:b/>
          <w:sz w:val="24"/>
          <w:szCs w:val="24"/>
        </w:rPr>
      </w:pPr>
    </w:p>
    <w:p w14:paraId="3D355962" w14:textId="77777777" w:rsidR="00A5226C" w:rsidRPr="00B20B37" w:rsidRDefault="006607D4" w:rsidP="00A5226C">
      <w:pPr>
        <w:spacing w:after="0" w:line="240" w:lineRule="auto"/>
        <w:jc w:val="right"/>
        <w:rPr>
          <w:rFonts w:ascii="Times New Roman" w:hAnsi="Times New Roman"/>
          <w:b/>
        </w:rPr>
      </w:pPr>
      <w:r w:rsidRPr="00B20B37">
        <w:rPr>
          <w:rFonts w:ascii="Times New Roman" w:hAnsi="Times New Roman"/>
          <w:b/>
        </w:rPr>
        <w:t>УТВЕРЖДАЮ</w:t>
      </w:r>
      <w:r w:rsidR="00A5226C" w:rsidRPr="00B20B37">
        <w:rPr>
          <w:rFonts w:ascii="Times New Roman" w:hAnsi="Times New Roman"/>
          <w:b/>
        </w:rPr>
        <w:t>:</w:t>
      </w:r>
    </w:p>
    <w:p w14:paraId="41498B4A" w14:textId="77777777" w:rsidR="00F0025F" w:rsidRPr="00EF4F21" w:rsidRDefault="00F0025F" w:rsidP="00F0025F">
      <w:pPr>
        <w:spacing w:after="0" w:line="240" w:lineRule="auto"/>
        <w:jc w:val="right"/>
        <w:rPr>
          <w:rFonts w:ascii="Times New Roman" w:hAnsi="Times New Roman"/>
          <w:bCs/>
        </w:rPr>
      </w:pPr>
      <w:r>
        <w:rPr>
          <w:rFonts w:ascii="Times New Roman" w:hAnsi="Times New Roman"/>
          <w:bCs/>
        </w:rPr>
        <w:t xml:space="preserve">Заместитель генерального директора </w:t>
      </w:r>
      <w:r>
        <w:rPr>
          <w:rFonts w:ascii="Times New Roman" w:hAnsi="Times New Roman"/>
          <w:bCs/>
        </w:rPr>
        <w:br/>
        <w:t xml:space="preserve">по продажам </w:t>
      </w:r>
    </w:p>
    <w:p w14:paraId="5F8E6EF1" w14:textId="77777777" w:rsidR="005C0CE4" w:rsidRDefault="005C0CE4" w:rsidP="005C0CE4">
      <w:pPr>
        <w:spacing w:after="0" w:line="240" w:lineRule="auto"/>
        <w:jc w:val="right"/>
        <w:rPr>
          <w:rFonts w:ascii="Times New Roman" w:hAnsi="Times New Roman"/>
          <w:bCs/>
        </w:rPr>
      </w:pPr>
    </w:p>
    <w:p w14:paraId="7642FC99" w14:textId="77777777" w:rsidR="0031682D" w:rsidRPr="00B20B37" w:rsidRDefault="0031682D" w:rsidP="005C0CE4">
      <w:pPr>
        <w:spacing w:after="0" w:line="240" w:lineRule="auto"/>
        <w:jc w:val="right"/>
        <w:rPr>
          <w:rFonts w:ascii="Times New Roman" w:hAnsi="Times New Roman"/>
        </w:rPr>
      </w:pPr>
      <w:r w:rsidRPr="00B20B37">
        <w:rPr>
          <w:rFonts w:ascii="Times New Roman" w:hAnsi="Times New Roman"/>
          <w:bCs/>
        </w:rPr>
        <w:t xml:space="preserve">_______________ </w:t>
      </w:r>
      <w:r w:rsidR="001A55DB">
        <w:rPr>
          <w:rFonts w:ascii="Times New Roman" w:hAnsi="Times New Roman"/>
          <w:bCs/>
        </w:rPr>
        <w:t>Ю.А. Давыдова</w:t>
      </w:r>
    </w:p>
    <w:p w14:paraId="02E16CC0" w14:textId="77777777" w:rsidR="00A5226C" w:rsidRPr="00B20B37" w:rsidRDefault="00A5226C" w:rsidP="00A5226C">
      <w:pPr>
        <w:spacing w:after="0" w:line="240" w:lineRule="auto"/>
        <w:jc w:val="right"/>
        <w:rPr>
          <w:rFonts w:ascii="Times New Roman" w:hAnsi="Times New Roman"/>
        </w:rPr>
      </w:pPr>
    </w:p>
    <w:p w14:paraId="1D15BC45" w14:textId="05EACC19" w:rsidR="00A5226C" w:rsidRDefault="00A5226C" w:rsidP="00A5226C">
      <w:pPr>
        <w:spacing w:after="0" w:line="240" w:lineRule="auto"/>
        <w:jc w:val="right"/>
        <w:rPr>
          <w:rFonts w:ascii="Times New Roman" w:hAnsi="Times New Roman"/>
          <w:b/>
        </w:rPr>
      </w:pPr>
      <w:r w:rsidRPr="00B20B37">
        <w:rPr>
          <w:rFonts w:ascii="Times New Roman" w:hAnsi="Times New Roman"/>
        </w:rPr>
        <w:t>«___» _______________ 20</w:t>
      </w:r>
      <w:r w:rsidR="00592BBE">
        <w:rPr>
          <w:rFonts w:ascii="Times New Roman" w:hAnsi="Times New Roman"/>
        </w:rPr>
        <w:t>2</w:t>
      </w:r>
      <w:r w:rsidR="00F94889">
        <w:rPr>
          <w:rFonts w:ascii="Times New Roman" w:hAnsi="Times New Roman"/>
        </w:rPr>
        <w:t>4</w:t>
      </w:r>
      <w:r w:rsidRPr="00B20B37">
        <w:rPr>
          <w:rFonts w:ascii="Times New Roman" w:hAnsi="Times New Roman"/>
        </w:rPr>
        <w:t xml:space="preserve"> г.</w:t>
      </w:r>
    </w:p>
    <w:p w14:paraId="65E47796" w14:textId="77777777" w:rsidR="00A5226C" w:rsidRDefault="00A5226C" w:rsidP="00A5226C">
      <w:pPr>
        <w:spacing w:after="0" w:line="240" w:lineRule="auto"/>
        <w:jc w:val="right"/>
        <w:rPr>
          <w:rFonts w:ascii="Times New Roman" w:hAnsi="Times New Roman"/>
          <w:b/>
        </w:rPr>
      </w:pPr>
    </w:p>
    <w:p w14:paraId="08CCA224" w14:textId="77777777" w:rsidR="00A5226C" w:rsidRDefault="00A5226C" w:rsidP="00A5226C">
      <w:pPr>
        <w:spacing w:after="0" w:line="240" w:lineRule="auto"/>
        <w:jc w:val="right"/>
        <w:rPr>
          <w:rFonts w:ascii="Times New Roman" w:hAnsi="Times New Roman"/>
          <w:b/>
        </w:rPr>
      </w:pPr>
    </w:p>
    <w:p w14:paraId="2D750117" w14:textId="77777777" w:rsidR="009A6379" w:rsidRPr="00C641D1" w:rsidRDefault="009A6379" w:rsidP="009A6379">
      <w:pPr>
        <w:spacing w:after="0" w:line="240" w:lineRule="auto"/>
        <w:jc w:val="center"/>
        <w:rPr>
          <w:rFonts w:ascii="Times New Roman" w:hAnsi="Times New Roman"/>
          <w:b/>
          <w:sz w:val="24"/>
          <w:szCs w:val="24"/>
        </w:rPr>
      </w:pPr>
    </w:p>
    <w:p w14:paraId="7CB7AA2A" w14:textId="77777777" w:rsidR="009A6379" w:rsidRPr="00C641D1" w:rsidRDefault="009A6379" w:rsidP="009A6379">
      <w:pPr>
        <w:spacing w:after="0" w:line="240" w:lineRule="auto"/>
        <w:jc w:val="center"/>
        <w:rPr>
          <w:rFonts w:ascii="Times New Roman" w:hAnsi="Times New Roman"/>
          <w:b/>
          <w:sz w:val="24"/>
          <w:szCs w:val="24"/>
        </w:rPr>
      </w:pPr>
    </w:p>
    <w:p w14:paraId="2D081328" w14:textId="77777777" w:rsidR="009A6379" w:rsidRPr="00C641D1" w:rsidRDefault="009A6379" w:rsidP="009A6379">
      <w:pPr>
        <w:spacing w:after="0" w:line="240" w:lineRule="auto"/>
        <w:jc w:val="center"/>
        <w:rPr>
          <w:rFonts w:ascii="Times New Roman" w:hAnsi="Times New Roman"/>
          <w:b/>
          <w:sz w:val="24"/>
          <w:szCs w:val="24"/>
        </w:rPr>
      </w:pPr>
    </w:p>
    <w:p w14:paraId="29D3AFC9" w14:textId="77777777" w:rsidR="009A6379" w:rsidRDefault="009A6379" w:rsidP="009A6379">
      <w:pPr>
        <w:spacing w:after="0" w:line="240" w:lineRule="auto"/>
        <w:jc w:val="center"/>
        <w:rPr>
          <w:rFonts w:ascii="Times New Roman" w:hAnsi="Times New Roman"/>
          <w:b/>
          <w:sz w:val="24"/>
          <w:szCs w:val="24"/>
        </w:rPr>
      </w:pPr>
    </w:p>
    <w:p w14:paraId="390B8C16" w14:textId="77777777" w:rsidR="00785369" w:rsidRDefault="00785369" w:rsidP="009A6379">
      <w:pPr>
        <w:spacing w:after="0" w:line="240" w:lineRule="auto"/>
        <w:jc w:val="center"/>
        <w:rPr>
          <w:rFonts w:ascii="Times New Roman" w:hAnsi="Times New Roman"/>
          <w:b/>
          <w:sz w:val="24"/>
          <w:szCs w:val="24"/>
        </w:rPr>
      </w:pPr>
    </w:p>
    <w:p w14:paraId="0B09E836" w14:textId="77777777" w:rsidR="00785369" w:rsidRPr="005F46F3" w:rsidRDefault="00785369" w:rsidP="009A6379">
      <w:pPr>
        <w:spacing w:after="0" w:line="240" w:lineRule="auto"/>
        <w:jc w:val="center"/>
        <w:rPr>
          <w:rFonts w:ascii="Times New Roman" w:hAnsi="Times New Roman"/>
          <w:b/>
          <w:sz w:val="24"/>
          <w:szCs w:val="24"/>
        </w:rPr>
      </w:pPr>
    </w:p>
    <w:p w14:paraId="161E0648" w14:textId="77777777" w:rsidR="009A6379" w:rsidRPr="005F46F3" w:rsidRDefault="009A6379" w:rsidP="009A6379">
      <w:pPr>
        <w:spacing w:after="0" w:line="240" w:lineRule="auto"/>
        <w:jc w:val="center"/>
        <w:rPr>
          <w:rFonts w:ascii="Times New Roman" w:hAnsi="Times New Roman"/>
          <w:b/>
          <w:sz w:val="24"/>
          <w:szCs w:val="24"/>
        </w:rPr>
      </w:pPr>
    </w:p>
    <w:p w14:paraId="18E3C782" w14:textId="77777777" w:rsidR="009A6379" w:rsidRPr="005F46F3" w:rsidRDefault="009A6379" w:rsidP="009A6379">
      <w:pPr>
        <w:spacing w:after="0" w:line="240" w:lineRule="auto"/>
        <w:jc w:val="center"/>
        <w:rPr>
          <w:rFonts w:ascii="Times New Roman" w:hAnsi="Times New Roman"/>
          <w:b/>
          <w:sz w:val="24"/>
          <w:szCs w:val="24"/>
        </w:rPr>
      </w:pPr>
    </w:p>
    <w:p w14:paraId="75698769" w14:textId="77777777"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14:paraId="6C7CC865" w14:textId="77777777" w:rsidR="009A6379" w:rsidRPr="00C641D1" w:rsidRDefault="009A6379" w:rsidP="009A6379">
      <w:pPr>
        <w:spacing w:after="0" w:line="240" w:lineRule="auto"/>
        <w:jc w:val="center"/>
        <w:rPr>
          <w:rFonts w:ascii="Times New Roman" w:hAnsi="Times New Roman"/>
          <w:b/>
          <w:sz w:val="24"/>
          <w:szCs w:val="24"/>
        </w:rPr>
      </w:pPr>
    </w:p>
    <w:p w14:paraId="0A20B146" w14:textId="77777777" w:rsidR="009A6379" w:rsidRPr="005B51CB" w:rsidRDefault="009A6379" w:rsidP="009A6379">
      <w:pPr>
        <w:spacing w:after="0" w:line="240" w:lineRule="auto"/>
        <w:jc w:val="center"/>
        <w:rPr>
          <w:rFonts w:ascii="Times New Roman" w:hAnsi="Times New Roman"/>
          <w:b/>
          <w:sz w:val="24"/>
          <w:szCs w:val="24"/>
        </w:rPr>
      </w:pPr>
      <w:r w:rsidRPr="005B51CB">
        <w:rPr>
          <w:rFonts w:ascii="Times New Roman" w:hAnsi="Times New Roman"/>
          <w:b/>
          <w:sz w:val="24"/>
          <w:szCs w:val="24"/>
        </w:rPr>
        <w:t xml:space="preserve">Открытый </w:t>
      </w:r>
      <w:r w:rsidR="00F752A9">
        <w:rPr>
          <w:rFonts w:ascii="Times New Roman" w:hAnsi="Times New Roman"/>
          <w:b/>
          <w:sz w:val="24"/>
          <w:szCs w:val="24"/>
        </w:rPr>
        <w:t>аукцион</w:t>
      </w:r>
    </w:p>
    <w:p w14:paraId="24B805D9" w14:textId="41CE9A30" w:rsidR="00F0025F" w:rsidRDefault="009A6379" w:rsidP="00434BFA">
      <w:pPr>
        <w:spacing w:after="0"/>
        <w:ind w:left="284"/>
        <w:jc w:val="center"/>
        <w:rPr>
          <w:rFonts w:ascii="Times New Roman" w:hAnsi="Times New Roman" w:cs="Times New Roman"/>
          <w:b/>
          <w:sz w:val="24"/>
          <w:szCs w:val="24"/>
        </w:rPr>
      </w:pPr>
      <w:r w:rsidRPr="005B51CB">
        <w:rPr>
          <w:rFonts w:ascii="Times New Roman" w:hAnsi="Times New Roman"/>
          <w:b/>
          <w:sz w:val="24"/>
          <w:szCs w:val="24"/>
        </w:rPr>
        <w:t xml:space="preserve"> на право заключения договора </w:t>
      </w:r>
      <w:r>
        <w:rPr>
          <w:rFonts w:ascii="Times New Roman" w:hAnsi="Times New Roman"/>
          <w:b/>
          <w:sz w:val="24"/>
          <w:szCs w:val="24"/>
        </w:rPr>
        <w:t xml:space="preserve">аренды </w:t>
      </w:r>
      <w:r w:rsidR="001C0D27">
        <w:rPr>
          <w:rFonts w:ascii="Times New Roman" w:hAnsi="Times New Roman" w:cs="Times New Roman"/>
          <w:b/>
          <w:sz w:val="24"/>
          <w:szCs w:val="24"/>
        </w:rPr>
        <w:t>объекта</w:t>
      </w:r>
      <w:r w:rsidR="00C71794" w:rsidRPr="00C4134D">
        <w:rPr>
          <w:rFonts w:ascii="Times New Roman" w:hAnsi="Times New Roman" w:cs="Times New Roman"/>
          <w:b/>
          <w:sz w:val="24"/>
          <w:szCs w:val="24"/>
        </w:rPr>
        <w:t xml:space="preserve"> недвижимого имущества</w:t>
      </w:r>
      <w:r w:rsidR="00D959B0">
        <w:rPr>
          <w:rFonts w:ascii="Times New Roman" w:hAnsi="Times New Roman" w:cs="Times New Roman"/>
          <w:b/>
          <w:sz w:val="24"/>
          <w:szCs w:val="24"/>
        </w:rPr>
        <w:t>:</w:t>
      </w:r>
    </w:p>
    <w:p w14:paraId="60481511" w14:textId="63160F58" w:rsidR="001C0D27" w:rsidRPr="00CF6406" w:rsidRDefault="001C0D27" w:rsidP="001C0D27">
      <w:pPr>
        <w:pStyle w:val="afff4"/>
        <w:ind w:firstLine="708"/>
        <w:jc w:val="center"/>
        <w:rPr>
          <w:szCs w:val="24"/>
        </w:rPr>
      </w:pPr>
      <w:r>
        <w:rPr>
          <w:szCs w:val="24"/>
        </w:rPr>
        <w:t>нежилого здания</w:t>
      </w:r>
      <w:r w:rsidRPr="00CF6406">
        <w:rPr>
          <w:szCs w:val="24"/>
        </w:rPr>
        <w:t xml:space="preserve">: столярная мастерская ц.022 </w:t>
      </w:r>
      <w:r>
        <w:rPr>
          <w:szCs w:val="24"/>
        </w:rPr>
        <w:br/>
      </w:r>
      <w:r w:rsidRPr="00CF6406">
        <w:rPr>
          <w:szCs w:val="24"/>
        </w:rPr>
        <w:t>(инв.102075</w:t>
      </w:r>
      <w:r>
        <w:rPr>
          <w:szCs w:val="24"/>
        </w:rPr>
        <w:t>, кадастровый номер 50:11:0010104:2520)</w:t>
      </w:r>
      <w:r w:rsidRPr="00CF6406">
        <w:rPr>
          <w:szCs w:val="24"/>
        </w:rPr>
        <w:t>, общей площадью 968,8 кв.</w:t>
      </w:r>
      <w:r>
        <w:rPr>
          <w:szCs w:val="24"/>
        </w:rPr>
        <w:t xml:space="preserve"> </w:t>
      </w:r>
      <w:r w:rsidRPr="00CF6406">
        <w:rPr>
          <w:szCs w:val="24"/>
        </w:rPr>
        <w:t xml:space="preserve">м, </w:t>
      </w:r>
      <w:r>
        <w:rPr>
          <w:szCs w:val="24"/>
        </w:rPr>
        <w:br/>
      </w:r>
      <w:r w:rsidRPr="00CF6406">
        <w:rPr>
          <w:szCs w:val="24"/>
        </w:rPr>
        <w:t>по адресу: 143403, Московская обл.</w:t>
      </w:r>
      <w:r>
        <w:rPr>
          <w:szCs w:val="24"/>
        </w:rPr>
        <w:t xml:space="preserve">, г. Красногорск, ул. Речная, </w:t>
      </w:r>
      <w:r w:rsidRPr="00CF6406">
        <w:rPr>
          <w:szCs w:val="24"/>
        </w:rPr>
        <w:t>8</w:t>
      </w:r>
      <w:r>
        <w:rPr>
          <w:szCs w:val="24"/>
        </w:rPr>
        <w:t>.</w:t>
      </w:r>
    </w:p>
    <w:p w14:paraId="485D25BC" w14:textId="77777777" w:rsidR="001C0D27" w:rsidRDefault="001C0D27" w:rsidP="001C0D27">
      <w:pPr>
        <w:ind w:firstLine="708"/>
        <w:jc w:val="center"/>
        <w:rPr>
          <w:rFonts w:ascii="Times New Roman" w:hAnsi="Times New Roman" w:cs="Times New Roman"/>
          <w:bCs/>
          <w:sz w:val="24"/>
          <w:szCs w:val="24"/>
        </w:rPr>
      </w:pPr>
    </w:p>
    <w:p w14:paraId="24C4431F" w14:textId="77777777" w:rsidR="0027791D" w:rsidRDefault="0027791D" w:rsidP="001C0D27">
      <w:pPr>
        <w:spacing w:after="0"/>
        <w:rPr>
          <w:rFonts w:ascii="Times New Roman" w:hAnsi="Times New Roman" w:cs="Times New Roman"/>
          <w:sz w:val="24"/>
          <w:szCs w:val="24"/>
        </w:rPr>
      </w:pPr>
    </w:p>
    <w:p w14:paraId="184FBA15" w14:textId="77777777" w:rsidR="0027791D" w:rsidRDefault="0027791D" w:rsidP="00521CF4">
      <w:pPr>
        <w:spacing w:after="0"/>
        <w:ind w:left="284"/>
        <w:jc w:val="center"/>
        <w:rPr>
          <w:rFonts w:ascii="Times New Roman" w:hAnsi="Times New Roman" w:cs="Times New Roman"/>
          <w:sz w:val="24"/>
          <w:szCs w:val="24"/>
        </w:rPr>
      </w:pPr>
    </w:p>
    <w:p w14:paraId="45A2657C" w14:textId="77777777" w:rsidR="0027791D" w:rsidRDefault="0027791D" w:rsidP="00521CF4">
      <w:pPr>
        <w:spacing w:after="0"/>
        <w:ind w:left="284"/>
        <w:jc w:val="center"/>
        <w:rPr>
          <w:rFonts w:ascii="Times New Roman" w:hAnsi="Times New Roman" w:cs="Times New Roman"/>
          <w:sz w:val="24"/>
          <w:szCs w:val="24"/>
        </w:rPr>
      </w:pPr>
    </w:p>
    <w:p w14:paraId="4EB10C8B" w14:textId="77777777" w:rsidR="00521CF4" w:rsidRDefault="00521CF4" w:rsidP="00521CF4">
      <w:pPr>
        <w:spacing w:after="0"/>
        <w:ind w:left="284"/>
        <w:jc w:val="center"/>
        <w:rPr>
          <w:rFonts w:ascii="Times New Roman" w:hAnsi="Times New Roman" w:cs="Times New Roman"/>
          <w:sz w:val="24"/>
          <w:szCs w:val="24"/>
        </w:rPr>
      </w:pPr>
    </w:p>
    <w:p w14:paraId="7339DAE2" w14:textId="77777777" w:rsidR="00521CF4" w:rsidRDefault="00521CF4" w:rsidP="00937CD8">
      <w:pPr>
        <w:spacing w:after="0"/>
        <w:ind w:left="284"/>
        <w:jc w:val="center"/>
        <w:rPr>
          <w:rFonts w:ascii="Times New Roman" w:hAnsi="Times New Roman" w:cs="Times New Roman"/>
          <w:sz w:val="24"/>
          <w:szCs w:val="24"/>
        </w:rPr>
      </w:pPr>
    </w:p>
    <w:p w14:paraId="46DC7068" w14:textId="77777777" w:rsidR="00937CD8" w:rsidRDefault="00937CD8" w:rsidP="00434BFA">
      <w:pPr>
        <w:spacing w:after="0"/>
        <w:ind w:left="284"/>
        <w:jc w:val="center"/>
        <w:rPr>
          <w:rFonts w:ascii="Times New Roman" w:hAnsi="Times New Roman" w:cs="Times New Roman"/>
          <w:b/>
          <w:sz w:val="24"/>
          <w:szCs w:val="24"/>
        </w:rPr>
      </w:pPr>
    </w:p>
    <w:p w14:paraId="708751FA" w14:textId="77777777" w:rsidR="00BB548C" w:rsidRDefault="00BB548C" w:rsidP="00BB548C">
      <w:pPr>
        <w:pStyle w:val="afff4"/>
        <w:ind w:firstLine="708"/>
        <w:jc w:val="center"/>
        <w:rPr>
          <w:szCs w:val="24"/>
        </w:rPr>
      </w:pPr>
    </w:p>
    <w:p w14:paraId="3E50572C" w14:textId="77777777" w:rsidR="00BB548C" w:rsidRDefault="00BB548C" w:rsidP="00F0025F">
      <w:pPr>
        <w:pStyle w:val="afff4"/>
        <w:ind w:firstLine="708"/>
        <w:jc w:val="center"/>
        <w:rPr>
          <w:szCs w:val="24"/>
        </w:rPr>
      </w:pPr>
    </w:p>
    <w:p w14:paraId="2B2D01A9" w14:textId="77777777" w:rsidR="00BB548C" w:rsidRDefault="00BB548C" w:rsidP="00F0025F">
      <w:pPr>
        <w:pStyle w:val="afff4"/>
        <w:ind w:firstLine="708"/>
        <w:jc w:val="center"/>
        <w:rPr>
          <w:szCs w:val="24"/>
        </w:rPr>
      </w:pPr>
    </w:p>
    <w:p w14:paraId="78A57F97" w14:textId="77777777" w:rsidR="00BB548C" w:rsidRDefault="00BB548C" w:rsidP="00F0025F">
      <w:pPr>
        <w:pStyle w:val="afff4"/>
        <w:ind w:firstLine="708"/>
        <w:jc w:val="center"/>
        <w:rPr>
          <w:szCs w:val="24"/>
        </w:rPr>
      </w:pPr>
    </w:p>
    <w:p w14:paraId="072B54F1" w14:textId="77777777" w:rsidR="00D959B0" w:rsidRDefault="00D959B0" w:rsidP="00D959B0">
      <w:pPr>
        <w:spacing w:after="0"/>
        <w:ind w:left="284"/>
        <w:jc w:val="both"/>
        <w:rPr>
          <w:rFonts w:ascii="Times New Roman" w:hAnsi="Times New Roman" w:cs="Times New Roman"/>
          <w:sz w:val="24"/>
          <w:szCs w:val="24"/>
        </w:rPr>
      </w:pPr>
    </w:p>
    <w:p w14:paraId="2D616C60" w14:textId="31EE77FA" w:rsidR="006E3A48" w:rsidRPr="002E17FB" w:rsidRDefault="00A56D8D" w:rsidP="002E17FB">
      <w:pPr>
        <w:spacing w:after="0"/>
        <w:ind w:left="284"/>
        <w:jc w:val="both"/>
        <w:rPr>
          <w:rFonts w:ascii="Times New Roman" w:hAnsi="Times New Roman" w:cs="Times New Roman"/>
          <w:sz w:val="24"/>
          <w:szCs w:val="24"/>
        </w:rPr>
      </w:pPr>
      <w:r w:rsidRPr="00580E15">
        <w:rPr>
          <w:rFonts w:ascii="Times New Roman" w:hAnsi="Times New Roman" w:cs="Times New Roman"/>
          <w:sz w:val="24"/>
          <w:szCs w:val="24"/>
        </w:rPr>
        <w:t xml:space="preserve"> </w:t>
      </w:r>
      <w:r w:rsidR="00592BBE">
        <w:rPr>
          <w:rFonts w:ascii="Times New Roman" w:hAnsi="Times New Roman" w:cs="Times New Roman"/>
          <w:sz w:val="24"/>
          <w:szCs w:val="24"/>
        </w:rPr>
        <w:t>.</w:t>
      </w:r>
    </w:p>
    <w:p w14:paraId="0D8776B2" w14:textId="77777777" w:rsidR="009A6379" w:rsidRPr="007B0B9D" w:rsidRDefault="009A6379" w:rsidP="001D0C14">
      <w:pPr>
        <w:spacing w:after="0"/>
        <w:ind w:left="284"/>
        <w:jc w:val="center"/>
        <w:rPr>
          <w:rFonts w:ascii="Times New Roman" w:hAnsi="Times New Roman"/>
          <w:b/>
          <w:sz w:val="24"/>
          <w:szCs w:val="24"/>
        </w:rPr>
      </w:pPr>
    </w:p>
    <w:p w14:paraId="20E139A5" w14:textId="77777777" w:rsidR="009A6379" w:rsidRPr="00C641D1" w:rsidRDefault="009A6379" w:rsidP="009A6379">
      <w:pPr>
        <w:spacing w:after="0" w:line="240" w:lineRule="auto"/>
        <w:jc w:val="center"/>
        <w:rPr>
          <w:rFonts w:ascii="Times New Roman" w:hAnsi="Times New Roman"/>
          <w:b/>
          <w:sz w:val="24"/>
          <w:szCs w:val="24"/>
        </w:rPr>
      </w:pPr>
    </w:p>
    <w:p w14:paraId="7B6D4482" w14:textId="77777777" w:rsidR="009A6379" w:rsidRPr="00C641D1" w:rsidRDefault="009A6379" w:rsidP="009A6379">
      <w:pPr>
        <w:spacing w:after="0" w:line="240" w:lineRule="auto"/>
        <w:jc w:val="center"/>
        <w:rPr>
          <w:rFonts w:ascii="Times New Roman" w:hAnsi="Times New Roman"/>
          <w:b/>
          <w:sz w:val="24"/>
          <w:szCs w:val="24"/>
        </w:rPr>
      </w:pPr>
    </w:p>
    <w:p w14:paraId="0F92B340" w14:textId="77777777" w:rsidR="009A6379" w:rsidRDefault="009A6379" w:rsidP="00504E14">
      <w:pPr>
        <w:spacing w:after="0" w:line="240" w:lineRule="auto"/>
        <w:rPr>
          <w:rFonts w:ascii="Times New Roman" w:hAnsi="Times New Roman"/>
          <w:b/>
          <w:sz w:val="24"/>
          <w:szCs w:val="24"/>
        </w:rPr>
      </w:pPr>
    </w:p>
    <w:p w14:paraId="09F35ED8" w14:textId="77777777" w:rsidR="009A6379" w:rsidRDefault="009A6379" w:rsidP="009A6379">
      <w:pPr>
        <w:spacing w:after="0" w:line="240" w:lineRule="auto"/>
        <w:jc w:val="center"/>
        <w:rPr>
          <w:rFonts w:ascii="Times New Roman" w:hAnsi="Times New Roman"/>
          <w:b/>
          <w:sz w:val="24"/>
          <w:szCs w:val="24"/>
        </w:rPr>
      </w:pPr>
    </w:p>
    <w:p w14:paraId="588A279C" w14:textId="77777777" w:rsidR="009A6379" w:rsidRDefault="009A6379" w:rsidP="009A6379">
      <w:pPr>
        <w:spacing w:after="0" w:line="240" w:lineRule="auto"/>
        <w:jc w:val="center"/>
        <w:rPr>
          <w:rFonts w:ascii="Times New Roman" w:hAnsi="Times New Roman"/>
          <w:b/>
          <w:sz w:val="24"/>
          <w:szCs w:val="24"/>
        </w:rPr>
      </w:pPr>
    </w:p>
    <w:p w14:paraId="471E6CC7" w14:textId="58E667F5"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F22BC8">
        <w:rPr>
          <w:rFonts w:ascii="Times New Roman" w:hAnsi="Times New Roman"/>
          <w:b/>
          <w:sz w:val="24"/>
          <w:szCs w:val="24"/>
        </w:rPr>
        <w:t>Красногорск</w:t>
      </w:r>
      <w:r>
        <w:rPr>
          <w:rFonts w:ascii="Times New Roman" w:hAnsi="Times New Roman"/>
          <w:b/>
          <w:sz w:val="24"/>
          <w:szCs w:val="24"/>
        </w:rPr>
        <w:t xml:space="preserve"> 20</w:t>
      </w:r>
      <w:r w:rsidR="00592BBE">
        <w:rPr>
          <w:rFonts w:ascii="Times New Roman" w:hAnsi="Times New Roman"/>
          <w:b/>
          <w:sz w:val="24"/>
          <w:szCs w:val="24"/>
        </w:rPr>
        <w:t>2</w:t>
      </w:r>
      <w:r w:rsidR="00F0025F">
        <w:rPr>
          <w:rFonts w:ascii="Times New Roman" w:hAnsi="Times New Roman"/>
          <w:b/>
          <w:sz w:val="24"/>
          <w:szCs w:val="24"/>
        </w:rPr>
        <w:t>4</w:t>
      </w:r>
      <w:r w:rsidRPr="00C641D1">
        <w:rPr>
          <w:rFonts w:ascii="Times New Roman" w:hAnsi="Times New Roman"/>
          <w:b/>
          <w:sz w:val="24"/>
          <w:szCs w:val="24"/>
        </w:rPr>
        <w:t xml:space="preserve"> г.</w:t>
      </w:r>
    </w:p>
    <w:p w14:paraId="753FF7B7" w14:textId="77777777" w:rsidR="009A6379" w:rsidRDefault="009A6379" w:rsidP="009A5DA7">
      <w:pPr>
        <w:jc w:val="center"/>
        <w:rPr>
          <w:rFonts w:ascii="Times New Roman" w:hAnsi="Times New Roman" w:cs="Times New Roman"/>
          <w:b/>
          <w:bCs/>
          <w:sz w:val="24"/>
          <w:szCs w:val="24"/>
        </w:rPr>
        <w:sectPr w:rsidR="009A6379" w:rsidSect="00785369">
          <w:pgSz w:w="11906" w:h="16838"/>
          <w:pgMar w:top="1134" w:right="850" w:bottom="1134" w:left="1134" w:header="708" w:footer="708" w:gutter="0"/>
          <w:cols w:space="708"/>
          <w:docGrid w:linePitch="360"/>
        </w:sectPr>
      </w:pPr>
    </w:p>
    <w:p w14:paraId="320F1720" w14:textId="77777777" w:rsidR="00C03F0D" w:rsidRDefault="003C0A0D" w:rsidP="00AA498D">
      <w:pPr>
        <w:pStyle w:val="20"/>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14:paraId="07F6F2FB" w14:textId="77777777" w:rsidR="003C0A0D" w:rsidRDefault="003C0A0D" w:rsidP="003C0A0D"/>
    <w:tbl>
      <w:tblPr>
        <w:tblStyle w:val="a7"/>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938"/>
      </w:tblGrid>
      <w:tr w:rsidR="003C0A0D" w:rsidRPr="00D66704" w14:paraId="146250FE" w14:textId="77777777" w:rsidTr="00D66704">
        <w:tc>
          <w:tcPr>
            <w:tcW w:w="9464" w:type="dxa"/>
            <w:gridSpan w:val="2"/>
            <w:vAlign w:val="center"/>
          </w:tcPr>
          <w:p w14:paraId="27D43E2F"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14:paraId="4159BC03" w14:textId="77777777" w:rsidTr="00D66704">
        <w:tc>
          <w:tcPr>
            <w:tcW w:w="1526" w:type="dxa"/>
            <w:vAlign w:val="center"/>
          </w:tcPr>
          <w:p w14:paraId="1AC9D16E"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14:paraId="4B74226E"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14:paraId="49D3E3A8" w14:textId="77777777" w:rsidTr="00D66704">
        <w:tc>
          <w:tcPr>
            <w:tcW w:w="1526" w:type="dxa"/>
            <w:vAlign w:val="center"/>
          </w:tcPr>
          <w:p w14:paraId="2A8EA811"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14:paraId="3DD25A02"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14:paraId="5DF0DB8A" w14:textId="77777777" w:rsidTr="00D66704">
        <w:tc>
          <w:tcPr>
            <w:tcW w:w="9464" w:type="dxa"/>
            <w:gridSpan w:val="2"/>
            <w:vAlign w:val="center"/>
          </w:tcPr>
          <w:p w14:paraId="60D17135"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14:paraId="28329D79" w14:textId="77777777" w:rsidTr="00D66704">
        <w:tc>
          <w:tcPr>
            <w:tcW w:w="1526" w:type="dxa"/>
            <w:vAlign w:val="center"/>
          </w:tcPr>
          <w:p w14:paraId="7C231C70"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14:paraId="6A06F6B0"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14:paraId="0D6A79E7" w14:textId="77777777" w:rsidTr="00D66704">
        <w:tc>
          <w:tcPr>
            <w:tcW w:w="1526" w:type="dxa"/>
            <w:vAlign w:val="center"/>
          </w:tcPr>
          <w:p w14:paraId="38CFF523"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14:paraId="1CFC12D0"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14:paraId="2CA1966B" w14:textId="77777777" w:rsidTr="00D66704">
        <w:tc>
          <w:tcPr>
            <w:tcW w:w="9464" w:type="dxa"/>
            <w:gridSpan w:val="2"/>
            <w:vAlign w:val="center"/>
          </w:tcPr>
          <w:p w14:paraId="48D33935" w14:textId="77777777"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14:paraId="6A46791F" w14:textId="77777777" w:rsidR="003C0A0D" w:rsidRPr="00D66704" w:rsidRDefault="00D66704" w:rsidP="002E64B0">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3C0A0D" w:rsidRPr="00D66704">
              <w:rPr>
                <w:rFonts w:ascii="Times New Roman" w:hAnsi="Times New Roman" w:cs="Times New Roman"/>
                <w:b/>
                <w:sz w:val="24"/>
                <w:szCs w:val="24"/>
              </w:rPr>
              <w:t>договора аренды.</w:t>
            </w:r>
          </w:p>
        </w:tc>
      </w:tr>
      <w:tr w:rsidR="003C0A0D" w:rsidRPr="00D66704" w14:paraId="27FE4CFA" w14:textId="77777777" w:rsidTr="00D66704">
        <w:tc>
          <w:tcPr>
            <w:tcW w:w="1526" w:type="dxa"/>
            <w:vAlign w:val="center"/>
          </w:tcPr>
          <w:p w14:paraId="4E145FE3"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14:paraId="7EAF5935"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14:paraId="4F1B194F" w14:textId="77777777" w:rsidTr="00D66704">
        <w:tc>
          <w:tcPr>
            <w:tcW w:w="1526" w:type="dxa"/>
            <w:vAlign w:val="center"/>
          </w:tcPr>
          <w:p w14:paraId="61DBDD13"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14:paraId="4ABCFBF7"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14:paraId="6889CCEB" w14:textId="77777777" w:rsidTr="00D66704">
        <w:tc>
          <w:tcPr>
            <w:tcW w:w="1526" w:type="dxa"/>
            <w:vAlign w:val="center"/>
          </w:tcPr>
          <w:p w14:paraId="5DA6B8B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14:paraId="600986EB"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14:paraId="7B4F7CC2" w14:textId="77777777" w:rsidTr="00D66704">
        <w:tc>
          <w:tcPr>
            <w:tcW w:w="1526" w:type="dxa"/>
            <w:vAlign w:val="center"/>
          </w:tcPr>
          <w:p w14:paraId="098754A0"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14:paraId="27C63E44" w14:textId="77777777"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14:paraId="3B1B7607" w14:textId="77777777" w:rsidTr="00D66704">
        <w:tc>
          <w:tcPr>
            <w:tcW w:w="9464" w:type="dxa"/>
            <w:gridSpan w:val="2"/>
            <w:vAlign w:val="center"/>
          </w:tcPr>
          <w:p w14:paraId="33721850"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14:paraId="34FFF78C" w14:textId="77777777" w:rsidTr="00D66704">
        <w:tc>
          <w:tcPr>
            <w:tcW w:w="9464" w:type="dxa"/>
            <w:gridSpan w:val="2"/>
            <w:vAlign w:val="center"/>
          </w:tcPr>
          <w:p w14:paraId="278BB087" w14:textId="77777777"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14:paraId="581B9BC8" w14:textId="77777777" w:rsidTr="00D66704">
        <w:tc>
          <w:tcPr>
            <w:tcW w:w="9464" w:type="dxa"/>
            <w:gridSpan w:val="2"/>
            <w:vAlign w:val="center"/>
          </w:tcPr>
          <w:p w14:paraId="5AC87ACB" w14:textId="77777777" w:rsidR="00D66704"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tc>
      </w:tr>
    </w:tbl>
    <w:p w14:paraId="36341FEC" w14:textId="77777777"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14:paraId="08B97987" w14:textId="77777777" w:rsidR="00AA498D" w:rsidRPr="00AA498D" w:rsidRDefault="00AA498D" w:rsidP="00AA498D">
      <w:pPr>
        <w:pStyle w:val="20"/>
        <w:keepNext w:val="0"/>
        <w:spacing w:before="0" w:after="0"/>
        <w:jc w:val="center"/>
        <w:rPr>
          <w:rFonts w:ascii="Times New Roman" w:hAnsi="Times New Roman" w:cs="Times New Roman"/>
          <w:i w:val="0"/>
          <w:sz w:val="24"/>
          <w:szCs w:val="24"/>
        </w:rPr>
      </w:pPr>
      <w:r w:rsidRPr="00AA498D">
        <w:rPr>
          <w:rFonts w:ascii="Times New Roman" w:hAnsi="Times New Roman" w:cs="Times New Roman"/>
          <w:i w:val="0"/>
          <w:sz w:val="24"/>
          <w:szCs w:val="24"/>
        </w:rPr>
        <w:lastRenderedPageBreak/>
        <w:t xml:space="preserve">Приглашение к участию в открытом аукционе </w:t>
      </w:r>
    </w:p>
    <w:p w14:paraId="4E77ECE2" w14:textId="77777777" w:rsidR="00AA498D" w:rsidRPr="00786858" w:rsidRDefault="00AA498D" w:rsidP="00AA498D">
      <w:pPr>
        <w:widowControl w:val="0"/>
        <w:spacing w:after="0" w:line="240" w:lineRule="auto"/>
        <w:jc w:val="center"/>
        <w:rPr>
          <w:rFonts w:ascii="Times New Roman" w:hAnsi="Times New Roman"/>
          <w:sz w:val="24"/>
          <w:szCs w:val="24"/>
        </w:rPr>
      </w:pPr>
    </w:p>
    <w:p w14:paraId="69C786D2" w14:textId="77777777" w:rsidR="00AA498D" w:rsidRPr="006D31ED" w:rsidRDefault="00AA498D" w:rsidP="00AA498D">
      <w:pPr>
        <w:widowControl w:val="0"/>
        <w:spacing w:after="0" w:line="240" w:lineRule="auto"/>
        <w:jc w:val="center"/>
        <w:rPr>
          <w:rFonts w:ascii="Times New Roman" w:hAnsi="Times New Roman"/>
          <w:b/>
          <w:sz w:val="24"/>
          <w:szCs w:val="24"/>
        </w:rPr>
      </w:pPr>
      <w:r w:rsidRPr="006D31ED">
        <w:rPr>
          <w:rFonts w:ascii="Times New Roman" w:hAnsi="Times New Roman"/>
          <w:b/>
          <w:sz w:val="24"/>
          <w:szCs w:val="24"/>
        </w:rPr>
        <w:t>Уважаемые господа!</w:t>
      </w:r>
    </w:p>
    <w:p w14:paraId="268C15A2" w14:textId="77777777" w:rsidR="00AA498D" w:rsidRPr="006D31ED" w:rsidRDefault="00AA498D" w:rsidP="00AA498D">
      <w:pPr>
        <w:widowControl w:val="0"/>
        <w:spacing w:after="0" w:line="240" w:lineRule="auto"/>
        <w:jc w:val="center"/>
        <w:rPr>
          <w:rFonts w:ascii="Times New Roman" w:hAnsi="Times New Roman"/>
          <w:b/>
          <w:sz w:val="24"/>
          <w:szCs w:val="24"/>
        </w:rPr>
      </w:pPr>
    </w:p>
    <w:p w14:paraId="6726BE8B" w14:textId="77777777" w:rsidR="00AA498D" w:rsidRPr="006D31ED" w:rsidRDefault="00AA498D" w:rsidP="00AA498D">
      <w:pPr>
        <w:widowControl w:val="0"/>
        <w:spacing w:after="0" w:line="240" w:lineRule="auto"/>
        <w:ind w:firstLine="709"/>
        <w:jc w:val="both"/>
        <w:rPr>
          <w:rFonts w:ascii="Times New Roman" w:hAnsi="Times New Roman"/>
          <w:sz w:val="24"/>
          <w:szCs w:val="24"/>
        </w:rPr>
      </w:pPr>
      <w:r w:rsidRPr="006D31ED">
        <w:rPr>
          <w:rFonts w:ascii="Times New Roman" w:hAnsi="Times New Roman"/>
          <w:b/>
          <w:sz w:val="24"/>
          <w:szCs w:val="24"/>
        </w:rPr>
        <w:t xml:space="preserve">Публичное акционерное общество «Красногорский завод им. С.А. Зверева» (далее – ПАО КМЗ, Организатор) </w:t>
      </w:r>
      <w:r w:rsidRPr="006D31ED">
        <w:rPr>
          <w:rFonts w:ascii="Times New Roman" w:hAnsi="Times New Roman"/>
          <w:sz w:val="24"/>
          <w:szCs w:val="24"/>
        </w:rPr>
        <w:t>приглашает к участию в настоящем открытом аукционе (далее – аукцион</w:t>
      </w:r>
      <w:r w:rsidR="00F752A9">
        <w:rPr>
          <w:rFonts w:ascii="Times New Roman" w:hAnsi="Times New Roman"/>
          <w:sz w:val="24"/>
          <w:szCs w:val="24"/>
        </w:rPr>
        <w:t>, ОА</w:t>
      </w:r>
      <w:r w:rsidRPr="006D31ED">
        <w:rPr>
          <w:rFonts w:ascii="Times New Roman" w:hAnsi="Times New Roman"/>
          <w:sz w:val="24"/>
          <w:szCs w:val="24"/>
        </w:rPr>
        <w:t xml:space="preserve">) любых юридических лиц независимо от организационно-правовой формы, формы собственности, места нахождения и места происхождения капитала, </w:t>
      </w:r>
      <w:r w:rsidR="009A5502">
        <w:rPr>
          <w:rFonts w:ascii="Times New Roman" w:hAnsi="Times New Roman"/>
          <w:sz w:val="24"/>
          <w:szCs w:val="24"/>
        </w:rPr>
        <w:t>и</w:t>
      </w:r>
      <w:r w:rsidRPr="006D31ED">
        <w:rPr>
          <w:rFonts w:ascii="Times New Roman" w:hAnsi="Times New Roman"/>
          <w:sz w:val="24"/>
          <w:szCs w:val="24"/>
        </w:rPr>
        <w:t xml:space="preserve"> индивидуальных предпринимателей.</w:t>
      </w:r>
    </w:p>
    <w:p w14:paraId="5468BA67" w14:textId="77777777" w:rsidR="00AA498D" w:rsidRPr="006D31ED" w:rsidRDefault="00AA498D" w:rsidP="00AA498D">
      <w:pPr>
        <w:widowControl w:val="0"/>
        <w:spacing w:after="0" w:line="240" w:lineRule="auto"/>
        <w:ind w:firstLine="709"/>
        <w:jc w:val="both"/>
        <w:rPr>
          <w:rFonts w:ascii="Times New Roman" w:hAnsi="Times New Roman"/>
          <w:sz w:val="24"/>
          <w:szCs w:val="24"/>
        </w:rPr>
      </w:pPr>
      <w:r w:rsidRPr="006D31ED">
        <w:rPr>
          <w:rFonts w:ascii="Times New Roman" w:hAnsi="Times New Roman"/>
          <w:sz w:val="24"/>
          <w:szCs w:val="24"/>
        </w:rPr>
        <w:t>Документация об открытом аукционе, а также все изменения или дополнения аукционной документации, в случае возникновения таковых, доступны для ознакомления сайте Электронной торговой площадки (</w:t>
      </w:r>
      <w:hyperlink r:id="rId9" w:history="1">
        <w:r w:rsidRPr="006D31ED">
          <w:rPr>
            <w:rStyle w:val="a6"/>
            <w:rFonts w:ascii="Times New Roman" w:hAnsi="Times New Roman"/>
            <w:sz w:val="24"/>
            <w:szCs w:val="24"/>
          </w:rPr>
          <w:t>www.</w:t>
        </w:r>
        <w:r w:rsidRPr="006D31ED">
          <w:rPr>
            <w:rStyle w:val="a6"/>
            <w:rFonts w:ascii="Times New Roman" w:hAnsi="Times New Roman"/>
            <w:sz w:val="24"/>
            <w:szCs w:val="24"/>
            <w:lang w:val="en-US"/>
          </w:rPr>
          <w:t>e</w:t>
        </w:r>
        <w:r w:rsidRPr="006D31ED">
          <w:rPr>
            <w:rStyle w:val="a6"/>
            <w:rFonts w:ascii="Times New Roman" w:hAnsi="Times New Roman"/>
            <w:sz w:val="24"/>
            <w:szCs w:val="24"/>
          </w:rPr>
          <w:t>tprf.ru</w:t>
        </w:r>
      </w:hyperlink>
      <w:r w:rsidRPr="006D31ED">
        <w:rPr>
          <w:rFonts w:ascii="Times New Roman" w:hAnsi="Times New Roman"/>
          <w:sz w:val="24"/>
          <w:szCs w:val="24"/>
        </w:rPr>
        <w:t>) без взимания платы.</w:t>
      </w:r>
    </w:p>
    <w:p w14:paraId="50C3EE70" w14:textId="77777777" w:rsidR="00AA498D" w:rsidRPr="006D31ED" w:rsidRDefault="00AA498D" w:rsidP="009A5DA7">
      <w:pPr>
        <w:jc w:val="center"/>
        <w:rPr>
          <w:rFonts w:ascii="Times New Roman" w:hAnsi="Times New Roman" w:cs="Times New Roman"/>
          <w:b/>
          <w:bCs/>
          <w:sz w:val="24"/>
          <w:szCs w:val="24"/>
        </w:rPr>
      </w:pPr>
    </w:p>
    <w:p w14:paraId="079F238B" w14:textId="77777777"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14:paraId="7F2351B3" w14:textId="77777777" w:rsidR="00E04C39" w:rsidRPr="006D31ED" w:rsidRDefault="00E04C39" w:rsidP="00282118">
      <w:pPr>
        <w:pStyle w:val="a4"/>
        <w:numPr>
          <w:ilvl w:val="1"/>
          <w:numId w:val="1"/>
        </w:numPr>
        <w:spacing w:after="0"/>
        <w:jc w:val="center"/>
        <w:rPr>
          <w:rFonts w:ascii="Times New Roman" w:hAnsi="Times New Roman" w:cs="Times New Roman"/>
          <w:b/>
          <w:bCs/>
          <w:sz w:val="24"/>
          <w:szCs w:val="24"/>
        </w:rPr>
      </w:pPr>
      <w:r w:rsidRPr="006D31ED">
        <w:rPr>
          <w:rFonts w:ascii="Times New Roman" w:hAnsi="Times New Roman" w:cs="Times New Roman"/>
          <w:b/>
          <w:bCs/>
          <w:sz w:val="24"/>
          <w:szCs w:val="24"/>
        </w:rPr>
        <w:t>Сведения об аукционе и его участниках.</w:t>
      </w:r>
    </w:p>
    <w:p w14:paraId="090247CD" w14:textId="77777777" w:rsidR="00E04C39" w:rsidRPr="006D31ED" w:rsidRDefault="00E04C39" w:rsidP="001F4659">
      <w:pPr>
        <w:pStyle w:val="a4"/>
        <w:spacing w:line="240" w:lineRule="auto"/>
        <w:ind w:left="0" w:firstLine="851"/>
        <w:jc w:val="both"/>
        <w:rPr>
          <w:rFonts w:ascii="Times New Roman" w:hAnsi="Times New Roman" w:cs="Times New Roman"/>
          <w:sz w:val="24"/>
          <w:szCs w:val="24"/>
        </w:rPr>
      </w:pPr>
      <w:r w:rsidRPr="006D31ED">
        <w:rPr>
          <w:rFonts w:ascii="Times New Roman" w:hAnsi="Times New Roman" w:cs="Times New Roman"/>
          <w:sz w:val="24"/>
          <w:szCs w:val="24"/>
        </w:rPr>
        <w:t>Настоящий аукц</w:t>
      </w:r>
      <w:r w:rsidR="009A6379" w:rsidRPr="006D31ED">
        <w:rPr>
          <w:rFonts w:ascii="Times New Roman" w:hAnsi="Times New Roman" w:cs="Times New Roman"/>
          <w:sz w:val="24"/>
          <w:szCs w:val="24"/>
        </w:rPr>
        <w:t>ион проводится в соответствии с</w:t>
      </w:r>
      <w:r w:rsidR="00AA498D" w:rsidRPr="006D31ED">
        <w:rPr>
          <w:rFonts w:ascii="Times New Roman" w:hAnsi="Times New Roman" w:cs="Times New Roman"/>
          <w:sz w:val="24"/>
          <w:szCs w:val="24"/>
        </w:rPr>
        <w:t xml:space="preserve"> Гражданским кодексом РФ, </w:t>
      </w:r>
      <w:r w:rsidRPr="006D31ED">
        <w:rPr>
          <w:rFonts w:ascii="Times New Roman" w:hAnsi="Times New Roman" w:cs="Times New Roman"/>
          <w:sz w:val="24"/>
          <w:szCs w:val="24"/>
        </w:rPr>
        <w:t xml:space="preserve">Федеральным законом от 26.07.2006 </w:t>
      </w:r>
      <w:r w:rsidR="00AA498D" w:rsidRPr="006D31ED">
        <w:rPr>
          <w:rFonts w:ascii="Times New Roman" w:hAnsi="Times New Roman" w:cs="Times New Roman"/>
          <w:sz w:val="24"/>
          <w:szCs w:val="24"/>
        </w:rPr>
        <w:t xml:space="preserve">№ 135-ФЗ «О защите конкуренции», </w:t>
      </w:r>
      <w:r w:rsidRPr="006D31ED">
        <w:rPr>
          <w:rFonts w:ascii="Times New Roman" w:hAnsi="Times New Roman" w:cs="Times New Roman"/>
          <w:sz w:val="24"/>
          <w:szCs w:val="24"/>
        </w:rPr>
        <w:t>Положением об аренд</w:t>
      </w:r>
      <w:r w:rsidR="00AA498D" w:rsidRPr="006D31ED">
        <w:rPr>
          <w:rFonts w:ascii="Times New Roman" w:hAnsi="Times New Roman" w:cs="Times New Roman"/>
          <w:sz w:val="24"/>
          <w:szCs w:val="24"/>
        </w:rPr>
        <w:t xml:space="preserve">е недвижимого имущества </w:t>
      </w:r>
      <w:r w:rsidR="000909FD">
        <w:rPr>
          <w:rFonts w:ascii="Times New Roman" w:hAnsi="Times New Roman" w:cs="Times New Roman"/>
          <w:sz w:val="24"/>
          <w:szCs w:val="24"/>
        </w:rPr>
        <w:t>П</w:t>
      </w:r>
      <w:r w:rsidR="00320329" w:rsidRPr="006D31ED">
        <w:rPr>
          <w:rFonts w:ascii="Times New Roman" w:hAnsi="Times New Roman" w:cs="Times New Roman"/>
          <w:sz w:val="24"/>
          <w:szCs w:val="24"/>
        </w:rPr>
        <w:t>убличного акционерного общества «Красногорский завод им. С.А. Зверева» (далее – ПАО КМЗ)</w:t>
      </w:r>
      <w:r w:rsidR="00AA498D" w:rsidRPr="006D31ED">
        <w:rPr>
          <w:rFonts w:ascii="Times New Roman" w:hAnsi="Times New Roman" w:cs="Times New Roman"/>
          <w:sz w:val="24"/>
          <w:szCs w:val="24"/>
        </w:rPr>
        <w:t xml:space="preserve">, </w:t>
      </w:r>
      <w:r w:rsidRPr="006D31ED">
        <w:rPr>
          <w:rFonts w:ascii="Times New Roman" w:hAnsi="Times New Roman" w:cs="Times New Roman"/>
          <w:sz w:val="24"/>
          <w:szCs w:val="24"/>
        </w:rPr>
        <w:t>Информационной картой аукциона.</w:t>
      </w:r>
    </w:p>
    <w:p w14:paraId="37893C0B" w14:textId="116F6A28" w:rsidR="00E04C39" w:rsidRPr="006D31ED" w:rsidRDefault="00EA5F2B" w:rsidP="001F4659">
      <w:pPr>
        <w:pStyle w:val="a4"/>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1.1.1 </w:t>
      </w:r>
      <w:r w:rsidR="00E04C39" w:rsidRPr="006D31ED">
        <w:rPr>
          <w:rFonts w:ascii="Times New Roman" w:hAnsi="Times New Roman" w:cs="Times New Roman"/>
          <w:sz w:val="24"/>
          <w:szCs w:val="24"/>
        </w:rPr>
        <w:t>Опись и документы, представляемые претендентом:</w:t>
      </w:r>
    </w:p>
    <w:p w14:paraId="26D15128"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Заявка претендента на участие в аукционе (зарегистрированный, опубликованный документ);</w:t>
      </w:r>
    </w:p>
    <w:p w14:paraId="4723393B" w14:textId="77777777" w:rsidR="00E04C39" w:rsidRPr="006D31ED" w:rsidRDefault="00E04C39" w:rsidP="00AA498D">
      <w:pPr>
        <w:pStyle w:val="a4"/>
        <w:spacing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Платежный документ с отметкой банка об исполнении, подтверждающий внесение задатка претендентом в соответствии с документацией о торгах;</w:t>
      </w:r>
    </w:p>
    <w:p w14:paraId="2D577423" w14:textId="77777777"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Юридические лица дополнительно представляют следующие документы:</w:t>
      </w:r>
    </w:p>
    <w:p w14:paraId="0F0F252E"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устава;</w:t>
      </w:r>
    </w:p>
    <w:p w14:paraId="53120D9B"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свидетельства о регистрации изменений в учредительных документах;</w:t>
      </w:r>
    </w:p>
    <w:p w14:paraId="76A0E07A"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решения органа управления юридического лица о назначении руководителя;</w:t>
      </w:r>
    </w:p>
    <w:p w14:paraId="14D09B1D"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документа о присвоении ИНН;</w:t>
      </w:r>
    </w:p>
    <w:p w14:paraId="21DB6581"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доверенности или иного документа, подтверждающего полномочия лица, подписавшего заявку;</w:t>
      </w:r>
    </w:p>
    <w:p w14:paraId="78D1C1A7"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выписки из Единого государственного реестра юридических лиц (ЕГРЮЛ), выданная не ранее, чем за 3 месяца до даты подачи заявки;</w:t>
      </w:r>
    </w:p>
    <w:p w14:paraId="21FF21ED" w14:textId="77777777" w:rsidR="00E04C39" w:rsidRPr="006D31ED" w:rsidRDefault="00E04C39" w:rsidP="00AA498D">
      <w:pPr>
        <w:pStyle w:val="a4"/>
        <w:spacing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53C5371F" w14:textId="77777777"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Индивидуальные предприниматели дополнительно представляют следующие документы:</w:t>
      </w:r>
    </w:p>
    <w:p w14:paraId="4FE078AD"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удостоверяющего личность;</w:t>
      </w:r>
    </w:p>
    <w:p w14:paraId="71826B92"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3365C15E" w14:textId="77777777"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w:t>
      </w:r>
      <w:r w:rsidR="00DE62D1" w:rsidRPr="006D31ED">
        <w:rPr>
          <w:rFonts w:ascii="Times New Roman" w:hAnsi="Times New Roman" w:cs="Times New Roman"/>
          <w:sz w:val="24"/>
          <w:szCs w:val="24"/>
        </w:rPr>
        <w:t>опия документа о присвоении ИНН.</w:t>
      </w:r>
    </w:p>
    <w:p w14:paraId="61B7FA67"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1.1.2</w:t>
      </w:r>
      <w:r w:rsidR="00E04C39" w:rsidRPr="006D31ED">
        <w:rPr>
          <w:rFonts w:ascii="Times New Roman" w:hAnsi="Times New Roman" w:cs="Times New Roman"/>
          <w:sz w:val="24"/>
          <w:szCs w:val="24"/>
        </w:rPr>
        <w:t xml:space="preserve">. Сведения об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рганизаторе торгов, предмете аукциона и других его характеристиках указаны в извещении о проведении аукциона на право заключения договора аренды (далее - Извещение) и в информационной карте аукциона.</w:t>
      </w:r>
    </w:p>
    <w:p w14:paraId="6A0E37A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1.1.</w:t>
      </w:r>
      <w:r w:rsidR="00D22E8E" w:rsidRPr="006D31ED">
        <w:rPr>
          <w:rFonts w:ascii="Times New Roman" w:hAnsi="Times New Roman" w:cs="Times New Roman"/>
          <w:sz w:val="24"/>
          <w:szCs w:val="24"/>
        </w:rPr>
        <w:t>3</w:t>
      </w:r>
      <w:r w:rsidRPr="006D31ED">
        <w:rPr>
          <w:rFonts w:ascii="Times New Roman" w:hAnsi="Times New Roman" w:cs="Times New Roman"/>
          <w:sz w:val="24"/>
          <w:szCs w:val="24"/>
        </w:rPr>
        <w:t>. Аукцион проводится на в соответствии с условиями и положениями настоящей аукционной документации, в день и час, указанные в Извещении.</w:t>
      </w:r>
    </w:p>
    <w:p w14:paraId="3E79F3A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Pr="006D31ED">
        <w:rPr>
          <w:rFonts w:ascii="Times New Roman" w:hAnsi="Times New Roman" w:cs="Times New Roman"/>
          <w:sz w:val="24"/>
          <w:szCs w:val="24"/>
        </w:rPr>
        <w:t>рганизатору торгов запрос о разъяснении положений документации об аукционе.</w:t>
      </w:r>
    </w:p>
    <w:p w14:paraId="6784724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14:paraId="5F2010B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подачи заявок на участие в аукционе. Запросы, поступившие позднее, чем за три рабочих дня до даты окончания срока подачи заявок на участие в аукционе, не рассматриваются. Разъяснение положений документации об аукционе не должно изменять ее сути.</w:t>
      </w:r>
    </w:p>
    <w:p w14:paraId="6C2EF66D"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14:paraId="60B0B6A5"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14:paraId="765BCC4D"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1.2. Сведения о предмете и объекте аукциона</w:t>
      </w:r>
    </w:p>
    <w:p w14:paraId="3AB9A98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 Предметом аукциона является право на заключение договора аренды объекта аукциона.</w:t>
      </w:r>
    </w:p>
    <w:p w14:paraId="7FAA383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1.2.2. Сведения об объекте аукциона указаны в Извещении, информационной карте и в правоустанавливающих документах.</w:t>
      </w:r>
    </w:p>
    <w:p w14:paraId="403ADC4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1.2.3. Начальная (минимальная) цена за аренду объекта аукциона в размере ежемесячного платежа указана в Извещении.</w:t>
      </w:r>
    </w:p>
    <w:p w14:paraId="2D21BBC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1.2.4. 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объектов недвижимого имущества.</w:t>
      </w:r>
    </w:p>
    <w:p w14:paraId="022CAFC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1.2.5. Требования к объему, перечню, качеству и сроки выполнения работ, которые необходимо выполнить </w:t>
      </w:r>
      <w:r w:rsidR="00BF0A64" w:rsidRPr="006D31ED">
        <w:rPr>
          <w:rFonts w:ascii="Times New Roman" w:hAnsi="Times New Roman" w:cs="Times New Roman"/>
          <w:sz w:val="24"/>
          <w:szCs w:val="24"/>
        </w:rPr>
        <w:t xml:space="preserve">в </w:t>
      </w:r>
      <w:r w:rsidRPr="006D31ED">
        <w:rPr>
          <w:rFonts w:ascii="Times New Roman" w:hAnsi="Times New Roman" w:cs="Times New Roman"/>
          <w:sz w:val="24"/>
          <w:szCs w:val="24"/>
        </w:rPr>
        <w:t>отношении объекта, требования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требования к описанию участниками аукциона поставляемого товара, его функциональных характеристик (потребительских свойств), а также его количественных и качественных характеристик указаны в информационной карте аукциона.</w:t>
      </w:r>
    </w:p>
    <w:p w14:paraId="07606F3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1.2.6. Требования к описанию участниками аукциона выполняемых работ, оказываемых услуг, их количественных и качественных характеристик (если такие требования предъявляются) указаны в информационной карте аукциона.</w:t>
      </w:r>
    </w:p>
    <w:p w14:paraId="19983A00" w14:textId="77777777" w:rsidR="00E04C39" w:rsidRDefault="00E04C39" w:rsidP="00282118">
      <w:pPr>
        <w:spacing w:line="480" w:lineRule="auto"/>
        <w:jc w:val="both"/>
        <w:rPr>
          <w:rFonts w:ascii="Times New Roman" w:hAnsi="Times New Roman" w:cs="Times New Roman"/>
          <w:sz w:val="24"/>
          <w:szCs w:val="24"/>
        </w:rPr>
      </w:pPr>
      <w:r w:rsidRPr="006D31ED">
        <w:rPr>
          <w:rFonts w:ascii="Times New Roman" w:hAnsi="Times New Roman" w:cs="Times New Roman"/>
          <w:sz w:val="24"/>
          <w:szCs w:val="24"/>
        </w:rPr>
        <w:t>1.2.7. График осмотра объекта аукциона указан в информационной карте аукциона.</w:t>
      </w:r>
    </w:p>
    <w:p w14:paraId="493BFA06" w14:textId="77777777" w:rsidR="003F0C87" w:rsidRDefault="003F0C87" w:rsidP="00282118">
      <w:pPr>
        <w:spacing w:line="480" w:lineRule="auto"/>
        <w:jc w:val="both"/>
        <w:rPr>
          <w:rFonts w:ascii="Times New Roman" w:hAnsi="Times New Roman" w:cs="Times New Roman"/>
          <w:sz w:val="24"/>
          <w:szCs w:val="24"/>
        </w:rPr>
      </w:pPr>
    </w:p>
    <w:p w14:paraId="1CF39B63" w14:textId="77777777" w:rsidR="003F0C87" w:rsidRPr="006D31ED" w:rsidRDefault="003F0C87" w:rsidP="00282118">
      <w:pPr>
        <w:spacing w:line="480" w:lineRule="auto"/>
        <w:jc w:val="both"/>
        <w:rPr>
          <w:rFonts w:ascii="Times New Roman" w:hAnsi="Times New Roman" w:cs="Times New Roman"/>
          <w:sz w:val="24"/>
          <w:szCs w:val="24"/>
        </w:rPr>
      </w:pPr>
    </w:p>
    <w:p w14:paraId="7FF5DD5D"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2. Условия участия в аукционе.</w:t>
      </w:r>
    </w:p>
    <w:p w14:paraId="163A45C4"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14:paraId="54932D9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2.1.1. Участником аукциона может быть любое юридическое лицо независимо от организационно-правовой формы и формы собственности, </w:t>
      </w:r>
      <w:r w:rsidR="00DE23BE">
        <w:rPr>
          <w:rFonts w:ascii="Times New Roman" w:hAnsi="Times New Roman" w:cs="Times New Roman"/>
          <w:sz w:val="24"/>
          <w:szCs w:val="24"/>
        </w:rPr>
        <w:t>или</w:t>
      </w:r>
      <w:r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w:t>
      </w:r>
    </w:p>
    <w:p w14:paraId="2D480AD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14:paraId="3FD3A00F" w14:textId="77777777"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14:paraId="34B038C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2.1.4. Предоставление документации об аукционе в форме электронного документа осуществляется без взимания платы.</w:t>
      </w:r>
    </w:p>
    <w:p w14:paraId="677E7E7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2.1.5. Заявитель несет все расходы, связанные с подготовкой и подачей заявки на участие в аукционе и с участием в аукционе.</w:t>
      </w:r>
    </w:p>
    <w:p w14:paraId="7AC644B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2.1.6. Заявка на участие в аукционе подается в отношении каждого лота отдельно.</w:t>
      </w:r>
    </w:p>
    <w:p w14:paraId="2347F8A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2.1.7. Договор аренды заключается по каждому лоту отдельно.</w:t>
      </w:r>
    </w:p>
    <w:p w14:paraId="1B19F69B" w14:textId="43BC3E6C"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2.1.8. Для участия в аукционе претендент обеспечивает перечисление</w:t>
      </w:r>
      <w:r w:rsidR="008B1917" w:rsidRPr="006D31ED">
        <w:rPr>
          <w:rFonts w:ascii="Times New Roman" w:hAnsi="Times New Roman" w:cs="Times New Roman"/>
          <w:sz w:val="24"/>
          <w:szCs w:val="24"/>
        </w:rPr>
        <w:t xml:space="preserve"> </w:t>
      </w:r>
      <w:r w:rsidR="00A265C2" w:rsidRPr="006D31ED">
        <w:rPr>
          <w:rFonts w:ascii="Times New Roman" w:hAnsi="Times New Roman" w:cs="Times New Roman"/>
          <w:sz w:val="24"/>
          <w:szCs w:val="24"/>
        </w:rPr>
        <w:t xml:space="preserve">денежных средств, внесенных на счет </w:t>
      </w:r>
      <w:r w:rsidR="00BF36CC">
        <w:rPr>
          <w:rFonts w:ascii="Times New Roman" w:hAnsi="Times New Roman" w:cs="Times New Roman"/>
          <w:sz w:val="24"/>
          <w:szCs w:val="24"/>
        </w:rPr>
        <w:t>Заказчика</w:t>
      </w:r>
      <w:r w:rsidR="00A265C2" w:rsidRPr="006D31ED">
        <w:rPr>
          <w:rFonts w:ascii="Times New Roman" w:hAnsi="Times New Roman" w:cs="Times New Roman"/>
          <w:sz w:val="24"/>
          <w:szCs w:val="24"/>
        </w:rPr>
        <w:t xml:space="preserve"> в размере суммы </w:t>
      </w:r>
      <w:r w:rsidR="00D535A0">
        <w:rPr>
          <w:rFonts w:ascii="Times New Roman" w:hAnsi="Times New Roman" w:cs="Times New Roman"/>
          <w:sz w:val="24"/>
          <w:szCs w:val="24"/>
        </w:rPr>
        <w:t xml:space="preserve">обеспечения </w:t>
      </w:r>
      <w:r w:rsidR="00BF0A64" w:rsidRPr="006D31ED">
        <w:rPr>
          <w:rFonts w:ascii="Times New Roman" w:hAnsi="Times New Roman" w:cs="Times New Roman"/>
          <w:sz w:val="24"/>
          <w:szCs w:val="24"/>
        </w:rPr>
        <w:t xml:space="preserve">заявки </w:t>
      </w:r>
      <w:r w:rsidR="00A265C2" w:rsidRPr="006D31ED">
        <w:rPr>
          <w:rFonts w:ascii="Times New Roman" w:hAnsi="Times New Roman" w:cs="Times New Roman"/>
          <w:sz w:val="24"/>
          <w:szCs w:val="24"/>
        </w:rPr>
        <w:t xml:space="preserve">на участие в аукционе, указанной в Извещении </w:t>
      </w:r>
      <w:r w:rsidR="00D70020" w:rsidRPr="006D31ED">
        <w:rPr>
          <w:rFonts w:ascii="Times New Roman" w:hAnsi="Times New Roman" w:cs="Times New Roman"/>
          <w:sz w:val="24"/>
          <w:szCs w:val="24"/>
        </w:rPr>
        <w:t>и Информационной карте аукциона</w:t>
      </w:r>
      <w:r w:rsidR="00A265C2" w:rsidRPr="006D31ED">
        <w:rPr>
          <w:rFonts w:ascii="Times New Roman" w:hAnsi="Times New Roman" w:cs="Times New Roman"/>
          <w:sz w:val="24"/>
          <w:szCs w:val="24"/>
        </w:rPr>
        <w:t>.</w:t>
      </w:r>
    </w:p>
    <w:p w14:paraId="4E16620A" w14:textId="77777777" w:rsidR="00E04C39" w:rsidRPr="006D31ED" w:rsidRDefault="002A5910"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Данная сумма</w:t>
      </w:r>
      <w:r w:rsidR="00E04C39" w:rsidRPr="006D31ED">
        <w:rPr>
          <w:rFonts w:ascii="Times New Roman" w:hAnsi="Times New Roman" w:cs="Times New Roman"/>
          <w:color w:val="FF0000"/>
          <w:sz w:val="24"/>
          <w:szCs w:val="24"/>
        </w:rPr>
        <w:t xml:space="preserve"> </w:t>
      </w:r>
      <w:r w:rsidR="00E04C39" w:rsidRPr="006D31ED">
        <w:rPr>
          <w:rFonts w:ascii="Times New Roman" w:hAnsi="Times New Roman" w:cs="Times New Roman"/>
          <w:sz w:val="24"/>
          <w:szCs w:val="24"/>
        </w:rPr>
        <w:t>на участие в аукционе должн</w:t>
      </w: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xml:space="preserve"> быть внесен</w:t>
      </w: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xml:space="preserve"> в срок, обеспечивающий е</w:t>
      </w:r>
      <w:r w:rsidRPr="006D31ED">
        <w:rPr>
          <w:rFonts w:ascii="Times New Roman" w:hAnsi="Times New Roman" w:cs="Times New Roman"/>
          <w:sz w:val="24"/>
          <w:szCs w:val="24"/>
        </w:rPr>
        <w:t xml:space="preserve">е </w:t>
      </w:r>
      <w:r w:rsidR="00E04C39" w:rsidRPr="006D31ED">
        <w:rPr>
          <w:rFonts w:ascii="Times New Roman" w:hAnsi="Times New Roman" w:cs="Times New Roman"/>
          <w:sz w:val="24"/>
          <w:szCs w:val="24"/>
        </w:rPr>
        <w:t xml:space="preserve">поступление на счет </w:t>
      </w:r>
      <w:r w:rsidR="00BF36CC">
        <w:rPr>
          <w:rFonts w:ascii="Times New Roman" w:hAnsi="Times New Roman" w:cs="Times New Roman"/>
          <w:sz w:val="24"/>
          <w:szCs w:val="24"/>
        </w:rPr>
        <w:t>Заказчика</w:t>
      </w:r>
      <w:r w:rsidR="00E04C39" w:rsidRPr="006D31ED">
        <w:rPr>
          <w:rFonts w:ascii="Times New Roman" w:hAnsi="Times New Roman" w:cs="Times New Roman"/>
          <w:sz w:val="24"/>
          <w:szCs w:val="24"/>
        </w:rPr>
        <w:t xml:space="preserve"> не позднее даты окончания приема заявок на участие в аукционе.</w:t>
      </w:r>
    </w:p>
    <w:p w14:paraId="4BBBE948" w14:textId="2CC431C0" w:rsidR="00E04C39" w:rsidRPr="006D31ED" w:rsidRDefault="00D70020"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Не поступление</w:t>
      </w:r>
      <w:r w:rsidR="00E04C39" w:rsidRPr="006D31ED">
        <w:rPr>
          <w:rFonts w:ascii="Times New Roman" w:hAnsi="Times New Roman" w:cs="Times New Roman"/>
          <w:sz w:val="24"/>
          <w:szCs w:val="24"/>
        </w:rPr>
        <w:t xml:space="preserve"> </w:t>
      </w:r>
      <w:r w:rsidRPr="006D31ED">
        <w:rPr>
          <w:rFonts w:ascii="Times New Roman" w:hAnsi="Times New Roman" w:cs="Times New Roman"/>
          <w:sz w:val="24"/>
          <w:szCs w:val="24"/>
        </w:rPr>
        <w:t xml:space="preserve">суммы в размере </w:t>
      </w:r>
      <w:r w:rsidR="00D535A0">
        <w:rPr>
          <w:rFonts w:ascii="Times New Roman" w:hAnsi="Times New Roman" w:cs="Times New Roman"/>
          <w:sz w:val="24"/>
          <w:szCs w:val="24"/>
        </w:rPr>
        <w:t xml:space="preserve">обеспечения </w:t>
      </w:r>
      <w:r w:rsidR="008B1917" w:rsidRPr="006D31ED">
        <w:rPr>
          <w:rFonts w:ascii="Times New Roman" w:hAnsi="Times New Roman" w:cs="Times New Roman"/>
          <w:sz w:val="24"/>
          <w:szCs w:val="24"/>
        </w:rPr>
        <w:t>заявки</w:t>
      </w:r>
      <w:r w:rsidRPr="006D31ED">
        <w:rPr>
          <w:rFonts w:ascii="Times New Roman" w:hAnsi="Times New Roman" w:cs="Times New Roman"/>
          <w:sz w:val="24"/>
          <w:szCs w:val="24"/>
        </w:rPr>
        <w:t xml:space="preserve"> </w:t>
      </w:r>
      <w:r w:rsidR="00E04C39" w:rsidRPr="006D31ED">
        <w:rPr>
          <w:rFonts w:ascii="Times New Roman" w:hAnsi="Times New Roman" w:cs="Times New Roman"/>
          <w:sz w:val="24"/>
          <w:szCs w:val="24"/>
        </w:rPr>
        <w:t xml:space="preserve">на счет </w:t>
      </w:r>
      <w:r w:rsidR="00BF36CC">
        <w:rPr>
          <w:rFonts w:ascii="Times New Roman" w:hAnsi="Times New Roman" w:cs="Times New Roman"/>
          <w:sz w:val="24"/>
          <w:szCs w:val="24"/>
        </w:rPr>
        <w:t>Заказчика</w:t>
      </w:r>
      <w:r w:rsidRPr="006D31ED">
        <w:rPr>
          <w:rFonts w:ascii="Times New Roman" w:hAnsi="Times New Roman" w:cs="Times New Roman"/>
          <w:sz w:val="24"/>
          <w:szCs w:val="24"/>
        </w:rPr>
        <w:t xml:space="preserve"> </w:t>
      </w:r>
      <w:r w:rsidR="00E04C39" w:rsidRPr="006D31ED">
        <w:rPr>
          <w:rFonts w:ascii="Times New Roman" w:hAnsi="Times New Roman" w:cs="Times New Roman"/>
          <w:sz w:val="24"/>
          <w:szCs w:val="24"/>
        </w:rPr>
        <w:t>считается существенным отклонением от требований и условий настоящей документации об аукционе и ведет к отказу признания заявителя (претендента) участником аукциона по соответствующему лоту.</w:t>
      </w:r>
    </w:p>
    <w:p w14:paraId="02F14C39"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Лицам, перечислившим </w:t>
      </w:r>
      <w:r w:rsidR="00D70020" w:rsidRPr="006D31ED">
        <w:rPr>
          <w:rFonts w:ascii="Times New Roman" w:hAnsi="Times New Roman" w:cs="Times New Roman"/>
          <w:sz w:val="24"/>
          <w:szCs w:val="24"/>
        </w:rPr>
        <w:t>сумму в размере обеспечения заявки</w:t>
      </w:r>
      <w:r w:rsidRPr="006D31ED">
        <w:rPr>
          <w:rFonts w:ascii="Times New Roman" w:hAnsi="Times New Roman" w:cs="Times New Roman"/>
          <w:sz w:val="24"/>
          <w:szCs w:val="24"/>
        </w:rPr>
        <w:t xml:space="preserve"> для участия в аукционе, денежные средства возвращаются в следующем порядке:</w:t>
      </w:r>
    </w:p>
    <w:p w14:paraId="7E05CABE" w14:textId="77777777" w:rsidR="00E04C39" w:rsidRPr="006D31ED" w:rsidRDefault="001749D6"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участникам аукциона, за исключением его победителя и участника аукциона, сделавшего лучшее после победителя аукциона предложение - в течение 10 дней со дня подведения итогов аукциона;</w:t>
      </w:r>
    </w:p>
    <w:p w14:paraId="3F3FE964" w14:textId="77777777" w:rsidR="00E04C39" w:rsidRPr="006D31ED" w:rsidRDefault="001749D6"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претендентам, не допущенных к участию в аукционе – в течение 10 дней со дня подписания протокола рассмотрения заявок на участие в аукционе;</w:t>
      </w:r>
    </w:p>
    <w:p w14:paraId="11E97061" w14:textId="77777777" w:rsidR="00E04C39" w:rsidRPr="006D31ED" w:rsidRDefault="001749D6"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участнику аукциона, сделавшему лучшее после победителя аукциона предложение – в течение 10 дней с момента подписания договора аренды с победителем аукциона. В случае уклонения или отказе победителя аукциона от заключения в установленный срок договора аренды договор заключается с участником аукциона, сделавшим лучшее после победителя аукциона предложение.</w:t>
      </w:r>
    </w:p>
    <w:p w14:paraId="438904EA" w14:textId="77777777" w:rsidR="00E04C39" w:rsidRPr="006D31ED" w:rsidRDefault="001749D6"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xml:space="preserve">) </w:t>
      </w:r>
      <w:r w:rsidR="003F1A14" w:rsidRPr="006D31ED">
        <w:rPr>
          <w:rFonts w:ascii="Times New Roman" w:hAnsi="Times New Roman" w:cs="Times New Roman"/>
          <w:sz w:val="24"/>
          <w:szCs w:val="24"/>
        </w:rPr>
        <w:t>п</w:t>
      </w:r>
      <w:r w:rsidR="00E04C39" w:rsidRPr="006D31ED">
        <w:rPr>
          <w:rFonts w:ascii="Times New Roman" w:hAnsi="Times New Roman" w:cs="Times New Roman"/>
          <w:sz w:val="24"/>
          <w:szCs w:val="24"/>
        </w:rPr>
        <w:t>ри уклонении победителя аукциона о подписания договора аренды задаток ему не возвращается.</w:t>
      </w:r>
    </w:p>
    <w:p w14:paraId="7A8E7060" w14:textId="77777777" w:rsidR="00E04C39" w:rsidRPr="006D31ED"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14:paraId="457A1E3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Заявителем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A5502">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 и подавшее заявку на участие в аукционе.</w:t>
      </w:r>
    </w:p>
    <w:p w14:paraId="78E704A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2.2.2.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14:paraId="51AAED4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2.2.3. Место, день и время начала рассмотрения заявок на участие в аукционе указаны в Извещении и в информационной карте аукциона.</w:t>
      </w:r>
    </w:p>
    <w:p w14:paraId="255DE95B"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2.2.4. В случае установления факта недостоверности сведений, содержащихся в документах, предоставленных заявителем или участником аукциона в составе заявки на участие в аукционе, комиссия по проведению торгов на право заключения договоров аренды объектов недвижимого имущества, находящихся в собственности ПАО КМЗ (далее – комиссия) отстраняет такого заявителя или участника аукциона от участия в аукционе на любом этапе его проведения.</w:t>
      </w:r>
    </w:p>
    <w:p w14:paraId="1ECE07C0" w14:textId="77777777"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14:paraId="610C135C"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14:paraId="274F9C9F"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14:paraId="34383E5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 Заявитель в установленном порядке подает заявку на участие в аукционе и документы 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14:paraId="6CBBE9B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3.1.2. 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заявитель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
    <w:p w14:paraId="0001089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3.1.3. Заявка на участие в аукционе, которую предоставляет заявитель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14:paraId="42B341E0" w14:textId="77777777" w:rsidR="002A61F5"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3.1.4. </w:t>
      </w:r>
      <w:r w:rsidR="00591FDC" w:rsidRPr="006D31ED">
        <w:rPr>
          <w:rFonts w:ascii="Times New Roman" w:hAnsi="Times New Roman" w:cs="Times New Roman"/>
          <w:sz w:val="24"/>
          <w:szCs w:val="24"/>
        </w:rPr>
        <w:t xml:space="preserve">Подача заявки </w:t>
      </w:r>
      <w:r w:rsidR="00CE314F">
        <w:rPr>
          <w:rFonts w:ascii="Times New Roman" w:hAnsi="Times New Roman" w:cs="Times New Roman"/>
          <w:sz w:val="24"/>
          <w:szCs w:val="24"/>
        </w:rPr>
        <w:t xml:space="preserve">на участие </w:t>
      </w:r>
      <w:r w:rsidR="00591FDC" w:rsidRPr="006D31ED">
        <w:rPr>
          <w:rFonts w:ascii="Times New Roman" w:hAnsi="Times New Roman" w:cs="Times New Roman"/>
          <w:sz w:val="24"/>
          <w:szCs w:val="24"/>
        </w:rPr>
        <w:t xml:space="preserve">в аукционе возможна при наличии денежных средств, внесенных на счет </w:t>
      </w:r>
      <w:r w:rsidR="00CE314F">
        <w:rPr>
          <w:rFonts w:ascii="Times New Roman" w:hAnsi="Times New Roman" w:cs="Times New Roman"/>
          <w:sz w:val="24"/>
          <w:szCs w:val="24"/>
        </w:rPr>
        <w:t>Заказчика</w:t>
      </w:r>
      <w:r w:rsidR="00591FDC" w:rsidRPr="006D31ED">
        <w:rPr>
          <w:rFonts w:ascii="Times New Roman" w:hAnsi="Times New Roman" w:cs="Times New Roman"/>
          <w:sz w:val="24"/>
          <w:szCs w:val="24"/>
        </w:rPr>
        <w:t xml:space="preserve"> в размере обеспечения заявки на участие в аукционе.</w:t>
      </w:r>
    </w:p>
    <w:p w14:paraId="71F310FB"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3.1.5</w:t>
      </w:r>
      <w:r w:rsidR="00E04C39" w:rsidRPr="006D31ED">
        <w:rPr>
          <w:rFonts w:ascii="Times New Roman" w:hAnsi="Times New Roman" w:cs="Times New Roman"/>
          <w:sz w:val="24"/>
          <w:szCs w:val="24"/>
        </w:rPr>
        <w:t>. Заявка на участие в аукционе должна содержать опись входящих в ее состав документов, подписанную заявителем или лицом, уполномоченным таким заявителем, и скрепленную печатью заявителя.</w:t>
      </w:r>
    </w:p>
    <w:p w14:paraId="14DF5663"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3.1.6</w:t>
      </w:r>
      <w:r w:rsidR="00E04C39" w:rsidRPr="006D31ED">
        <w:rPr>
          <w:rFonts w:ascii="Times New Roman" w:hAnsi="Times New Roman" w:cs="Times New Roman"/>
          <w:sz w:val="24"/>
          <w:szCs w:val="24"/>
        </w:rPr>
        <w:t>. 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п.3.1.</w:t>
      </w:r>
      <w:r w:rsidRPr="006D31ED">
        <w:rPr>
          <w:rFonts w:ascii="Times New Roman" w:hAnsi="Times New Roman" w:cs="Times New Roman"/>
          <w:sz w:val="24"/>
          <w:szCs w:val="24"/>
        </w:rPr>
        <w:t>1</w:t>
      </w:r>
      <w:r w:rsidR="00CE314F">
        <w:rPr>
          <w:rFonts w:ascii="Times New Roman" w:hAnsi="Times New Roman" w:cs="Times New Roman"/>
          <w:sz w:val="24"/>
          <w:szCs w:val="24"/>
        </w:rPr>
        <w:t>1</w:t>
      </w:r>
      <w:r w:rsidR="00E04C39" w:rsidRPr="006D31ED">
        <w:rPr>
          <w:rFonts w:ascii="Times New Roman" w:hAnsi="Times New Roman" w:cs="Times New Roman"/>
          <w:sz w:val="24"/>
          <w:szCs w:val="24"/>
        </w:rPr>
        <w:t xml:space="preserve"> настоящей аукционной документации, а также опоздавших заявок на участие в аукционе.</w:t>
      </w:r>
    </w:p>
    <w:p w14:paraId="5701C857"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3.1.7</w:t>
      </w:r>
      <w:r w:rsidR="00E04C39" w:rsidRPr="006D31ED">
        <w:rPr>
          <w:rFonts w:ascii="Times New Roman" w:hAnsi="Times New Roman" w:cs="Times New Roman"/>
          <w:sz w:val="24"/>
          <w:szCs w:val="24"/>
        </w:rPr>
        <w:t>.  Заявитель вправе подать только одну заявку в отношении каждого предмета аукциона (лота). При подаче двух или более заявок на участие в аукционе в отношении одного и того же лота одним заявителем при условии, что поданные ранее заявки таким заявителем не отозваны, все заявки на участие в аукционе, поданные заявителем в отношении данного лота, не рассматриваются и возвращаются заявителю.</w:t>
      </w:r>
    </w:p>
    <w:p w14:paraId="7A6F8A2B"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2A61F5" w:rsidRPr="006D31ED">
        <w:rPr>
          <w:rFonts w:ascii="Times New Roman" w:hAnsi="Times New Roman" w:cs="Times New Roman"/>
          <w:sz w:val="24"/>
          <w:szCs w:val="24"/>
        </w:rPr>
        <w:t>8</w:t>
      </w:r>
      <w:r w:rsidRPr="006D31ED">
        <w:rPr>
          <w:rFonts w:ascii="Times New Roman" w:hAnsi="Times New Roman" w:cs="Times New Roman"/>
          <w:sz w:val="24"/>
          <w:szCs w:val="24"/>
        </w:rPr>
        <w:t>. Если в Извещении и в информационной карте аукциона указано, что аукцион состоит из нескольких лотов, заявитель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14:paraId="24148849"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3.1.9</w:t>
      </w:r>
      <w:r w:rsidR="00E04C39" w:rsidRPr="006D31ED">
        <w:rPr>
          <w:rFonts w:ascii="Times New Roman" w:hAnsi="Times New Roman" w:cs="Times New Roman"/>
          <w:sz w:val="24"/>
          <w:szCs w:val="24"/>
        </w:rPr>
        <w:t>.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14:paraId="42BD2B51"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3.1.10</w:t>
      </w:r>
      <w:r w:rsidR="00E04C39" w:rsidRPr="006D31ED">
        <w:rPr>
          <w:rFonts w:ascii="Times New Roman" w:hAnsi="Times New Roman" w:cs="Times New Roman"/>
          <w:sz w:val="24"/>
          <w:szCs w:val="24"/>
        </w:rPr>
        <w:t xml:space="preserve">. Заявка на участие в аукционе, поступившая в срок, указанный в Извещении о проведении аукциона,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14:paraId="6E33913F"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3.1.11</w:t>
      </w:r>
      <w:r w:rsidR="00E04C39" w:rsidRPr="006D31ED">
        <w:rPr>
          <w:rFonts w:ascii="Times New Roman" w:hAnsi="Times New Roman" w:cs="Times New Roman"/>
          <w:sz w:val="24"/>
          <w:szCs w:val="24"/>
        </w:rPr>
        <w:t xml:space="preserve">. Заявитель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14:paraId="4B582163" w14:textId="77777777" w:rsidR="00CD0308" w:rsidRPr="006D31ED" w:rsidRDefault="00CD0308"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3.1.12. После регистрац</w:t>
      </w:r>
      <w:r w:rsidR="00CE314F">
        <w:rPr>
          <w:rFonts w:ascii="Times New Roman" w:hAnsi="Times New Roman" w:cs="Times New Roman"/>
          <w:sz w:val="24"/>
          <w:szCs w:val="24"/>
        </w:rPr>
        <w:t>ии заявки на участие в аукционе</w:t>
      </w:r>
      <w:r w:rsidRPr="006D31ED">
        <w:rPr>
          <w:rFonts w:ascii="Times New Roman" w:hAnsi="Times New Roman" w:cs="Times New Roman"/>
          <w:sz w:val="24"/>
          <w:szCs w:val="24"/>
        </w:rPr>
        <w:t xml:space="preserve"> </w:t>
      </w:r>
      <w:r w:rsidR="00CE314F">
        <w:rPr>
          <w:rFonts w:ascii="Times New Roman" w:hAnsi="Times New Roman" w:cs="Times New Roman"/>
          <w:sz w:val="24"/>
          <w:szCs w:val="24"/>
        </w:rPr>
        <w:t>Организатор выдает расписку</w:t>
      </w:r>
      <w:r w:rsidRPr="006D31ED">
        <w:rPr>
          <w:rFonts w:ascii="Times New Roman" w:hAnsi="Times New Roman" w:cs="Times New Roman"/>
          <w:sz w:val="24"/>
          <w:szCs w:val="24"/>
        </w:rPr>
        <w:t xml:space="preserve"> о приеме такой заявки.</w:t>
      </w:r>
    </w:p>
    <w:p w14:paraId="0F05A46A" w14:textId="77777777" w:rsidR="00CD0308" w:rsidRPr="006D31ED" w:rsidRDefault="00022DCB"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3.1.13</w:t>
      </w:r>
      <w:r w:rsidR="00CD0308" w:rsidRPr="006D31ED">
        <w:rPr>
          <w:rFonts w:ascii="Times New Roman" w:hAnsi="Times New Roman" w:cs="Times New Roman"/>
          <w:sz w:val="24"/>
          <w:szCs w:val="24"/>
        </w:rPr>
        <w:t xml:space="preserve">. </w:t>
      </w:r>
      <w:r>
        <w:rPr>
          <w:rFonts w:ascii="Times New Roman" w:hAnsi="Times New Roman" w:cs="Times New Roman"/>
          <w:sz w:val="24"/>
          <w:szCs w:val="24"/>
        </w:rPr>
        <w:t>Организатор, после приема</w:t>
      </w:r>
      <w:r w:rsidR="00CD0308" w:rsidRPr="006D31ED">
        <w:rPr>
          <w:rFonts w:ascii="Times New Roman" w:hAnsi="Times New Roman" w:cs="Times New Roman"/>
          <w:sz w:val="24"/>
          <w:szCs w:val="24"/>
        </w:rPr>
        <w:t xml:space="preserve"> заявк</w:t>
      </w:r>
      <w:r>
        <w:rPr>
          <w:rFonts w:ascii="Times New Roman" w:hAnsi="Times New Roman" w:cs="Times New Roman"/>
          <w:sz w:val="24"/>
          <w:szCs w:val="24"/>
        </w:rPr>
        <w:t>и,</w:t>
      </w:r>
      <w:r w:rsidR="00CD0308" w:rsidRPr="006D31ED">
        <w:rPr>
          <w:rFonts w:ascii="Times New Roman" w:hAnsi="Times New Roman" w:cs="Times New Roman"/>
          <w:sz w:val="24"/>
          <w:szCs w:val="24"/>
        </w:rPr>
        <w:t xml:space="preserve"> не принимает ее в случае отсутствия на счете </w:t>
      </w:r>
      <w:r>
        <w:rPr>
          <w:rFonts w:ascii="Times New Roman" w:hAnsi="Times New Roman" w:cs="Times New Roman"/>
          <w:sz w:val="24"/>
          <w:szCs w:val="24"/>
        </w:rPr>
        <w:t>Заказчика</w:t>
      </w:r>
      <w:r w:rsidR="00CD0308" w:rsidRPr="006D31ED">
        <w:rPr>
          <w:rFonts w:ascii="Times New Roman" w:hAnsi="Times New Roman" w:cs="Times New Roman"/>
          <w:sz w:val="24"/>
          <w:szCs w:val="24"/>
        </w:rPr>
        <w:t xml:space="preserve"> денежных средств в размере обеспечени</w:t>
      </w:r>
      <w:r>
        <w:rPr>
          <w:rFonts w:ascii="Times New Roman" w:hAnsi="Times New Roman" w:cs="Times New Roman"/>
          <w:sz w:val="24"/>
          <w:szCs w:val="24"/>
        </w:rPr>
        <w:t>я заявки на участие в аукционе.</w:t>
      </w:r>
    </w:p>
    <w:p w14:paraId="66813AFE"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3.1.14</w:t>
      </w:r>
      <w:r w:rsidR="00E04C39" w:rsidRPr="006D31ED">
        <w:rPr>
          <w:rFonts w:ascii="Times New Roman" w:hAnsi="Times New Roman" w:cs="Times New Roman"/>
          <w:sz w:val="24"/>
          <w:szCs w:val="24"/>
        </w:rPr>
        <w:t>.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14:paraId="06C0FCDE"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3.1.15</w:t>
      </w:r>
      <w:r w:rsidR="00E04C39" w:rsidRPr="006D31ED">
        <w:rPr>
          <w:rFonts w:ascii="Times New Roman" w:hAnsi="Times New Roman" w:cs="Times New Roman"/>
          <w:sz w:val="24"/>
          <w:szCs w:val="24"/>
        </w:rPr>
        <w:t>. В случае если документацией об аукционе предусмотрено два или более лота, аукцион признается несостоявшимся только отношении тех лотов, в отношении которых подана только одна заявка или не подано ни одной заявки.</w:t>
      </w:r>
    </w:p>
    <w:p w14:paraId="34B174EA"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14:paraId="16DF0B8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3.2.1.  Аукционная комиссия рассматривает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09063B" w:rsidRPr="006D31ED">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подавшего заявку 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 оформляет</w:t>
      </w:r>
      <w:r w:rsidR="0009063B" w:rsidRPr="006D31ED">
        <w:rPr>
          <w:rFonts w:ascii="Times New Roman" w:hAnsi="Times New Roman" w:cs="Times New Roman"/>
          <w:sz w:val="24"/>
          <w:szCs w:val="24"/>
        </w:rPr>
        <w:t xml:space="preserve"> и подписывает протоколы рассмотрения заявок на участие в аукционе, а также </w:t>
      </w:r>
      <w:r w:rsidR="00F574FD" w:rsidRPr="006D31ED">
        <w:rPr>
          <w:rFonts w:ascii="Times New Roman" w:hAnsi="Times New Roman" w:cs="Times New Roman"/>
          <w:sz w:val="24"/>
          <w:szCs w:val="24"/>
        </w:rPr>
        <w:t>оформляет</w:t>
      </w:r>
      <w:r w:rsidR="0009063B" w:rsidRPr="006D31ED">
        <w:rPr>
          <w:rFonts w:ascii="Times New Roman" w:hAnsi="Times New Roman" w:cs="Times New Roman"/>
          <w:sz w:val="24"/>
          <w:szCs w:val="24"/>
        </w:rPr>
        <w:t xml:space="preserve"> и подпис</w:t>
      </w:r>
      <w:r w:rsidR="00F574FD" w:rsidRPr="006D31ED">
        <w:rPr>
          <w:rFonts w:ascii="Times New Roman" w:hAnsi="Times New Roman" w:cs="Times New Roman"/>
          <w:sz w:val="24"/>
          <w:szCs w:val="24"/>
        </w:rPr>
        <w:t>ывает протокол</w:t>
      </w:r>
      <w:r w:rsidR="0009063B" w:rsidRPr="006D31ED">
        <w:rPr>
          <w:rFonts w:ascii="Times New Roman" w:hAnsi="Times New Roman" w:cs="Times New Roman"/>
          <w:sz w:val="24"/>
          <w:szCs w:val="24"/>
        </w:rPr>
        <w:t xml:space="preserve"> подведения итогов аукциона. </w:t>
      </w:r>
    </w:p>
    <w:p w14:paraId="05CAF233"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3.2.2. Срок рассмотрения заявок на участие в аукционе указан в Извещении и в информационной карте аукциона. При рассмотрении заявок на участие в аукционе заявитель не допускается аукционной комиссией к участию в аукционе в случае:</w:t>
      </w:r>
    </w:p>
    <w:p w14:paraId="55BA3710"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не предоставления указанных в информационной карте аукциона документов, либо наличия в предоставленных документах недостоверных сведений;</w:t>
      </w:r>
    </w:p>
    <w:p w14:paraId="63DF44EA"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несоответствия требованиям, установленным пунктом 2.1.2. настоящей документации об аукционе;</w:t>
      </w:r>
    </w:p>
    <w:p w14:paraId="0763B8A0"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участие в аукционе, представленной заявителем, требованиям настоящей аукционной документации;</w:t>
      </w:r>
    </w:p>
    <w:p w14:paraId="17AE9005"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1ED7C4A5"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наличия решения о приостановлении деятельности заявителя в порядке, предусмотренном Кодексом РФ об административных правонарушениях на день рассмотрения заявки на участие в аукционе.</w:t>
      </w:r>
    </w:p>
    <w:p w14:paraId="569FA397"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3.2.3.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снованиям, предусмотренным пунктом 3.2.2. настоящей документации об аукционе, которое оформляется протоколом рассмотрения заявок на участие в аукционе.</w:t>
      </w:r>
    </w:p>
    <w:p w14:paraId="4553B3CB"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должен содержать сведения о заявителях, решение о допуске заявителя к участию в аукционе с обоснованием такого решения и с указанием положений аукционной </w:t>
      </w:r>
      <w:r w:rsidRPr="006D31ED">
        <w:rPr>
          <w:rFonts w:ascii="Times New Roman" w:hAnsi="Times New Roman" w:cs="Times New Roman"/>
          <w:sz w:val="24"/>
          <w:szCs w:val="24"/>
        </w:rPr>
        <w:lastRenderedPageBreak/>
        <w:t>документации, которым не соответствует заявитель,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14:paraId="372547B7"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в день окончания рассмотрения заявок на участие в аукционе размещается на сайте официальной торговой площадки ГК «Ростех» </w:t>
      </w:r>
      <w:hyperlink r:id="rId10" w:history="1">
        <w:r w:rsidRPr="006D31ED">
          <w:rPr>
            <w:rStyle w:val="a6"/>
            <w:rFonts w:ascii="Times New Roman" w:hAnsi="Times New Roman" w:cs="Times New Roman"/>
            <w:sz w:val="24"/>
            <w:szCs w:val="24"/>
            <w:lang w:val="en-US"/>
          </w:rPr>
          <w:t>www</w:t>
        </w:r>
        <w:r w:rsidRPr="006D31ED">
          <w:rPr>
            <w:rStyle w:val="a6"/>
            <w:rFonts w:ascii="Times New Roman" w:hAnsi="Times New Roman" w:cs="Times New Roman"/>
            <w:sz w:val="24"/>
            <w:szCs w:val="24"/>
          </w:rPr>
          <w:t>.</w:t>
        </w:r>
        <w:r w:rsidRPr="006D31ED">
          <w:rPr>
            <w:rStyle w:val="a6"/>
            <w:rFonts w:ascii="Times New Roman" w:hAnsi="Times New Roman" w:cs="Times New Roman"/>
            <w:sz w:val="24"/>
            <w:szCs w:val="24"/>
            <w:lang w:val="en-US"/>
          </w:rPr>
          <w:t>etprf</w:t>
        </w:r>
        <w:r w:rsidRPr="006D31ED">
          <w:rPr>
            <w:rStyle w:val="a6"/>
            <w:rFonts w:ascii="Times New Roman" w:hAnsi="Times New Roman" w:cs="Times New Roman"/>
            <w:sz w:val="24"/>
            <w:szCs w:val="24"/>
          </w:rPr>
          <w:t>.</w:t>
        </w:r>
        <w:r w:rsidRPr="006D31ED">
          <w:rPr>
            <w:rStyle w:val="a6"/>
            <w:rFonts w:ascii="Times New Roman" w:hAnsi="Times New Roman" w:cs="Times New Roman"/>
            <w:sz w:val="24"/>
            <w:szCs w:val="24"/>
            <w:lang w:val="en-US"/>
          </w:rPr>
          <w:t>ru</w:t>
        </w:r>
      </w:hyperlink>
      <w:r w:rsidRPr="006D31ED">
        <w:rPr>
          <w:rFonts w:ascii="Times New Roman" w:hAnsi="Times New Roman" w:cs="Times New Roman"/>
          <w:sz w:val="24"/>
          <w:szCs w:val="24"/>
        </w:rPr>
        <w:t>.</w:t>
      </w:r>
    </w:p>
    <w:p w14:paraId="2C3D1092"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Заявителям направляются уведомления о принятых аукционной комиссией решениях не позднее дня, следующего за днем подписания указанного протокола.</w:t>
      </w:r>
    </w:p>
    <w:p w14:paraId="3DB189C1"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14:paraId="5EFE8D5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3.2.4.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14:paraId="6681802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3.2.5.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14:paraId="111F06F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3.2.6. В случае если аукцион признан несостоявшимся,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объявить 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
    <w:p w14:paraId="6E5A98D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3.2.7. В случае объявления о проведении нового аукциона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изменить условия аукциона.</w:t>
      </w:r>
    </w:p>
    <w:p w14:paraId="24A6D7B6"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3.3. Порядок проведения аукциона</w:t>
      </w:r>
    </w:p>
    <w:p w14:paraId="2FAE25FA" w14:textId="77777777" w:rsidR="00856EA2" w:rsidRPr="00856EA2" w:rsidRDefault="00856EA2" w:rsidP="00856EA2">
      <w:pPr>
        <w:pStyle w:val="a8"/>
        <w:numPr>
          <w:ilvl w:val="2"/>
          <w:numId w:val="26"/>
        </w:numPr>
        <w:spacing w:after="240"/>
        <w:ind w:left="0" w:right="101" w:firstLine="9"/>
        <w:jc w:val="both"/>
        <w:rPr>
          <w:sz w:val="24"/>
          <w:szCs w:val="24"/>
          <w:lang w:val="ru-RU"/>
        </w:rPr>
      </w:pPr>
      <w:r w:rsidRPr="00856EA2">
        <w:rPr>
          <w:spacing w:val="-1"/>
          <w:sz w:val="24"/>
          <w:szCs w:val="24"/>
          <w:lang w:val="ru-RU"/>
        </w:rPr>
        <w:t>Аукцион</w:t>
      </w:r>
      <w:r w:rsidRPr="00856EA2">
        <w:rPr>
          <w:spacing w:val="42"/>
          <w:sz w:val="24"/>
          <w:szCs w:val="24"/>
          <w:lang w:val="ru-RU"/>
        </w:rPr>
        <w:t xml:space="preserve"> </w:t>
      </w:r>
      <w:r w:rsidRPr="00856EA2">
        <w:rPr>
          <w:spacing w:val="-1"/>
          <w:sz w:val="24"/>
          <w:szCs w:val="24"/>
          <w:lang w:val="ru-RU"/>
        </w:rPr>
        <w:t>проводится</w:t>
      </w:r>
      <w:r w:rsidRPr="00856EA2">
        <w:rPr>
          <w:spacing w:val="43"/>
          <w:sz w:val="24"/>
          <w:szCs w:val="24"/>
          <w:lang w:val="ru-RU"/>
        </w:rPr>
        <w:t xml:space="preserve"> </w:t>
      </w:r>
      <w:r w:rsidRPr="00856EA2">
        <w:rPr>
          <w:spacing w:val="-1"/>
          <w:sz w:val="24"/>
          <w:szCs w:val="24"/>
          <w:lang w:val="ru-RU"/>
        </w:rPr>
        <w:t>Организатором</w:t>
      </w:r>
      <w:r w:rsidRPr="00856EA2">
        <w:rPr>
          <w:spacing w:val="31"/>
          <w:sz w:val="24"/>
          <w:szCs w:val="24"/>
          <w:lang w:val="ru-RU"/>
        </w:rPr>
        <w:t xml:space="preserve"> </w:t>
      </w:r>
      <w:r w:rsidRPr="00856EA2">
        <w:rPr>
          <w:spacing w:val="-1"/>
          <w:sz w:val="24"/>
          <w:szCs w:val="24"/>
          <w:lang w:val="ru-RU"/>
        </w:rPr>
        <w:t>аукциона</w:t>
      </w:r>
      <w:r w:rsidRPr="00856EA2">
        <w:rPr>
          <w:spacing w:val="43"/>
          <w:sz w:val="24"/>
          <w:szCs w:val="24"/>
          <w:lang w:val="ru-RU"/>
        </w:rPr>
        <w:t xml:space="preserve"> </w:t>
      </w:r>
      <w:r w:rsidRPr="00856EA2">
        <w:rPr>
          <w:sz w:val="24"/>
          <w:szCs w:val="24"/>
          <w:lang w:val="ru-RU"/>
        </w:rPr>
        <w:t>в</w:t>
      </w:r>
      <w:r w:rsidRPr="00856EA2">
        <w:rPr>
          <w:spacing w:val="42"/>
          <w:sz w:val="24"/>
          <w:szCs w:val="24"/>
          <w:lang w:val="ru-RU"/>
        </w:rPr>
        <w:t xml:space="preserve"> </w:t>
      </w:r>
      <w:r w:rsidRPr="00856EA2">
        <w:rPr>
          <w:spacing w:val="-1"/>
          <w:sz w:val="24"/>
          <w:szCs w:val="24"/>
          <w:lang w:val="ru-RU"/>
        </w:rPr>
        <w:t>присутствии</w:t>
      </w:r>
      <w:r w:rsidRPr="00856EA2">
        <w:rPr>
          <w:spacing w:val="42"/>
          <w:sz w:val="24"/>
          <w:szCs w:val="24"/>
          <w:lang w:val="ru-RU"/>
        </w:rPr>
        <w:t xml:space="preserve"> </w:t>
      </w:r>
      <w:r w:rsidRPr="00856EA2">
        <w:rPr>
          <w:spacing w:val="-1"/>
          <w:sz w:val="24"/>
          <w:szCs w:val="24"/>
          <w:lang w:val="ru-RU"/>
        </w:rPr>
        <w:t>членов</w:t>
      </w:r>
      <w:r w:rsidRPr="00856EA2">
        <w:rPr>
          <w:spacing w:val="44"/>
          <w:sz w:val="24"/>
          <w:szCs w:val="24"/>
          <w:lang w:val="ru-RU"/>
        </w:rPr>
        <w:t xml:space="preserve"> </w:t>
      </w:r>
      <w:r w:rsidRPr="00856EA2">
        <w:rPr>
          <w:spacing w:val="-1"/>
          <w:sz w:val="24"/>
          <w:szCs w:val="24"/>
          <w:lang w:val="ru-RU"/>
        </w:rPr>
        <w:t>аукционной</w:t>
      </w:r>
      <w:r w:rsidRPr="00856EA2">
        <w:rPr>
          <w:spacing w:val="42"/>
          <w:sz w:val="24"/>
          <w:szCs w:val="24"/>
          <w:lang w:val="ru-RU"/>
        </w:rPr>
        <w:t xml:space="preserve"> </w:t>
      </w:r>
      <w:r w:rsidRPr="00856EA2">
        <w:rPr>
          <w:spacing w:val="-1"/>
          <w:sz w:val="24"/>
          <w:szCs w:val="24"/>
          <w:lang w:val="ru-RU"/>
        </w:rPr>
        <w:t>комиссии</w:t>
      </w:r>
      <w:r w:rsidRPr="00856EA2">
        <w:rPr>
          <w:spacing w:val="45"/>
          <w:sz w:val="24"/>
          <w:szCs w:val="24"/>
          <w:lang w:val="ru-RU"/>
        </w:rPr>
        <w:t xml:space="preserve"> </w:t>
      </w:r>
      <w:r w:rsidRPr="00856EA2">
        <w:rPr>
          <w:sz w:val="24"/>
          <w:szCs w:val="24"/>
          <w:lang w:val="ru-RU"/>
        </w:rPr>
        <w:t>и</w:t>
      </w:r>
      <w:r w:rsidRPr="00856EA2">
        <w:rPr>
          <w:spacing w:val="77"/>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представителей).</w:t>
      </w:r>
    </w:p>
    <w:p w14:paraId="46F3BEE3" w14:textId="77777777" w:rsidR="00856EA2" w:rsidRDefault="00856EA2" w:rsidP="00802747">
      <w:pPr>
        <w:pStyle w:val="a8"/>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Аукционная</w:t>
      </w:r>
      <w:r w:rsidRPr="00856EA2">
        <w:rPr>
          <w:spacing w:val="54"/>
          <w:sz w:val="24"/>
          <w:szCs w:val="24"/>
          <w:lang w:val="ru-RU"/>
        </w:rPr>
        <w:t xml:space="preserve"> </w:t>
      </w:r>
      <w:r w:rsidRPr="00856EA2">
        <w:rPr>
          <w:spacing w:val="-1"/>
          <w:sz w:val="24"/>
          <w:szCs w:val="24"/>
          <w:lang w:val="ru-RU"/>
        </w:rPr>
        <w:t>комиссия</w:t>
      </w:r>
      <w:r w:rsidR="00AB194F">
        <w:rPr>
          <w:spacing w:val="54"/>
          <w:sz w:val="24"/>
          <w:szCs w:val="24"/>
          <w:lang w:val="ru-RU"/>
        </w:rPr>
        <w:t xml:space="preserve"> </w:t>
      </w:r>
      <w:r w:rsidR="00AB194F">
        <w:rPr>
          <w:rStyle w:val="afffff1"/>
          <w:i w:val="0"/>
          <w:sz w:val="24"/>
          <w:szCs w:val="24"/>
          <w:lang w:val="ru-RU"/>
        </w:rPr>
        <w:t xml:space="preserve">вправе </w:t>
      </w:r>
      <w:r w:rsidR="00AB194F">
        <w:rPr>
          <w:spacing w:val="-1"/>
          <w:sz w:val="24"/>
          <w:szCs w:val="24"/>
          <w:lang w:val="ru-RU"/>
        </w:rPr>
        <w:t>выбрать</w:t>
      </w:r>
      <w:r w:rsidR="00AB194F">
        <w:rPr>
          <w:spacing w:val="52"/>
          <w:sz w:val="24"/>
          <w:szCs w:val="24"/>
          <w:lang w:val="ru-RU"/>
        </w:rPr>
        <w:t xml:space="preserve"> </w:t>
      </w:r>
      <w:r w:rsidRPr="00856EA2">
        <w:rPr>
          <w:spacing w:val="-1"/>
          <w:sz w:val="24"/>
          <w:szCs w:val="24"/>
          <w:lang w:val="ru-RU"/>
        </w:rPr>
        <w:t>аукциониста</w:t>
      </w:r>
      <w:r w:rsidRPr="00856EA2">
        <w:rPr>
          <w:spacing w:val="53"/>
          <w:sz w:val="24"/>
          <w:szCs w:val="24"/>
          <w:lang w:val="ru-RU"/>
        </w:rPr>
        <w:t xml:space="preserve"> </w:t>
      </w:r>
      <w:r w:rsidR="00AB194F" w:rsidRPr="00AB194F">
        <w:rPr>
          <w:rStyle w:val="afffff1"/>
          <w:i w:val="0"/>
          <w:sz w:val="24"/>
          <w:szCs w:val="24"/>
          <w:lang w:val="ru-RU"/>
        </w:rPr>
        <w:t>как</w:t>
      </w:r>
      <w:r w:rsidR="00AB194F">
        <w:rPr>
          <w:spacing w:val="53"/>
          <w:sz w:val="24"/>
          <w:szCs w:val="24"/>
          <w:lang w:val="ru-RU"/>
        </w:rPr>
        <w:t xml:space="preserve"> </w:t>
      </w:r>
      <w:r w:rsidRPr="00856EA2">
        <w:rPr>
          <w:sz w:val="24"/>
          <w:szCs w:val="24"/>
          <w:lang w:val="ru-RU"/>
        </w:rPr>
        <w:t>из</w:t>
      </w:r>
      <w:r w:rsidRPr="00856EA2">
        <w:rPr>
          <w:spacing w:val="53"/>
          <w:sz w:val="24"/>
          <w:szCs w:val="24"/>
          <w:lang w:val="ru-RU"/>
        </w:rPr>
        <w:t xml:space="preserve"> </w:t>
      </w:r>
      <w:r w:rsidRPr="00856EA2">
        <w:rPr>
          <w:spacing w:val="-1"/>
          <w:sz w:val="24"/>
          <w:szCs w:val="24"/>
          <w:lang w:val="ru-RU"/>
        </w:rPr>
        <w:t>числа</w:t>
      </w:r>
      <w:r w:rsidRPr="00856EA2">
        <w:rPr>
          <w:sz w:val="24"/>
          <w:szCs w:val="24"/>
          <w:lang w:val="ru-RU"/>
        </w:rPr>
        <w:t xml:space="preserve"> </w:t>
      </w:r>
      <w:r w:rsidRPr="00856EA2">
        <w:rPr>
          <w:spacing w:val="-1"/>
          <w:sz w:val="24"/>
          <w:szCs w:val="24"/>
          <w:lang w:val="ru-RU"/>
        </w:rPr>
        <w:t>членов</w:t>
      </w:r>
      <w:r w:rsidRPr="00856EA2">
        <w:rPr>
          <w:spacing w:val="51"/>
          <w:sz w:val="24"/>
          <w:szCs w:val="24"/>
          <w:lang w:val="ru-RU"/>
        </w:rPr>
        <w:t xml:space="preserve"> </w:t>
      </w:r>
      <w:r w:rsidRPr="00856EA2">
        <w:rPr>
          <w:spacing w:val="-1"/>
          <w:sz w:val="24"/>
          <w:szCs w:val="24"/>
          <w:lang w:val="ru-RU"/>
        </w:rPr>
        <w:t>аукционной</w:t>
      </w:r>
      <w:r w:rsidRPr="00856EA2">
        <w:rPr>
          <w:spacing w:val="54"/>
          <w:sz w:val="24"/>
          <w:szCs w:val="24"/>
          <w:lang w:val="ru-RU"/>
        </w:rPr>
        <w:t xml:space="preserve"> </w:t>
      </w:r>
      <w:r w:rsidRPr="00856EA2">
        <w:rPr>
          <w:spacing w:val="-1"/>
          <w:sz w:val="24"/>
          <w:szCs w:val="24"/>
          <w:lang w:val="ru-RU"/>
        </w:rPr>
        <w:t>комиссии</w:t>
      </w:r>
      <w:r w:rsidRPr="00856EA2">
        <w:rPr>
          <w:spacing w:val="54"/>
          <w:sz w:val="24"/>
          <w:szCs w:val="24"/>
          <w:lang w:val="ru-RU"/>
        </w:rPr>
        <w:t xml:space="preserve"> </w:t>
      </w:r>
      <w:r w:rsidRPr="00856EA2">
        <w:rPr>
          <w:spacing w:val="-2"/>
          <w:sz w:val="24"/>
          <w:szCs w:val="24"/>
          <w:lang w:val="ru-RU"/>
        </w:rPr>
        <w:t>путем</w:t>
      </w:r>
      <w:r w:rsidRPr="00856EA2">
        <w:rPr>
          <w:spacing w:val="81"/>
          <w:sz w:val="24"/>
          <w:szCs w:val="24"/>
          <w:lang w:val="ru-RU"/>
        </w:rPr>
        <w:t xml:space="preserve"> </w:t>
      </w:r>
      <w:r w:rsidRPr="00856EA2">
        <w:rPr>
          <w:spacing w:val="-1"/>
          <w:sz w:val="24"/>
          <w:szCs w:val="24"/>
          <w:lang w:val="ru-RU"/>
        </w:rPr>
        <w:t>открытого</w:t>
      </w:r>
      <w:r w:rsidRPr="00856EA2">
        <w:rPr>
          <w:sz w:val="24"/>
          <w:szCs w:val="24"/>
          <w:lang w:val="ru-RU"/>
        </w:rPr>
        <w:t xml:space="preserve"> </w:t>
      </w:r>
      <w:r w:rsidRPr="00856EA2">
        <w:rPr>
          <w:spacing w:val="-1"/>
          <w:sz w:val="24"/>
          <w:szCs w:val="24"/>
          <w:lang w:val="ru-RU"/>
        </w:rPr>
        <w:t>голосования</w:t>
      </w:r>
      <w:r w:rsidRPr="00856EA2">
        <w:rPr>
          <w:spacing w:val="-3"/>
          <w:sz w:val="24"/>
          <w:szCs w:val="24"/>
          <w:lang w:val="ru-RU"/>
        </w:rPr>
        <w:t xml:space="preserve"> </w:t>
      </w:r>
      <w:r w:rsidRPr="00856EA2">
        <w:rPr>
          <w:spacing w:val="-1"/>
          <w:sz w:val="24"/>
          <w:szCs w:val="24"/>
          <w:lang w:val="ru-RU"/>
        </w:rPr>
        <w:t>большинством</w:t>
      </w:r>
      <w:r w:rsidRPr="00856EA2">
        <w:rPr>
          <w:sz w:val="24"/>
          <w:szCs w:val="24"/>
          <w:lang w:val="ru-RU"/>
        </w:rPr>
        <w:t xml:space="preserve"> </w:t>
      </w:r>
      <w:r w:rsidR="00AB194F">
        <w:rPr>
          <w:spacing w:val="-1"/>
          <w:sz w:val="24"/>
          <w:szCs w:val="24"/>
          <w:lang w:val="ru-RU"/>
        </w:rPr>
        <w:t>голосов, так и привлечь стороннего.</w:t>
      </w:r>
    </w:p>
    <w:p w14:paraId="0FEEE6DB" w14:textId="77777777" w:rsidR="00856EA2" w:rsidRDefault="00856EA2" w:rsidP="00802747">
      <w:pPr>
        <w:pStyle w:val="a8"/>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w:t>
      </w:r>
      <w:r w:rsidRPr="00856EA2">
        <w:rPr>
          <w:spacing w:val="40"/>
          <w:sz w:val="24"/>
          <w:szCs w:val="24"/>
          <w:lang w:val="ru-RU"/>
        </w:rPr>
        <w:t xml:space="preserve"> </w:t>
      </w:r>
      <w:r w:rsidRPr="00856EA2">
        <w:rPr>
          <w:spacing w:val="-1"/>
          <w:sz w:val="24"/>
          <w:szCs w:val="24"/>
          <w:lang w:val="ru-RU"/>
        </w:rPr>
        <w:t>проводится</w:t>
      </w:r>
      <w:r w:rsidRPr="00856EA2">
        <w:rPr>
          <w:spacing w:val="39"/>
          <w:sz w:val="24"/>
          <w:szCs w:val="24"/>
          <w:lang w:val="ru-RU"/>
        </w:rPr>
        <w:t xml:space="preserve"> </w:t>
      </w:r>
      <w:r w:rsidRPr="00856EA2">
        <w:rPr>
          <w:spacing w:val="-1"/>
          <w:sz w:val="24"/>
          <w:szCs w:val="24"/>
          <w:lang w:val="ru-RU"/>
        </w:rPr>
        <w:t>путем</w:t>
      </w:r>
      <w:r w:rsidRPr="00856EA2">
        <w:rPr>
          <w:spacing w:val="40"/>
          <w:sz w:val="24"/>
          <w:szCs w:val="24"/>
          <w:lang w:val="ru-RU"/>
        </w:rPr>
        <w:t xml:space="preserve"> </w:t>
      </w:r>
      <w:r w:rsidRPr="00856EA2">
        <w:rPr>
          <w:spacing w:val="-1"/>
          <w:sz w:val="24"/>
          <w:szCs w:val="24"/>
          <w:lang w:val="ru-RU"/>
        </w:rPr>
        <w:t>повышения</w:t>
      </w:r>
      <w:r w:rsidRPr="00856EA2">
        <w:rPr>
          <w:spacing w:val="40"/>
          <w:sz w:val="24"/>
          <w:szCs w:val="24"/>
          <w:lang w:val="ru-RU"/>
        </w:rPr>
        <w:t xml:space="preserve"> </w:t>
      </w:r>
      <w:r w:rsidRPr="00856EA2">
        <w:rPr>
          <w:spacing w:val="-1"/>
          <w:sz w:val="24"/>
          <w:szCs w:val="24"/>
          <w:lang w:val="ru-RU"/>
        </w:rPr>
        <w:t>начальной</w:t>
      </w:r>
      <w:r w:rsidRPr="00856EA2">
        <w:rPr>
          <w:spacing w:val="39"/>
          <w:sz w:val="24"/>
          <w:szCs w:val="24"/>
          <w:lang w:val="ru-RU"/>
        </w:rPr>
        <w:t xml:space="preserve"> </w:t>
      </w:r>
      <w:r w:rsidRPr="00856EA2">
        <w:rPr>
          <w:spacing w:val="-1"/>
          <w:sz w:val="24"/>
          <w:szCs w:val="24"/>
          <w:lang w:val="ru-RU"/>
        </w:rPr>
        <w:t>(минимальной)</w:t>
      </w:r>
      <w:r w:rsidRPr="00856EA2">
        <w:rPr>
          <w:spacing w:val="41"/>
          <w:sz w:val="24"/>
          <w:szCs w:val="24"/>
          <w:lang w:val="ru-RU"/>
        </w:rPr>
        <w:t xml:space="preserve"> </w:t>
      </w:r>
      <w:r w:rsidRPr="00856EA2">
        <w:rPr>
          <w:spacing w:val="-1"/>
          <w:sz w:val="24"/>
          <w:szCs w:val="24"/>
          <w:lang w:val="ru-RU"/>
        </w:rPr>
        <w:t>цены</w:t>
      </w:r>
      <w:r w:rsidRPr="00856EA2">
        <w:rPr>
          <w:spacing w:val="41"/>
          <w:sz w:val="24"/>
          <w:szCs w:val="24"/>
          <w:lang w:val="ru-RU"/>
        </w:rPr>
        <w:t xml:space="preserve"> </w:t>
      </w:r>
      <w:r w:rsidRPr="00856EA2">
        <w:rPr>
          <w:spacing w:val="-1"/>
          <w:sz w:val="24"/>
          <w:szCs w:val="24"/>
          <w:lang w:val="ru-RU"/>
        </w:rPr>
        <w:t>договора,</w:t>
      </w:r>
      <w:r w:rsidRPr="00856EA2">
        <w:rPr>
          <w:spacing w:val="83"/>
          <w:sz w:val="24"/>
          <w:szCs w:val="24"/>
          <w:lang w:val="ru-RU"/>
        </w:rPr>
        <w:t xml:space="preserve"> </w:t>
      </w:r>
      <w:r w:rsidRPr="00856EA2">
        <w:rPr>
          <w:spacing w:val="-1"/>
          <w:sz w:val="24"/>
          <w:szCs w:val="24"/>
          <w:lang w:val="ru-RU"/>
        </w:rPr>
        <w:t>указанной</w:t>
      </w:r>
      <w:r w:rsidRPr="00856EA2">
        <w:rPr>
          <w:sz w:val="24"/>
          <w:szCs w:val="24"/>
          <w:lang w:val="ru-RU"/>
        </w:rPr>
        <w:t xml:space="preserve"> в</w:t>
      </w:r>
      <w:r w:rsidRPr="00856EA2">
        <w:rPr>
          <w:spacing w:val="-2"/>
          <w:sz w:val="24"/>
          <w:szCs w:val="24"/>
          <w:lang w:val="ru-RU"/>
        </w:rPr>
        <w:t xml:space="preserve"> </w:t>
      </w:r>
      <w:r w:rsidRPr="00856EA2">
        <w:rPr>
          <w:spacing w:val="-1"/>
          <w:sz w:val="24"/>
          <w:szCs w:val="24"/>
          <w:lang w:val="ru-RU"/>
        </w:rPr>
        <w:t>извещении</w:t>
      </w:r>
      <w:r w:rsidRPr="00856EA2">
        <w:rPr>
          <w:sz w:val="24"/>
          <w:szCs w:val="24"/>
          <w:lang w:val="ru-RU"/>
        </w:rPr>
        <w:t xml:space="preserve"> о</w:t>
      </w:r>
      <w:r w:rsidRPr="00856EA2">
        <w:rPr>
          <w:spacing w:val="-3"/>
          <w:sz w:val="24"/>
          <w:szCs w:val="24"/>
          <w:lang w:val="ru-RU"/>
        </w:rPr>
        <w:t xml:space="preserve"> </w:t>
      </w:r>
      <w:r w:rsidRPr="00856EA2">
        <w:rPr>
          <w:spacing w:val="-1"/>
          <w:sz w:val="24"/>
          <w:szCs w:val="24"/>
          <w:lang w:val="ru-RU"/>
        </w:rPr>
        <w:t>проведении</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w:t>
      </w:r>
      <w:r w:rsidRPr="00856EA2">
        <w:rPr>
          <w:spacing w:val="-2"/>
          <w:sz w:val="24"/>
          <w:szCs w:val="24"/>
          <w:lang w:val="ru-RU"/>
        </w:rPr>
        <w:t xml:space="preserve">на </w:t>
      </w:r>
      <w:r w:rsidRPr="00856EA2">
        <w:rPr>
          <w:spacing w:val="-1"/>
          <w:sz w:val="24"/>
          <w:szCs w:val="24"/>
          <w:lang w:val="ru-RU"/>
        </w:rPr>
        <w:t>«Шаг</w:t>
      </w:r>
      <w:r w:rsidRPr="00856EA2">
        <w:rPr>
          <w:sz w:val="24"/>
          <w:szCs w:val="24"/>
          <w:lang w:val="ru-RU"/>
        </w:rPr>
        <w:t xml:space="preserve"> </w:t>
      </w:r>
      <w:r w:rsidRPr="00856EA2">
        <w:rPr>
          <w:spacing w:val="-1"/>
          <w:sz w:val="24"/>
          <w:szCs w:val="24"/>
          <w:lang w:val="ru-RU"/>
        </w:rPr>
        <w:t>аукциона».</w:t>
      </w:r>
    </w:p>
    <w:p w14:paraId="5B1B119C" w14:textId="7A686D24" w:rsidR="00856EA2" w:rsidRDefault="00856EA2" w:rsidP="00802747">
      <w:pPr>
        <w:pStyle w:val="a8"/>
        <w:numPr>
          <w:ilvl w:val="2"/>
          <w:numId w:val="26"/>
        </w:numPr>
        <w:spacing w:after="240" w:line="260" w:lineRule="auto"/>
        <w:ind w:left="0" w:right="108" w:firstLine="9"/>
        <w:jc w:val="both"/>
        <w:rPr>
          <w:sz w:val="24"/>
          <w:szCs w:val="24"/>
          <w:lang w:val="ru-RU"/>
        </w:rPr>
      </w:pPr>
      <w:r w:rsidRPr="00856EA2">
        <w:rPr>
          <w:spacing w:val="-2"/>
          <w:sz w:val="24"/>
          <w:szCs w:val="24"/>
          <w:lang w:val="ru-RU"/>
        </w:rPr>
        <w:t>«Шаг</w:t>
      </w:r>
      <w:r w:rsidRPr="00856EA2">
        <w:rPr>
          <w:spacing w:val="24"/>
          <w:sz w:val="24"/>
          <w:szCs w:val="24"/>
          <w:lang w:val="ru-RU"/>
        </w:rPr>
        <w:t xml:space="preserve"> </w:t>
      </w:r>
      <w:r w:rsidRPr="00856EA2">
        <w:rPr>
          <w:spacing w:val="-1"/>
          <w:sz w:val="24"/>
          <w:szCs w:val="24"/>
          <w:lang w:val="ru-RU"/>
        </w:rPr>
        <w:t>аукциона»</w:t>
      </w:r>
      <w:r w:rsidRPr="00856EA2">
        <w:rPr>
          <w:spacing w:val="19"/>
          <w:sz w:val="24"/>
          <w:szCs w:val="24"/>
          <w:lang w:val="ru-RU"/>
        </w:rPr>
        <w:t xml:space="preserve"> </w:t>
      </w:r>
      <w:r w:rsidRPr="00856EA2">
        <w:rPr>
          <w:spacing w:val="-1"/>
          <w:sz w:val="24"/>
          <w:szCs w:val="24"/>
          <w:lang w:val="ru-RU"/>
        </w:rPr>
        <w:t>устанавливается</w:t>
      </w:r>
      <w:r w:rsidRPr="00856EA2">
        <w:rPr>
          <w:spacing w:val="23"/>
          <w:sz w:val="24"/>
          <w:szCs w:val="24"/>
          <w:lang w:val="ru-RU"/>
        </w:rPr>
        <w:t xml:space="preserve"> </w:t>
      </w:r>
      <w:r w:rsidRPr="00856EA2">
        <w:rPr>
          <w:sz w:val="24"/>
          <w:szCs w:val="24"/>
          <w:lang w:val="ru-RU"/>
        </w:rPr>
        <w:t>в</w:t>
      </w:r>
      <w:r w:rsidRPr="00856EA2">
        <w:rPr>
          <w:spacing w:val="22"/>
          <w:sz w:val="24"/>
          <w:szCs w:val="24"/>
          <w:lang w:val="ru-RU"/>
        </w:rPr>
        <w:t xml:space="preserve"> </w:t>
      </w:r>
      <w:r w:rsidRPr="00856EA2">
        <w:rPr>
          <w:spacing w:val="-1"/>
          <w:sz w:val="24"/>
          <w:szCs w:val="24"/>
          <w:lang w:val="ru-RU"/>
        </w:rPr>
        <w:t>размере</w:t>
      </w:r>
      <w:r w:rsidRPr="00856EA2">
        <w:rPr>
          <w:spacing w:val="43"/>
          <w:sz w:val="24"/>
          <w:szCs w:val="24"/>
          <w:lang w:val="ru-RU"/>
        </w:rPr>
        <w:t xml:space="preserve"> </w:t>
      </w:r>
      <w:r w:rsidR="009B23B9">
        <w:rPr>
          <w:spacing w:val="-1"/>
          <w:sz w:val="24"/>
          <w:szCs w:val="24"/>
          <w:lang w:val="ru-RU"/>
        </w:rPr>
        <w:t>2</w:t>
      </w:r>
      <w:r w:rsidR="003238F7">
        <w:rPr>
          <w:spacing w:val="-1"/>
          <w:sz w:val="24"/>
          <w:szCs w:val="24"/>
          <w:lang w:val="ru-RU"/>
        </w:rPr>
        <w:t>% от</w:t>
      </w:r>
      <w:r w:rsidRPr="00856EA2">
        <w:rPr>
          <w:spacing w:val="22"/>
          <w:sz w:val="24"/>
          <w:szCs w:val="24"/>
          <w:lang w:val="ru-RU"/>
        </w:rPr>
        <w:t xml:space="preserve"> </w:t>
      </w:r>
      <w:r w:rsidRPr="00856EA2">
        <w:rPr>
          <w:spacing w:val="-1"/>
          <w:sz w:val="24"/>
          <w:szCs w:val="24"/>
          <w:lang w:val="ru-RU"/>
        </w:rPr>
        <w:t>начальной</w:t>
      </w:r>
      <w:r w:rsidRPr="00856EA2">
        <w:rPr>
          <w:spacing w:val="47"/>
          <w:sz w:val="24"/>
          <w:szCs w:val="24"/>
          <w:lang w:val="ru-RU"/>
        </w:rPr>
        <w:t xml:space="preserve"> </w:t>
      </w:r>
      <w:r w:rsidRPr="00856EA2">
        <w:rPr>
          <w:spacing w:val="-1"/>
          <w:sz w:val="24"/>
          <w:szCs w:val="24"/>
          <w:lang w:val="ru-RU"/>
        </w:rPr>
        <w:t>(минимальной)</w:t>
      </w:r>
      <w:r w:rsidRPr="00856EA2">
        <w:rPr>
          <w:spacing w:val="22"/>
          <w:sz w:val="24"/>
          <w:szCs w:val="24"/>
          <w:lang w:val="ru-RU"/>
        </w:rPr>
        <w:t xml:space="preserve"> </w:t>
      </w:r>
      <w:r w:rsidRPr="00856EA2">
        <w:rPr>
          <w:spacing w:val="-1"/>
          <w:sz w:val="24"/>
          <w:szCs w:val="24"/>
          <w:lang w:val="ru-RU"/>
        </w:rPr>
        <w:t>цены</w:t>
      </w:r>
      <w:r w:rsidRPr="00856EA2">
        <w:rPr>
          <w:spacing w:val="81"/>
          <w:sz w:val="24"/>
          <w:szCs w:val="24"/>
          <w:lang w:val="ru-RU"/>
        </w:rPr>
        <w:t xml:space="preserve"> </w:t>
      </w:r>
      <w:r w:rsidRPr="00856EA2">
        <w:rPr>
          <w:spacing w:val="-1"/>
          <w:sz w:val="24"/>
          <w:szCs w:val="24"/>
          <w:lang w:val="ru-RU"/>
        </w:rPr>
        <w:t>договора,</w:t>
      </w:r>
      <w:r w:rsidRPr="00856EA2">
        <w:rPr>
          <w:spacing w:val="33"/>
          <w:sz w:val="24"/>
          <w:szCs w:val="24"/>
          <w:lang w:val="ru-RU"/>
        </w:rPr>
        <w:t xml:space="preserve"> </w:t>
      </w:r>
      <w:r w:rsidRPr="00856EA2">
        <w:rPr>
          <w:spacing w:val="-1"/>
          <w:sz w:val="24"/>
          <w:szCs w:val="24"/>
          <w:lang w:val="ru-RU"/>
        </w:rPr>
        <w:t>указанной</w:t>
      </w:r>
      <w:r w:rsidRPr="00856EA2">
        <w:rPr>
          <w:spacing w:val="33"/>
          <w:sz w:val="24"/>
          <w:szCs w:val="24"/>
          <w:lang w:val="ru-RU"/>
        </w:rPr>
        <w:t xml:space="preserve"> </w:t>
      </w:r>
      <w:r w:rsidRPr="00856EA2">
        <w:rPr>
          <w:sz w:val="24"/>
          <w:szCs w:val="24"/>
          <w:lang w:val="ru-RU"/>
        </w:rPr>
        <w:t>в</w:t>
      </w:r>
      <w:r w:rsidRPr="00856EA2">
        <w:rPr>
          <w:spacing w:val="32"/>
          <w:sz w:val="24"/>
          <w:szCs w:val="24"/>
          <w:lang w:val="ru-RU"/>
        </w:rPr>
        <w:t xml:space="preserve"> </w:t>
      </w:r>
      <w:r w:rsidRPr="00856EA2">
        <w:rPr>
          <w:spacing w:val="-1"/>
          <w:sz w:val="24"/>
          <w:szCs w:val="24"/>
          <w:lang w:val="ru-RU"/>
        </w:rPr>
        <w:t>извещении</w:t>
      </w:r>
      <w:r w:rsidRPr="00856EA2">
        <w:rPr>
          <w:spacing w:val="30"/>
          <w:sz w:val="24"/>
          <w:szCs w:val="24"/>
          <w:lang w:val="ru-RU"/>
        </w:rPr>
        <w:t xml:space="preserve"> </w:t>
      </w:r>
      <w:r w:rsidRPr="00856EA2">
        <w:rPr>
          <w:sz w:val="24"/>
          <w:szCs w:val="24"/>
          <w:lang w:val="ru-RU"/>
        </w:rPr>
        <w:t>о</w:t>
      </w:r>
      <w:r w:rsidRPr="00856EA2">
        <w:rPr>
          <w:spacing w:val="31"/>
          <w:sz w:val="24"/>
          <w:szCs w:val="24"/>
          <w:lang w:val="ru-RU"/>
        </w:rPr>
        <w:t xml:space="preserve"> </w:t>
      </w:r>
      <w:r w:rsidRPr="00856EA2">
        <w:rPr>
          <w:spacing w:val="-1"/>
          <w:sz w:val="24"/>
          <w:szCs w:val="24"/>
          <w:lang w:val="ru-RU"/>
        </w:rPr>
        <w:t>проведении</w:t>
      </w:r>
      <w:r w:rsidRPr="00856EA2">
        <w:rPr>
          <w:spacing w:val="33"/>
          <w:sz w:val="24"/>
          <w:szCs w:val="24"/>
          <w:lang w:val="ru-RU"/>
        </w:rPr>
        <w:t xml:space="preserve"> </w:t>
      </w:r>
      <w:r w:rsidRPr="00856EA2">
        <w:rPr>
          <w:spacing w:val="-1"/>
          <w:sz w:val="24"/>
          <w:szCs w:val="24"/>
          <w:lang w:val="ru-RU"/>
        </w:rPr>
        <w:t>аукциона.</w:t>
      </w:r>
      <w:r w:rsidRPr="00856EA2">
        <w:rPr>
          <w:spacing w:val="30"/>
          <w:sz w:val="24"/>
          <w:szCs w:val="24"/>
          <w:lang w:val="ru-RU"/>
        </w:rPr>
        <w:t xml:space="preserve"> </w:t>
      </w:r>
      <w:r w:rsidRPr="00856EA2">
        <w:rPr>
          <w:sz w:val="24"/>
          <w:szCs w:val="24"/>
          <w:lang w:val="ru-RU"/>
        </w:rPr>
        <w:t>В</w:t>
      </w:r>
      <w:r w:rsidRPr="00856EA2">
        <w:rPr>
          <w:spacing w:val="30"/>
          <w:sz w:val="24"/>
          <w:szCs w:val="24"/>
          <w:lang w:val="ru-RU"/>
        </w:rPr>
        <w:t xml:space="preserve"> </w:t>
      </w:r>
      <w:r w:rsidRPr="00856EA2">
        <w:rPr>
          <w:spacing w:val="-1"/>
          <w:sz w:val="24"/>
          <w:szCs w:val="24"/>
          <w:lang w:val="ru-RU"/>
        </w:rPr>
        <w:t>случае</w:t>
      </w:r>
      <w:r w:rsidR="003238F7">
        <w:rPr>
          <w:spacing w:val="-1"/>
          <w:sz w:val="24"/>
          <w:szCs w:val="24"/>
          <w:lang w:val="ru-RU"/>
        </w:rPr>
        <w:t>,</w:t>
      </w:r>
      <w:r w:rsidRPr="00856EA2">
        <w:rPr>
          <w:spacing w:val="34"/>
          <w:sz w:val="24"/>
          <w:szCs w:val="24"/>
          <w:lang w:val="ru-RU"/>
        </w:rPr>
        <w:t xml:space="preserve"> </w:t>
      </w:r>
      <w:r w:rsidRPr="00856EA2">
        <w:rPr>
          <w:sz w:val="24"/>
          <w:szCs w:val="24"/>
          <w:lang w:val="ru-RU"/>
        </w:rPr>
        <w:t>если</w:t>
      </w:r>
      <w:r w:rsidRPr="00856EA2">
        <w:rPr>
          <w:spacing w:val="33"/>
          <w:sz w:val="24"/>
          <w:szCs w:val="24"/>
          <w:lang w:val="ru-RU"/>
        </w:rPr>
        <w:t xml:space="preserve"> </w:t>
      </w:r>
      <w:r w:rsidRPr="00856EA2">
        <w:rPr>
          <w:spacing w:val="-1"/>
          <w:sz w:val="24"/>
          <w:szCs w:val="24"/>
          <w:lang w:val="ru-RU"/>
        </w:rPr>
        <w:t>после</w:t>
      </w:r>
      <w:r w:rsidRPr="00856EA2">
        <w:rPr>
          <w:spacing w:val="32"/>
          <w:sz w:val="24"/>
          <w:szCs w:val="24"/>
          <w:lang w:val="ru-RU"/>
        </w:rPr>
        <w:t xml:space="preserve"> </w:t>
      </w:r>
      <w:r w:rsidRPr="00856EA2">
        <w:rPr>
          <w:spacing w:val="-1"/>
          <w:sz w:val="24"/>
          <w:szCs w:val="24"/>
          <w:lang w:val="ru-RU"/>
        </w:rPr>
        <w:t>троекратного</w:t>
      </w:r>
      <w:r w:rsidRPr="00856EA2">
        <w:rPr>
          <w:spacing w:val="83"/>
          <w:sz w:val="24"/>
          <w:szCs w:val="24"/>
          <w:lang w:val="ru-RU"/>
        </w:rPr>
        <w:t xml:space="preserve"> </w:t>
      </w:r>
      <w:r w:rsidRPr="00856EA2">
        <w:rPr>
          <w:spacing w:val="-1"/>
          <w:sz w:val="24"/>
          <w:szCs w:val="24"/>
          <w:lang w:val="ru-RU"/>
        </w:rPr>
        <w:t>объявления</w:t>
      </w:r>
      <w:r w:rsidRPr="00856EA2">
        <w:rPr>
          <w:spacing w:val="25"/>
          <w:sz w:val="24"/>
          <w:szCs w:val="24"/>
          <w:lang w:val="ru-RU"/>
        </w:rPr>
        <w:t xml:space="preserve"> </w:t>
      </w:r>
      <w:r w:rsidRPr="00856EA2">
        <w:rPr>
          <w:spacing w:val="-1"/>
          <w:sz w:val="24"/>
          <w:szCs w:val="24"/>
          <w:lang w:val="ru-RU"/>
        </w:rPr>
        <w:t>последнего</w:t>
      </w:r>
      <w:r w:rsidRPr="00856EA2">
        <w:rPr>
          <w:spacing w:val="26"/>
          <w:sz w:val="24"/>
          <w:szCs w:val="24"/>
          <w:lang w:val="ru-RU"/>
        </w:rPr>
        <w:t xml:space="preserve"> </w:t>
      </w:r>
      <w:r w:rsidRPr="00856EA2">
        <w:rPr>
          <w:spacing w:val="-1"/>
          <w:sz w:val="24"/>
          <w:szCs w:val="24"/>
          <w:lang w:val="ru-RU"/>
        </w:rPr>
        <w:t>предложения</w:t>
      </w:r>
      <w:r w:rsidRPr="00856EA2">
        <w:rPr>
          <w:spacing w:val="25"/>
          <w:sz w:val="24"/>
          <w:szCs w:val="24"/>
          <w:lang w:val="ru-RU"/>
        </w:rPr>
        <w:t xml:space="preserve"> </w:t>
      </w:r>
      <w:r w:rsidRPr="00856EA2">
        <w:rPr>
          <w:sz w:val="24"/>
          <w:szCs w:val="24"/>
          <w:lang w:val="ru-RU"/>
        </w:rPr>
        <w:t>о</w:t>
      </w:r>
      <w:r w:rsidRPr="00856EA2">
        <w:rPr>
          <w:spacing w:val="26"/>
          <w:sz w:val="24"/>
          <w:szCs w:val="24"/>
          <w:lang w:val="ru-RU"/>
        </w:rPr>
        <w:t xml:space="preserve"> </w:t>
      </w:r>
      <w:r w:rsidRPr="00856EA2">
        <w:rPr>
          <w:spacing w:val="-1"/>
          <w:sz w:val="24"/>
          <w:szCs w:val="24"/>
          <w:lang w:val="ru-RU"/>
        </w:rPr>
        <w:t>цене</w:t>
      </w:r>
      <w:r w:rsidRPr="00856EA2">
        <w:rPr>
          <w:spacing w:val="26"/>
          <w:sz w:val="24"/>
          <w:szCs w:val="24"/>
          <w:lang w:val="ru-RU"/>
        </w:rPr>
        <w:t xml:space="preserve"> </w:t>
      </w:r>
      <w:r w:rsidRPr="00856EA2">
        <w:rPr>
          <w:spacing w:val="-1"/>
          <w:sz w:val="24"/>
          <w:szCs w:val="24"/>
          <w:lang w:val="ru-RU"/>
        </w:rPr>
        <w:t>договора</w:t>
      </w:r>
      <w:r w:rsidRPr="00856EA2">
        <w:rPr>
          <w:spacing w:val="26"/>
          <w:sz w:val="24"/>
          <w:szCs w:val="24"/>
          <w:lang w:val="ru-RU"/>
        </w:rPr>
        <w:t xml:space="preserve"> </w:t>
      </w:r>
      <w:r w:rsidRPr="00856EA2">
        <w:rPr>
          <w:sz w:val="24"/>
          <w:szCs w:val="24"/>
          <w:lang w:val="ru-RU"/>
        </w:rPr>
        <w:t>ни</w:t>
      </w:r>
      <w:r w:rsidRPr="00856EA2">
        <w:rPr>
          <w:spacing w:val="25"/>
          <w:sz w:val="24"/>
          <w:szCs w:val="24"/>
          <w:lang w:val="ru-RU"/>
        </w:rPr>
        <w:t xml:space="preserve"> </w:t>
      </w:r>
      <w:r w:rsidRPr="00856EA2">
        <w:rPr>
          <w:sz w:val="24"/>
          <w:szCs w:val="24"/>
          <w:lang w:val="ru-RU"/>
        </w:rPr>
        <w:t>один</w:t>
      </w:r>
      <w:r w:rsidRPr="00856EA2">
        <w:rPr>
          <w:spacing w:val="52"/>
          <w:sz w:val="24"/>
          <w:szCs w:val="24"/>
          <w:lang w:val="ru-RU"/>
        </w:rPr>
        <w:t xml:space="preserve"> </w:t>
      </w:r>
      <w:r w:rsidRPr="00856EA2">
        <w:rPr>
          <w:sz w:val="24"/>
          <w:szCs w:val="24"/>
          <w:lang w:val="ru-RU"/>
        </w:rPr>
        <w:t>из</w:t>
      </w:r>
      <w:r w:rsidRPr="00856EA2">
        <w:rPr>
          <w:spacing w:val="27"/>
          <w:sz w:val="24"/>
          <w:szCs w:val="24"/>
          <w:lang w:val="ru-RU"/>
        </w:rPr>
        <w:t xml:space="preserve"> </w:t>
      </w:r>
      <w:r w:rsidRPr="00856EA2">
        <w:rPr>
          <w:spacing w:val="-1"/>
          <w:sz w:val="24"/>
          <w:szCs w:val="24"/>
          <w:lang w:val="ru-RU"/>
        </w:rPr>
        <w:t>участников</w:t>
      </w:r>
      <w:r w:rsidRPr="00856EA2">
        <w:rPr>
          <w:spacing w:val="25"/>
          <w:sz w:val="24"/>
          <w:szCs w:val="24"/>
          <w:lang w:val="ru-RU"/>
        </w:rPr>
        <w:t xml:space="preserve"> </w:t>
      </w:r>
      <w:r w:rsidRPr="00856EA2">
        <w:rPr>
          <w:spacing w:val="-1"/>
          <w:sz w:val="24"/>
          <w:szCs w:val="24"/>
          <w:lang w:val="ru-RU"/>
        </w:rPr>
        <w:t>аукциона</w:t>
      </w:r>
      <w:r w:rsidRPr="00856EA2">
        <w:rPr>
          <w:spacing w:val="26"/>
          <w:sz w:val="24"/>
          <w:szCs w:val="24"/>
          <w:lang w:val="ru-RU"/>
        </w:rPr>
        <w:t xml:space="preserve"> </w:t>
      </w:r>
      <w:r w:rsidRPr="00856EA2">
        <w:rPr>
          <w:sz w:val="24"/>
          <w:szCs w:val="24"/>
          <w:lang w:val="ru-RU"/>
        </w:rPr>
        <w:t>не</w:t>
      </w:r>
      <w:r w:rsidRPr="00856EA2">
        <w:rPr>
          <w:spacing w:val="26"/>
          <w:sz w:val="24"/>
          <w:szCs w:val="24"/>
          <w:lang w:val="ru-RU"/>
        </w:rPr>
        <w:t xml:space="preserve"> </w:t>
      </w:r>
      <w:r w:rsidRPr="00856EA2">
        <w:rPr>
          <w:spacing w:val="-1"/>
          <w:sz w:val="24"/>
          <w:szCs w:val="24"/>
          <w:lang w:val="ru-RU"/>
        </w:rPr>
        <w:t>заявил</w:t>
      </w:r>
      <w:r w:rsidRPr="00856EA2">
        <w:rPr>
          <w:spacing w:val="28"/>
          <w:sz w:val="24"/>
          <w:szCs w:val="24"/>
          <w:lang w:val="ru-RU"/>
        </w:rPr>
        <w:t xml:space="preserve"> </w:t>
      </w:r>
      <w:r w:rsidRPr="00856EA2">
        <w:rPr>
          <w:sz w:val="24"/>
          <w:szCs w:val="24"/>
          <w:lang w:val="ru-RU"/>
        </w:rPr>
        <w:t>о</w:t>
      </w:r>
      <w:r w:rsidRPr="00856EA2">
        <w:rPr>
          <w:spacing w:val="26"/>
          <w:sz w:val="24"/>
          <w:szCs w:val="24"/>
          <w:lang w:val="ru-RU"/>
        </w:rPr>
        <w:t xml:space="preserve"> </w:t>
      </w:r>
      <w:r w:rsidRPr="00856EA2">
        <w:rPr>
          <w:spacing w:val="-1"/>
          <w:sz w:val="24"/>
          <w:szCs w:val="24"/>
          <w:lang w:val="ru-RU"/>
        </w:rPr>
        <w:t>своем</w:t>
      </w:r>
      <w:r w:rsidRPr="00856EA2">
        <w:rPr>
          <w:spacing w:val="85"/>
          <w:sz w:val="24"/>
          <w:szCs w:val="24"/>
          <w:lang w:val="ru-RU"/>
        </w:rPr>
        <w:t xml:space="preserve"> </w:t>
      </w:r>
      <w:r w:rsidRPr="00856EA2">
        <w:rPr>
          <w:spacing w:val="-1"/>
          <w:sz w:val="24"/>
          <w:szCs w:val="24"/>
          <w:lang w:val="ru-RU"/>
        </w:rPr>
        <w:t>намерении</w:t>
      </w:r>
      <w:r w:rsidRPr="00856EA2">
        <w:rPr>
          <w:spacing w:val="35"/>
          <w:sz w:val="24"/>
          <w:szCs w:val="24"/>
          <w:lang w:val="ru-RU"/>
        </w:rPr>
        <w:t xml:space="preserve"> </w:t>
      </w:r>
      <w:r w:rsidRPr="00856EA2">
        <w:rPr>
          <w:spacing w:val="-1"/>
          <w:sz w:val="24"/>
          <w:szCs w:val="24"/>
          <w:lang w:val="ru-RU"/>
        </w:rPr>
        <w:t>предложить</w:t>
      </w:r>
      <w:r w:rsidRPr="00856EA2">
        <w:rPr>
          <w:spacing w:val="33"/>
          <w:sz w:val="24"/>
          <w:szCs w:val="24"/>
          <w:lang w:val="ru-RU"/>
        </w:rPr>
        <w:t xml:space="preserve"> </w:t>
      </w:r>
      <w:r w:rsidRPr="00856EA2">
        <w:rPr>
          <w:spacing w:val="-1"/>
          <w:sz w:val="24"/>
          <w:szCs w:val="24"/>
          <w:lang w:val="ru-RU"/>
        </w:rPr>
        <w:t>более</w:t>
      </w:r>
      <w:r w:rsidRPr="00856EA2">
        <w:rPr>
          <w:spacing w:val="36"/>
          <w:sz w:val="24"/>
          <w:szCs w:val="24"/>
          <w:lang w:val="ru-RU"/>
        </w:rPr>
        <w:t xml:space="preserve"> </w:t>
      </w:r>
      <w:r w:rsidRPr="00856EA2">
        <w:rPr>
          <w:spacing w:val="-2"/>
          <w:sz w:val="24"/>
          <w:szCs w:val="24"/>
          <w:lang w:val="ru-RU"/>
        </w:rPr>
        <w:t>высокую</w:t>
      </w:r>
      <w:r w:rsidRPr="00856EA2">
        <w:rPr>
          <w:spacing w:val="36"/>
          <w:sz w:val="24"/>
          <w:szCs w:val="24"/>
          <w:lang w:val="ru-RU"/>
        </w:rPr>
        <w:t xml:space="preserve"> </w:t>
      </w:r>
      <w:r w:rsidRPr="00856EA2">
        <w:rPr>
          <w:spacing w:val="-1"/>
          <w:sz w:val="24"/>
          <w:szCs w:val="24"/>
          <w:lang w:val="ru-RU"/>
        </w:rPr>
        <w:t>цену</w:t>
      </w:r>
      <w:r w:rsidRPr="00856EA2">
        <w:rPr>
          <w:spacing w:val="33"/>
          <w:sz w:val="24"/>
          <w:szCs w:val="24"/>
          <w:lang w:val="ru-RU"/>
        </w:rPr>
        <w:t xml:space="preserve"> </w:t>
      </w:r>
      <w:r w:rsidRPr="00856EA2">
        <w:rPr>
          <w:spacing w:val="-1"/>
          <w:sz w:val="24"/>
          <w:szCs w:val="24"/>
          <w:lang w:val="ru-RU"/>
        </w:rPr>
        <w:t>договора,</w:t>
      </w:r>
      <w:r w:rsidRPr="00856EA2">
        <w:rPr>
          <w:spacing w:val="36"/>
          <w:sz w:val="24"/>
          <w:szCs w:val="24"/>
          <w:lang w:val="ru-RU"/>
        </w:rPr>
        <w:t xml:space="preserve"> </w:t>
      </w:r>
      <w:r w:rsidRPr="00856EA2">
        <w:rPr>
          <w:spacing w:val="-1"/>
          <w:sz w:val="24"/>
          <w:szCs w:val="24"/>
          <w:lang w:val="ru-RU"/>
        </w:rPr>
        <w:t>аукционист</w:t>
      </w:r>
      <w:r w:rsidRPr="00856EA2">
        <w:rPr>
          <w:spacing w:val="35"/>
          <w:sz w:val="24"/>
          <w:szCs w:val="24"/>
          <w:lang w:val="ru-RU"/>
        </w:rPr>
        <w:t xml:space="preserve"> </w:t>
      </w:r>
      <w:r w:rsidRPr="00856EA2">
        <w:rPr>
          <w:spacing w:val="-1"/>
          <w:sz w:val="24"/>
          <w:szCs w:val="24"/>
          <w:lang w:val="ru-RU"/>
        </w:rPr>
        <w:t>обязан</w:t>
      </w:r>
      <w:r w:rsidRPr="00856EA2">
        <w:rPr>
          <w:spacing w:val="35"/>
          <w:sz w:val="24"/>
          <w:szCs w:val="24"/>
          <w:lang w:val="ru-RU"/>
        </w:rPr>
        <w:t xml:space="preserve"> </w:t>
      </w:r>
      <w:r w:rsidRPr="00856EA2">
        <w:rPr>
          <w:spacing w:val="-1"/>
          <w:sz w:val="24"/>
          <w:szCs w:val="24"/>
          <w:lang w:val="ru-RU"/>
        </w:rPr>
        <w:t>снизить</w:t>
      </w:r>
      <w:r w:rsidRPr="00856EA2">
        <w:rPr>
          <w:spacing w:val="38"/>
          <w:sz w:val="24"/>
          <w:szCs w:val="24"/>
          <w:lang w:val="ru-RU"/>
        </w:rPr>
        <w:t xml:space="preserve"> </w:t>
      </w:r>
      <w:r w:rsidRPr="00856EA2">
        <w:rPr>
          <w:spacing w:val="-2"/>
          <w:sz w:val="24"/>
          <w:szCs w:val="24"/>
          <w:lang w:val="ru-RU"/>
        </w:rPr>
        <w:t>«шаг</w:t>
      </w:r>
      <w:r w:rsidRPr="00856EA2">
        <w:rPr>
          <w:spacing w:val="36"/>
          <w:sz w:val="24"/>
          <w:szCs w:val="24"/>
          <w:lang w:val="ru-RU"/>
        </w:rPr>
        <w:t xml:space="preserve"> </w:t>
      </w:r>
      <w:r w:rsidRPr="00856EA2">
        <w:rPr>
          <w:spacing w:val="-1"/>
          <w:sz w:val="24"/>
          <w:szCs w:val="24"/>
          <w:lang w:val="ru-RU"/>
        </w:rPr>
        <w:t>аукциона»</w:t>
      </w:r>
      <w:r w:rsidRPr="00856EA2">
        <w:rPr>
          <w:spacing w:val="33"/>
          <w:sz w:val="24"/>
          <w:szCs w:val="24"/>
          <w:lang w:val="ru-RU"/>
        </w:rPr>
        <w:t xml:space="preserve"> </w:t>
      </w:r>
      <w:r w:rsidRPr="00856EA2">
        <w:rPr>
          <w:sz w:val="24"/>
          <w:szCs w:val="24"/>
          <w:lang w:val="ru-RU"/>
        </w:rPr>
        <w:t>на</w:t>
      </w:r>
      <w:r w:rsidRPr="00856EA2">
        <w:rPr>
          <w:spacing w:val="35"/>
          <w:sz w:val="24"/>
          <w:szCs w:val="24"/>
          <w:lang w:val="ru-RU"/>
        </w:rPr>
        <w:t xml:space="preserve"> </w:t>
      </w:r>
      <w:r w:rsidRPr="00856EA2">
        <w:rPr>
          <w:sz w:val="24"/>
          <w:szCs w:val="24"/>
          <w:lang w:val="ru-RU"/>
        </w:rPr>
        <w:t>0,5</w:t>
      </w:r>
      <w:r w:rsidRPr="00856EA2">
        <w:rPr>
          <w:spacing w:val="101"/>
          <w:sz w:val="24"/>
          <w:szCs w:val="24"/>
          <w:lang w:val="ru-RU"/>
        </w:rPr>
        <w:t xml:space="preserve"> </w:t>
      </w:r>
      <w:r w:rsidRPr="00856EA2">
        <w:rPr>
          <w:spacing w:val="-1"/>
          <w:sz w:val="24"/>
          <w:szCs w:val="24"/>
          <w:lang w:val="ru-RU"/>
        </w:rPr>
        <w:t>процента</w:t>
      </w:r>
      <w:r w:rsidRPr="00856EA2">
        <w:rPr>
          <w:spacing w:val="19"/>
          <w:sz w:val="24"/>
          <w:szCs w:val="24"/>
          <w:lang w:val="ru-RU"/>
        </w:rPr>
        <w:t xml:space="preserve"> </w:t>
      </w:r>
      <w:r w:rsidRPr="00856EA2">
        <w:rPr>
          <w:spacing w:val="-1"/>
          <w:sz w:val="24"/>
          <w:szCs w:val="24"/>
          <w:lang w:val="ru-RU"/>
        </w:rPr>
        <w:t>начальной</w:t>
      </w:r>
      <w:r w:rsidRPr="00856EA2">
        <w:rPr>
          <w:spacing w:val="9"/>
          <w:sz w:val="24"/>
          <w:szCs w:val="24"/>
          <w:lang w:val="ru-RU"/>
        </w:rPr>
        <w:t xml:space="preserve"> </w:t>
      </w:r>
      <w:r w:rsidRPr="00856EA2">
        <w:rPr>
          <w:spacing w:val="-1"/>
          <w:sz w:val="24"/>
          <w:szCs w:val="24"/>
          <w:lang w:val="ru-RU"/>
        </w:rPr>
        <w:t>(минимальной)</w:t>
      </w:r>
      <w:r w:rsidRPr="00856EA2">
        <w:rPr>
          <w:spacing w:val="10"/>
          <w:sz w:val="24"/>
          <w:szCs w:val="24"/>
          <w:lang w:val="ru-RU"/>
        </w:rPr>
        <w:t xml:space="preserve"> </w:t>
      </w:r>
      <w:r w:rsidRPr="00856EA2">
        <w:rPr>
          <w:spacing w:val="-1"/>
          <w:sz w:val="24"/>
          <w:szCs w:val="24"/>
          <w:lang w:val="ru-RU"/>
        </w:rPr>
        <w:t>цены</w:t>
      </w:r>
      <w:r w:rsidRPr="00856EA2">
        <w:rPr>
          <w:spacing w:val="10"/>
          <w:sz w:val="24"/>
          <w:szCs w:val="24"/>
          <w:lang w:val="ru-RU"/>
        </w:rPr>
        <w:t xml:space="preserve"> </w:t>
      </w:r>
      <w:r w:rsidRPr="00856EA2">
        <w:rPr>
          <w:spacing w:val="-1"/>
          <w:sz w:val="24"/>
          <w:szCs w:val="24"/>
          <w:lang w:val="ru-RU"/>
        </w:rPr>
        <w:t>договора</w:t>
      </w:r>
      <w:r w:rsidRPr="00856EA2">
        <w:rPr>
          <w:sz w:val="24"/>
          <w:szCs w:val="24"/>
          <w:lang w:val="ru-RU"/>
        </w:rPr>
        <w:t>,</w:t>
      </w:r>
      <w:r w:rsidRPr="00856EA2">
        <w:rPr>
          <w:spacing w:val="9"/>
          <w:sz w:val="24"/>
          <w:szCs w:val="24"/>
          <w:lang w:val="ru-RU"/>
        </w:rPr>
        <w:t xml:space="preserve"> </w:t>
      </w:r>
      <w:r w:rsidRPr="00856EA2">
        <w:rPr>
          <w:spacing w:val="-2"/>
          <w:sz w:val="24"/>
          <w:szCs w:val="24"/>
          <w:lang w:val="ru-RU"/>
        </w:rPr>
        <w:t>но</w:t>
      </w:r>
      <w:r w:rsidRPr="00856EA2">
        <w:rPr>
          <w:spacing w:val="9"/>
          <w:sz w:val="24"/>
          <w:szCs w:val="24"/>
          <w:lang w:val="ru-RU"/>
        </w:rPr>
        <w:t xml:space="preserve"> </w:t>
      </w:r>
      <w:r w:rsidRPr="00856EA2">
        <w:rPr>
          <w:spacing w:val="-2"/>
          <w:sz w:val="24"/>
          <w:szCs w:val="24"/>
          <w:lang w:val="ru-RU"/>
        </w:rPr>
        <w:t>не</w:t>
      </w:r>
      <w:r w:rsidRPr="00856EA2">
        <w:rPr>
          <w:spacing w:val="10"/>
          <w:sz w:val="24"/>
          <w:szCs w:val="24"/>
          <w:lang w:val="ru-RU"/>
        </w:rPr>
        <w:t xml:space="preserve"> </w:t>
      </w:r>
      <w:r w:rsidRPr="00856EA2">
        <w:rPr>
          <w:spacing w:val="-1"/>
          <w:sz w:val="24"/>
          <w:szCs w:val="24"/>
          <w:lang w:val="ru-RU"/>
        </w:rPr>
        <w:t>ниже</w:t>
      </w:r>
      <w:r w:rsidRPr="00856EA2">
        <w:rPr>
          <w:spacing w:val="10"/>
          <w:sz w:val="24"/>
          <w:szCs w:val="24"/>
          <w:lang w:val="ru-RU"/>
        </w:rPr>
        <w:t xml:space="preserve"> </w:t>
      </w:r>
      <w:r w:rsidRPr="00856EA2">
        <w:rPr>
          <w:spacing w:val="-1"/>
          <w:sz w:val="24"/>
          <w:szCs w:val="24"/>
          <w:lang w:val="ru-RU"/>
        </w:rPr>
        <w:t>0,5</w:t>
      </w:r>
      <w:r w:rsidRPr="00856EA2">
        <w:rPr>
          <w:spacing w:val="9"/>
          <w:sz w:val="24"/>
          <w:szCs w:val="24"/>
          <w:lang w:val="ru-RU"/>
        </w:rPr>
        <w:t xml:space="preserve"> </w:t>
      </w:r>
      <w:r w:rsidRPr="00856EA2">
        <w:rPr>
          <w:spacing w:val="-1"/>
          <w:sz w:val="24"/>
          <w:szCs w:val="24"/>
          <w:lang w:val="ru-RU"/>
        </w:rPr>
        <w:t>процента</w:t>
      </w:r>
      <w:r w:rsidRPr="00856EA2">
        <w:rPr>
          <w:spacing w:val="10"/>
          <w:sz w:val="24"/>
          <w:szCs w:val="24"/>
          <w:lang w:val="ru-RU"/>
        </w:rPr>
        <w:t xml:space="preserve"> </w:t>
      </w:r>
      <w:r w:rsidRPr="00856EA2">
        <w:rPr>
          <w:spacing w:val="-1"/>
          <w:sz w:val="24"/>
          <w:szCs w:val="24"/>
          <w:lang w:val="ru-RU"/>
        </w:rPr>
        <w:t>начальной</w:t>
      </w:r>
      <w:r w:rsidRPr="00856EA2">
        <w:rPr>
          <w:spacing w:val="73"/>
          <w:sz w:val="24"/>
          <w:szCs w:val="24"/>
          <w:lang w:val="ru-RU"/>
        </w:rPr>
        <w:t xml:space="preserve"> </w:t>
      </w:r>
      <w:r w:rsidRPr="00856EA2">
        <w:rPr>
          <w:spacing w:val="-1"/>
          <w:sz w:val="24"/>
          <w:szCs w:val="24"/>
          <w:lang w:val="ru-RU"/>
        </w:rPr>
        <w:t>(минимальной)</w:t>
      </w:r>
      <w:r w:rsidRPr="00856EA2">
        <w:rPr>
          <w:sz w:val="24"/>
          <w:szCs w:val="24"/>
          <w:lang w:val="ru-RU"/>
        </w:rPr>
        <w:t xml:space="preserve"> </w:t>
      </w:r>
      <w:r w:rsidRPr="00856EA2">
        <w:rPr>
          <w:spacing w:val="-1"/>
          <w:sz w:val="24"/>
          <w:szCs w:val="24"/>
          <w:lang w:val="ru-RU"/>
        </w:rPr>
        <w:t>цены</w:t>
      </w:r>
      <w:r w:rsidRPr="00856EA2">
        <w:rPr>
          <w:spacing w:val="-2"/>
          <w:sz w:val="24"/>
          <w:szCs w:val="24"/>
          <w:lang w:val="ru-RU"/>
        </w:rPr>
        <w:t xml:space="preserve"> </w:t>
      </w:r>
      <w:r w:rsidRPr="00856EA2">
        <w:rPr>
          <w:spacing w:val="-1"/>
          <w:sz w:val="24"/>
          <w:szCs w:val="24"/>
          <w:lang w:val="ru-RU"/>
        </w:rPr>
        <w:t>договора</w:t>
      </w:r>
      <w:r w:rsidRPr="00856EA2">
        <w:rPr>
          <w:sz w:val="24"/>
          <w:szCs w:val="24"/>
          <w:lang w:val="ru-RU"/>
        </w:rPr>
        <w:t>.</w:t>
      </w:r>
    </w:p>
    <w:p w14:paraId="387F7466" w14:textId="77777777" w:rsidR="00856EA2" w:rsidRDefault="00856EA2" w:rsidP="00802747">
      <w:pPr>
        <w:pStyle w:val="a8"/>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Аукционная</w:t>
      </w:r>
      <w:r w:rsidRPr="00856EA2">
        <w:rPr>
          <w:spacing w:val="26"/>
          <w:sz w:val="24"/>
          <w:szCs w:val="24"/>
          <w:lang w:val="ru-RU"/>
        </w:rPr>
        <w:t xml:space="preserve"> </w:t>
      </w:r>
      <w:r w:rsidRPr="00856EA2">
        <w:rPr>
          <w:spacing w:val="-1"/>
          <w:sz w:val="24"/>
          <w:szCs w:val="24"/>
          <w:lang w:val="ru-RU"/>
        </w:rPr>
        <w:t>комиссия</w:t>
      </w:r>
      <w:r w:rsidRPr="00856EA2">
        <w:rPr>
          <w:spacing w:val="25"/>
          <w:sz w:val="24"/>
          <w:szCs w:val="24"/>
          <w:lang w:val="ru-RU"/>
        </w:rPr>
        <w:t xml:space="preserve"> </w:t>
      </w:r>
      <w:r w:rsidRPr="00856EA2">
        <w:rPr>
          <w:spacing w:val="-1"/>
          <w:sz w:val="24"/>
          <w:szCs w:val="24"/>
          <w:lang w:val="ru-RU"/>
        </w:rPr>
        <w:t>непосредственно</w:t>
      </w:r>
      <w:r w:rsidRPr="00856EA2">
        <w:rPr>
          <w:spacing w:val="26"/>
          <w:sz w:val="24"/>
          <w:szCs w:val="24"/>
          <w:lang w:val="ru-RU"/>
        </w:rPr>
        <w:t xml:space="preserve"> </w:t>
      </w:r>
      <w:r w:rsidRPr="00856EA2">
        <w:rPr>
          <w:spacing w:val="-1"/>
          <w:sz w:val="24"/>
          <w:szCs w:val="24"/>
          <w:lang w:val="ru-RU"/>
        </w:rPr>
        <w:t>перед</w:t>
      </w:r>
      <w:r w:rsidRPr="00856EA2">
        <w:rPr>
          <w:spacing w:val="27"/>
          <w:sz w:val="24"/>
          <w:szCs w:val="24"/>
          <w:lang w:val="ru-RU"/>
        </w:rPr>
        <w:t xml:space="preserve"> </w:t>
      </w:r>
      <w:r w:rsidRPr="00856EA2">
        <w:rPr>
          <w:spacing w:val="-1"/>
          <w:sz w:val="24"/>
          <w:szCs w:val="24"/>
          <w:lang w:val="ru-RU"/>
        </w:rPr>
        <w:t>началом</w:t>
      </w:r>
      <w:r w:rsidRPr="00856EA2">
        <w:rPr>
          <w:spacing w:val="29"/>
          <w:sz w:val="24"/>
          <w:szCs w:val="24"/>
          <w:lang w:val="ru-RU"/>
        </w:rPr>
        <w:t xml:space="preserve"> </w:t>
      </w:r>
      <w:r w:rsidRPr="00856EA2">
        <w:rPr>
          <w:spacing w:val="-1"/>
          <w:sz w:val="24"/>
          <w:szCs w:val="24"/>
          <w:lang w:val="ru-RU"/>
        </w:rPr>
        <w:t>проведения</w:t>
      </w:r>
      <w:r w:rsidRPr="00856EA2">
        <w:rPr>
          <w:spacing w:val="26"/>
          <w:sz w:val="24"/>
          <w:szCs w:val="24"/>
          <w:lang w:val="ru-RU"/>
        </w:rPr>
        <w:t xml:space="preserve"> </w:t>
      </w:r>
      <w:r w:rsidRPr="00856EA2">
        <w:rPr>
          <w:spacing w:val="-1"/>
          <w:sz w:val="24"/>
          <w:szCs w:val="24"/>
          <w:lang w:val="ru-RU"/>
        </w:rPr>
        <w:t>аукциона</w:t>
      </w:r>
      <w:r w:rsidRPr="00856EA2">
        <w:rPr>
          <w:spacing w:val="26"/>
          <w:sz w:val="24"/>
          <w:szCs w:val="24"/>
          <w:lang w:val="ru-RU"/>
        </w:rPr>
        <w:t xml:space="preserve"> </w:t>
      </w:r>
      <w:r w:rsidRPr="00856EA2">
        <w:rPr>
          <w:spacing w:val="-1"/>
          <w:sz w:val="24"/>
          <w:szCs w:val="24"/>
          <w:lang w:val="ru-RU"/>
        </w:rPr>
        <w:t>регистрирует</w:t>
      </w:r>
      <w:r w:rsidRPr="00856EA2">
        <w:rPr>
          <w:spacing w:val="71"/>
          <w:sz w:val="24"/>
          <w:szCs w:val="24"/>
          <w:lang w:val="ru-RU"/>
        </w:rPr>
        <w:t xml:space="preserve"> </w:t>
      </w:r>
      <w:r w:rsidRPr="00856EA2">
        <w:rPr>
          <w:spacing w:val="-1"/>
          <w:sz w:val="24"/>
          <w:szCs w:val="24"/>
          <w:lang w:val="ru-RU"/>
        </w:rPr>
        <w:t>явившихся</w:t>
      </w:r>
      <w:r w:rsidRPr="00856EA2">
        <w:rPr>
          <w:spacing w:val="28"/>
          <w:sz w:val="24"/>
          <w:szCs w:val="24"/>
          <w:lang w:val="ru-RU"/>
        </w:rPr>
        <w:t xml:space="preserve"> </w:t>
      </w:r>
      <w:r w:rsidRPr="00856EA2">
        <w:rPr>
          <w:sz w:val="24"/>
          <w:szCs w:val="24"/>
          <w:lang w:val="ru-RU"/>
        </w:rPr>
        <w:t>на</w:t>
      </w:r>
      <w:r w:rsidRPr="00856EA2">
        <w:rPr>
          <w:spacing w:val="28"/>
          <w:sz w:val="24"/>
          <w:szCs w:val="24"/>
          <w:lang w:val="ru-RU"/>
        </w:rPr>
        <w:t xml:space="preserve"> </w:t>
      </w:r>
      <w:r w:rsidRPr="00856EA2">
        <w:rPr>
          <w:spacing w:val="-1"/>
          <w:sz w:val="24"/>
          <w:szCs w:val="24"/>
          <w:lang w:val="ru-RU"/>
        </w:rPr>
        <w:t>аукцион</w:t>
      </w:r>
      <w:r w:rsidRPr="00856EA2">
        <w:rPr>
          <w:spacing w:val="30"/>
          <w:sz w:val="24"/>
          <w:szCs w:val="24"/>
          <w:lang w:val="ru-RU"/>
        </w:rPr>
        <w:t xml:space="preserve"> </w:t>
      </w:r>
      <w:r w:rsidRPr="00856EA2">
        <w:rPr>
          <w:spacing w:val="-1"/>
          <w:sz w:val="24"/>
          <w:szCs w:val="24"/>
          <w:lang w:val="ru-RU"/>
        </w:rPr>
        <w:t>участников</w:t>
      </w:r>
      <w:r w:rsidRPr="00856EA2">
        <w:rPr>
          <w:spacing w:val="28"/>
          <w:sz w:val="24"/>
          <w:szCs w:val="24"/>
          <w:lang w:val="ru-RU"/>
        </w:rPr>
        <w:t xml:space="preserve"> </w:t>
      </w:r>
      <w:r w:rsidRPr="00856EA2">
        <w:rPr>
          <w:spacing w:val="-1"/>
          <w:sz w:val="24"/>
          <w:szCs w:val="24"/>
          <w:lang w:val="ru-RU"/>
        </w:rPr>
        <w:t>конкурса</w:t>
      </w:r>
      <w:r w:rsidRPr="00856EA2">
        <w:rPr>
          <w:spacing w:val="29"/>
          <w:sz w:val="24"/>
          <w:szCs w:val="24"/>
          <w:lang w:val="ru-RU"/>
        </w:rPr>
        <w:t xml:space="preserve"> </w:t>
      </w:r>
      <w:r w:rsidRPr="00856EA2">
        <w:rPr>
          <w:sz w:val="24"/>
          <w:szCs w:val="24"/>
          <w:lang w:val="ru-RU"/>
        </w:rPr>
        <w:t>(их</w:t>
      </w:r>
      <w:r w:rsidRPr="00856EA2">
        <w:rPr>
          <w:spacing w:val="28"/>
          <w:sz w:val="24"/>
          <w:szCs w:val="24"/>
          <w:lang w:val="ru-RU"/>
        </w:rPr>
        <w:t xml:space="preserve"> </w:t>
      </w:r>
      <w:r w:rsidRPr="00856EA2">
        <w:rPr>
          <w:spacing w:val="-1"/>
          <w:sz w:val="24"/>
          <w:szCs w:val="24"/>
          <w:lang w:val="ru-RU"/>
        </w:rPr>
        <w:t>представителей).</w:t>
      </w:r>
      <w:r w:rsidRPr="00856EA2">
        <w:rPr>
          <w:spacing w:val="28"/>
          <w:sz w:val="24"/>
          <w:szCs w:val="24"/>
          <w:lang w:val="ru-RU"/>
        </w:rPr>
        <w:t xml:space="preserve"> </w:t>
      </w:r>
      <w:r w:rsidRPr="00856EA2">
        <w:rPr>
          <w:sz w:val="24"/>
          <w:szCs w:val="24"/>
          <w:lang w:val="ru-RU"/>
        </w:rPr>
        <w:t>В</w:t>
      </w:r>
      <w:r w:rsidRPr="00856EA2">
        <w:rPr>
          <w:spacing w:val="28"/>
          <w:sz w:val="24"/>
          <w:szCs w:val="24"/>
          <w:lang w:val="ru-RU"/>
        </w:rPr>
        <w:t xml:space="preserve"> </w:t>
      </w:r>
      <w:r w:rsidRPr="00856EA2">
        <w:rPr>
          <w:spacing w:val="-1"/>
          <w:sz w:val="24"/>
          <w:szCs w:val="24"/>
          <w:lang w:val="ru-RU"/>
        </w:rPr>
        <w:t>случае</w:t>
      </w:r>
      <w:r w:rsidRPr="00856EA2">
        <w:rPr>
          <w:spacing w:val="29"/>
          <w:sz w:val="24"/>
          <w:szCs w:val="24"/>
          <w:lang w:val="ru-RU"/>
        </w:rPr>
        <w:t xml:space="preserve"> </w:t>
      </w:r>
      <w:r w:rsidRPr="00856EA2">
        <w:rPr>
          <w:spacing w:val="-1"/>
          <w:sz w:val="24"/>
          <w:szCs w:val="24"/>
          <w:lang w:val="ru-RU"/>
        </w:rPr>
        <w:t>проведения</w:t>
      </w:r>
      <w:r w:rsidRPr="00856EA2">
        <w:rPr>
          <w:spacing w:val="28"/>
          <w:sz w:val="24"/>
          <w:szCs w:val="24"/>
          <w:lang w:val="ru-RU"/>
        </w:rPr>
        <w:t xml:space="preserve"> </w:t>
      </w:r>
      <w:r w:rsidRPr="00856EA2">
        <w:rPr>
          <w:spacing w:val="-1"/>
          <w:sz w:val="24"/>
          <w:szCs w:val="24"/>
          <w:lang w:val="ru-RU"/>
        </w:rPr>
        <w:t>аукциона</w:t>
      </w:r>
      <w:r w:rsidRPr="00856EA2">
        <w:rPr>
          <w:spacing w:val="28"/>
          <w:sz w:val="24"/>
          <w:szCs w:val="24"/>
          <w:lang w:val="ru-RU"/>
        </w:rPr>
        <w:t xml:space="preserve"> </w:t>
      </w:r>
      <w:r w:rsidRPr="00856EA2">
        <w:rPr>
          <w:sz w:val="24"/>
          <w:szCs w:val="24"/>
          <w:lang w:val="ru-RU"/>
        </w:rPr>
        <w:t>по</w:t>
      </w:r>
      <w:r w:rsidRPr="00856EA2">
        <w:rPr>
          <w:spacing w:val="83"/>
          <w:sz w:val="24"/>
          <w:szCs w:val="24"/>
          <w:lang w:val="ru-RU"/>
        </w:rPr>
        <w:t xml:space="preserve"> </w:t>
      </w:r>
      <w:r w:rsidRPr="00856EA2">
        <w:rPr>
          <w:spacing w:val="-1"/>
          <w:sz w:val="24"/>
          <w:szCs w:val="24"/>
          <w:lang w:val="ru-RU"/>
        </w:rPr>
        <w:t>нескольким</w:t>
      </w:r>
      <w:r w:rsidRPr="00856EA2">
        <w:rPr>
          <w:spacing w:val="23"/>
          <w:sz w:val="24"/>
          <w:szCs w:val="24"/>
          <w:lang w:val="ru-RU"/>
        </w:rPr>
        <w:t xml:space="preserve"> </w:t>
      </w:r>
      <w:r w:rsidRPr="00856EA2">
        <w:rPr>
          <w:sz w:val="24"/>
          <w:szCs w:val="24"/>
          <w:lang w:val="ru-RU"/>
        </w:rPr>
        <w:t>лотам</w:t>
      </w:r>
      <w:r w:rsidRPr="00856EA2">
        <w:rPr>
          <w:spacing w:val="23"/>
          <w:sz w:val="24"/>
          <w:szCs w:val="24"/>
          <w:lang w:val="ru-RU"/>
        </w:rPr>
        <w:t xml:space="preserve"> </w:t>
      </w:r>
      <w:r w:rsidRPr="00856EA2">
        <w:rPr>
          <w:spacing w:val="-1"/>
          <w:sz w:val="24"/>
          <w:szCs w:val="24"/>
          <w:lang w:val="ru-RU"/>
        </w:rPr>
        <w:t>аукционная</w:t>
      </w:r>
      <w:r w:rsidRPr="00856EA2">
        <w:rPr>
          <w:spacing w:val="26"/>
          <w:sz w:val="24"/>
          <w:szCs w:val="24"/>
          <w:lang w:val="ru-RU"/>
        </w:rPr>
        <w:t xml:space="preserve"> </w:t>
      </w:r>
      <w:r w:rsidRPr="00856EA2">
        <w:rPr>
          <w:spacing w:val="-1"/>
          <w:sz w:val="24"/>
          <w:szCs w:val="24"/>
          <w:lang w:val="ru-RU"/>
        </w:rPr>
        <w:t>комиссия</w:t>
      </w:r>
      <w:r w:rsidRPr="00856EA2">
        <w:rPr>
          <w:spacing w:val="25"/>
          <w:sz w:val="24"/>
          <w:szCs w:val="24"/>
          <w:lang w:val="ru-RU"/>
        </w:rPr>
        <w:t xml:space="preserve"> </w:t>
      </w:r>
      <w:r w:rsidRPr="00856EA2">
        <w:rPr>
          <w:spacing w:val="-1"/>
          <w:sz w:val="24"/>
          <w:szCs w:val="24"/>
          <w:lang w:val="ru-RU"/>
        </w:rPr>
        <w:t>перед</w:t>
      </w:r>
      <w:r w:rsidRPr="00856EA2">
        <w:rPr>
          <w:spacing w:val="24"/>
          <w:sz w:val="24"/>
          <w:szCs w:val="24"/>
          <w:lang w:val="ru-RU"/>
        </w:rPr>
        <w:t xml:space="preserve"> </w:t>
      </w:r>
      <w:r w:rsidRPr="00856EA2">
        <w:rPr>
          <w:spacing w:val="-1"/>
          <w:sz w:val="24"/>
          <w:szCs w:val="24"/>
          <w:lang w:val="ru-RU"/>
        </w:rPr>
        <w:t>началом</w:t>
      </w:r>
      <w:r w:rsidRPr="00856EA2">
        <w:rPr>
          <w:spacing w:val="24"/>
          <w:sz w:val="24"/>
          <w:szCs w:val="24"/>
          <w:lang w:val="ru-RU"/>
        </w:rPr>
        <w:t xml:space="preserve"> </w:t>
      </w:r>
      <w:r w:rsidRPr="00856EA2">
        <w:rPr>
          <w:spacing w:val="-1"/>
          <w:sz w:val="24"/>
          <w:szCs w:val="24"/>
          <w:lang w:val="ru-RU"/>
        </w:rPr>
        <w:t>каждого</w:t>
      </w:r>
      <w:r w:rsidRPr="00856EA2">
        <w:rPr>
          <w:spacing w:val="26"/>
          <w:sz w:val="24"/>
          <w:szCs w:val="24"/>
          <w:lang w:val="ru-RU"/>
        </w:rPr>
        <w:t xml:space="preserve"> </w:t>
      </w:r>
      <w:r w:rsidRPr="00856EA2">
        <w:rPr>
          <w:spacing w:val="-1"/>
          <w:sz w:val="24"/>
          <w:szCs w:val="24"/>
          <w:lang w:val="ru-RU"/>
        </w:rPr>
        <w:t>Лота</w:t>
      </w:r>
      <w:r w:rsidRPr="00856EA2">
        <w:rPr>
          <w:spacing w:val="24"/>
          <w:sz w:val="24"/>
          <w:szCs w:val="24"/>
          <w:lang w:val="ru-RU"/>
        </w:rPr>
        <w:t xml:space="preserve"> </w:t>
      </w:r>
      <w:r w:rsidRPr="00856EA2">
        <w:rPr>
          <w:spacing w:val="-1"/>
          <w:sz w:val="24"/>
          <w:szCs w:val="24"/>
          <w:lang w:val="ru-RU"/>
        </w:rPr>
        <w:t>регистрирует</w:t>
      </w:r>
      <w:r w:rsidRPr="00856EA2">
        <w:rPr>
          <w:spacing w:val="26"/>
          <w:sz w:val="24"/>
          <w:szCs w:val="24"/>
          <w:lang w:val="ru-RU"/>
        </w:rPr>
        <w:t xml:space="preserve"> </w:t>
      </w:r>
      <w:r w:rsidRPr="00856EA2">
        <w:rPr>
          <w:spacing w:val="-1"/>
          <w:sz w:val="24"/>
          <w:szCs w:val="24"/>
          <w:lang w:val="ru-RU"/>
        </w:rPr>
        <w:t>явившихся</w:t>
      </w:r>
      <w:r w:rsidRPr="00856EA2">
        <w:rPr>
          <w:spacing w:val="25"/>
          <w:sz w:val="24"/>
          <w:szCs w:val="24"/>
          <w:lang w:val="ru-RU"/>
        </w:rPr>
        <w:t xml:space="preserve"> </w:t>
      </w:r>
      <w:r w:rsidRPr="00856EA2">
        <w:rPr>
          <w:sz w:val="24"/>
          <w:szCs w:val="24"/>
          <w:lang w:val="ru-RU"/>
        </w:rPr>
        <w:t>на</w:t>
      </w:r>
      <w:r w:rsidRPr="00856EA2">
        <w:rPr>
          <w:spacing w:val="23"/>
          <w:sz w:val="24"/>
          <w:szCs w:val="24"/>
          <w:lang w:val="ru-RU"/>
        </w:rPr>
        <w:t xml:space="preserve"> </w:t>
      </w:r>
      <w:r w:rsidRPr="00856EA2">
        <w:rPr>
          <w:spacing w:val="-1"/>
          <w:sz w:val="24"/>
          <w:szCs w:val="24"/>
          <w:lang w:val="ru-RU"/>
        </w:rPr>
        <w:t>аукцион</w:t>
      </w:r>
      <w:r w:rsidRPr="00856EA2">
        <w:rPr>
          <w:spacing w:val="67"/>
          <w:sz w:val="24"/>
          <w:szCs w:val="24"/>
          <w:lang w:val="ru-RU"/>
        </w:rPr>
        <w:t xml:space="preserve"> </w:t>
      </w:r>
      <w:r w:rsidRPr="00856EA2">
        <w:rPr>
          <w:spacing w:val="-1"/>
          <w:sz w:val="24"/>
          <w:szCs w:val="24"/>
          <w:lang w:val="ru-RU"/>
        </w:rPr>
        <w:t>участников</w:t>
      </w:r>
      <w:r w:rsidRPr="00856EA2">
        <w:rPr>
          <w:spacing w:val="44"/>
          <w:sz w:val="24"/>
          <w:szCs w:val="24"/>
          <w:lang w:val="ru-RU"/>
        </w:rPr>
        <w:t xml:space="preserve"> </w:t>
      </w:r>
      <w:r w:rsidRPr="00856EA2">
        <w:rPr>
          <w:spacing w:val="-1"/>
          <w:sz w:val="24"/>
          <w:szCs w:val="24"/>
          <w:lang w:val="ru-RU"/>
        </w:rPr>
        <w:t>аукциона,</w:t>
      </w:r>
      <w:r w:rsidRPr="00856EA2">
        <w:rPr>
          <w:spacing w:val="45"/>
          <w:sz w:val="24"/>
          <w:szCs w:val="24"/>
          <w:lang w:val="ru-RU"/>
        </w:rPr>
        <w:t xml:space="preserve"> </w:t>
      </w:r>
      <w:r w:rsidRPr="00856EA2">
        <w:rPr>
          <w:spacing w:val="-1"/>
          <w:sz w:val="24"/>
          <w:szCs w:val="24"/>
          <w:lang w:val="ru-RU"/>
        </w:rPr>
        <w:t>подавших</w:t>
      </w:r>
      <w:r w:rsidRPr="00856EA2">
        <w:rPr>
          <w:spacing w:val="45"/>
          <w:sz w:val="24"/>
          <w:szCs w:val="24"/>
          <w:lang w:val="ru-RU"/>
        </w:rPr>
        <w:t xml:space="preserve"> </w:t>
      </w:r>
      <w:r w:rsidRPr="00856EA2">
        <w:rPr>
          <w:spacing w:val="-1"/>
          <w:sz w:val="24"/>
          <w:szCs w:val="24"/>
          <w:lang w:val="ru-RU"/>
        </w:rPr>
        <w:t>заявки</w:t>
      </w:r>
      <w:r w:rsidRPr="00856EA2">
        <w:rPr>
          <w:spacing w:val="45"/>
          <w:sz w:val="24"/>
          <w:szCs w:val="24"/>
          <w:lang w:val="ru-RU"/>
        </w:rPr>
        <w:t xml:space="preserve"> </w:t>
      </w:r>
      <w:r w:rsidRPr="00856EA2">
        <w:rPr>
          <w:sz w:val="24"/>
          <w:szCs w:val="24"/>
          <w:lang w:val="ru-RU"/>
        </w:rPr>
        <w:t>в</w:t>
      </w:r>
      <w:r w:rsidRPr="00856EA2">
        <w:rPr>
          <w:spacing w:val="44"/>
          <w:sz w:val="24"/>
          <w:szCs w:val="24"/>
          <w:lang w:val="ru-RU"/>
        </w:rPr>
        <w:t xml:space="preserve"> </w:t>
      </w:r>
      <w:r w:rsidRPr="00856EA2">
        <w:rPr>
          <w:spacing w:val="-1"/>
          <w:sz w:val="24"/>
          <w:szCs w:val="24"/>
          <w:lang w:val="ru-RU"/>
        </w:rPr>
        <w:t>отношении</w:t>
      </w:r>
      <w:r w:rsidRPr="00856EA2">
        <w:rPr>
          <w:spacing w:val="45"/>
          <w:sz w:val="24"/>
          <w:szCs w:val="24"/>
          <w:lang w:val="ru-RU"/>
        </w:rPr>
        <w:t xml:space="preserve"> </w:t>
      </w:r>
      <w:r w:rsidRPr="00856EA2">
        <w:rPr>
          <w:sz w:val="24"/>
          <w:szCs w:val="24"/>
          <w:lang w:val="ru-RU"/>
        </w:rPr>
        <w:t>такого</w:t>
      </w:r>
      <w:r w:rsidRPr="00856EA2">
        <w:rPr>
          <w:spacing w:val="45"/>
          <w:sz w:val="24"/>
          <w:szCs w:val="24"/>
          <w:lang w:val="ru-RU"/>
        </w:rPr>
        <w:t xml:space="preserve"> </w:t>
      </w:r>
      <w:r w:rsidRPr="00856EA2">
        <w:rPr>
          <w:spacing w:val="-1"/>
          <w:sz w:val="24"/>
          <w:szCs w:val="24"/>
          <w:lang w:val="ru-RU"/>
        </w:rPr>
        <w:t>Лота</w:t>
      </w:r>
      <w:r w:rsidRPr="00856EA2">
        <w:rPr>
          <w:spacing w:val="43"/>
          <w:sz w:val="24"/>
          <w:szCs w:val="24"/>
          <w:lang w:val="ru-RU"/>
        </w:rPr>
        <w:t xml:space="preserve"> </w:t>
      </w:r>
      <w:r w:rsidRPr="00856EA2">
        <w:rPr>
          <w:sz w:val="24"/>
          <w:szCs w:val="24"/>
          <w:lang w:val="ru-RU"/>
        </w:rPr>
        <w:t>(их</w:t>
      </w:r>
      <w:r w:rsidRPr="00856EA2">
        <w:rPr>
          <w:spacing w:val="45"/>
          <w:sz w:val="24"/>
          <w:szCs w:val="24"/>
          <w:lang w:val="ru-RU"/>
        </w:rPr>
        <w:t xml:space="preserve"> </w:t>
      </w:r>
      <w:r w:rsidRPr="00856EA2">
        <w:rPr>
          <w:spacing w:val="-1"/>
          <w:sz w:val="24"/>
          <w:szCs w:val="24"/>
          <w:lang w:val="ru-RU"/>
        </w:rPr>
        <w:t>представителей).</w:t>
      </w:r>
      <w:r w:rsidRPr="00856EA2">
        <w:rPr>
          <w:spacing w:val="45"/>
          <w:sz w:val="24"/>
          <w:szCs w:val="24"/>
          <w:lang w:val="ru-RU"/>
        </w:rPr>
        <w:t xml:space="preserve"> </w:t>
      </w:r>
      <w:r w:rsidRPr="00856EA2">
        <w:rPr>
          <w:spacing w:val="-1"/>
          <w:sz w:val="24"/>
          <w:szCs w:val="24"/>
          <w:lang w:val="ru-RU"/>
        </w:rPr>
        <w:t>При</w:t>
      </w:r>
      <w:r w:rsidRPr="00856EA2">
        <w:rPr>
          <w:spacing w:val="45"/>
          <w:sz w:val="24"/>
          <w:szCs w:val="24"/>
          <w:lang w:val="ru-RU"/>
        </w:rPr>
        <w:t xml:space="preserve"> </w:t>
      </w:r>
      <w:r w:rsidRPr="00856EA2">
        <w:rPr>
          <w:spacing w:val="-1"/>
          <w:sz w:val="24"/>
          <w:szCs w:val="24"/>
          <w:lang w:val="ru-RU"/>
        </w:rPr>
        <w:t>регистрации</w:t>
      </w:r>
      <w:r w:rsidRPr="00856EA2">
        <w:rPr>
          <w:spacing w:val="75"/>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представителям)</w:t>
      </w:r>
      <w:r w:rsidRPr="00856EA2">
        <w:rPr>
          <w:sz w:val="24"/>
          <w:szCs w:val="24"/>
          <w:lang w:val="ru-RU"/>
        </w:rPr>
        <w:t xml:space="preserve"> </w:t>
      </w:r>
      <w:r w:rsidRPr="00856EA2">
        <w:rPr>
          <w:spacing w:val="-1"/>
          <w:sz w:val="24"/>
          <w:szCs w:val="24"/>
          <w:lang w:val="ru-RU"/>
        </w:rPr>
        <w:t>выдаются пронумерованные</w:t>
      </w:r>
      <w:r w:rsidRPr="00856EA2">
        <w:rPr>
          <w:sz w:val="24"/>
          <w:szCs w:val="24"/>
          <w:lang w:val="ru-RU"/>
        </w:rPr>
        <w:t xml:space="preserve"> </w:t>
      </w:r>
      <w:r w:rsidRPr="00856EA2">
        <w:rPr>
          <w:spacing w:val="-1"/>
          <w:sz w:val="24"/>
          <w:szCs w:val="24"/>
          <w:lang w:val="ru-RU"/>
        </w:rPr>
        <w:t>карточки</w:t>
      </w:r>
      <w:r w:rsidRPr="00856EA2">
        <w:rPr>
          <w:sz w:val="24"/>
          <w:szCs w:val="24"/>
          <w:lang w:val="ru-RU"/>
        </w:rPr>
        <w:t xml:space="preserve"> </w:t>
      </w:r>
      <w:r w:rsidRPr="00856EA2">
        <w:rPr>
          <w:spacing w:val="-1"/>
          <w:sz w:val="24"/>
          <w:szCs w:val="24"/>
          <w:lang w:val="ru-RU"/>
        </w:rPr>
        <w:t xml:space="preserve">(далее </w:t>
      </w:r>
      <w:r w:rsidRPr="00856EA2">
        <w:rPr>
          <w:sz w:val="24"/>
          <w:szCs w:val="24"/>
          <w:lang w:val="ru-RU"/>
        </w:rPr>
        <w:t xml:space="preserve">– </w:t>
      </w:r>
      <w:r w:rsidRPr="00856EA2">
        <w:rPr>
          <w:spacing w:val="-1"/>
          <w:sz w:val="24"/>
          <w:szCs w:val="24"/>
          <w:lang w:val="ru-RU"/>
        </w:rPr>
        <w:t>Карточки).</w:t>
      </w:r>
    </w:p>
    <w:p w14:paraId="0CA14805" w14:textId="77777777" w:rsidR="00856EA2" w:rsidRDefault="00856EA2" w:rsidP="00802747">
      <w:pPr>
        <w:pStyle w:val="a8"/>
        <w:numPr>
          <w:ilvl w:val="2"/>
          <w:numId w:val="26"/>
        </w:numPr>
        <w:spacing w:after="240" w:line="260" w:lineRule="auto"/>
        <w:ind w:left="0" w:right="108" w:firstLine="9"/>
        <w:jc w:val="both"/>
        <w:rPr>
          <w:sz w:val="24"/>
          <w:szCs w:val="24"/>
          <w:lang w:val="ru-RU"/>
        </w:rPr>
      </w:pPr>
      <w:r w:rsidRPr="00856EA2">
        <w:rPr>
          <w:spacing w:val="-1"/>
          <w:sz w:val="24"/>
          <w:szCs w:val="24"/>
          <w:lang w:val="ru-RU"/>
        </w:rPr>
        <w:lastRenderedPageBreak/>
        <w:t>Аукционист</w:t>
      </w:r>
      <w:r w:rsidRPr="00856EA2">
        <w:rPr>
          <w:spacing w:val="31"/>
          <w:sz w:val="24"/>
          <w:szCs w:val="24"/>
          <w:lang w:val="ru-RU"/>
        </w:rPr>
        <w:t xml:space="preserve"> </w:t>
      </w:r>
      <w:r w:rsidRPr="00856EA2">
        <w:rPr>
          <w:spacing w:val="-1"/>
          <w:sz w:val="24"/>
          <w:szCs w:val="24"/>
          <w:lang w:val="ru-RU"/>
        </w:rPr>
        <w:t>объявляет</w:t>
      </w:r>
      <w:r w:rsidRPr="00856EA2">
        <w:rPr>
          <w:spacing w:val="31"/>
          <w:sz w:val="24"/>
          <w:szCs w:val="24"/>
          <w:lang w:val="ru-RU"/>
        </w:rPr>
        <w:t xml:space="preserve"> </w:t>
      </w:r>
      <w:r w:rsidRPr="00856EA2">
        <w:rPr>
          <w:spacing w:val="-1"/>
          <w:sz w:val="24"/>
          <w:szCs w:val="24"/>
          <w:lang w:val="ru-RU"/>
        </w:rPr>
        <w:t>начало</w:t>
      </w:r>
      <w:r w:rsidRPr="00856EA2">
        <w:rPr>
          <w:spacing w:val="31"/>
          <w:sz w:val="24"/>
          <w:szCs w:val="24"/>
          <w:lang w:val="ru-RU"/>
        </w:rPr>
        <w:t xml:space="preserve"> </w:t>
      </w:r>
      <w:r w:rsidRPr="00856EA2">
        <w:rPr>
          <w:spacing w:val="-1"/>
          <w:sz w:val="24"/>
          <w:szCs w:val="24"/>
          <w:lang w:val="ru-RU"/>
        </w:rPr>
        <w:t>проведения</w:t>
      </w:r>
      <w:r w:rsidRPr="00856EA2">
        <w:rPr>
          <w:spacing w:val="30"/>
          <w:sz w:val="24"/>
          <w:szCs w:val="24"/>
          <w:lang w:val="ru-RU"/>
        </w:rPr>
        <w:t xml:space="preserve"> </w:t>
      </w:r>
      <w:r w:rsidRPr="00856EA2">
        <w:rPr>
          <w:spacing w:val="-1"/>
          <w:sz w:val="24"/>
          <w:szCs w:val="24"/>
          <w:lang w:val="ru-RU"/>
        </w:rPr>
        <w:t>аукциона</w:t>
      </w:r>
      <w:r w:rsidRPr="00856EA2">
        <w:rPr>
          <w:sz w:val="24"/>
          <w:szCs w:val="24"/>
          <w:lang w:val="ru-RU"/>
        </w:rPr>
        <w:t>,</w:t>
      </w:r>
      <w:r w:rsidRPr="00856EA2">
        <w:rPr>
          <w:spacing w:val="31"/>
          <w:sz w:val="24"/>
          <w:szCs w:val="24"/>
          <w:lang w:val="ru-RU"/>
        </w:rPr>
        <w:t xml:space="preserve"> </w:t>
      </w:r>
      <w:r w:rsidRPr="00856EA2">
        <w:rPr>
          <w:spacing w:val="-1"/>
          <w:sz w:val="24"/>
          <w:szCs w:val="24"/>
          <w:lang w:val="ru-RU"/>
        </w:rPr>
        <w:t>номер</w:t>
      </w:r>
      <w:r w:rsidRPr="00856EA2">
        <w:rPr>
          <w:spacing w:val="31"/>
          <w:sz w:val="24"/>
          <w:szCs w:val="24"/>
          <w:lang w:val="ru-RU"/>
        </w:rPr>
        <w:t xml:space="preserve"> </w:t>
      </w:r>
      <w:r w:rsidRPr="00856EA2">
        <w:rPr>
          <w:spacing w:val="-1"/>
          <w:sz w:val="24"/>
          <w:szCs w:val="24"/>
          <w:lang w:val="ru-RU"/>
        </w:rPr>
        <w:t>Лота</w:t>
      </w:r>
      <w:r w:rsidRPr="00856EA2">
        <w:rPr>
          <w:spacing w:val="31"/>
          <w:sz w:val="24"/>
          <w:szCs w:val="24"/>
          <w:lang w:val="ru-RU"/>
        </w:rPr>
        <w:t xml:space="preserve"> </w:t>
      </w:r>
      <w:r w:rsidRPr="00856EA2">
        <w:rPr>
          <w:sz w:val="24"/>
          <w:szCs w:val="24"/>
          <w:lang w:val="ru-RU"/>
        </w:rPr>
        <w:t>(в</w:t>
      </w:r>
      <w:r w:rsidRPr="00856EA2">
        <w:rPr>
          <w:spacing w:val="30"/>
          <w:sz w:val="24"/>
          <w:szCs w:val="24"/>
          <w:lang w:val="ru-RU"/>
        </w:rPr>
        <w:t xml:space="preserve"> </w:t>
      </w:r>
      <w:r w:rsidRPr="00856EA2">
        <w:rPr>
          <w:spacing w:val="-1"/>
          <w:sz w:val="24"/>
          <w:szCs w:val="24"/>
          <w:lang w:val="ru-RU"/>
        </w:rPr>
        <w:t>случае</w:t>
      </w:r>
      <w:r w:rsidRPr="00856EA2">
        <w:rPr>
          <w:spacing w:val="31"/>
          <w:sz w:val="24"/>
          <w:szCs w:val="24"/>
          <w:lang w:val="ru-RU"/>
        </w:rPr>
        <w:t xml:space="preserve"> </w:t>
      </w:r>
      <w:r w:rsidRPr="00856EA2">
        <w:rPr>
          <w:spacing w:val="-1"/>
          <w:sz w:val="24"/>
          <w:szCs w:val="24"/>
          <w:lang w:val="ru-RU"/>
        </w:rPr>
        <w:t>проведения</w:t>
      </w:r>
      <w:r w:rsidRPr="00856EA2">
        <w:rPr>
          <w:spacing w:val="61"/>
          <w:sz w:val="24"/>
          <w:szCs w:val="24"/>
          <w:lang w:val="ru-RU"/>
        </w:rPr>
        <w:t xml:space="preserve"> </w:t>
      </w:r>
      <w:r w:rsidRPr="00856EA2">
        <w:rPr>
          <w:spacing w:val="-1"/>
          <w:sz w:val="24"/>
          <w:szCs w:val="24"/>
          <w:lang w:val="ru-RU"/>
        </w:rPr>
        <w:t>аукциона</w:t>
      </w:r>
      <w:r w:rsidRPr="00856EA2">
        <w:rPr>
          <w:spacing w:val="9"/>
          <w:sz w:val="24"/>
          <w:szCs w:val="24"/>
          <w:lang w:val="ru-RU"/>
        </w:rPr>
        <w:t xml:space="preserve"> </w:t>
      </w:r>
      <w:r w:rsidRPr="00856EA2">
        <w:rPr>
          <w:sz w:val="24"/>
          <w:szCs w:val="24"/>
          <w:lang w:val="ru-RU"/>
        </w:rPr>
        <w:t>по</w:t>
      </w:r>
      <w:r w:rsidRPr="00856EA2">
        <w:rPr>
          <w:spacing w:val="9"/>
          <w:sz w:val="24"/>
          <w:szCs w:val="24"/>
          <w:lang w:val="ru-RU"/>
        </w:rPr>
        <w:t xml:space="preserve"> </w:t>
      </w:r>
      <w:r w:rsidRPr="00856EA2">
        <w:rPr>
          <w:spacing w:val="-1"/>
          <w:sz w:val="24"/>
          <w:szCs w:val="24"/>
          <w:lang w:val="ru-RU"/>
        </w:rPr>
        <w:t>нескольким</w:t>
      </w:r>
      <w:r w:rsidRPr="00856EA2">
        <w:rPr>
          <w:spacing w:val="6"/>
          <w:sz w:val="24"/>
          <w:szCs w:val="24"/>
          <w:lang w:val="ru-RU"/>
        </w:rPr>
        <w:t xml:space="preserve"> </w:t>
      </w:r>
      <w:r w:rsidRPr="00856EA2">
        <w:rPr>
          <w:spacing w:val="-1"/>
          <w:sz w:val="24"/>
          <w:szCs w:val="24"/>
          <w:lang w:val="ru-RU"/>
        </w:rPr>
        <w:t>Лотам),</w:t>
      </w:r>
      <w:r w:rsidRPr="00856EA2">
        <w:rPr>
          <w:spacing w:val="9"/>
          <w:sz w:val="24"/>
          <w:szCs w:val="24"/>
          <w:lang w:val="ru-RU"/>
        </w:rPr>
        <w:t xml:space="preserve"> </w:t>
      </w:r>
      <w:r w:rsidRPr="00856EA2">
        <w:rPr>
          <w:spacing w:val="-1"/>
          <w:sz w:val="24"/>
          <w:szCs w:val="24"/>
          <w:lang w:val="ru-RU"/>
        </w:rPr>
        <w:t>предмет</w:t>
      </w:r>
      <w:r w:rsidRPr="00856EA2">
        <w:rPr>
          <w:spacing w:val="9"/>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начальную</w:t>
      </w:r>
      <w:r w:rsidRPr="00856EA2">
        <w:rPr>
          <w:spacing w:val="9"/>
          <w:sz w:val="24"/>
          <w:szCs w:val="24"/>
          <w:lang w:val="ru-RU"/>
        </w:rPr>
        <w:t xml:space="preserve"> </w:t>
      </w:r>
      <w:r w:rsidRPr="00856EA2">
        <w:rPr>
          <w:spacing w:val="-1"/>
          <w:sz w:val="24"/>
          <w:szCs w:val="24"/>
          <w:lang w:val="ru-RU"/>
        </w:rPr>
        <w:t>(минимальную)</w:t>
      </w:r>
      <w:r w:rsidRPr="00856EA2">
        <w:rPr>
          <w:spacing w:val="19"/>
          <w:sz w:val="24"/>
          <w:szCs w:val="24"/>
          <w:lang w:val="ru-RU"/>
        </w:rPr>
        <w:t xml:space="preserve"> </w:t>
      </w:r>
      <w:r w:rsidRPr="00856EA2">
        <w:rPr>
          <w:spacing w:val="-1"/>
          <w:sz w:val="24"/>
          <w:szCs w:val="24"/>
          <w:lang w:val="ru-RU"/>
        </w:rPr>
        <w:t>цену</w:t>
      </w:r>
      <w:r w:rsidRPr="00856EA2">
        <w:rPr>
          <w:spacing w:val="7"/>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«Шаг</w:t>
      </w:r>
      <w:r w:rsidRPr="00856EA2">
        <w:rPr>
          <w:spacing w:val="81"/>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856EA2">
        <w:rPr>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w:t>
      </w:r>
      <w:r w:rsidRPr="00856EA2">
        <w:rPr>
          <w:spacing w:val="-1"/>
          <w:sz w:val="24"/>
          <w:szCs w:val="24"/>
          <w:lang w:val="ru-RU"/>
        </w:rPr>
        <w:t>заявлять</w:t>
      </w:r>
      <w:r w:rsidRPr="00856EA2">
        <w:rPr>
          <w:sz w:val="24"/>
          <w:szCs w:val="24"/>
          <w:lang w:val="ru-RU"/>
        </w:rPr>
        <w:t xml:space="preserve"> 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856EA2">
        <w:rPr>
          <w:sz w:val="24"/>
          <w:szCs w:val="24"/>
          <w:lang w:val="ru-RU"/>
        </w:rPr>
        <w:t xml:space="preserve"> </w:t>
      </w:r>
      <w:r w:rsidR="003238F7">
        <w:rPr>
          <w:spacing w:val="-1"/>
          <w:sz w:val="24"/>
          <w:szCs w:val="24"/>
          <w:lang w:val="ru-RU"/>
        </w:rPr>
        <w:t>Договора.</w:t>
      </w:r>
    </w:p>
    <w:p w14:paraId="2254AEED" w14:textId="77777777" w:rsidR="00802747" w:rsidRDefault="00856EA2" w:rsidP="00802747">
      <w:pPr>
        <w:pStyle w:val="a8"/>
        <w:numPr>
          <w:ilvl w:val="2"/>
          <w:numId w:val="26"/>
        </w:numPr>
        <w:spacing w:after="240" w:line="260" w:lineRule="auto"/>
        <w:ind w:left="0" w:right="108" w:firstLine="9"/>
        <w:jc w:val="both"/>
        <w:rPr>
          <w:sz w:val="24"/>
          <w:szCs w:val="24"/>
          <w:lang w:val="ru-RU"/>
        </w:rPr>
      </w:pPr>
      <w:r w:rsidRPr="00856EA2">
        <w:rPr>
          <w:spacing w:val="-1"/>
          <w:sz w:val="24"/>
          <w:szCs w:val="24"/>
          <w:lang w:val="ru-RU"/>
        </w:rPr>
        <w:t>Участник</w:t>
      </w:r>
      <w:r w:rsidRPr="00856EA2">
        <w:rPr>
          <w:spacing w:val="19"/>
          <w:sz w:val="24"/>
          <w:szCs w:val="24"/>
          <w:lang w:val="ru-RU"/>
        </w:rPr>
        <w:t xml:space="preserve"> </w:t>
      </w:r>
      <w:r w:rsidRPr="00856EA2">
        <w:rPr>
          <w:spacing w:val="-1"/>
          <w:sz w:val="24"/>
          <w:szCs w:val="24"/>
          <w:lang w:val="ru-RU"/>
        </w:rPr>
        <w:t>аукциона</w:t>
      </w:r>
      <w:r w:rsidRPr="00856EA2">
        <w:rPr>
          <w:spacing w:val="16"/>
          <w:sz w:val="24"/>
          <w:szCs w:val="24"/>
          <w:lang w:val="ru-RU"/>
        </w:rPr>
        <w:t xml:space="preserve"> </w:t>
      </w:r>
      <w:r w:rsidRPr="00856EA2">
        <w:rPr>
          <w:sz w:val="24"/>
          <w:szCs w:val="24"/>
          <w:lang w:val="ru-RU"/>
        </w:rPr>
        <w:t>после</w:t>
      </w:r>
      <w:r w:rsidRPr="00856EA2">
        <w:rPr>
          <w:spacing w:val="19"/>
          <w:sz w:val="24"/>
          <w:szCs w:val="24"/>
          <w:lang w:val="ru-RU"/>
        </w:rPr>
        <w:t xml:space="preserve"> </w:t>
      </w:r>
      <w:r w:rsidRPr="00856EA2">
        <w:rPr>
          <w:spacing w:val="-1"/>
          <w:sz w:val="24"/>
          <w:szCs w:val="24"/>
          <w:lang w:val="ru-RU"/>
        </w:rPr>
        <w:t>объявления</w:t>
      </w:r>
      <w:r w:rsidRPr="00856EA2">
        <w:rPr>
          <w:spacing w:val="17"/>
          <w:sz w:val="24"/>
          <w:szCs w:val="24"/>
          <w:lang w:val="ru-RU"/>
        </w:rPr>
        <w:t xml:space="preserve"> </w:t>
      </w:r>
      <w:r w:rsidRPr="00856EA2">
        <w:rPr>
          <w:spacing w:val="-1"/>
          <w:sz w:val="24"/>
          <w:szCs w:val="24"/>
          <w:lang w:val="ru-RU"/>
        </w:rPr>
        <w:t>аукционистом</w:t>
      </w:r>
      <w:r w:rsidRPr="00856EA2">
        <w:rPr>
          <w:spacing w:val="18"/>
          <w:sz w:val="24"/>
          <w:szCs w:val="24"/>
          <w:lang w:val="ru-RU"/>
        </w:rPr>
        <w:t xml:space="preserve"> </w:t>
      </w:r>
      <w:r w:rsidRPr="00856EA2">
        <w:rPr>
          <w:spacing w:val="-1"/>
          <w:sz w:val="24"/>
          <w:szCs w:val="24"/>
          <w:lang w:val="ru-RU"/>
        </w:rPr>
        <w:t>начальной</w:t>
      </w:r>
      <w:r w:rsidRPr="00856EA2">
        <w:rPr>
          <w:spacing w:val="15"/>
          <w:sz w:val="24"/>
          <w:szCs w:val="24"/>
          <w:lang w:val="ru-RU"/>
        </w:rPr>
        <w:t xml:space="preserve"> </w:t>
      </w:r>
      <w:r w:rsidRPr="00856EA2">
        <w:rPr>
          <w:spacing w:val="-1"/>
          <w:sz w:val="24"/>
          <w:szCs w:val="24"/>
          <w:lang w:val="ru-RU"/>
        </w:rPr>
        <w:t>(минимальной)</w:t>
      </w:r>
      <w:r w:rsidRPr="00856EA2">
        <w:rPr>
          <w:spacing w:val="39"/>
          <w:sz w:val="24"/>
          <w:szCs w:val="24"/>
          <w:lang w:val="ru-RU"/>
        </w:rPr>
        <w:t xml:space="preserve"> </w:t>
      </w:r>
      <w:r w:rsidRPr="00856EA2">
        <w:rPr>
          <w:spacing w:val="-1"/>
          <w:sz w:val="24"/>
          <w:szCs w:val="24"/>
          <w:lang w:val="ru-RU"/>
        </w:rPr>
        <w:t>цены</w:t>
      </w:r>
      <w:r w:rsidRPr="00856EA2">
        <w:rPr>
          <w:spacing w:val="19"/>
          <w:sz w:val="24"/>
          <w:szCs w:val="24"/>
          <w:lang w:val="ru-RU"/>
        </w:rPr>
        <w:t xml:space="preserve"> </w:t>
      </w:r>
      <w:r w:rsidRPr="00856EA2">
        <w:rPr>
          <w:spacing w:val="-1"/>
          <w:sz w:val="24"/>
          <w:szCs w:val="24"/>
          <w:lang w:val="ru-RU"/>
        </w:rPr>
        <w:t>договора</w:t>
      </w:r>
      <w:r w:rsidRPr="00856EA2">
        <w:rPr>
          <w:spacing w:val="67"/>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и</w:t>
      </w:r>
      <w:r w:rsidRPr="00856EA2">
        <w:rPr>
          <w:spacing w:val="4"/>
          <w:sz w:val="24"/>
          <w:szCs w:val="24"/>
          <w:lang w:val="ru-RU"/>
        </w:rPr>
        <w:t xml:space="preserve"> </w:t>
      </w:r>
      <w:r w:rsidRPr="00856EA2">
        <w:rPr>
          <w:spacing w:val="-1"/>
          <w:sz w:val="24"/>
          <w:szCs w:val="24"/>
          <w:lang w:val="ru-RU"/>
        </w:rPr>
        <w:t>цены</w:t>
      </w:r>
      <w:r w:rsidRPr="00856EA2">
        <w:rPr>
          <w:spacing w:val="2"/>
          <w:sz w:val="24"/>
          <w:szCs w:val="24"/>
          <w:lang w:val="ru-RU"/>
        </w:rPr>
        <w:t xml:space="preserve"> </w:t>
      </w:r>
      <w:r w:rsidRPr="00856EA2">
        <w:rPr>
          <w:spacing w:val="-1"/>
          <w:sz w:val="24"/>
          <w:szCs w:val="24"/>
          <w:lang w:val="ru-RU"/>
        </w:rPr>
        <w:t>договора,</w:t>
      </w:r>
      <w:r w:rsidRPr="00856EA2">
        <w:rPr>
          <w:spacing w:val="2"/>
          <w:sz w:val="24"/>
          <w:szCs w:val="24"/>
          <w:lang w:val="ru-RU"/>
        </w:rPr>
        <w:t xml:space="preserve"> </w:t>
      </w:r>
      <w:r w:rsidRPr="00856EA2">
        <w:rPr>
          <w:spacing w:val="-1"/>
          <w:sz w:val="24"/>
          <w:szCs w:val="24"/>
          <w:lang w:val="ru-RU"/>
        </w:rPr>
        <w:t>увеличенной</w:t>
      </w:r>
      <w:r w:rsidRPr="00856EA2">
        <w:rPr>
          <w:spacing w:val="3"/>
          <w:sz w:val="24"/>
          <w:szCs w:val="24"/>
          <w:lang w:val="ru-RU"/>
        </w:rPr>
        <w:t xml:space="preserve"> </w:t>
      </w:r>
      <w:r w:rsidRPr="00856EA2">
        <w:rPr>
          <w:sz w:val="24"/>
          <w:szCs w:val="24"/>
          <w:lang w:val="ru-RU"/>
        </w:rPr>
        <w:t>в</w:t>
      </w:r>
      <w:r w:rsidRPr="00856EA2">
        <w:rPr>
          <w:spacing w:val="3"/>
          <w:sz w:val="24"/>
          <w:szCs w:val="24"/>
          <w:lang w:val="ru-RU"/>
        </w:rPr>
        <w:t xml:space="preserve"> </w:t>
      </w:r>
      <w:r w:rsidRPr="00856EA2">
        <w:rPr>
          <w:spacing w:val="-1"/>
          <w:sz w:val="24"/>
          <w:szCs w:val="24"/>
          <w:lang w:val="ru-RU"/>
        </w:rPr>
        <w:t>соответствии</w:t>
      </w:r>
      <w:r w:rsidRPr="00856EA2">
        <w:rPr>
          <w:spacing w:val="3"/>
          <w:sz w:val="24"/>
          <w:szCs w:val="24"/>
          <w:lang w:val="ru-RU"/>
        </w:rPr>
        <w:t xml:space="preserve"> </w:t>
      </w:r>
      <w:r w:rsidRPr="00856EA2">
        <w:rPr>
          <w:sz w:val="24"/>
          <w:szCs w:val="24"/>
          <w:lang w:val="ru-RU"/>
        </w:rPr>
        <w:t>с</w:t>
      </w:r>
      <w:r w:rsidRPr="00856EA2">
        <w:rPr>
          <w:spacing w:val="5"/>
          <w:sz w:val="24"/>
          <w:szCs w:val="24"/>
          <w:lang w:val="ru-RU"/>
        </w:rPr>
        <w:t xml:space="preserve"> </w:t>
      </w:r>
      <w:r w:rsidRPr="00856EA2">
        <w:rPr>
          <w:spacing w:val="-1"/>
          <w:sz w:val="24"/>
          <w:szCs w:val="24"/>
          <w:lang w:val="ru-RU"/>
        </w:rPr>
        <w:t>«Шагом</w:t>
      </w:r>
      <w:r w:rsidRPr="00856EA2">
        <w:rPr>
          <w:spacing w:val="4"/>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sidRPr="00856EA2">
        <w:rPr>
          <w:spacing w:val="3"/>
          <w:sz w:val="24"/>
          <w:szCs w:val="24"/>
          <w:lang w:val="ru-RU"/>
        </w:rPr>
        <w:t xml:space="preserve"> </w:t>
      </w:r>
      <w:r w:rsidRPr="00856EA2">
        <w:rPr>
          <w:spacing w:val="-1"/>
          <w:sz w:val="24"/>
          <w:szCs w:val="24"/>
          <w:lang w:val="ru-RU"/>
        </w:rPr>
        <w:t>порядке,</w:t>
      </w:r>
      <w:r w:rsidRPr="00856EA2">
        <w:rPr>
          <w:spacing w:val="5"/>
          <w:sz w:val="24"/>
          <w:szCs w:val="24"/>
          <w:lang w:val="ru-RU"/>
        </w:rPr>
        <w:t xml:space="preserve"> </w:t>
      </w:r>
      <w:r w:rsidRPr="00856EA2">
        <w:rPr>
          <w:spacing w:val="-1"/>
          <w:sz w:val="24"/>
          <w:szCs w:val="24"/>
          <w:lang w:val="ru-RU"/>
        </w:rPr>
        <w:t>установленном</w:t>
      </w:r>
      <w:r w:rsidRPr="00856EA2">
        <w:rPr>
          <w:spacing w:val="-2"/>
          <w:sz w:val="24"/>
          <w:szCs w:val="24"/>
          <w:lang w:val="ru-RU"/>
        </w:rPr>
        <w:t xml:space="preserve"> </w:t>
      </w:r>
      <w:r w:rsidRPr="00856EA2">
        <w:rPr>
          <w:sz w:val="24"/>
          <w:szCs w:val="24"/>
          <w:lang w:val="ru-RU"/>
        </w:rPr>
        <w:t>п.</w:t>
      </w:r>
      <w:r w:rsidR="003238F7">
        <w:rPr>
          <w:sz w:val="24"/>
          <w:szCs w:val="24"/>
          <w:lang w:val="ru-RU"/>
        </w:rPr>
        <w:t>3.3.4</w:t>
      </w:r>
      <w:r w:rsidRPr="00856EA2">
        <w:rPr>
          <w:sz w:val="24"/>
          <w:szCs w:val="24"/>
          <w:lang w:val="ru-RU"/>
        </w:rPr>
        <w:t>.</w:t>
      </w:r>
      <w:r w:rsidRPr="00856EA2">
        <w:rPr>
          <w:spacing w:val="89"/>
          <w:sz w:val="24"/>
          <w:szCs w:val="24"/>
          <w:lang w:val="ru-RU"/>
        </w:rPr>
        <w:t xml:space="preserve"> </w:t>
      </w:r>
      <w:r w:rsidRPr="00856EA2">
        <w:rPr>
          <w:spacing w:val="-1"/>
          <w:sz w:val="24"/>
          <w:szCs w:val="24"/>
          <w:lang w:val="ru-RU"/>
        </w:rPr>
        <w:t>настояще</w:t>
      </w:r>
      <w:r w:rsidR="003238F7">
        <w:rPr>
          <w:spacing w:val="-1"/>
          <w:sz w:val="24"/>
          <w:szCs w:val="24"/>
          <w:lang w:val="ru-RU"/>
        </w:rPr>
        <w:t>й документации</w:t>
      </w:r>
      <w:r w:rsidRPr="00856EA2">
        <w:rPr>
          <w:spacing w:val="-1"/>
          <w:sz w:val="24"/>
          <w:szCs w:val="24"/>
          <w:lang w:val="ru-RU"/>
        </w:rPr>
        <w:t>,</w:t>
      </w:r>
      <w:r w:rsidRPr="00856EA2">
        <w:rPr>
          <w:spacing w:val="16"/>
          <w:sz w:val="24"/>
          <w:szCs w:val="24"/>
          <w:lang w:val="ru-RU"/>
        </w:rPr>
        <w:t xml:space="preserve"> </w:t>
      </w:r>
      <w:r w:rsidRPr="00856EA2">
        <w:rPr>
          <w:spacing w:val="-1"/>
          <w:sz w:val="24"/>
          <w:szCs w:val="24"/>
          <w:lang w:val="ru-RU"/>
        </w:rPr>
        <w:t>поднимает</w:t>
      </w:r>
      <w:r w:rsidRPr="00856EA2">
        <w:rPr>
          <w:spacing w:val="20"/>
          <w:sz w:val="24"/>
          <w:szCs w:val="24"/>
          <w:lang w:val="ru-RU"/>
        </w:rPr>
        <w:t xml:space="preserve"> </w:t>
      </w:r>
      <w:r w:rsidRPr="00856EA2">
        <w:rPr>
          <w:spacing w:val="-1"/>
          <w:sz w:val="24"/>
          <w:szCs w:val="24"/>
          <w:lang w:val="ru-RU"/>
        </w:rPr>
        <w:t>карточку</w:t>
      </w:r>
      <w:r w:rsidRPr="00856EA2">
        <w:rPr>
          <w:spacing w:val="16"/>
          <w:sz w:val="24"/>
          <w:szCs w:val="24"/>
          <w:lang w:val="ru-RU"/>
        </w:rPr>
        <w:t xml:space="preserve"> </w:t>
      </w:r>
      <w:r w:rsidRPr="00856EA2">
        <w:rPr>
          <w:sz w:val="24"/>
          <w:szCs w:val="24"/>
          <w:lang w:val="ru-RU"/>
        </w:rPr>
        <w:t>в</w:t>
      </w:r>
      <w:r w:rsidRPr="00856EA2">
        <w:rPr>
          <w:spacing w:val="18"/>
          <w:sz w:val="24"/>
          <w:szCs w:val="24"/>
          <w:lang w:val="ru-RU"/>
        </w:rPr>
        <w:t xml:space="preserve"> </w:t>
      </w:r>
      <w:r w:rsidRPr="00856EA2">
        <w:rPr>
          <w:spacing w:val="-1"/>
          <w:sz w:val="24"/>
          <w:szCs w:val="24"/>
          <w:lang w:val="ru-RU"/>
        </w:rPr>
        <w:t>случае</w:t>
      </w:r>
      <w:r w:rsidRPr="00856EA2">
        <w:rPr>
          <w:spacing w:val="19"/>
          <w:sz w:val="24"/>
          <w:szCs w:val="24"/>
          <w:lang w:val="ru-RU"/>
        </w:rPr>
        <w:t xml:space="preserve"> </w:t>
      </w:r>
      <w:r w:rsidRPr="00856EA2">
        <w:rPr>
          <w:sz w:val="24"/>
          <w:szCs w:val="24"/>
          <w:lang w:val="ru-RU"/>
        </w:rPr>
        <w:t>если</w:t>
      </w:r>
      <w:r w:rsidRPr="00856EA2">
        <w:rPr>
          <w:spacing w:val="18"/>
          <w:sz w:val="24"/>
          <w:szCs w:val="24"/>
          <w:lang w:val="ru-RU"/>
        </w:rPr>
        <w:t xml:space="preserve"> </w:t>
      </w:r>
      <w:r w:rsidRPr="00856EA2">
        <w:rPr>
          <w:sz w:val="24"/>
          <w:szCs w:val="24"/>
          <w:lang w:val="ru-RU"/>
        </w:rPr>
        <w:t>он</w:t>
      </w:r>
      <w:r w:rsidRPr="00856EA2">
        <w:rPr>
          <w:spacing w:val="18"/>
          <w:sz w:val="24"/>
          <w:szCs w:val="24"/>
          <w:lang w:val="ru-RU"/>
        </w:rPr>
        <w:t xml:space="preserve"> </w:t>
      </w:r>
      <w:r w:rsidRPr="00856EA2">
        <w:rPr>
          <w:spacing w:val="-1"/>
          <w:sz w:val="24"/>
          <w:szCs w:val="24"/>
          <w:lang w:val="ru-RU"/>
        </w:rPr>
        <w:t>согласен</w:t>
      </w:r>
      <w:r w:rsidRPr="00856EA2">
        <w:rPr>
          <w:spacing w:val="18"/>
          <w:sz w:val="24"/>
          <w:szCs w:val="24"/>
          <w:lang w:val="ru-RU"/>
        </w:rPr>
        <w:t xml:space="preserve"> </w:t>
      </w:r>
      <w:r w:rsidRPr="00856EA2">
        <w:rPr>
          <w:spacing w:val="-1"/>
          <w:sz w:val="24"/>
          <w:szCs w:val="24"/>
          <w:lang w:val="ru-RU"/>
        </w:rPr>
        <w:t>заключить</w:t>
      </w:r>
      <w:r w:rsidRPr="00856EA2">
        <w:rPr>
          <w:spacing w:val="19"/>
          <w:sz w:val="24"/>
          <w:szCs w:val="24"/>
          <w:lang w:val="ru-RU"/>
        </w:rPr>
        <w:t xml:space="preserve"> </w:t>
      </w:r>
      <w:r w:rsidRPr="00856EA2">
        <w:rPr>
          <w:spacing w:val="-1"/>
          <w:sz w:val="24"/>
          <w:szCs w:val="24"/>
          <w:lang w:val="ru-RU"/>
        </w:rPr>
        <w:t>договор</w:t>
      </w:r>
      <w:r w:rsidRPr="00856EA2">
        <w:rPr>
          <w:spacing w:val="19"/>
          <w:sz w:val="24"/>
          <w:szCs w:val="24"/>
          <w:lang w:val="ru-RU"/>
        </w:rPr>
        <w:t xml:space="preserve"> </w:t>
      </w:r>
      <w:r w:rsidRPr="00856EA2">
        <w:rPr>
          <w:sz w:val="24"/>
          <w:szCs w:val="24"/>
          <w:lang w:val="ru-RU"/>
        </w:rPr>
        <w:t>по</w:t>
      </w:r>
      <w:r w:rsidRPr="00856EA2">
        <w:rPr>
          <w:spacing w:val="18"/>
          <w:sz w:val="24"/>
          <w:szCs w:val="24"/>
          <w:lang w:val="ru-RU"/>
        </w:rPr>
        <w:t xml:space="preserve"> </w:t>
      </w:r>
      <w:r w:rsidRPr="00856EA2">
        <w:rPr>
          <w:spacing w:val="-1"/>
          <w:sz w:val="24"/>
          <w:szCs w:val="24"/>
          <w:lang w:val="ru-RU"/>
        </w:rPr>
        <w:t>объявленной</w:t>
      </w:r>
      <w:r w:rsidRPr="00856EA2">
        <w:rPr>
          <w:spacing w:val="77"/>
          <w:sz w:val="24"/>
          <w:szCs w:val="24"/>
          <w:lang w:val="ru-RU"/>
        </w:rPr>
        <w:t xml:space="preserve"> </w:t>
      </w:r>
      <w:r w:rsidRPr="00856EA2">
        <w:rPr>
          <w:spacing w:val="-1"/>
          <w:sz w:val="24"/>
          <w:szCs w:val="24"/>
          <w:lang w:val="ru-RU"/>
        </w:rPr>
        <w:t>цене</w:t>
      </w:r>
      <w:r w:rsidR="003238F7">
        <w:rPr>
          <w:spacing w:val="-1"/>
          <w:sz w:val="24"/>
          <w:szCs w:val="24"/>
          <w:lang w:val="ru-RU"/>
        </w:rPr>
        <w:t>.</w:t>
      </w:r>
    </w:p>
    <w:p w14:paraId="25C77C09" w14:textId="77777777" w:rsidR="00802747" w:rsidRPr="00802747" w:rsidRDefault="00856EA2" w:rsidP="00802747">
      <w:pPr>
        <w:pStyle w:val="a8"/>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Аукционист</w:t>
      </w:r>
      <w:r w:rsidRPr="00802747">
        <w:rPr>
          <w:spacing w:val="21"/>
          <w:sz w:val="24"/>
          <w:szCs w:val="24"/>
          <w:lang w:val="ru-RU"/>
        </w:rPr>
        <w:t xml:space="preserve"> </w:t>
      </w:r>
      <w:r w:rsidRPr="00802747">
        <w:rPr>
          <w:spacing w:val="-1"/>
          <w:sz w:val="24"/>
          <w:szCs w:val="24"/>
          <w:lang w:val="ru-RU"/>
        </w:rPr>
        <w:t>объявляет</w:t>
      </w:r>
      <w:r w:rsidRPr="00802747">
        <w:rPr>
          <w:spacing w:val="21"/>
          <w:sz w:val="24"/>
          <w:szCs w:val="24"/>
          <w:lang w:val="ru-RU"/>
        </w:rPr>
        <w:t xml:space="preserve"> </w:t>
      </w:r>
      <w:r w:rsidRPr="00802747">
        <w:rPr>
          <w:spacing w:val="-1"/>
          <w:sz w:val="24"/>
          <w:szCs w:val="24"/>
          <w:lang w:val="ru-RU"/>
        </w:rPr>
        <w:t>номер</w:t>
      </w:r>
      <w:r w:rsidRPr="00802747">
        <w:rPr>
          <w:spacing w:val="21"/>
          <w:sz w:val="24"/>
          <w:szCs w:val="24"/>
          <w:lang w:val="ru-RU"/>
        </w:rPr>
        <w:t xml:space="preserve"> </w:t>
      </w:r>
      <w:r w:rsidRPr="00802747">
        <w:rPr>
          <w:spacing w:val="-1"/>
          <w:sz w:val="24"/>
          <w:szCs w:val="24"/>
          <w:lang w:val="ru-RU"/>
        </w:rPr>
        <w:t>карточки</w:t>
      </w:r>
      <w:r w:rsidRPr="00802747">
        <w:rPr>
          <w:spacing w:val="20"/>
          <w:sz w:val="24"/>
          <w:szCs w:val="24"/>
          <w:lang w:val="ru-RU"/>
        </w:rPr>
        <w:t xml:space="preserve"> </w:t>
      </w:r>
      <w:r w:rsidRPr="00802747">
        <w:rPr>
          <w:spacing w:val="-1"/>
          <w:sz w:val="24"/>
          <w:szCs w:val="24"/>
          <w:lang w:val="ru-RU"/>
        </w:rPr>
        <w:t>участника</w:t>
      </w:r>
      <w:r w:rsidRPr="00802747">
        <w:rPr>
          <w:spacing w:val="22"/>
          <w:sz w:val="24"/>
          <w:szCs w:val="24"/>
          <w:lang w:val="ru-RU"/>
        </w:rPr>
        <w:t xml:space="preserve"> </w:t>
      </w:r>
      <w:r w:rsidRPr="00802747">
        <w:rPr>
          <w:spacing w:val="-1"/>
          <w:sz w:val="24"/>
          <w:szCs w:val="24"/>
          <w:lang w:val="ru-RU"/>
        </w:rPr>
        <w:t>аукциона,</w:t>
      </w:r>
      <w:r w:rsidRPr="00802747">
        <w:rPr>
          <w:spacing w:val="21"/>
          <w:sz w:val="24"/>
          <w:szCs w:val="24"/>
          <w:lang w:val="ru-RU"/>
        </w:rPr>
        <w:t xml:space="preserve"> </w:t>
      </w:r>
      <w:r w:rsidRPr="00802747">
        <w:rPr>
          <w:spacing w:val="-1"/>
          <w:sz w:val="24"/>
          <w:szCs w:val="24"/>
          <w:lang w:val="ru-RU"/>
        </w:rPr>
        <w:t>который</w:t>
      </w:r>
      <w:r w:rsidRPr="00802747">
        <w:rPr>
          <w:spacing w:val="19"/>
          <w:sz w:val="24"/>
          <w:szCs w:val="24"/>
          <w:lang w:val="ru-RU"/>
        </w:rPr>
        <w:t xml:space="preserve"> </w:t>
      </w:r>
      <w:r w:rsidRPr="00802747">
        <w:rPr>
          <w:spacing w:val="-1"/>
          <w:sz w:val="24"/>
          <w:szCs w:val="24"/>
          <w:lang w:val="ru-RU"/>
        </w:rPr>
        <w:t>первым</w:t>
      </w:r>
      <w:r w:rsidRPr="00802747">
        <w:rPr>
          <w:spacing w:val="21"/>
          <w:sz w:val="24"/>
          <w:szCs w:val="24"/>
          <w:lang w:val="ru-RU"/>
        </w:rPr>
        <w:t xml:space="preserve"> </w:t>
      </w:r>
      <w:r w:rsidRPr="00802747">
        <w:rPr>
          <w:spacing w:val="-1"/>
          <w:sz w:val="24"/>
          <w:szCs w:val="24"/>
          <w:lang w:val="ru-RU"/>
        </w:rPr>
        <w:t>поднял</w:t>
      </w:r>
      <w:r w:rsidRPr="00802747">
        <w:rPr>
          <w:spacing w:val="21"/>
          <w:sz w:val="24"/>
          <w:szCs w:val="24"/>
          <w:lang w:val="ru-RU"/>
        </w:rPr>
        <w:t xml:space="preserve"> </w:t>
      </w:r>
      <w:r w:rsidRPr="00802747">
        <w:rPr>
          <w:spacing w:val="-1"/>
          <w:sz w:val="24"/>
          <w:szCs w:val="24"/>
          <w:lang w:val="ru-RU"/>
        </w:rPr>
        <w:t>карточку</w:t>
      </w:r>
      <w:r w:rsidRPr="00802747">
        <w:rPr>
          <w:spacing w:val="69"/>
          <w:sz w:val="24"/>
          <w:szCs w:val="24"/>
          <w:lang w:val="ru-RU"/>
        </w:rPr>
        <w:t xml:space="preserve"> </w:t>
      </w:r>
      <w:r w:rsidRPr="00802747">
        <w:rPr>
          <w:sz w:val="24"/>
          <w:szCs w:val="24"/>
          <w:lang w:val="ru-RU"/>
        </w:rPr>
        <w:t>после</w:t>
      </w:r>
      <w:r w:rsidRPr="00802747">
        <w:rPr>
          <w:spacing w:val="41"/>
          <w:sz w:val="24"/>
          <w:szCs w:val="24"/>
          <w:lang w:val="ru-RU"/>
        </w:rPr>
        <w:t xml:space="preserve"> </w:t>
      </w:r>
      <w:r w:rsidRPr="00802747">
        <w:rPr>
          <w:spacing w:val="-1"/>
          <w:sz w:val="24"/>
          <w:szCs w:val="24"/>
          <w:lang w:val="ru-RU"/>
        </w:rPr>
        <w:t>объявления</w:t>
      </w:r>
      <w:r w:rsidRPr="00802747">
        <w:rPr>
          <w:spacing w:val="41"/>
          <w:sz w:val="24"/>
          <w:szCs w:val="24"/>
          <w:lang w:val="ru-RU"/>
        </w:rPr>
        <w:t xml:space="preserve"> </w:t>
      </w:r>
      <w:r w:rsidRPr="00802747">
        <w:rPr>
          <w:spacing w:val="-1"/>
          <w:sz w:val="24"/>
          <w:szCs w:val="24"/>
          <w:lang w:val="ru-RU"/>
        </w:rPr>
        <w:t>аукционистом</w:t>
      </w:r>
      <w:r w:rsidRPr="00802747">
        <w:rPr>
          <w:spacing w:val="42"/>
          <w:sz w:val="24"/>
          <w:szCs w:val="24"/>
          <w:lang w:val="ru-RU"/>
        </w:rPr>
        <w:t xml:space="preserve"> </w:t>
      </w:r>
      <w:r w:rsidRPr="00802747">
        <w:rPr>
          <w:spacing w:val="-1"/>
          <w:sz w:val="24"/>
          <w:szCs w:val="24"/>
          <w:lang w:val="ru-RU"/>
        </w:rPr>
        <w:t>начальной</w:t>
      </w:r>
      <w:r w:rsidRPr="00802747">
        <w:rPr>
          <w:spacing w:val="40"/>
          <w:sz w:val="24"/>
          <w:szCs w:val="24"/>
          <w:lang w:val="ru-RU"/>
        </w:rPr>
        <w:t xml:space="preserve"> </w:t>
      </w:r>
      <w:r w:rsidRPr="00802747">
        <w:rPr>
          <w:spacing w:val="-1"/>
          <w:sz w:val="24"/>
          <w:szCs w:val="24"/>
          <w:lang w:val="ru-RU"/>
        </w:rPr>
        <w:t>(минимальной)</w:t>
      </w:r>
      <w:r w:rsidRPr="00802747">
        <w:rPr>
          <w:spacing w:val="41"/>
          <w:sz w:val="24"/>
          <w:szCs w:val="24"/>
          <w:lang w:val="ru-RU"/>
        </w:rPr>
        <w:t xml:space="preserve"> </w:t>
      </w:r>
      <w:r w:rsidRPr="00802747">
        <w:rPr>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003238F7">
        <w:rPr>
          <w:spacing w:val="43"/>
          <w:sz w:val="24"/>
          <w:szCs w:val="24"/>
          <w:lang w:val="ru-RU"/>
        </w:rPr>
        <w:t xml:space="preserve"> </w:t>
      </w:r>
      <w:r w:rsidRPr="00802747">
        <w:rPr>
          <w:sz w:val="24"/>
          <w:szCs w:val="24"/>
          <w:lang w:val="ru-RU"/>
        </w:rPr>
        <w:t>и</w:t>
      </w:r>
      <w:r w:rsidRPr="00802747">
        <w:rPr>
          <w:spacing w:val="40"/>
          <w:sz w:val="24"/>
          <w:szCs w:val="24"/>
          <w:lang w:val="ru-RU"/>
        </w:rPr>
        <w:t xml:space="preserve"> </w:t>
      </w:r>
      <w:r w:rsidRPr="00802747">
        <w:rPr>
          <w:spacing w:val="-1"/>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Pr="00802747">
        <w:rPr>
          <w:spacing w:val="65"/>
          <w:sz w:val="24"/>
          <w:szCs w:val="24"/>
          <w:lang w:val="ru-RU"/>
        </w:rPr>
        <w:t xml:space="preserve"> </w:t>
      </w:r>
      <w:r w:rsidRPr="00802747">
        <w:rPr>
          <w:spacing w:val="-1"/>
          <w:sz w:val="24"/>
          <w:szCs w:val="24"/>
          <w:lang w:val="ru-RU"/>
        </w:rPr>
        <w:t>увеличенной</w:t>
      </w:r>
      <w:r w:rsidRPr="00802747">
        <w:rPr>
          <w:spacing w:val="49"/>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49"/>
          <w:sz w:val="24"/>
          <w:szCs w:val="24"/>
          <w:lang w:val="ru-RU"/>
        </w:rPr>
        <w:t xml:space="preserve"> </w:t>
      </w:r>
      <w:r w:rsidRPr="00802747">
        <w:rPr>
          <w:sz w:val="24"/>
          <w:szCs w:val="24"/>
          <w:lang w:val="ru-RU"/>
        </w:rPr>
        <w:t>с</w:t>
      </w:r>
      <w:r w:rsidRPr="00802747">
        <w:rPr>
          <w:spacing w:val="50"/>
          <w:sz w:val="24"/>
          <w:szCs w:val="24"/>
          <w:lang w:val="ru-RU"/>
        </w:rPr>
        <w:t xml:space="preserve"> </w:t>
      </w:r>
      <w:r w:rsidRPr="00802747">
        <w:rPr>
          <w:spacing w:val="-1"/>
          <w:sz w:val="24"/>
          <w:szCs w:val="24"/>
          <w:lang w:val="ru-RU"/>
        </w:rPr>
        <w:t>«Шагом</w:t>
      </w:r>
      <w:r w:rsidRPr="00802747">
        <w:rPr>
          <w:spacing w:val="50"/>
          <w:sz w:val="24"/>
          <w:szCs w:val="24"/>
          <w:lang w:val="ru-RU"/>
        </w:rPr>
        <w:t xml:space="preserve"> </w:t>
      </w:r>
      <w:r w:rsidRPr="00802747">
        <w:rPr>
          <w:spacing w:val="-1"/>
          <w:sz w:val="24"/>
          <w:szCs w:val="24"/>
          <w:lang w:val="ru-RU"/>
        </w:rPr>
        <w:t>аукциона»,</w:t>
      </w:r>
      <w:r w:rsidRPr="00802747">
        <w:rPr>
          <w:spacing w:val="50"/>
          <w:sz w:val="24"/>
          <w:szCs w:val="24"/>
          <w:lang w:val="ru-RU"/>
        </w:rPr>
        <w:t xml:space="preserve"> </w:t>
      </w:r>
      <w:r w:rsidRPr="00802747">
        <w:rPr>
          <w:sz w:val="24"/>
          <w:szCs w:val="24"/>
          <w:lang w:val="ru-RU"/>
        </w:rPr>
        <w:t>а</w:t>
      </w:r>
      <w:r w:rsidRPr="00802747">
        <w:rPr>
          <w:spacing w:val="50"/>
          <w:sz w:val="24"/>
          <w:szCs w:val="24"/>
          <w:lang w:val="ru-RU"/>
        </w:rPr>
        <w:t xml:space="preserve"> </w:t>
      </w:r>
      <w:r w:rsidRPr="00802747">
        <w:rPr>
          <w:spacing w:val="-1"/>
          <w:sz w:val="24"/>
          <w:szCs w:val="24"/>
          <w:lang w:val="ru-RU"/>
        </w:rPr>
        <w:t>также</w:t>
      </w:r>
      <w:r w:rsidRPr="00802747">
        <w:rPr>
          <w:spacing w:val="48"/>
          <w:sz w:val="24"/>
          <w:szCs w:val="24"/>
          <w:lang w:val="ru-RU"/>
        </w:rPr>
        <w:t xml:space="preserve"> </w:t>
      </w:r>
      <w:r w:rsidRPr="00802747">
        <w:rPr>
          <w:spacing w:val="-1"/>
          <w:sz w:val="24"/>
          <w:szCs w:val="24"/>
          <w:lang w:val="ru-RU"/>
        </w:rPr>
        <w:t>новую</w:t>
      </w:r>
      <w:r w:rsidRPr="00802747">
        <w:rPr>
          <w:spacing w:val="50"/>
          <w:sz w:val="24"/>
          <w:szCs w:val="24"/>
          <w:lang w:val="ru-RU"/>
        </w:rPr>
        <w:t xml:space="preserve"> </w:t>
      </w:r>
      <w:r w:rsidRPr="00802747">
        <w:rPr>
          <w:spacing w:val="-1"/>
          <w:sz w:val="24"/>
          <w:szCs w:val="24"/>
          <w:lang w:val="ru-RU"/>
        </w:rPr>
        <w:t>цену</w:t>
      </w:r>
      <w:r w:rsidRPr="00802747">
        <w:rPr>
          <w:spacing w:val="47"/>
          <w:sz w:val="24"/>
          <w:szCs w:val="24"/>
          <w:lang w:val="ru-RU"/>
        </w:rPr>
        <w:t xml:space="preserve"> </w:t>
      </w:r>
      <w:r w:rsidRPr="00802747">
        <w:rPr>
          <w:spacing w:val="-1"/>
          <w:sz w:val="24"/>
          <w:szCs w:val="24"/>
          <w:lang w:val="ru-RU"/>
        </w:rPr>
        <w:t>договора,</w:t>
      </w:r>
      <w:r w:rsidRPr="00802747">
        <w:rPr>
          <w:spacing w:val="48"/>
          <w:sz w:val="24"/>
          <w:szCs w:val="24"/>
          <w:lang w:val="ru-RU"/>
        </w:rPr>
        <w:t xml:space="preserve"> </w:t>
      </w:r>
      <w:r w:rsidRPr="00802747">
        <w:rPr>
          <w:spacing w:val="-1"/>
          <w:sz w:val="24"/>
          <w:szCs w:val="24"/>
          <w:lang w:val="ru-RU"/>
        </w:rPr>
        <w:t>увеличенную</w:t>
      </w:r>
      <w:r w:rsidRPr="00802747">
        <w:rPr>
          <w:spacing w:val="50"/>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8"/>
          <w:sz w:val="24"/>
          <w:szCs w:val="24"/>
          <w:lang w:val="ru-RU"/>
        </w:rPr>
        <w:t xml:space="preserve"> </w:t>
      </w:r>
      <w:r w:rsidRPr="00802747">
        <w:rPr>
          <w:sz w:val="24"/>
          <w:szCs w:val="24"/>
          <w:lang w:val="ru-RU"/>
        </w:rPr>
        <w:t>с</w:t>
      </w:r>
      <w:r w:rsidRPr="00802747">
        <w:rPr>
          <w:spacing w:val="12"/>
          <w:sz w:val="24"/>
          <w:szCs w:val="24"/>
          <w:lang w:val="ru-RU"/>
        </w:rPr>
        <w:t xml:space="preserve"> </w:t>
      </w:r>
      <w:r w:rsidRPr="00802747">
        <w:rPr>
          <w:spacing w:val="-1"/>
          <w:sz w:val="24"/>
          <w:szCs w:val="24"/>
          <w:lang w:val="ru-RU"/>
        </w:rPr>
        <w:t>«Шагом</w:t>
      </w:r>
      <w:r w:rsidRPr="00802747">
        <w:rPr>
          <w:spacing w:val="6"/>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в</w:t>
      </w:r>
      <w:r w:rsidRPr="00802747">
        <w:rPr>
          <w:spacing w:val="10"/>
          <w:sz w:val="24"/>
          <w:szCs w:val="24"/>
          <w:lang w:val="ru-RU"/>
        </w:rPr>
        <w:t xml:space="preserve"> </w:t>
      </w:r>
      <w:r w:rsidRPr="00802747">
        <w:rPr>
          <w:spacing w:val="-1"/>
          <w:sz w:val="24"/>
          <w:szCs w:val="24"/>
          <w:lang w:val="ru-RU"/>
        </w:rPr>
        <w:t>порядке,</w:t>
      </w:r>
      <w:r w:rsidRPr="00802747">
        <w:rPr>
          <w:spacing w:val="7"/>
          <w:sz w:val="24"/>
          <w:szCs w:val="24"/>
          <w:lang w:val="ru-RU"/>
        </w:rPr>
        <w:t xml:space="preserve"> </w:t>
      </w:r>
      <w:r w:rsidRPr="00802747">
        <w:rPr>
          <w:spacing w:val="-1"/>
          <w:sz w:val="24"/>
          <w:szCs w:val="24"/>
          <w:lang w:val="ru-RU"/>
        </w:rPr>
        <w:t>установленном</w:t>
      </w:r>
      <w:r w:rsidRPr="00802747">
        <w:rPr>
          <w:spacing w:val="8"/>
          <w:sz w:val="24"/>
          <w:szCs w:val="24"/>
          <w:lang w:val="ru-RU"/>
        </w:rPr>
        <w:t xml:space="preserve"> </w:t>
      </w:r>
      <w:r w:rsidRPr="00802747">
        <w:rPr>
          <w:sz w:val="24"/>
          <w:szCs w:val="24"/>
          <w:lang w:val="ru-RU"/>
        </w:rPr>
        <w:t>п.</w:t>
      </w:r>
      <w:r w:rsidR="003238F7">
        <w:rPr>
          <w:sz w:val="24"/>
          <w:szCs w:val="24"/>
          <w:lang w:val="ru-RU"/>
        </w:rPr>
        <w:t>3.3.4</w:t>
      </w:r>
      <w:r w:rsidRPr="00802747">
        <w:rPr>
          <w:sz w:val="24"/>
          <w:szCs w:val="24"/>
          <w:lang w:val="ru-RU"/>
        </w:rPr>
        <w:t>.</w:t>
      </w:r>
      <w:r w:rsidRPr="00802747">
        <w:rPr>
          <w:spacing w:val="9"/>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1"/>
          <w:sz w:val="24"/>
          <w:szCs w:val="24"/>
          <w:lang w:val="ru-RU"/>
        </w:rPr>
        <w:t>,</w:t>
      </w:r>
      <w:r w:rsidRPr="00802747">
        <w:rPr>
          <w:spacing w:val="7"/>
          <w:sz w:val="24"/>
          <w:szCs w:val="24"/>
          <w:lang w:val="ru-RU"/>
        </w:rPr>
        <w:t xml:space="preserve"> </w:t>
      </w:r>
      <w:r w:rsidRPr="00802747">
        <w:rPr>
          <w:sz w:val="24"/>
          <w:szCs w:val="24"/>
          <w:lang w:val="ru-RU"/>
        </w:rPr>
        <w:t>и</w:t>
      </w:r>
      <w:r w:rsidRPr="00802747">
        <w:rPr>
          <w:spacing w:val="11"/>
          <w:sz w:val="24"/>
          <w:szCs w:val="24"/>
          <w:lang w:val="ru-RU"/>
        </w:rPr>
        <w:t xml:space="preserve"> </w:t>
      </w:r>
      <w:r w:rsidRPr="00802747">
        <w:rPr>
          <w:spacing w:val="-2"/>
          <w:sz w:val="24"/>
          <w:szCs w:val="24"/>
          <w:lang w:val="ru-RU"/>
        </w:rPr>
        <w:t>«Шаг</w:t>
      </w:r>
      <w:r w:rsidRPr="00802747">
        <w:rPr>
          <w:spacing w:val="77"/>
          <w:sz w:val="24"/>
          <w:szCs w:val="24"/>
          <w:lang w:val="ru-RU"/>
        </w:rPr>
        <w:t xml:space="preserve"> </w:t>
      </w:r>
      <w:r w:rsidRPr="00802747">
        <w:rPr>
          <w:spacing w:val="-1"/>
          <w:sz w:val="24"/>
          <w:szCs w:val="24"/>
          <w:lang w:val="ru-RU"/>
        </w:rPr>
        <w:t>аукциона»,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sidRPr="00802747">
        <w:rPr>
          <w:sz w:val="24"/>
          <w:szCs w:val="24"/>
          <w:lang w:val="ru-RU"/>
        </w:rPr>
        <w:t xml:space="preserve"> </w:t>
      </w:r>
      <w:r w:rsidRPr="00802747">
        <w:rPr>
          <w:spacing w:val="-1"/>
          <w:sz w:val="24"/>
          <w:szCs w:val="24"/>
          <w:lang w:val="ru-RU"/>
        </w:rPr>
        <w:t>повышается</w:t>
      </w:r>
      <w:r w:rsidRPr="00802747">
        <w:rPr>
          <w:spacing w:val="-4"/>
          <w:sz w:val="24"/>
          <w:szCs w:val="24"/>
          <w:lang w:val="ru-RU"/>
        </w:rPr>
        <w:t xml:space="preserve"> </w:t>
      </w:r>
      <w:r w:rsidR="003238F7">
        <w:rPr>
          <w:spacing w:val="-1"/>
          <w:sz w:val="24"/>
          <w:szCs w:val="24"/>
          <w:lang w:val="ru-RU"/>
        </w:rPr>
        <w:t>цена.</w:t>
      </w:r>
    </w:p>
    <w:p w14:paraId="70EE391D" w14:textId="77777777" w:rsidR="00802747" w:rsidRDefault="00856EA2" w:rsidP="00802747">
      <w:pPr>
        <w:pStyle w:val="a8"/>
        <w:numPr>
          <w:ilvl w:val="2"/>
          <w:numId w:val="26"/>
        </w:numPr>
        <w:spacing w:after="240" w:line="260" w:lineRule="auto"/>
        <w:ind w:left="0" w:right="108" w:firstLine="9"/>
        <w:jc w:val="both"/>
        <w:rPr>
          <w:sz w:val="24"/>
          <w:szCs w:val="24"/>
          <w:lang w:val="ru-RU"/>
        </w:rPr>
      </w:pPr>
      <w:r w:rsidRPr="00802747">
        <w:rPr>
          <w:sz w:val="24"/>
          <w:szCs w:val="24"/>
          <w:lang w:val="ru-RU"/>
        </w:rPr>
        <w:t>Если</w:t>
      </w:r>
      <w:r w:rsidRPr="00802747">
        <w:rPr>
          <w:spacing w:val="9"/>
          <w:sz w:val="24"/>
          <w:szCs w:val="24"/>
          <w:lang w:val="ru-RU"/>
        </w:rPr>
        <w:t xml:space="preserve"> </w:t>
      </w:r>
      <w:r w:rsidRPr="00802747">
        <w:rPr>
          <w:spacing w:val="-1"/>
          <w:sz w:val="24"/>
          <w:szCs w:val="24"/>
          <w:lang w:val="ru-RU"/>
        </w:rPr>
        <w:t>после</w:t>
      </w:r>
      <w:r w:rsidRPr="00802747">
        <w:rPr>
          <w:spacing w:val="10"/>
          <w:sz w:val="24"/>
          <w:szCs w:val="24"/>
          <w:lang w:val="ru-RU"/>
        </w:rPr>
        <w:t xml:space="preserve"> </w:t>
      </w:r>
      <w:r w:rsidRPr="00802747">
        <w:rPr>
          <w:spacing w:val="-1"/>
          <w:sz w:val="24"/>
          <w:szCs w:val="24"/>
          <w:lang w:val="ru-RU"/>
        </w:rPr>
        <w:t>троекратного</w:t>
      </w:r>
      <w:r w:rsidRPr="00802747">
        <w:rPr>
          <w:spacing w:val="9"/>
          <w:sz w:val="24"/>
          <w:szCs w:val="24"/>
          <w:lang w:val="ru-RU"/>
        </w:rPr>
        <w:t xml:space="preserve"> </w:t>
      </w:r>
      <w:r w:rsidRPr="00802747">
        <w:rPr>
          <w:spacing w:val="-1"/>
          <w:sz w:val="24"/>
          <w:szCs w:val="24"/>
          <w:lang w:val="ru-RU"/>
        </w:rPr>
        <w:t>объявления</w:t>
      </w:r>
      <w:r w:rsidRPr="00802747">
        <w:rPr>
          <w:spacing w:val="8"/>
          <w:sz w:val="24"/>
          <w:szCs w:val="24"/>
          <w:lang w:val="ru-RU"/>
        </w:rPr>
        <w:t xml:space="preserve"> </w:t>
      </w:r>
      <w:r w:rsidRPr="00802747">
        <w:rPr>
          <w:spacing w:val="-1"/>
          <w:sz w:val="24"/>
          <w:szCs w:val="24"/>
          <w:lang w:val="ru-RU"/>
        </w:rPr>
        <w:t>аукционистом</w:t>
      </w:r>
      <w:r w:rsidRPr="00802747">
        <w:rPr>
          <w:spacing w:val="8"/>
          <w:sz w:val="24"/>
          <w:szCs w:val="24"/>
          <w:lang w:val="ru-RU"/>
        </w:rPr>
        <w:t xml:space="preserve"> </w:t>
      </w:r>
      <w:r w:rsidRPr="00802747">
        <w:rPr>
          <w:spacing w:val="-1"/>
          <w:sz w:val="24"/>
          <w:szCs w:val="24"/>
          <w:lang w:val="ru-RU"/>
        </w:rPr>
        <w:t>цены</w:t>
      </w:r>
      <w:r w:rsidRPr="00802747">
        <w:rPr>
          <w:spacing w:val="9"/>
          <w:sz w:val="24"/>
          <w:szCs w:val="24"/>
          <w:lang w:val="ru-RU"/>
        </w:rPr>
        <w:t xml:space="preserve"> </w:t>
      </w:r>
      <w:r w:rsidRPr="00802747">
        <w:rPr>
          <w:spacing w:val="-1"/>
          <w:sz w:val="24"/>
          <w:szCs w:val="24"/>
          <w:lang w:val="ru-RU"/>
        </w:rPr>
        <w:t>договора</w:t>
      </w:r>
      <w:r w:rsidRPr="00802747">
        <w:rPr>
          <w:spacing w:val="9"/>
          <w:sz w:val="24"/>
          <w:szCs w:val="24"/>
          <w:lang w:val="ru-RU"/>
        </w:rPr>
        <w:t xml:space="preserve"> </w:t>
      </w:r>
      <w:r w:rsidRPr="00802747">
        <w:rPr>
          <w:sz w:val="24"/>
          <w:szCs w:val="24"/>
          <w:lang w:val="ru-RU"/>
        </w:rPr>
        <w:t>ни</w:t>
      </w:r>
      <w:r w:rsidRPr="00802747">
        <w:rPr>
          <w:spacing w:val="6"/>
          <w:sz w:val="24"/>
          <w:szCs w:val="24"/>
          <w:lang w:val="ru-RU"/>
        </w:rPr>
        <w:t xml:space="preserve"> </w:t>
      </w:r>
      <w:r w:rsidRPr="00802747">
        <w:rPr>
          <w:sz w:val="24"/>
          <w:szCs w:val="24"/>
          <w:lang w:val="ru-RU"/>
        </w:rPr>
        <w:t>один</w:t>
      </w:r>
      <w:r w:rsidRPr="00802747">
        <w:rPr>
          <w:spacing w:val="9"/>
          <w:sz w:val="24"/>
          <w:szCs w:val="24"/>
          <w:lang w:val="ru-RU"/>
        </w:rPr>
        <w:t xml:space="preserve"> </w:t>
      </w:r>
      <w:r w:rsidRPr="00802747">
        <w:rPr>
          <w:spacing w:val="-1"/>
          <w:sz w:val="24"/>
          <w:szCs w:val="24"/>
          <w:lang w:val="ru-RU"/>
        </w:rPr>
        <w:t>участник</w:t>
      </w:r>
      <w:r w:rsidRPr="00802747">
        <w:rPr>
          <w:spacing w:val="9"/>
          <w:sz w:val="24"/>
          <w:szCs w:val="24"/>
          <w:lang w:val="ru-RU"/>
        </w:rPr>
        <w:t xml:space="preserve"> </w:t>
      </w:r>
      <w:r w:rsidRPr="00802747">
        <w:rPr>
          <w:sz w:val="24"/>
          <w:szCs w:val="24"/>
          <w:lang w:val="ru-RU"/>
        </w:rPr>
        <w:t>не</w:t>
      </w:r>
      <w:r w:rsidRPr="00802747">
        <w:rPr>
          <w:spacing w:val="9"/>
          <w:sz w:val="24"/>
          <w:szCs w:val="24"/>
          <w:lang w:val="ru-RU"/>
        </w:rPr>
        <w:t xml:space="preserve"> </w:t>
      </w:r>
      <w:r w:rsidRPr="00802747">
        <w:rPr>
          <w:spacing w:val="-1"/>
          <w:sz w:val="24"/>
          <w:szCs w:val="24"/>
          <w:lang w:val="ru-RU"/>
        </w:rPr>
        <w:t>поднял</w:t>
      </w:r>
      <w:r w:rsidRPr="00802747">
        <w:rPr>
          <w:spacing w:val="57"/>
          <w:sz w:val="24"/>
          <w:szCs w:val="24"/>
          <w:lang w:val="ru-RU"/>
        </w:rPr>
        <w:t xml:space="preserve"> </w:t>
      </w:r>
      <w:r w:rsidRPr="00802747">
        <w:rPr>
          <w:spacing w:val="-1"/>
          <w:sz w:val="24"/>
          <w:szCs w:val="24"/>
          <w:lang w:val="ru-RU"/>
        </w:rPr>
        <w:t>карточку,</w:t>
      </w:r>
      <w:r w:rsidRPr="00802747">
        <w:rPr>
          <w:spacing w:val="11"/>
          <w:sz w:val="24"/>
          <w:szCs w:val="24"/>
          <w:lang w:val="ru-RU"/>
        </w:rPr>
        <w:t xml:space="preserve"> </w:t>
      </w:r>
      <w:r w:rsidRPr="00802747">
        <w:rPr>
          <w:spacing w:val="-1"/>
          <w:sz w:val="24"/>
          <w:szCs w:val="24"/>
          <w:lang w:val="ru-RU"/>
        </w:rPr>
        <w:t>участник</w:t>
      </w:r>
      <w:r w:rsidRPr="00802747">
        <w:rPr>
          <w:spacing w:val="12"/>
          <w:sz w:val="24"/>
          <w:szCs w:val="24"/>
          <w:lang w:val="ru-RU"/>
        </w:rPr>
        <w:t xml:space="preserve"> </w:t>
      </w:r>
      <w:r w:rsidRPr="00802747">
        <w:rPr>
          <w:spacing w:val="-1"/>
          <w:sz w:val="24"/>
          <w:szCs w:val="24"/>
          <w:lang w:val="ru-RU"/>
        </w:rPr>
        <w:t>аукциона,</w:t>
      </w:r>
      <w:r w:rsidRPr="00802747">
        <w:rPr>
          <w:spacing w:val="11"/>
          <w:sz w:val="24"/>
          <w:szCs w:val="24"/>
          <w:lang w:val="ru-RU"/>
        </w:rPr>
        <w:t xml:space="preserve"> </w:t>
      </w:r>
      <w:r w:rsidRPr="00802747">
        <w:rPr>
          <w:spacing w:val="-1"/>
          <w:sz w:val="24"/>
          <w:szCs w:val="24"/>
          <w:lang w:val="ru-RU"/>
        </w:rPr>
        <w:t>надлежащим</w:t>
      </w:r>
      <w:r w:rsidRPr="00802747">
        <w:rPr>
          <w:spacing w:val="8"/>
          <w:sz w:val="24"/>
          <w:szCs w:val="24"/>
          <w:lang w:val="ru-RU"/>
        </w:rPr>
        <w:t xml:space="preserve"> </w:t>
      </w:r>
      <w:r w:rsidRPr="00802747">
        <w:rPr>
          <w:spacing w:val="-1"/>
          <w:sz w:val="24"/>
          <w:szCs w:val="24"/>
          <w:lang w:val="ru-RU"/>
        </w:rPr>
        <w:t>образом</w:t>
      </w:r>
      <w:r w:rsidRPr="00802747">
        <w:rPr>
          <w:spacing w:val="11"/>
          <w:sz w:val="24"/>
          <w:szCs w:val="24"/>
          <w:lang w:val="ru-RU"/>
        </w:rPr>
        <w:t xml:space="preserve"> </w:t>
      </w:r>
      <w:r w:rsidRPr="00802747">
        <w:rPr>
          <w:spacing w:val="-1"/>
          <w:sz w:val="24"/>
          <w:szCs w:val="24"/>
          <w:lang w:val="ru-RU"/>
        </w:rPr>
        <w:t>исполнивший</w:t>
      </w:r>
      <w:r w:rsidRPr="00802747">
        <w:rPr>
          <w:spacing w:val="11"/>
          <w:sz w:val="24"/>
          <w:szCs w:val="24"/>
          <w:lang w:val="ru-RU"/>
        </w:rPr>
        <w:t xml:space="preserve"> </w:t>
      </w:r>
      <w:r w:rsidRPr="00802747">
        <w:rPr>
          <w:sz w:val="24"/>
          <w:szCs w:val="24"/>
          <w:lang w:val="ru-RU"/>
        </w:rPr>
        <w:t>свои</w:t>
      </w:r>
      <w:r w:rsidRPr="00802747">
        <w:rPr>
          <w:spacing w:val="10"/>
          <w:sz w:val="24"/>
          <w:szCs w:val="24"/>
          <w:lang w:val="ru-RU"/>
        </w:rPr>
        <w:t xml:space="preserve"> </w:t>
      </w:r>
      <w:r w:rsidRPr="00802747">
        <w:rPr>
          <w:spacing w:val="-1"/>
          <w:sz w:val="24"/>
          <w:szCs w:val="24"/>
          <w:lang w:val="ru-RU"/>
        </w:rPr>
        <w:t>обязанности</w:t>
      </w:r>
      <w:r w:rsidRPr="00802747">
        <w:rPr>
          <w:spacing w:val="11"/>
          <w:sz w:val="24"/>
          <w:szCs w:val="24"/>
          <w:lang w:val="ru-RU"/>
        </w:rPr>
        <w:t xml:space="preserve"> </w:t>
      </w:r>
      <w:r w:rsidRPr="00802747">
        <w:rPr>
          <w:sz w:val="24"/>
          <w:szCs w:val="24"/>
          <w:lang w:val="ru-RU"/>
        </w:rPr>
        <w:t>по</w:t>
      </w:r>
      <w:r w:rsidRPr="00802747">
        <w:rPr>
          <w:spacing w:val="11"/>
          <w:sz w:val="24"/>
          <w:szCs w:val="24"/>
          <w:lang w:val="ru-RU"/>
        </w:rPr>
        <w:t xml:space="preserve"> </w:t>
      </w:r>
      <w:r w:rsidRPr="00802747">
        <w:rPr>
          <w:spacing w:val="-1"/>
          <w:sz w:val="24"/>
          <w:szCs w:val="24"/>
          <w:lang w:val="ru-RU"/>
        </w:rPr>
        <w:t>ранее</w:t>
      </w:r>
      <w:r w:rsidRPr="00802747">
        <w:rPr>
          <w:spacing w:val="12"/>
          <w:sz w:val="24"/>
          <w:szCs w:val="24"/>
          <w:lang w:val="ru-RU"/>
        </w:rPr>
        <w:t xml:space="preserve"> </w:t>
      </w:r>
      <w:r w:rsidRPr="00802747">
        <w:rPr>
          <w:spacing w:val="-1"/>
          <w:sz w:val="24"/>
          <w:szCs w:val="24"/>
          <w:lang w:val="ru-RU"/>
        </w:rPr>
        <w:t>заключенному</w:t>
      </w:r>
      <w:r w:rsidRPr="00802747">
        <w:rPr>
          <w:spacing w:val="71"/>
          <w:sz w:val="24"/>
          <w:szCs w:val="24"/>
          <w:lang w:val="ru-RU"/>
        </w:rPr>
        <w:t xml:space="preserve"> </w:t>
      </w:r>
      <w:r w:rsidRPr="00802747">
        <w:rPr>
          <w:spacing w:val="-1"/>
          <w:sz w:val="24"/>
          <w:szCs w:val="24"/>
          <w:lang w:val="ru-RU"/>
        </w:rPr>
        <w:t>договору</w:t>
      </w:r>
      <w:r w:rsidRPr="00802747">
        <w:rPr>
          <w:spacing w:val="40"/>
          <w:sz w:val="24"/>
          <w:szCs w:val="24"/>
          <w:lang w:val="ru-RU"/>
        </w:rPr>
        <w:t xml:space="preserve"> </w:t>
      </w:r>
      <w:r w:rsidRPr="00802747">
        <w:rPr>
          <w:sz w:val="24"/>
          <w:szCs w:val="24"/>
          <w:lang w:val="ru-RU"/>
        </w:rPr>
        <w:t>в</w:t>
      </w:r>
      <w:r w:rsidRPr="00802747">
        <w:rPr>
          <w:spacing w:val="42"/>
          <w:sz w:val="24"/>
          <w:szCs w:val="24"/>
          <w:lang w:val="ru-RU"/>
        </w:rPr>
        <w:t xml:space="preserve"> </w:t>
      </w:r>
      <w:r w:rsidRPr="00802747">
        <w:rPr>
          <w:spacing w:val="-1"/>
          <w:sz w:val="24"/>
          <w:szCs w:val="24"/>
          <w:lang w:val="ru-RU"/>
        </w:rPr>
        <w:t>отношении</w:t>
      </w:r>
      <w:r w:rsidRPr="00802747">
        <w:rPr>
          <w:spacing w:val="42"/>
          <w:sz w:val="24"/>
          <w:szCs w:val="24"/>
          <w:lang w:val="ru-RU"/>
        </w:rPr>
        <w:t xml:space="preserve"> </w:t>
      </w:r>
      <w:r w:rsidRPr="00802747">
        <w:rPr>
          <w:spacing w:val="-1"/>
          <w:sz w:val="24"/>
          <w:szCs w:val="24"/>
          <w:lang w:val="ru-RU"/>
        </w:rPr>
        <w:t>имущества,</w:t>
      </w:r>
      <w:r w:rsidRPr="00802747">
        <w:rPr>
          <w:spacing w:val="43"/>
          <w:sz w:val="24"/>
          <w:szCs w:val="24"/>
          <w:lang w:val="ru-RU"/>
        </w:rPr>
        <w:t xml:space="preserve"> </w:t>
      </w:r>
      <w:r w:rsidRPr="00802747">
        <w:rPr>
          <w:spacing w:val="-1"/>
          <w:sz w:val="24"/>
          <w:szCs w:val="24"/>
          <w:lang w:val="ru-RU"/>
        </w:rPr>
        <w:t>права</w:t>
      </w:r>
      <w:r w:rsidRPr="00802747">
        <w:rPr>
          <w:spacing w:val="46"/>
          <w:sz w:val="24"/>
          <w:szCs w:val="24"/>
          <w:lang w:val="ru-RU"/>
        </w:rPr>
        <w:t xml:space="preserve"> </w:t>
      </w:r>
      <w:r w:rsidRPr="00802747">
        <w:rPr>
          <w:sz w:val="24"/>
          <w:szCs w:val="24"/>
          <w:lang w:val="ru-RU"/>
        </w:rPr>
        <w:t>на</w:t>
      </w:r>
      <w:r w:rsidRPr="00802747">
        <w:rPr>
          <w:spacing w:val="43"/>
          <w:sz w:val="24"/>
          <w:szCs w:val="24"/>
          <w:lang w:val="ru-RU"/>
        </w:rPr>
        <w:t xml:space="preserve"> </w:t>
      </w:r>
      <w:r w:rsidRPr="00802747">
        <w:rPr>
          <w:sz w:val="24"/>
          <w:szCs w:val="24"/>
          <w:lang w:val="ru-RU"/>
        </w:rPr>
        <w:t>которое</w:t>
      </w:r>
      <w:r w:rsidRPr="00802747">
        <w:rPr>
          <w:spacing w:val="43"/>
          <w:sz w:val="24"/>
          <w:szCs w:val="24"/>
          <w:lang w:val="ru-RU"/>
        </w:rPr>
        <w:t xml:space="preserve"> </w:t>
      </w:r>
      <w:r w:rsidRPr="00802747">
        <w:rPr>
          <w:spacing w:val="-1"/>
          <w:sz w:val="24"/>
          <w:szCs w:val="24"/>
          <w:lang w:val="ru-RU"/>
        </w:rPr>
        <w:t>предаются</w:t>
      </w:r>
      <w:r w:rsidRPr="00802747">
        <w:rPr>
          <w:spacing w:val="42"/>
          <w:sz w:val="24"/>
          <w:szCs w:val="24"/>
          <w:lang w:val="ru-RU"/>
        </w:rPr>
        <w:t xml:space="preserve"> </w:t>
      </w:r>
      <w:r w:rsidRPr="00802747">
        <w:rPr>
          <w:sz w:val="24"/>
          <w:szCs w:val="24"/>
          <w:lang w:val="ru-RU"/>
        </w:rPr>
        <w:t>по</w:t>
      </w:r>
      <w:r w:rsidRPr="00802747">
        <w:rPr>
          <w:spacing w:val="42"/>
          <w:sz w:val="24"/>
          <w:szCs w:val="24"/>
          <w:lang w:val="ru-RU"/>
        </w:rPr>
        <w:t xml:space="preserve"> </w:t>
      </w:r>
      <w:r w:rsidRPr="00802747">
        <w:rPr>
          <w:spacing w:val="-1"/>
          <w:sz w:val="24"/>
          <w:szCs w:val="24"/>
          <w:lang w:val="ru-RU"/>
        </w:rPr>
        <w:t>договору,</w:t>
      </w:r>
      <w:r w:rsidRPr="00802747">
        <w:rPr>
          <w:spacing w:val="43"/>
          <w:sz w:val="24"/>
          <w:szCs w:val="24"/>
          <w:lang w:val="ru-RU"/>
        </w:rPr>
        <w:t xml:space="preserve"> </w:t>
      </w:r>
      <w:r w:rsidRPr="00802747">
        <w:rPr>
          <w:sz w:val="24"/>
          <w:szCs w:val="24"/>
          <w:lang w:val="ru-RU"/>
        </w:rPr>
        <w:t>и</w:t>
      </w:r>
      <w:r w:rsidRPr="00802747">
        <w:rPr>
          <w:spacing w:val="42"/>
          <w:sz w:val="24"/>
          <w:szCs w:val="24"/>
          <w:lang w:val="ru-RU"/>
        </w:rPr>
        <w:t xml:space="preserve"> </w:t>
      </w:r>
      <w:r w:rsidRPr="00802747">
        <w:rPr>
          <w:sz w:val="24"/>
          <w:szCs w:val="24"/>
          <w:lang w:val="ru-RU"/>
        </w:rPr>
        <w:t>письменно</w:t>
      </w:r>
      <w:r w:rsidRPr="00802747">
        <w:rPr>
          <w:spacing w:val="45"/>
          <w:sz w:val="24"/>
          <w:szCs w:val="24"/>
          <w:lang w:val="ru-RU"/>
        </w:rPr>
        <w:t xml:space="preserve"> </w:t>
      </w:r>
      <w:r w:rsidRPr="00802747">
        <w:rPr>
          <w:spacing w:val="-1"/>
          <w:sz w:val="24"/>
          <w:szCs w:val="24"/>
          <w:lang w:val="ru-RU"/>
        </w:rPr>
        <w:t>уведомивший</w:t>
      </w:r>
      <w:r w:rsidRPr="00802747">
        <w:rPr>
          <w:spacing w:val="63"/>
          <w:sz w:val="24"/>
          <w:szCs w:val="24"/>
          <w:lang w:val="ru-RU"/>
        </w:rPr>
        <w:t xml:space="preserve"> </w:t>
      </w:r>
      <w:r w:rsidRPr="00802747">
        <w:rPr>
          <w:spacing w:val="-1"/>
          <w:sz w:val="24"/>
          <w:szCs w:val="24"/>
          <w:lang w:val="ru-RU"/>
        </w:rPr>
        <w:t>организатора</w:t>
      </w:r>
      <w:r w:rsidRPr="00802747">
        <w:rPr>
          <w:spacing w:val="14"/>
          <w:sz w:val="24"/>
          <w:szCs w:val="24"/>
          <w:lang w:val="ru-RU"/>
        </w:rPr>
        <w:t xml:space="preserve"> </w:t>
      </w:r>
      <w:r w:rsidRPr="00802747">
        <w:rPr>
          <w:spacing w:val="-1"/>
          <w:sz w:val="24"/>
          <w:szCs w:val="24"/>
          <w:lang w:val="ru-RU"/>
        </w:rPr>
        <w:t>аукциона</w:t>
      </w:r>
      <w:r w:rsidRPr="00802747">
        <w:rPr>
          <w:spacing w:val="13"/>
          <w:sz w:val="24"/>
          <w:szCs w:val="24"/>
          <w:lang w:val="ru-RU"/>
        </w:rPr>
        <w:t xml:space="preserve"> </w:t>
      </w:r>
      <w:r w:rsidRPr="00802747">
        <w:rPr>
          <w:sz w:val="24"/>
          <w:szCs w:val="24"/>
          <w:lang w:val="ru-RU"/>
        </w:rPr>
        <w:t>о</w:t>
      </w:r>
      <w:r w:rsidRPr="00802747">
        <w:rPr>
          <w:spacing w:val="14"/>
          <w:sz w:val="24"/>
          <w:szCs w:val="24"/>
          <w:lang w:val="ru-RU"/>
        </w:rPr>
        <w:t xml:space="preserve"> </w:t>
      </w:r>
      <w:r w:rsidRPr="00802747">
        <w:rPr>
          <w:spacing w:val="-1"/>
          <w:sz w:val="24"/>
          <w:szCs w:val="24"/>
          <w:lang w:val="ru-RU"/>
        </w:rPr>
        <w:t>желании</w:t>
      </w:r>
      <w:r w:rsidRPr="00802747">
        <w:rPr>
          <w:spacing w:val="14"/>
          <w:sz w:val="24"/>
          <w:szCs w:val="24"/>
          <w:lang w:val="ru-RU"/>
        </w:rPr>
        <w:t xml:space="preserve"> </w:t>
      </w:r>
      <w:r w:rsidRPr="00802747">
        <w:rPr>
          <w:spacing w:val="-1"/>
          <w:sz w:val="24"/>
          <w:szCs w:val="24"/>
          <w:lang w:val="ru-RU"/>
        </w:rPr>
        <w:t>заключить</w:t>
      </w:r>
      <w:r w:rsidRPr="00802747">
        <w:rPr>
          <w:spacing w:val="14"/>
          <w:sz w:val="24"/>
          <w:szCs w:val="24"/>
          <w:lang w:val="ru-RU"/>
        </w:rPr>
        <w:t xml:space="preserve"> </w:t>
      </w:r>
      <w:r w:rsidRPr="00802747">
        <w:rPr>
          <w:spacing w:val="-1"/>
          <w:sz w:val="24"/>
          <w:szCs w:val="24"/>
          <w:lang w:val="ru-RU"/>
        </w:rPr>
        <w:t>договора</w:t>
      </w:r>
      <w:r w:rsidRPr="00802747">
        <w:rPr>
          <w:spacing w:val="14"/>
          <w:sz w:val="24"/>
          <w:szCs w:val="24"/>
          <w:lang w:val="ru-RU"/>
        </w:rPr>
        <w:t xml:space="preserve"> </w:t>
      </w:r>
      <w:r w:rsidRPr="00802747">
        <w:rPr>
          <w:spacing w:val="-1"/>
          <w:sz w:val="24"/>
          <w:szCs w:val="24"/>
          <w:lang w:val="ru-RU"/>
        </w:rPr>
        <w:t>(далее</w:t>
      </w:r>
      <w:r w:rsidRPr="00802747">
        <w:rPr>
          <w:spacing w:val="18"/>
          <w:sz w:val="24"/>
          <w:szCs w:val="24"/>
          <w:lang w:val="ru-RU"/>
        </w:rPr>
        <w:t xml:space="preserve"> </w:t>
      </w:r>
      <w:r w:rsidR="003238F7">
        <w:rPr>
          <w:spacing w:val="-1"/>
          <w:sz w:val="24"/>
          <w:szCs w:val="24"/>
          <w:lang w:val="ru-RU"/>
        </w:rPr>
        <w:t xml:space="preserve">- </w:t>
      </w:r>
      <w:r w:rsidRPr="00802747">
        <w:rPr>
          <w:spacing w:val="-1"/>
          <w:sz w:val="24"/>
          <w:szCs w:val="24"/>
          <w:lang w:val="ru-RU"/>
        </w:rPr>
        <w:t>действующий</w:t>
      </w:r>
      <w:r w:rsidRPr="00802747">
        <w:rPr>
          <w:spacing w:val="15"/>
          <w:sz w:val="24"/>
          <w:szCs w:val="24"/>
          <w:lang w:val="ru-RU"/>
        </w:rPr>
        <w:t xml:space="preserve"> </w:t>
      </w:r>
      <w:r w:rsidRPr="00802747">
        <w:rPr>
          <w:spacing w:val="-1"/>
          <w:sz w:val="24"/>
          <w:szCs w:val="24"/>
          <w:lang w:val="ru-RU"/>
        </w:rPr>
        <w:t>правообладатель),</w:t>
      </w:r>
      <w:r w:rsidRPr="00802747">
        <w:rPr>
          <w:spacing w:val="12"/>
          <w:sz w:val="24"/>
          <w:szCs w:val="24"/>
          <w:lang w:val="ru-RU"/>
        </w:rPr>
        <w:t xml:space="preserve"> </w:t>
      </w:r>
      <w:r w:rsidRPr="00802747">
        <w:rPr>
          <w:spacing w:val="-1"/>
          <w:sz w:val="24"/>
          <w:szCs w:val="24"/>
          <w:lang w:val="ru-RU"/>
        </w:rPr>
        <w:t>вправе</w:t>
      </w:r>
      <w:r w:rsidRPr="00802747">
        <w:rPr>
          <w:spacing w:val="75"/>
          <w:sz w:val="24"/>
          <w:szCs w:val="24"/>
          <w:lang w:val="ru-RU"/>
        </w:rPr>
        <w:t xml:space="preserve"> </w:t>
      </w:r>
      <w:r w:rsidRPr="00802747">
        <w:rPr>
          <w:spacing w:val="-1"/>
          <w:sz w:val="24"/>
          <w:szCs w:val="24"/>
          <w:lang w:val="ru-RU"/>
        </w:rPr>
        <w:t>заявить</w:t>
      </w:r>
      <w:r w:rsidRPr="00802747">
        <w:rPr>
          <w:sz w:val="24"/>
          <w:szCs w:val="24"/>
          <w:lang w:val="ru-RU"/>
        </w:rPr>
        <w:t xml:space="preserve"> о своем</w:t>
      </w:r>
      <w:r w:rsidRPr="00802747">
        <w:rPr>
          <w:spacing w:val="-1"/>
          <w:sz w:val="24"/>
          <w:szCs w:val="24"/>
          <w:lang w:val="ru-RU"/>
        </w:rPr>
        <w:t xml:space="preserve"> желании</w:t>
      </w:r>
      <w:r w:rsidRPr="00802747">
        <w:rPr>
          <w:spacing w:val="-3"/>
          <w:sz w:val="24"/>
          <w:szCs w:val="24"/>
          <w:lang w:val="ru-RU"/>
        </w:rPr>
        <w:t xml:space="preserve"> </w:t>
      </w:r>
      <w:r w:rsidRPr="00802747">
        <w:rPr>
          <w:spacing w:val="-1"/>
          <w:sz w:val="24"/>
          <w:szCs w:val="24"/>
          <w:lang w:val="ru-RU"/>
        </w:rPr>
        <w:t>заключить</w:t>
      </w:r>
      <w:r w:rsidRPr="00802747">
        <w:rPr>
          <w:spacing w:val="-2"/>
          <w:sz w:val="24"/>
          <w:szCs w:val="24"/>
          <w:lang w:val="ru-RU"/>
        </w:rPr>
        <w:t xml:space="preserve"> </w:t>
      </w:r>
      <w:r w:rsidRPr="00802747">
        <w:rPr>
          <w:spacing w:val="-1"/>
          <w:sz w:val="24"/>
          <w:szCs w:val="24"/>
          <w:lang w:val="ru-RU"/>
        </w:rPr>
        <w:t>договор</w:t>
      </w:r>
      <w:r w:rsidRPr="00802747">
        <w:rPr>
          <w:spacing w:val="-3"/>
          <w:sz w:val="24"/>
          <w:szCs w:val="24"/>
          <w:lang w:val="ru-RU"/>
        </w:rPr>
        <w:t xml:space="preserve"> </w:t>
      </w:r>
      <w:r w:rsidRPr="00802747">
        <w:rPr>
          <w:sz w:val="24"/>
          <w:szCs w:val="24"/>
          <w:lang w:val="ru-RU"/>
        </w:rPr>
        <w:t xml:space="preserve">по </w:t>
      </w:r>
      <w:r w:rsidRPr="00802747">
        <w:rPr>
          <w:spacing w:val="-1"/>
          <w:sz w:val="24"/>
          <w:szCs w:val="24"/>
          <w:lang w:val="ru-RU"/>
        </w:rPr>
        <w:t>объявленной аукционистом</w:t>
      </w:r>
      <w:r w:rsidRPr="00802747">
        <w:rPr>
          <w:spacing w:val="-3"/>
          <w:sz w:val="24"/>
          <w:szCs w:val="24"/>
          <w:lang w:val="ru-RU"/>
        </w:rPr>
        <w:t xml:space="preserve"> </w:t>
      </w:r>
      <w:r w:rsidRPr="00802747">
        <w:rPr>
          <w:spacing w:val="-1"/>
          <w:sz w:val="24"/>
          <w:szCs w:val="24"/>
          <w:lang w:val="ru-RU"/>
        </w:rPr>
        <w:t>цене</w:t>
      </w:r>
      <w:r w:rsidRPr="00802747">
        <w:rPr>
          <w:sz w:val="24"/>
          <w:szCs w:val="24"/>
          <w:lang w:val="ru-RU"/>
        </w:rPr>
        <w:t xml:space="preserve"> </w:t>
      </w:r>
      <w:r w:rsidR="003238F7">
        <w:rPr>
          <w:spacing w:val="-1"/>
          <w:sz w:val="24"/>
          <w:szCs w:val="24"/>
          <w:lang w:val="ru-RU"/>
        </w:rPr>
        <w:t>договора.</w:t>
      </w:r>
    </w:p>
    <w:p w14:paraId="7E11F130" w14:textId="77777777" w:rsidR="00802747" w:rsidRDefault="00856EA2" w:rsidP="00802747">
      <w:pPr>
        <w:pStyle w:val="a8"/>
        <w:numPr>
          <w:ilvl w:val="2"/>
          <w:numId w:val="26"/>
        </w:numPr>
        <w:spacing w:after="240" w:line="260" w:lineRule="auto"/>
        <w:ind w:left="0" w:right="108" w:firstLine="9"/>
        <w:jc w:val="both"/>
        <w:rPr>
          <w:sz w:val="24"/>
          <w:szCs w:val="24"/>
          <w:lang w:val="ru-RU"/>
        </w:rPr>
      </w:pPr>
      <w:r w:rsidRPr="00802747">
        <w:rPr>
          <w:sz w:val="24"/>
          <w:szCs w:val="24"/>
          <w:lang w:val="ru-RU"/>
        </w:rPr>
        <w:t>Если</w:t>
      </w:r>
      <w:r w:rsidRPr="00802747">
        <w:rPr>
          <w:spacing w:val="7"/>
          <w:sz w:val="24"/>
          <w:szCs w:val="24"/>
          <w:lang w:val="ru-RU"/>
        </w:rPr>
        <w:t xml:space="preserve"> </w:t>
      </w:r>
      <w:r w:rsidRPr="00802747">
        <w:rPr>
          <w:spacing w:val="-1"/>
          <w:sz w:val="24"/>
          <w:szCs w:val="24"/>
          <w:lang w:val="ru-RU"/>
        </w:rPr>
        <w:t>действующий</w:t>
      </w:r>
      <w:r w:rsidRPr="00802747">
        <w:rPr>
          <w:spacing w:val="5"/>
          <w:sz w:val="24"/>
          <w:szCs w:val="24"/>
          <w:lang w:val="ru-RU"/>
        </w:rPr>
        <w:t xml:space="preserve"> </w:t>
      </w:r>
      <w:r w:rsidRPr="00802747">
        <w:rPr>
          <w:spacing w:val="-1"/>
          <w:sz w:val="24"/>
          <w:szCs w:val="24"/>
          <w:lang w:val="ru-RU"/>
        </w:rPr>
        <w:t>правообладатель</w:t>
      </w:r>
      <w:r w:rsidRPr="00802747">
        <w:rPr>
          <w:spacing w:val="7"/>
          <w:sz w:val="24"/>
          <w:szCs w:val="24"/>
          <w:lang w:val="ru-RU"/>
        </w:rPr>
        <w:t xml:space="preserve"> </w:t>
      </w:r>
      <w:r w:rsidRPr="00802747">
        <w:rPr>
          <w:spacing w:val="-1"/>
          <w:sz w:val="24"/>
          <w:szCs w:val="24"/>
          <w:lang w:val="ru-RU"/>
        </w:rPr>
        <w:t>воспользовался</w:t>
      </w:r>
      <w:r w:rsidRPr="00802747">
        <w:rPr>
          <w:spacing w:val="7"/>
          <w:sz w:val="24"/>
          <w:szCs w:val="24"/>
          <w:lang w:val="ru-RU"/>
        </w:rPr>
        <w:t xml:space="preserve"> </w:t>
      </w:r>
      <w:r w:rsidRPr="00802747">
        <w:rPr>
          <w:spacing w:val="-1"/>
          <w:sz w:val="24"/>
          <w:szCs w:val="24"/>
          <w:lang w:val="ru-RU"/>
        </w:rPr>
        <w:t>правом,</w:t>
      </w:r>
      <w:r w:rsidRPr="00802747">
        <w:rPr>
          <w:spacing w:val="7"/>
          <w:sz w:val="24"/>
          <w:szCs w:val="24"/>
          <w:lang w:val="ru-RU"/>
        </w:rPr>
        <w:t xml:space="preserve"> </w:t>
      </w:r>
      <w:r w:rsidRPr="00802747">
        <w:rPr>
          <w:spacing w:val="-1"/>
          <w:sz w:val="24"/>
          <w:szCs w:val="24"/>
          <w:lang w:val="ru-RU"/>
        </w:rPr>
        <w:t>предусмотренным</w:t>
      </w:r>
      <w:r w:rsidRPr="00802747">
        <w:rPr>
          <w:spacing w:val="7"/>
          <w:sz w:val="24"/>
          <w:szCs w:val="24"/>
          <w:lang w:val="ru-RU"/>
        </w:rPr>
        <w:t xml:space="preserve"> </w:t>
      </w:r>
      <w:r w:rsidRPr="00802747">
        <w:rPr>
          <w:spacing w:val="-1"/>
          <w:sz w:val="24"/>
          <w:szCs w:val="24"/>
          <w:lang w:val="ru-RU"/>
        </w:rPr>
        <w:t>п.</w:t>
      </w:r>
      <w:r w:rsidR="003238F7">
        <w:rPr>
          <w:spacing w:val="-1"/>
          <w:sz w:val="24"/>
          <w:szCs w:val="24"/>
          <w:lang w:val="ru-RU"/>
        </w:rPr>
        <w:t>3.3.9</w:t>
      </w:r>
      <w:r w:rsidRPr="00802747">
        <w:rPr>
          <w:spacing w:val="-1"/>
          <w:sz w:val="24"/>
          <w:szCs w:val="24"/>
          <w:lang w:val="ru-RU"/>
        </w:rPr>
        <w:t>.</w:t>
      </w:r>
      <w:r w:rsidRPr="00802747">
        <w:rPr>
          <w:spacing w:val="79"/>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1"/>
          <w:sz w:val="24"/>
          <w:szCs w:val="24"/>
          <w:lang w:val="ru-RU"/>
        </w:rPr>
        <w:t>,</w:t>
      </w:r>
      <w:r w:rsidRPr="00802747">
        <w:rPr>
          <w:spacing w:val="35"/>
          <w:sz w:val="24"/>
          <w:szCs w:val="24"/>
          <w:lang w:val="ru-RU"/>
        </w:rPr>
        <w:t xml:space="preserve"> </w:t>
      </w:r>
      <w:r w:rsidRPr="00802747">
        <w:rPr>
          <w:spacing w:val="-1"/>
          <w:sz w:val="24"/>
          <w:szCs w:val="24"/>
          <w:lang w:val="ru-RU"/>
        </w:rPr>
        <w:t>аукционист</w:t>
      </w:r>
      <w:r w:rsidRPr="00802747">
        <w:rPr>
          <w:spacing w:val="38"/>
          <w:sz w:val="24"/>
          <w:szCs w:val="24"/>
          <w:lang w:val="ru-RU"/>
        </w:rPr>
        <w:t xml:space="preserve"> </w:t>
      </w:r>
      <w:r w:rsidRPr="00802747">
        <w:rPr>
          <w:spacing w:val="-1"/>
          <w:sz w:val="24"/>
          <w:szCs w:val="24"/>
          <w:lang w:val="ru-RU"/>
        </w:rPr>
        <w:t>вновь</w:t>
      </w:r>
      <w:r w:rsidRPr="00802747">
        <w:rPr>
          <w:spacing w:val="38"/>
          <w:sz w:val="24"/>
          <w:szCs w:val="24"/>
          <w:lang w:val="ru-RU"/>
        </w:rPr>
        <w:t xml:space="preserve"> </w:t>
      </w:r>
      <w:r w:rsidRPr="00802747">
        <w:rPr>
          <w:spacing w:val="-1"/>
          <w:sz w:val="24"/>
          <w:szCs w:val="24"/>
          <w:lang w:val="ru-RU"/>
        </w:rPr>
        <w:t>предлагает</w:t>
      </w:r>
      <w:r w:rsidRPr="00802747">
        <w:rPr>
          <w:spacing w:val="37"/>
          <w:sz w:val="24"/>
          <w:szCs w:val="24"/>
          <w:lang w:val="ru-RU"/>
        </w:rPr>
        <w:t xml:space="preserve"> </w:t>
      </w:r>
      <w:r w:rsidRPr="00802747">
        <w:rPr>
          <w:spacing w:val="-1"/>
          <w:sz w:val="24"/>
          <w:szCs w:val="24"/>
          <w:lang w:val="ru-RU"/>
        </w:rPr>
        <w:t>участникам</w:t>
      </w:r>
      <w:r w:rsidRPr="00802747">
        <w:rPr>
          <w:spacing w:val="38"/>
          <w:sz w:val="24"/>
          <w:szCs w:val="24"/>
          <w:lang w:val="ru-RU"/>
        </w:rPr>
        <w:t xml:space="preserve"> </w:t>
      </w:r>
      <w:r w:rsidRPr="00802747">
        <w:rPr>
          <w:spacing w:val="-1"/>
          <w:sz w:val="24"/>
          <w:szCs w:val="24"/>
          <w:lang w:val="ru-RU"/>
        </w:rPr>
        <w:t>аукциона</w:t>
      </w:r>
      <w:r w:rsidRPr="00802747">
        <w:rPr>
          <w:spacing w:val="38"/>
          <w:sz w:val="24"/>
          <w:szCs w:val="24"/>
          <w:lang w:val="ru-RU"/>
        </w:rPr>
        <w:t xml:space="preserve"> </w:t>
      </w:r>
      <w:r w:rsidRPr="00802747">
        <w:rPr>
          <w:spacing w:val="-1"/>
          <w:sz w:val="24"/>
          <w:szCs w:val="24"/>
          <w:lang w:val="ru-RU"/>
        </w:rPr>
        <w:t>заявлять</w:t>
      </w:r>
      <w:r w:rsidRPr="00802747">
        <w:rPr>
          <w:spacing w:val="38"/>
          <w:sz w:val="24"/>
          <w:szCs w:val="24"/>
          <w:lang w:val="ru-RU"/>
        </w:rPr>
        <w:t xml:space="preserve"> </w:t>
      </w:r>
      <w:r w:rsidRPr="00802747">
        <w:rPr>
          <w:sz w:val="24"/>
          <w:szCs w:val="24"/>
          <w:lang w:val="ru-RU"/>
        </w:rPr>
        <w:t>свои</w:t>
      </w:r>
      <w:r w:rsidRPr="00802747">
        <w:rPr>
          <w:spacing w:val="34"/>
          <w:sz w:val="24"/>
          <w:szCs w:val="24"/>
          <w:lang w:val="ru-RU"/>
        </w:rPr>
        <w:t xml:space="preserve"> </w:t>
      </w:r>
      <w:r w:rsidRPr="00802747">
        <w:rPr>
          <w:spacing w:val="-1"/>
          <w:sz w:val="24"/>
          <w:szCs w:val="24"/>
          <w:lang w:val="ru-RU"/>
        </w:rPr>
        <w:t>предложения</w:t>
      </w:r>
      <w:r w:rsidRPr="00802747">
        <w:rPr>
          <w:spacing w:val="37"/>
          <w:sz w:val="24"/>
          <w:szCs w:val="24"/>
          <w:lang w:val="ru-RU"/>
        </w:rPr>
        <w:t xml:space="preserve"> </w:t>
      </w:r>
      <w:r w:rsidRPr="00802747">
        <w:rPr>
          <w:sz w:val="24"/>
          <w:szCs w:val="24"/>
          <w:lang w:val="ru-RU"/>
        </w:rPr>
        <w:t>о</w:t>
      </w:r>
      <w:r w:rsidRPr="00802747">
        <w:rPr>
          <w:spacing w:val="51"/>
          <w:sz w:val="24"/>
          <w:szCs w:val="24"/>
          <w:lang w:val="ru-RU"/>
        </w:rPr>
        <w:t xml:space="preserve"> </w:t>
      </w:r>
      <w:r w:rsidRPr="00802747">
        <w:rPr>
          <w:spacing w:val="-1"/>
          <w:sz w:val="24"/>
          <w:szCs w:val="24"/>
          <w:lang w:val="ru-RU"/>
        </w:rPr>
        <w:t>цене</w:t>
      </w:r>
      <w:r w:rsidRPr="00802747">
        <w:rPr>
          <w:spacing w:val="5"/>
          <w:sz w:val="24"/>
          <w:szCs w:val="24"/>
          <w:lang w:val="ru-RU"/>
        </w:rPr>
        <w:t xml:space="preserve"> </w:t>
      </w:r>
      <w:r w:rsidRPr="00802747">
        <w:rPr>
          <w:spacing w:val="-1"/>
          <w:sz w:val="24"/>
          <w:szCs w:val="24"/>
          <w:lang w:val="ru-RU"/>
        </w:rPr>
        <w:t>договора,</w:t>
      </w:r>
      <w:r w:rsidRPr="00802747">
        <w:rPr>
          <w:spacing w:val="5"/>
          <w:sz w:val="24"/>
          <w:szCs w:val="24"/>
          <w:lang w:val="ru-RU"/>
        </w:rPr>
        <w:t xml:space="preserve"> </w:t>
      </w:r>
      <w:r w:rsidRPr="00802747">
        <w:rPr>
          <w:sz w:val="24"/>
          <w:szCs w:val="24"/>
          <w:lang w:val="ru-RU"/>
        </w:rPr>
        <w:t>после</w:t>
      </w:r>
      <w:r w:rsidRPr="00802747">
        <w:rPr>
          <w:spacing w:val="5"/>
          <w:sz w:val="24"/>
          <w:szCs w:val="24"/>
          <w:lang w:val="ru-RU"/>
        </w:rPr>
        <w:t xml:space="preserve"> </w:t>
      </w:r>
      <w:r w:rsidRPr="00802747">
        <w:rPr>
          <w:spacing w:val="-2"/>
          <w:sz w:val="24"/>
          <w:szCs w:val="24"/>
          <w:lang w:val="ru-RU"/>
        </w:rPr>
        <w:t>чего,</w:t>
      </w:r>
      <w:r w:rsidRPr="00802747">
        <w:rPr>
          <w:spacing w:val="4"/>
          <w:sz w:val="24"/>
          <w:szCs w:val="24"/>
          <w:lang w:val="ru-RU"/>
        </w:rPr>
        <w:t xml:space="preserve"> </w:t>
      </w:r>
      <w:r w:rsidRPr="00802747">
        <w:rPr>
          <w:sz w:val="24"/>
          <w:szCs w:val="24"/>
          <w:lang w:val="ru-RU"/>
        </w:rPr>
        <w:t>в</w:t>
      </w:r>
      <w:r w:rsidRPr="00802747">
        <w:rPr>
          <w:spacing w:val="3"/>
          <w:sz w:val="24"/>
          <w:szCs w:val="24"/>
          <w:lang w:val="ru-RU"/>
        </w:rPr>
        <w:t xml:space="preserve"> </w:t>
      </w:r>
      <w:r w:rsidRPr="00802747">
        <w:rPr>
          <w:spacing w:val="-1"/>
          <w:sz w:val="24"/>
          <w:szCs w:val="24"/>
          <w:lang w:val="ru-RU"/>
        </w:rPr>
        <w:t>случае</w:t>
      </w:r>
      <w:r w:rsidRPr="00802747">
        <w:rPr>
          <w:spacing w:val="5"/>
          <w:sz w:val="24"/>
          <w:szCs w:val="24"/>
          <w:lang w:val="ru-RU"/>
        </w:rPr>
        <w:t xml:space="preserve"> </w:t>
      </w:r>
      <w:r w:rsidRPr="00802747">
        <w:rPr>
          <w:sz w:val="24"/>
          <w:szCs w:val="24"/>
          <w:lang w:val="ru-RU"/>
        </w:rPr>
        <w:t>если</w:t>
      </w:r>
      <w:r w:rsidRPr="00802747">
        <w:rPr>
          <w:spacing w:val="4"/>
          <w:sz w:val="24"/>
          <w:szCs w:val="24"/>
          <w:lang w:val="ru-RU"/>
        </w:rPr>
        <w:t xml:space="preserve"> </w:t>
      </w:r>
      <w:r w:rsidRPr="00802747">
        <w:rPr>
          <w:sz w:val="24"/>
          <w:szCs w:val="24"/>
          <w:lang w:val="ru-RU"/>
        </w:rPr>
        <w:t>такие</w:t>
      </w:r>
      <w:r w:rsidRPr="00802747">
        <w:rPr>
          <w:spacing w:val="5"/>
          <w:sz w:val="24"/>
          <w:szCs w:val="24"/>
          <w:lang w:val="ru-RU"/>
        </w:rPr>
        <w:t xml:space="preserve"> </w:t>
      </w:r>
      <w:r w:rsidRPr="00802747">
        <w:rPr>
          <w:spacing w:val="-1"/>
          <w:sz w:val="24"/>
          <w:szCs w:val="24"/>
          <w:lang w:val="ru-RU"/>
        </w:rPr>
        <w:t>предложения</w:t>
      </w:r>
      <w:r w:rsidRPr="00802747">
        <w:rPr>
          <w:spacing w:val="4"/>
          <w:sz w:val="24"/>
          <w:szCs w:val="24"/>
          <w:lang w:val="ru-RU"/>
        </w:rPr>
        <w:t xml:space="preserve"> </w:t>
      </w:r>
      <w:r w:rsidRPr="00802747">
        <w:rPr>
          <w:sz w:val="24"/>
          <w:szCs w:val="24"/>
          <w:lang w:val="ru-RU"/>
        </w:rPr>
        <w:t>были</w:t>
      </w:r>
      <w:r w:rsidRPr="00802747">
        <w:rPr>
          <w:spacing w:val="4"/>
          <w:sz w:val="24"/>
          <w:szCs w:val="24"/>
          <w:lang w:val="ru-RU"/>
        </w:rPr>
        <w:t xml:space="preserve"> </w:t>
      </w:r>
      <w:r w:rsidRPr="00802747">
        <w:rPr>
          <w:spacing w:val="-1"/>
          <w:sz w:val="24"/>
          <w:szCs w:val="24"/>
          <w:lang w:val="ru-RU"/>
        </w:rPr>
        <w:t>сделаны</w:t>
      </w:r>
      <w:r w:rsidRPr="00802747">
        <w:rPr>
          <w:spacing w:val="5"/>
          <w:sz w:val="24"/>
          <w:szCs w:val="24"/>
          <w:lang w:val="ru-RU"/>
        </w:rPr>
        <w:t xml:space="preserve"> </w:t>
      </w:r>
      <w:r w:rsidRPr="00802747">
        <w:rPr>
          <w:sz w:val="24"/>
          <w:szCs w:val="24"/>
          <w:lang w:val="ru-RU"/>
        </w:rPr>
        <w:t>и</w:t>
      </w:r>
      <w:r w:rsidRPr="00802747">
        <w:rPr>
          <w:spacing w:val="4"/>
          <w:sz w:val="24"/>
          <w:szCs w:val="24"/>
          <w:lang w:val="ru-RU"/>
        </w:rPr>
        <w:t xml:space="preserve"> </w:t>
      </w:r>
      <w:r w:rsidRPr="00802747">
        <w:rPr>
          <w:sz w:val="24"/>
          <w:szCs w:val="24"/>
          <w:lang w:val="ru-RU"/>
        </w:rPr>
        <w:t>после</w:t>
      </w:r>
      <w:r w:rsidRPr="00802747">
        <w:rPr>
          <w:spacing w:val="5"/>
          <w:sz w:val="24"/>
          <w:szCs w:val="24"/>
          <w:lang w:val="ru-RU"/>
        </w:rPr>
        <w:t xml:space="preserve"> </w:t>
      </w:r>
      <w:r w:rsidRPr="00802747">
        <w:rPr>
          <w:sz w:val="24"/>
          <w:szCs w:val="24"/>
          <w:lang w:val="ru-RU"/>
        </w:rPr>
        <w:t>троекратного</w:t>
      </w:r>
      <w:r w:rsidRPr="00802747">
        <w:rPr>
          <w:spacing w:val="4"/>
          <w:sz w:val="24"/>
          <w:szCs w:val="24"/>
          <w:lang w:val="ru-RU"/>
        </w:rPr>
        <w:t xml:space="preserve"> </w:t>
      </w:r>
      <w:r w:rsidRPr="00802747">
        <w:rPr>
          <w:spacing w:val="-1"/>
          <w:sz w:val="24"/>
          <w:szCs w:val="24"/>
          <w:lang w:val="ru-RU"/>
        </w:rPr>
        <w:t>объявления</w:t>
      </w:r>
      <w:r w:rsidRPr="00802747">
        <w:rPr>
          <w:spacing w:val="59"/>
          <w:sz w:val="24"/>
          <w:szCs w:val="24"/>
          <w:lang w:val="ru-RU"/>
        </w:rPr>
        <w:t xml:space="preserve"> </w:t>
      </w:r>
      <w:r w:rsidRPr="00802747">
        <w:rPr>
          <w:spacing w:val="-1"/>
          <w:sz w:val="24"/>
          <w:szCs w:val="24"/>
          <w:lang w:val="ru-RU"/>
        </w:rPr>
        <w:t>аукционистом</w:t>
      </w:r>
      <w:r w:rsidRPr="00802747">
        <w:rPr>
          <w:spacing w:val="50"/>
          <w:sz w:val="24"/>
          <w:szCs w:val="24"/>
          <w:lang w:val="ru-RU"/>
        </w:rPr>
        <w:t xml:space="preserve"> </w:t>
      </w:r>
      <w:r w:rsidRPr="00802747">
        <w:rPr>
          <w:spacing w:val="-1"/>
          <w:sz w:val="24"/>
          <w:szCs w:val="24"/>
          <w:lang w:val="ru-RU"/>
        </w:rPr>
        <w:t>цены</w:t>
      </w:r>
      <w:r w:rsidRPr="00802747">
        <w:rPr>
          <w:spacing w:val="51"/>
          <w:sz w:val="24"/>
          <w:szCs w:val="24"/>
          <w:lang w:val="ru-RU"/>
        </w:rPr>
        <w:t xml:space="preserve"> </w:t>
      </w:r>
      <w:r w:rsidRPr="00802747">
        <w:rPr>
          <w:spacing w:val="-1"/>
          <w:sz w:val="24"/>
          <w:szCs w:val="24"/>
          <w:lang w:val="ru-RU"/>
        </w:rPr>
        <w:t>договора</w:t>
      </w:r>
      <w:r w:rsidRPr="00802747">
        <w:rPr>
          <w:spacing w:val="51"/>
          <w:sz w:val="24"/>
          <w:szCs w:val="24"/>
          <w:lang w:val="ru-RU"/>
        </w:rPr>
        <w:t xml:space="preserve"> </w:t>
      </w:r>
      <w:r w:rsidRPr="00802747">
        <w:rPr>
          <w:sz w:val="24"/>
          <w:szCs w:val="24"/>
          <w:lang w:val="ru-RU"/>
        </w:rPr>
        <w:t>ни</w:t>
      </w:r>
      <w:r w:rsidRPr="00802747">
        <w:rPr>
          <w:spacing w:val="49"/>
          <w:sz w:val="24"/>
          <w:szCs w:val="24"/>
          <w:lang w:val="ru-RU"/>
        </w:rPr>
        <w:t xml:space="preserve"> </w:t>
      </w:r>
      <w:r w:rsidRPr="00802747">
        <w:rPr>
          <w:sz w:val="24"/>
          <w:szCs w:val="24"/>
          <w:lang w:val="ru-RU"/>
        </w:rPr>
        <w:t>один</w:t>
      </w:r>
      <w:r w:rsidRPr="00802747">
        <w:rPr>
          <w:spacing w:val="50"/>
          <w:sz w:val="24"/>
          <w:szCs w:val="24"/>
          <w:lang w:val="ru-RU"/>
        </w:rPr>
        <w:t xml:space="preserve"> </w:t>
      </w:r>
      <w:r w:rsidRPr="00802747">
        <w:rPr>
          <w:spacing w:val="-1"/>
          <w:sz w:val="24"/>
          <w:szCs w:val="24"/>
          <w:lang w:val="ru-RU"/>
        </w:rPr>
        <w:t>участник</w:t>
      </w:r>
      <w:r w:rsidRPr="00802747">
        <w:rPr>
          <w:spacing w:val="50"/>
          <w:sz w:val="24"/>
          <w:szCs w:val="24"/>
          <w:lang w:val="ru-RU"/>
        </w:rPr>
        <w:t xml:space="preserve"> </w:t>
      </w:r>
      <w:r w:rsidRPr="00802747">
        <w:rPr>
          <w:spacing w:val="-1"/>
          <w:sz w:val="24"/>
          <w:szCs w:val="24"/>
          <w:lang w:val="ru-RU"/>
        </w:rPr>
        <w:t>аукциона</w:t>
      </w:r>
      <w:r w:rsidRPr="00802747">
        <w:rPr>
          <w:spacing w:val="50"/>
          <w:sz w:val="24"/>
          <w:szCs w:val="24"/>
          <w:lang w:val="ru-RU"/>
        </w:rPr>
        <w:t xml:space="preserve"> </w:t>
      </w:r>
      <w:r w:rsidRPr="00802747">
        <w:rPr>
          <w:sz w:val="24"/>
          <w:szCs w:val="24"/>
          <w:lang w:val="ru-RU"/>
        </w:rPr>
        <w:t>не</w:t>
      </w:r>
      <w:r w:rsidRPr="00802747">
        <w:rPr>
          <w:spacing w:val="50"/>
          <w:sz w:val="24"/>
          <w:szCs w:val="24"/>
          <w:lang w:val="ru-RU"/>
        </w:rPr>
        <w:t xml:space="preserve"> </w:t>
      </w:r>
      <w:r w:rsidRPr="00802747">
        <w:rPr>
          <w:spacing w:val="-1"/>
          <w:sz w:val="24"/>
          <w:szCs w:val="24"/>
          <w:lang w:val="ru-RU"/>
        </w:rPr>
        <w:t>поднял</w:t>
      </w:r>
      <w:r w:rsidRPr="00802747">
        <w:rPr>
          <w:spacing w:val="50"/>
          <w:sz w:val="24"/>
          <w:szCs w:val="24"/>
          <w:lang w:val="ru-RU"/>
        </w:rPr>
        <w:t xml:space="preserve"> </w:t>
      </w:r>
      <w:r w:rsidRPr="00802747">
        <w:rPr>
          <w:spacing w:val="-1"/>
          <w:sz w:val="24"/>
          <w:szCs w:val="24"/>
          <w:lang w:val="ru-RU"/>
        </w:rPr>
        <w:t>карточку,</w:t>
      </w:r>
      <w:r w:rsidRPr="00802747">
        <w:rPr>
          <w:spacing w:val="50"/>
          <w:sz w:val="24"/>
          <w:szCs w:val="24"/>
          <w:lang w:val="ru-RU"/>
        </w:rPr>
        <w:t xml:space="preserve"> </w:t>
      </w:r>
      <w:r w:rsidRPr="00802747">
        <w:rPr>
          <w:spacing w:val="-1"/>
          <w:sz w:val="24"/>
          <w:szCs w:val="24"/>
          <w:lang w:val="ru-RU"/>
        </w:rPr>
        <w:t>действующий</w:t>
      </w:r>
      <w:r w:rsidRPr="00802747">
        <w:rPr>
          <w:spacing w:val="51"/>
          <w:sz w:val="24"/>
          <w:szCs w:val="24"/>
          <w:lang w:val="ru-RU"/>
        </w:rPr>
        <w:t xml:space="preserve"> </w:t>
      </w:r>
      <w:r w:rsidRPr="00802747">
        <w:rPr>
          <w:spacing w:val="-1"/>
          <w:sz w:val="24"/>
          <w:szCs w:val="24"/>
          <w:lang w:val="ru-RU"/>
        </w:rPr>
        <w:t>правообладатель</w:t>
      </w:r>
      <w:r w:rsidRPr="00802747">
        <w:rPr>
          <w:spacing w:val="29"/>
          <w:sz w:val="24"/>
          <w:szCs w:val="24"/>
          <w:lang w:val="ru-RU"/>
        </w:rPr>
        <w:t xml:space="preserve"> </w:t>
      </w:r>
      <w:r w:rsidRPr="00802747">
        <w:rPr>
          <w:spacing w:val="-1"/>
          <w:sz w:val="24"/>
          <w:szCs w:val="24"/>
          <w:lang w:val="ru-RU"/>
        </w:rPr>
        <w:t>вправе</w:t>
      </w:r>
      <w:r w:rsidRPr="00802747">
        <w:rPr>
          <w:spacing w:val="24"/>
          <w:sz w:val="24"/>
          <w:szCs w:val="24"/>
          <w:lang w:val="ru-RU"/>
        </w:rPr>
        <w:t xml:space="preserve"> </w:t>
      </w:r>
      <w:r w:rsidRPr="00802747">
        <w:rPr>
          <w:spacing w:val="-1"/>
          <w:sz w:val="24"/>
          <w:szCs w:val="24"/>
          <w:lang w:val="ru-RU"/>
        </w:rPr>
        <w:t>снова</w:t>
      </w:r>
      <w:r w:rsidRPr="00802747">
        <w:rPr>
          <w:spacing w:val="29"/>
          <w:sz w:val="24"/>
          <w:szCs w:val="24"/>
          <w:lang w:val="ru-RU"/>
        </w:rPr>
        <w:t xml:space="preserve"> </w:t>
      </w:r>
      <w:r w:rsidRPr="00802747">
        <w:rPr>
          <w:spacing w:val="-1"/>
          <w:sz w:val="24"/>
          <w:szCs w:val="24"/>
          <w:lang w:val="ru-RU"/>
        </w:rPr>
        <w:t>заявить</w:t>
      </w:r>
      <w:r w:rsidRPr="00802747">
        <w:rPr>
          <w:spacing w:val="28"/>
          <w:sz w:val="24"/>
          <w:szCs w:val="24"/>
          <w:lang w:val="ru-RU"/>
        </w:rPr>
        <w:t xml:space="preserve"> </w:t>
      </w:r>
      <w:r w:rsidRPr="00802747">
        <w:rPr>
          <w:sz w:val="24"/>
          <w:szCs w:val="24"/>
          <w:lang w:val="ru-RU"/>
        </w:rPr>
        <w:t>о</w:t>
      </w:r>
      <w:r w:rsidRPr="00802747">
        <w:rPr>
          <w:spacing w:val="26"/>
          <w:sz w:val="24"/>
          <w:szCs w:val="24"/>
          <w:lang w:val="ru-RU"/>
        </w:rPr>
        <w:t xml:space="preserve"> </w:t>
      </w:r>
      <w:r w:rsidRPr="00802747">
        <w:rPr>
          <w:sz w:val="24"/>
          <w:szCs w:val="24"/>
          <w:lang w:val="ru-RU"/>
        </w:rPr>
        <w:t>своем</w:t>
      </w:r>
      <w:r w:rsidRPr="00802747">
        <w:rPr>
          <w:spacing w:val="25"/>
          <w:sz w:val="24"/>
          <w:szCs w:val="24"/>
          <w:lang w:val="ru-RU"/>
        </w:rPr>
        <w:t xml:space="preserve"> </w:t>
      </w:r>
      <w:r w:rsidRPr="00802747">
        <w:rPr>
          <w:spacing w:val="-1"/>
          <w:sz w:val="24"/>
          <w:szCs w:val="24"/>
          <w:lang w:val="ru-RU"/>
        </w:rPr>
        <w:t>желании</w:t>
      </w:r>
      <w:r w:rsidRPr="00802747">
        <w:rPr>
          <w:spacing w:val="28"/>
          <w:sz w:val="24"/>
          <w:szCs w:val="24"/>
          <w:lang w:val="ru-RU"/>
        </w:rPr>
        <w:t xml:space="preserve"> </w:t>
      </w:r>
      <w:r w:rsidRPr="00802747">
        <w:rPr>
          <w:spacing w:val="-1"/>
          <w:sz w:val="24"/>
          <w:szCs w:val="24"/>
          <w:lang w:val="ru-RU"/>
        </w:rPr>
        <w:t>заключить</w:t>
      </w:r>
      <w:r w:rsidRPr="00802747">
        <w:rPr>
          <w:spacing w:val="26"/>
          <w:sz w:val="24"/>
          <w:szCs w:val="24"/>
          <w:lang w:val="ru-RU"/>
        </w:rPr>
        <w:t xml:space="preserve"> </w:t>
      </w:r>
      <w:r w:rsidRPr="00802747">
        <w:rPr>
          <w:spacing w:val="-1"/>
          <w:sz w:val="24"/>
          <w:szCs w:val="24"/>
          <w:lang w:val="ru-RU"/>
        </w:rPr>
        <w:t>договор</w:t>
      </w:r>
      <w:r w:rsidRPr="00802747">
        <w:rPr>
          <w:spacing w:val="28"/>
          <w:sz w:val="24"/>
          <w:szCs w:val="24"/>
          <w:lang w:val="ru-RU"/>
        </w:rPr>
        <w:t xml:space="preserve"> </w:t>
      </w:r>
      <w:r w:rsidRPr="00802747">
        <w:rPr>
          <w:sz w:val="24"/>
          <w:szCs w:val="24"/>
          <w:lang w:val="ru-RU"/>
        </w:rPr>
        <w:t>по</w:t>
      </w:r>
      <w:r w:rsidRPr="00802747">
        <w:rPr>
          <w:spacing w:val="28"/>
          <w:sz w:val="24"/>
          <w:szCs w:val="24"/>
          <w:lang w:val="ru-RU"/>
        </w:rPr>
        <w:t xml:space="preserve"> </w:t>
      </w:r>
      <w:r w:rsidRPr="00802747">
        <w:rPr>
          <w:spacing w:val="-1"/>
          <w:sz w:val="24"/>
          <w:szCs w:val="24"/>
          <w:lang w:val="ru-RU"/>
        </w:rPr>
        <w:t>объявленной</w:t>
      </w:r>
      <w:r w:rsidRPr="00802747">
        <w:rPr>
          <w:spacing w:val="25"/>
          <w:sz w:val="24"/>
          <w:szCs w:val="24"/>
          <w:lang w:val="ru-RU"/>
        </w:rPr>
        <w:t xml:space="preserve"> </w:t>
      </w:r>
      <w:r w:rsidRPr="00802747">
        <w:rPr>
          <w:spacing w:val="-1"/>
          <w:sz w:val="24"/>
          <w:szCs w:val="24"/>
          <w:lang w:val="ru-RU"/>
        </w:rPr>
        <w:t>аукционистом</w:t>
      </w:r>
      <w:r w:rsidRPr="00802747">
        <w:rPr>
          <w:spacing w:val="69"/>
          <w:sz w:val="24"/>
          <w:szCs w:val="24"/>
          <w:lang w:val="ru-RU"/>
        </w:rPr>
        <w:t xml:space="preserve">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p>
    <w:p w14:paraId="115EAEC2" w14:textId="2752A6B0" w:rsidR="00802747" w:rsidRDefault="00856EA2" w:rsidP="00802747">
      <w:pPr>
        <w:pStyle w:val="a8"/>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считается</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законченным,</w:t>
      </w:r>
      <w:r w:rsidR="00504E14">
        <w:rPr>
          <w:sz w:val="24"/>
          <w:szCs w:val="24"/>
          <w:lang w:val="ru-RU"/>
        </w:rPr>
        <w:t xml:space="preserve"> </w:t>
      </w:r>
      <w:r w:rsidRPr="00802747">
        <w:rPr>
          <w:sz w:val="24"/>
          <w:szCs w:val="24"/>
          <w:lang w:val="ru-RU"/>
        </w:rPr>
        <w:t xml:space="preserve">если  </w:t>
      </w:r>
      <w:r w:rsidRPr="00802747">
        <w:rPr>
          <w:spacing w:val="12"/>
          <w:sz w:val="24"/>
          <w:szCs w:val="24"/>
          <w:lang w:val="ru-RU"/>
        </w:rPr>
        <w:t xml:space="preserve"> </w:t>
      </w:r>
      <w:r w:rsidRPr="00802747">
        <w:rPr>
          <w:sz w:val="24"/>
          <w:szCs w:val="24"/>
          <w:lang w:val="ru-RU"/>
        </w:rPr>
        <w:t xml:space="preserve">после  </w:t>
      </w:r>
      <w:r w:rsidRPr="00802747">
        <w:rPr>
          <w:spacing w:val="15"/>
          <w:sz w:val="24"/>
          <w:szCs w:val="24"/>
          <w:lang w:val="ru-RU"/>
        </w:rPr>
        <w:t xml:space="preserve"> </w:t>
      </w:r>
      <w:r w:rsidRPr="00802747">
        <w:rPr>
          <w:spacing w:val="-1"/>
          <w:sz w:val="24"/>
          <w:szCs w:val="24"/>
          <w:lang w:val="ru-RU"/>
        </w:rPr>
        <w:t>троекратного</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объявления</w:t>
      </w:r>
      <w:r w:rsidRPr="00802747">
        <w:rPr>
          <w:sz w:val="24"/>
          <w:szCs w:val="24"/>
          <w:lang w:val="ru-RU"/>
        </w:rPr>
        <w:t xml:space="preserve">  </w:t>
      </w:r>
      <w:r w:rsidRPr="00802747">
        <w:rPr>
          <w:spacing w:val="13"/>
          <w:sz w:val="24"/>
          <w:szCs w:val="24"/>
          <w:lang w:val="ru-RU"/>
        </w:rPr>
        <w:t xml:space="preserve"> </w:t>
      </w:r>
      <w:r w:rsidRPr="00802747">
        <w:rPr>
          <w:spacing w:val="-1"/>
          <w:sz w:val="24"/>
          <w:szCs w:val="24"/>
          <w:lang w:val="ru-RU"/>
        </w:rPr>
        <w:t>аукционистом</w:t>
      </w:r>
      <w:r w:rsidRPr="00802747">
        <w:rPr>
          <w:sz w:val="24"/>
          <w:szCs w:val="24"/>
          <w:lang w:val="ru-RU"/>
        </w:rPr>
        <w:t xml:space="preserve"> </w:t>
      </w:r>
      <w:r w:rsidRPr="00802747">
        <w:rPr>
          <w:spacing w:val="-1"/>
          <w:sz w:val="24"/>
          <w:szCs w:val="24"/>
          <w:lang w:val="ru-RU"/>
        </w:rPr>
        <w:t>последнего</w:t>
      </w:r>
      <w:r w:rsidRPr="00802747">
        <w:rPr>
          <w:spacing w:val="2"/>
          <w:sz w:val="24"/>
          <w:szCs w:val="24"/>
          <w:lang w:val="ru-RU"/>
        </w:rPr>
        <w:t xml:space="preserve"> </w:t>
      </w:r>
      <w:r w:rsidRPr="00802747">
        <w:rPr>
          <w:spacing w:val="-1"/>
          <w:sz w:val="24"/>
          <w:szCs w:val="24"/>
          <w:lang w:val="ru-RU"/>
        </w:rPr>
        <w:t>предложения</w:t>
      </w:r>
      <w:r w:rsidRPr="00802747">
        <w:rPr>
          <w:spacing w:val="1"/>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pacing w:val="3"/>
          <w:sz w:val="24"/>
          <w:szCs w:val="24"/>
          <w:lang w:val="ru-RU"/>
        </w:rPr>
        <w:t xml:space="preserve"> </w:t>
      </w:r>
      <w:r w:rsidRPr="00802747">
        <w:rPr>
          <w:spacing w:val="-1"/>
          <w:sz w:val="24"/>
          <w:szCs w:val="24"/>
          <w:lang w:val="ru-RU"/>
        </w:rPr>
        <w:t>или</w:t>
      </w:r>
      <w:r w:rsidRPr="00802747">
        <w:rPr>
          <w:spacing w:val="2"/>
          <w:sz w:val="24"/>
          <w:szCs w:val="24"/>
          <w:lang w:val="ru-RU"/>
        </w:rPr>
        <w:t xml:space="preserve"> </w:t>
      </w:r>
      <w:r w:rsidRPr="00802747">
        <w:rPr>
          <w:spacing w:val="-1"/>
          <w:sz w:val="24"/>
          <w:szCs w:val="24"/>
          <w:lang w:val="ru-RU"/>
        </w:rPr>
        <w:t>после</w:t>
      </w:r>
      <w:r w:rsidRPr="00802747">
        <w:rPr>
          <w:spacing w:val="3"/>
          <w:sz w:val="24"/>
          <w:szCs w:val="24"/>
          <w:lang w:val="ru-RU"/>
        </w:rPr>
        <w:t xml:space="preserve"> </w:t>
      </w:r>
      <w:r w:rsidRPr="00802747">
        <w:rPr>
          <w:spacing w:val="-1"/>
          <w:sz w:val="24"/>
          <w:szCs w:val="24"/>
          <w:lang w:val="ru-RU"/>
        </w:rPr>
        <w:t>заявления</w:t>
      </w:r>
      <w:r w:rsidRPr="00802747">
        <w:rPr>
          <w:spacing w:val="1"/>
          <w:sz w:val="24"/>
          <w:szCs w:val="24"/>
          <w:lang w:val="ru-RU"/>
        </w:rPr>
        <w:t xml:space="preserve"> </w:t>
      </w:r>
      <w:r w:rsidRPr="00802747">
        <w:rPr>
          <w:spacing w:val="-1"/>
          <w:sz w:val="24"/>
          <w:szCs w:val="24"/>
          <w:lang w:val="ru-RU"/>
        </w:rPr>
        <w:t>действующего</w:t>
      </w:r>
      <w:r w:rsidRPr="00802747">
        <w:rPr>
          <w:spacing w:val="2"/>
          <w:sz w:val="24"/>
          <w:szCs w:val="24"/>
          <w:lang w:val="ru-RU"/>
        </w:rPr>
        <w:t xml:space="preserve"> </w:t>
      </w:r>
      <w:r w:rsidRPr="00802747">
        <w:rPr>
          <w:spacing w:val="-1"/>
          <w:sz w:val="24"/>
          <w:szCs w:val="24"/>
          <w:lang w:val="ru-RU"/>
        </w:rPr>
        <w:t>правообладателя</w:t>
      </w:r>
      <w:r w:rsidRPr="00802747">
        <w:rPr>
          <w:spacing w:val="54"/>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своем</w:t>
      </w:r>
      <w:r w:rsidRPr="00802747">
        <w:rPr>
          <w:spacing w:val="69"/>
          <w:sz w:val="24"/>
          <w:szCs w:val="24"/>
          <w:lang w:val="ru-RU"/>
        </w:rPr>
        <w:t xml:space="preserve"> </w:t>
      </w:r>
      <w:r w:rsidRPr="00802747">
        <w:rPr>
          <w:spacing w:val="-1"/>
          <w:sz w:val="24"/>
          <w:szCs w:val="24"/>
          <w:lang w:val="ru-RU"/>
        </w:rPr>
        <w:t>желании</w:t>
      </w:r>
      <w:r w:rsidRPr="00802747">
        <w:rPr>
          <w:spacing w:val="37"/>
          <w:sz w:val="24"/>
          <w:szCs w:val="24"/>
          <w:lang w:val="ru-RU"/>
        </w:rPr>
        <w:t xml:space="preserve"> </w:t>
      </w:r>
      <w:r w:rsidRPr="00802747">
        <w:rPr>
          <w:spacing w:val="-1"/>
          <w:sz w:val="24"/>
          <w:szCs w:val="24"/>
          <w:lang w:val="ru-RU"/>
        </w:rPr>
        <w:t>заключить</w:t>
      </w:r>
      <w:r w:rsidRPr="00802747">
        <w:rPr>
          <w:spacing w:val="38"/>
          <w:sz w:val="24"/>
          <w:szCs w:val="24"/>
          <w:lang w:val="ru-RU"/>
        </w:rPr>
        <w:t xml:space="preserve"> </w:t>
      </w:r>
      <w:r w:rsidRPr="00802747">
        <w:rPr>
          <w:spacing w:val="-1"/>
          <w:sz w:val="24"/>
          <w:szCs w:val="24"/>
          <w:lang w:val="ru-RU"/>
        </w:rPr>
        <w:t>договор</w:t>
      </w:r>
      <w:r w:rsidRPr="00802747">
        <w:rPr>
          <w:spacing w:val="38"/>
          <w:sz w:val="24"/>
          <w:szCs w:val="24"/>
          <w:lang w:val="ru-RU"/>
        </w:rPr>
        <w:t xml:space="preserve"> </w:t>
      </w:r>
      <w:r w:rsidRPr="00802747">
        <w:rPr>
          <w:sz w:val="24"/>
          <w:szCs w:val="24"/>
          <w:lang w:val="ru-RU"/>
        </w:rPr>
        <w:t>по</w:t>
      </w:r>
      <w:r w:rsidRPr="00802747">
        <w:rPr>
          <w:spacing w:val="37"/>
          <w:sz w:val="24"/>
          <w:szCs w:val="24"/>
          <w:lang w:val="ru-RU"/>
        </w:rPr>
        <w:t xml:space="preserve"> </w:t>
      </w:r>
      <w:r w:rsidRPr="00802747">
        <w:rPr>
          <w:spacing w:val="-1"/>
          <w:sz w:val="24"/>
          <w:szCs w:val="24"/>
          <w:lang w:val="ru-RU"/>
        </w:rPr>
        <w:t>объявленной</w:t>
      </w:r>
      <w:r w:rsidRPr="00802747">
        <w:rPr>
          <w:spacing w:val="18"/>
          <w:sz w:val="24"/>
          <w:szCs w:val="24"/>
          <w:lang w:val="ru-RU"/>
        </w:rPr>
        <w:t xml:space="preserve"> </w:t>
      </w:r>
      <w:r w:rsidRPr="00802747">
        <w:rPr>
          <w:spacing w:val="-1"/>
          <w:sz w:val="24"/>
          <w:szCs w:val="24"/>
          <w:lang w:val="ru-RU"/>
        </w:rPr>
        <w:t>аукционистом</w:t>
      </w:r>
      <w:r w:rsidRPr="00802747">
        <w:rPr>
          <w:spacing w:val="37"/>
          <w:sz w:val="24"/>
          <w:szCs w:val="24"/>
          <w:lang w:val="ru-RU"/>
        </w:rPr>
        <w:t xml:space="preserve"> </w:t>
      </w:r>
      <w:r w:rsidRPr="00802747">
        <w:rPr>
          <w:spacing w:val="-1"/>
          <w:sz w:val="24"/>
          <w:szCs w:val="24"/>
          <w:lang w:val="ru-RU"/>
        </w:rPr>
        <w:t>цене</w:t>
      </w:r>
      <w:r w:rsidRPr="00802747">
        <w:rPr>
          <w:spacing w:val="38"/>
          <w:sz w:val="24"/>
          <w:szCs w:val="24"/>
          <w:lang w:val="ru-RU"/>
        </w:rPr>
        <w:t xml:space="preserve"> </w:t>
      </w:r>
      <w:r w:rsidRPr="00802747">
        <w:rPr>
          <w:spacing w:val="-1"/>
          <w:sz w:val="24"/>
          <w:szCs w:val="24"/>
          <w:lang w:val="ru-RU"/>
        </w:rPr>
        <w:t>договора</w:t>
      </w:r>
      <w:r w:rsidRPr="00802747">
        <w:rPr>
          <w:spacing w:val="38"/>
          <w:sz w:val="24"/>
          <w:szCs w:val="24"/>
          <w:lang w:val="ru-RU"/>
        </w:rPr>
        <w:t xml:space="preserve"> </w:t>
      </w:r>
      <w:r w:rsidRPr="00802747">
        <w:rPr>
          <w:sz w:val="24"/>
          <w:szCs w:val="24"/>
          <w:lang w:val="ru-RU"/>
        </w:rPr>
        <w:t>ни</w:t>
      </w:r>
      <w:r w:rsidRPr="00802747">
        <w:rPr>
          <w:spacing w:val="37"/>
          <w:sz w:val="24"/>
          <w:szCs w:val="24"/>
          <w:lang w:val="ru-RU"/>
        </w:rPr>
        <w:t xml:space="preserve"> </w:t>
      </w:r>
      <w:r w:rsidRPr="00802747">
        <w:rPr>
          <w:sz w:val="24"/>
          <w:szCs w:val="24"/>
          <w:lang w:val="ru-RU"/>
        </w:rPr>
        <w:t>один</w:t>
      </w:r>
      <w:r w:rsidRPr="00802747">
        <w:rPr>
          <w:spacing w:val="21"/>
          <w:sz w:val="24"/>
          <w:szCs w:val="24"/>
          <w:lang w:val="ru-RU"/>
        </w:rPr>
        <w:t xml:space="preserve"> </w:t>
      </w:r>
      <w:r w:rsidRPr="00802747">
        <w:rPr>
          <w:spacing w:val="-1"/>
          <w:sz w:val="24"/>
          <w:szCs w:val="24"/>
          <w:lang w:val="ru-RU"/>
        </w:rPr>
        <w:t>участник</w:t>
      </w:r>
      <w:r w:rsidRPr="00802747">
        <w:rPr>
          <w:spacing w:val="38"/>
          <w:sz w:val="24"/>
          <w:szCs w:val="24"/>
          <w:lang w:val="ru-RU"/>
        </w:rPr>
        <w:t xml:space="preserve"> </w:t>
      </w:r>
      <w:r w:rsidRPr="00802747">
        <w:rPr>
          <w:sz w:val="24"/>
          <w:szCs w:val="24"/>
          <w:lang w:val="ru-RU"/>
        </w:rPr>
        <w:t>не</w:t>
      </w:r>
      <w:r w:rsidRPr="00802747">
        <w:rPr>
          <w:spacing w:val="35"/>
          <w:sz w:val="24"/>
          <w:szCs w:val="24"/>
          <w:lang w:val="ru-RU"/>
        </w:rPr>
        <w:t xml:space="preserve"> </w:t>
      </w:r>
      <w:r w:rsidRPr="00802747">
        <w:rPr>
          <w:spacing w:val="-1"/>
          <w:sz w:val="24"/>
          <w:szCs w:val="24"/>
          <w:lang w:val="ru-RU"/>
        </w:rPr>
        <w:t>поднял</w:t>
      </w:r>
      <w:r w:rsidRPr="00802747">
        <w:rPr>
          <w:spacing w:val="63"/>
          <w:sz w:val="24"/>
          <w:szCs w:val="24"/>
          <w:lang w:val="ru-RU"/>
        </w:rPr>
        <w:t xml:space="preserve"> </w:t>
      </w:r>
      <w:r w:rsidRPr="00802747">
        <w:rPr>
          <w:spacing w:val="-1"/>
          <w:sz w:val="24"/>
          <w:szCs w:val="24"/>
          <w:lang w:val="ru-RU"/>
        </w:rPr>
        <w:t>карточку.</w:t>
      </w:r>
      <w:r w:rsidRPr="00802747">
        <w:rPr>
          <w:spacing w:val="43"/>
          <w:sz w:val="24"/>
          <w:szCs w:val="24"/>
          <w:lang w:val="ru-RU"/>
        </w:rPr>
        <w:t xml:space="preserve"> </w:t>
      </w:r>
      <w:r w:rsidRPr="00802747">
        <w:rPr>
          <w:sz w:val="24"/>
          <w:szCs w:val="24"/>
          <w:lang w:val="ru-RU"/>
        </w:rPr>
        <w:t>В</w:t>
      </w:r>
      <w:r w:rsidRPr="00802747">
        <w:rPr>
          <w:spacing w:val="42"/>
          <w:sz w:val="24"/>
          <w:szCs w:val="24"/>
          <w:lang w:val="ru-RU"/>
        </w:rPr>
        <w:t xml:space="preserve"> </w:t>
      </w:r>
      <w:r w:rsidRPr="00802747">
        <w:rPr>
          <w:spacing w:val="-1"/>
          <w:sz w:val="24"/>
          <w:szCs w:val="24"/>
          <w:lang w:val="ru-RU"/>
        </w:rPr>
        <w:t>этом</w:t>
      </w:r>
      <w:r w:rsidRPr="00802747">
        <w:rPr>
          <w:spacing w:val="42"/>
          <w:sz w:val="24"/>
          <w:szCs w:val="24"/>
          <w:lang w:val="ru-RU"/>
        </w:rPr>
        <w:t xml:space="preserve"> </w:t>
      </w:r>
      <w:r w:rsidRPr="00802747">
        <w:rPr>
          <w:spacing w:val="-1"/>
          <w:sz w:val="24"/>
          <w:szCs w:val="24"/>
          <w:lang w:val="ru-RU"/>
        </w:rPr>
        <w:t>случае</w:t>
      </w:r>
      <w:r w:rsidRPr="00802747">
        <w:rPr>
          <w:spacing w:val="30"/>
          <w:sz w:val="24"/>
          <w:szCs w:val="24"/>
          <w:lang w:val="ru-RU"/>
        </w:rPr>
        <w:t xml:space="preserve"> </w:t>
      </w:r>
      <w:r w:rsidRPr="00802747">
        <w:rPr>
          <w:spacing w:val="-1"/>
          <w:sz w:val="24"/>
          <w:szCs w:val="24"/>
          <w:lang w:val="ru-RU"/>
        </w:rPr>
        <w:t>аукционист</w:t>
      </w:r>
      <w:r w:rsidRPr="00802747">
        <w:rPr>
          <w:spacing w:val="43"/>
          <w:sz w:val="24"/>
          <w:szCs w:val="24"/>
          <w:lang w:val="ru-RU"/>
        </w:rPr>
        <w:t xml:space="preserve"> </w:t>
      </w:r>
      <w:r w:rsidRPr="00802747">
        <w:rPr>
          <w:spacing w:val="-1"/>
          <w:sz w:val="24"/>
          <w:szCs w:val="24"/>
          <w:lang w:val="ru-RU"/>
        </w:rPr>
        <w:t>объявляет</w:t>
      </w:r>
      <w:r w:rsidRPr="00802747">
        <w:rPr>
          <w:spacing w:val="40"/>
          <w:sz w:val="24"/>
          <w:szCs w:val="24"/>
          <w:lang w:val="ru-RU"/>
        </w:rPr>
        <w:t xml:space="preserve"> </w:t>
      </w:r>
      <w:r w:rsidRPr="00802747">
        <w:rPr>
          <w:sz w:val="24"/>
          <w:szCs w:val="24"/>
          <w:lang w:val="ru-RU"/>
        </w:rPr>
        <w:t>об</w:t>
      </w:r>
      <w:r w:rsidRPr="00802747">
        <w:rPr>
          <w:spacing w:val="43"/>
          <w:sz w:val="24"/>
          <w:szCs w:val="24"/>
          <w:lang w:val="ru-RU"/>
        </w:rPr>
        <w:t xml:space="preserve"> </w:t>
      </w:r>
      <w:r w:rsidRPr="00802747">
        <w:rPr>
          <w:spacing w:val="-1"/>
          <w:sz w:val="24"/>
          <w:szCs w:val="24"/>
          <w:lang w:val="ru-RU"/>
        </w:rPr>
        <w:t>окончании</w:t>
      </w:r>
      <w:r w:rsidRPr="00802747">
        <w:rPr>
          <w:spacing w:val="42"/>
          <w:sz w:val="24"/>
          <w:szCs w:val="24"/>
          <w:lang w:val="ru-RU"/>
        </w:rPr>
        <w:t xml:space="preserve"> </w:t>
      </w:r>
      <w:r w:rsidRPr="00802747">
        <w:rPr>
          <w:spacing w:val="-1"/>
          <w:sz w:val="24"/>
          <w:szCs w:val="24"/>
          <w:lang w:val="ru-RU"/>
        </w:rPr>
        <w:t>проведения</w:t>
      </w:r>
      <w:r w:rsidRPr="00802747">
        <w:rPr>
          <w:spacing w:val="42"/>
          <w:sz w:val="24"/>
          <w:szCs w:val="24"/>
          <w:lang w:val="ru-RU"/>
        </w:rPr>
        <w:t xml:space="preserve"> </w:t>
      </w:r>
      <w:r w:rsidRPr="00802747">
        <w:rPr>
          <w:spacing w:val="-1"/>
          <w:sz w:val="24"/>
          <w:szCs w:val="24"/>
          <w:lang w:val="ru-RU"/>
        </w:rPr>
        <w:t>аукциона,</w:t>
      </w:r>
      <w:r w:rsidRPr="00802747">
        <w:rPr>
          <w:spacing w:val="43"/>
          <w:sz w:val="24"/>
          <w:szCs w:val="24"/>
          <w:lang w:val="ru-RU"/>
        </w:rPr>
        <w:t xml:space="preserve"> </w:t>
      </w:r>
      <w:r w:rsidRPr="00802747">
        <w:rPr>
          <w:spacing w:val="-1"/>
          <w:sz w:val="24"/>
          <w:szCs w:val="24"/>
          <w:lang w:val="ru-RU"/>
        </w:rPr>
        <w:t>последнее</w:t>
      </w:r>
      <w:r w:rsidRPr="00802747">
        <w:rPr>
          <w:spacing w:val="41"/>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предпоследнее</w:t>
      </w:r>
      <w:r w:rsidRPr="00802747">
        <w:rPr>
          <w:spacing w:val="10"/>
          <w:sz w:val="24"/>
          <w:szCs w:val="24"/>
          <w:lang w:val="ru-RU"/>
        </w:rPr>
        <w:t xml:space="preserve"> </w:t>
      </w:r>
      <w:r w:rsidRPr="00802747">
        <w:rPr>
          <w:spacing w:val="-1"/>
          <w:sz w:val="24"/>
          <w:szCs w:val="24"/>
          <w:lang w:val="ru-RU"/>
        </w:rPr>
        <w:t>предложение</w:t>
      </w:r>
      <w:r w:rsidRPr="00802747">
        <w:rPr>
          <w:spacing w:val="10"/>
          <w:sz w:val="24"/>
          <w:szCs w:val="24"/>
          <w:lang w:val="ru-RU"/>
        </w:rPr>
        <w:t xml:space="preserve"> </w:t>
      </w:r>
      <w:r w:rsidRPr="00802747">
        <w:rPr>
          <w:sz w:val="24"/>
          <w:szCs w:val="24"/>
          <w:lang w:val="ru-RU"/>
        </w:rPr>
        <w:t>о</w:t>
      </w:r>
      <w:r w:rsidRPr="00802747">
        <w:rPr>
          <w:spacing w:val="9"/>
          <w:sz w:val="24"/>
          <w:szCs w:val="24"/>
          <w:lang w:val="ru-RU"/>
        </w:rPr>
        <w:t xml:space="preserve"> </w:t>
      </w:r>
      <w:r w:rsidRPr="00802747">
        <w:rPr>
          <w:spacing w:val="-1"/>
          <w:sz w:val="24"/>
          <w:szCs w:val="24"/>
          <w:lang w:val="ru-RU"/>
        </w:rPr>
        <w:t>цене</w:t>
      </w:r>
      <w:r w:rsidRPr="00802747">
        <w:rPr>
          <w:spacing w:val="10"/>
          <w:sz w:val="24"/>
          <w:szCs w:val="24"/>
          <w:lang w:val="ru-RU"/>
        </w:rPr>
        <w:t xml:space="preserve"> </w:t>
      </w:r>
      <w:r w:rsidRPr="00802747">
        <w:rPr>
          <w:spacing w:val="-1"/>
          <w:sz w:val="24"/>
          <w:szCs w:val="24"/>
          <w:lang w:val="ru-RU"/>
        </w:rPr>
        <w:t>договора,</w:t>
      </w:r>
      <w:r w:rsidRPr="00802747">
        <w:rPr>
          <w:spacing w:val="10"/>
          <w:sz w:val="24"/>
          <w:szCs w:val="24"/>
          <w:lang w:val="ru-RU"/>
        </w:rPr>
        <w:t xml:space="preserve"> </w:t>
      </w:r>
      <w:r w:rsidRPr="00802747">
        <w:rPr>
          <w:spacing w:val="-1"/>
          <w:sz w:val="24"/>
          <w:szCs w:val="24"/>
          <w:lang w:val="ru-RU"/>
        </w:rPr>
        <w:t>номер</w:t>
      </w:r>
      <w:r w:rsidRPr="00802747">
        <w:rPr>
          <w:spacing w:val="9"/>
          <w:sz w:val="24"/>
          <w:szCs w:val="24"/>
          <w:lang w:val="ru-RU"/>
        </w:rPr>
        <w:t xml:space="preserve"> </w:t>
      </w:r>
      <w:r w:rsidRPr="00802747">
        <w:rPr>
          <w:spacing w:val="-1"/>
          <w:sz w:val="24"/>
          <w:szCs w:val="24"/>
          <w:lang w:val="ru-RU"/>
        </w:rPr>
        <w:t>карточки</w:t>
      </w:r>
      <w:r w:rsidRPr="00802747">
        <w:rPr>
          <w:spacing w:val="9"/>
          <w:sz w:val="24"/>
          <w:szCs w:val="24"/>
          <w:lang w:val="ru-RU"/>
        </w:rPr>
        <w:t xml:space="preserve"> </w:t>
      </w:r>
      <w:r w:rsidRPr="00802747">
        <w:rPr>
          <w:sz w:val="24"/>
          <w:szCs w:val="24"/>
          <w:lang w:val="ru-RU"/>
        </w:rPr>
        <w:t>и</w:t>
      </w:r>
      <w:r w:rsidRPr="00802747">
        <w:rPr>
          <w:spacing w:val="9"/>
          <w:sz w:val="24"/>
          <w:szCs w:val="24"/>
          <w:lang w:val="ru-RU"/>
        </w:rPr>
        <w:t xml:space="preserve"> </w:t>
      </w:r>
      <w:r w:rsidRPr="00802747">
        <w:rPr>
          <w:spacing w:val="-1"/>
          <w:sz w:val="24"/>
          <w:szCs w:val="24"/>
          <w:lang w:val="ru-RU"/>
        </w:rPr>
        <w:t>наименование</w:t>
      </w:r>
      <w:r w:rsidRPr="00802747">
        <w:rPr>
          <w:spacing w:val="10"/>
          <w:sz w:val="24"/>
          <w:szCs w:val="24"/>
          <w:lang w:val="ru-RU"/>
        </w:rPr>
        <w:t xml:space="preserve"> </w:t>
      </w:r>
      <w:r w:rsidRPr="00802747">
        <w:rPr>
          <w:spacing w:val="-1"/>
          <w:sz w:val="24"/>
          <w:szCs w:val="24"/>
          <w:lang w:val="ru-RU"/>
        </w:rPr>
        <w:t>победителя</w:t>
      </w:r>
      <w:r w:rsidRPr="00802747">
        <w:rPr>
          <w:spacing w:val="9"/>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участника</w:t>
      </w:r>
      <w:r w:rsidRPr="00802747">
        <w:rPr>
          <w:sz w:val="24"/>
          <w:szCs w:val="24"/>
          <w:lang w:val="ru-RU"/>
        </w:rPr>
        <w:t xml:space="preserve"> </w:t>
      </w:r>
      <w:r w:rsidRPr="00802747">
        <w:rPr>
          <w:spacing w:val="-1"/>
          <w:sz w:val="24"/>
          <w:szCs w:val="24"/>
          <w:lang w:val="ru-RU"/>
        </w:rPr>
        <w:t>аукциона,</w:t>
      </w:r>
      <w:r w:rsidRPr="00802747">
        <w:rPr>
          <w:sz w:val="24"/>
          <w:szCs w:val="24"/>
          <w:lang w:val="ru-RU"/>
        </w:rPr>
        <w:t xml:space="preserve"> </w:t>
      </w:r>
      <w:r w:rsidRPr="00802747">
        <w:rPr>
          <w:spacing w:val="-1"/>
          <w:sz w:val="24"/>
          <w:szCs w:val="24"/>
          <w:lang w:val="ru-RU"/>
        </w:rPr>
        <w:t>сделавшего</w:t>
      </w:r>
      <w:r w:rsidRPr="00802747">
        <w:rPr>
          <w:sz w:val="24"/>
          <w:szCs w:val="24"/>
          <w:lang w:val="ru-RU"/>
        </w:rPr>
        <w:t xml:space="preserve"> </w:t>
      </w:r>
      <w:r w:rsidRPr="00802747">
        <w:rPr>
          <w:spacing w:val="-1"/>
          <w:sz w:val="24"/>
          <w:szCs w:val="24"/>
          <w:lang w:val="ru-RU"/>
        </w:rPr>
        <w:t>предпоследнее</w:t>
      </w:r>
      <w:r w:rsidRPr="00802747">
        <w:rPr>
          <w:sz w:val="24"/>
          <w:szCs w:val="24"/>
          <w:lang w:val="ru-RU"/>
        </w:rPr>
        <w:t xml:space="preserve"> </w:t>
      </w:r>
      <w:r w:rsidRPr="00802747">
        <w:rPr>
          <w:spacing w:val="-1"/>
          <w:sz w:val="24"/>
          <w:szCs w:val="24"/>
          <w:lang w:val="ru-RU"/>
        </w:rPr>
        <w:t>предложение</w:t>
      </w:r>
      <w:r w:rsidRPr="00802747">
        <w:rPr>
          <w:sz w:val="24"/>
          <w:szCs w:val="24"/>
          <w:lang w:val="ru-RU"/>
        </w:rPr>
        <w:t xml:space="preserve"> о</w:t>
      </w:r>
      <w:r w:rsidRPr="00802747">
        <w:rPr>
          <w:spacing w:val="53"/>
          <w:sz w:val="24"/>
          <w:szCs w:val="24"/>
          <w:lang w:val="ru-RU"/>
        </w:rPr>
        <w:t xml:space="preserve"> </w:t>
      </w:r>
      <w:r w:rsidRPr="00802747">
        <w:rPr>
          <w:spacing w:val="-1"/>
          <w:sz w:val="24"/>
          <w:szCs w:val="24"/>
          <w:lang w:val="ru-RU"/>
        </w:rPr>
        <w:t>цене</w:t>
      </w:r>
      <w:r w:rsidRPr="00802747">
        <w:rPr>
          <w:spacing w:val="-2"/>
          <w:sz w:val="24"/>
          <w:szCs w:val="24"/>
          <w:lang w:val="ru-RU"/>
        </w:rPr>
        <w:t xml:space="preserve"> </w:t>
      </w:r>
      <w:r w:rsidRPr="00802747">
        <w:rPr>
          <w:spacing w:val="-1"/>
          <w:sz w:val="24"/>
          <w:szCs w:val="24"/>
          <w:lang w:val="ru-RU"/>
        </w:rPr>
        <w:t>договора.</w:t>
      </w:r>
    </w:p>
    <w:p w14:paraId="786306BD" w14:textId="77777777" w:rsidR="00802747" w:rsidRPr="00802747" w:rsidRDefault="00856EA2" w:rsidP="00802747">
      <w:pPr>
        <w:pStyle w:val="a8"/>
        <w:numPr>
          <w:ilvl w:val="2"/>
          <w:numId w:val="26"/>
        </w:numPr>
        <w:spacing w:after="240" w:line="260" w:lineRule="auto"/>
        <w:ind w:left="0" w:right="108" w:firstLine="9"/>
        <w:jc w:val="both"/>
        <w:rPr>
          <w:sz w:val="24"/>
          <w:szCs w:val="24"/>
          <w:lang w:val="ru-RU"/>
        </w:rPr>
      </w:pPr>
      <w:r w:rsidRPr="00802747">
        <w:rPr>
          <w:spacing w:val="-1"/>
          <w:sz w:val="24"/>
          <w:szCs w:val="24"/>
          <w:lang w:val="ru-RU"/>
        </w:rPr>
        <w:t>Победителем</w:t>
      </w:r>
      <w:r w:rsidRPr="00802747">
        <w:rPr>
          <w:spacing w:val="25"/>
          <w:sz w:val="24"/>
          <w:szCs w:val="24"/>
          <w:lang w:val="ru-RU"/>
        </w:rPr>
        <w:t xml:space="preserve"> </w:t>
      </w:r>
      <w:r w:rsidRPr="00802747">
        <w:rPr>
          <w:spacing w:val="-1"/>
          <w:sz w:val="24"/>
          <w:szCs w:val="24"/>
          <w:lang w:val="ru-RU"/>
        </w:rPr>
        <w:t>аукциона</w:t>
      </w:r>
      <w:r w:rsidRPr="00802747">
        <w:rPr>
          <w:spacing w:val="26"/>
          <w:sz w:val="24"/>
          <w:szCs w:val="24"/>
          <w:lang w:val="ru-RU"/>
        </w:rPr>
        <w:t xml:space="preserve"> </w:t>
      </w:r>
      <w:r w:rsidRPr="00802747">
        <w:rPr>
          <w:spacing w:val="-1"/>
          <w:sz w:val="24"/>
          <w:szCs w:val="24"/>
          <w:lang w:val="ru-RU"/>
        </w:rPr>
        <w:t>признается</w:t>
      </w:r>
      <w:r w:rsidRPr="00802747">
        <w:rPr>
          <w:spacing w:val="25"/>
          <w:sz w:val="24"/>
          <w:szCs w:val="24"/>
          <w:lang w:val="ru-RU"/>
        </w:rPr>
        <w:t xml:space="preserve"> </w:t>
      </w:r>
      <w:r w:rsidRPr="00802747">
        <w:rPr>
          <w:spacing w:val="-1"/>
          <w:sz w:val="24"/>
          <w:szCs w:val="24"/>
          <w:lang w:val="ru-RU"/>
        </w:rPr>
        <w:t>лицо,</w:t>
      </w:r>
      <w:r w:rsidRPr="00802747">
        <w:rPr>
          <w:spacing w:val="26"/>
          <w:sz w:val="24"/>
          <w:szCs w:val="24"/>
          <w:lang w:val="ru-RU"/>
        </w:rPr>
        <w:t xml:space="preserve"> </w:t>
      </w:r>
      <w:r w:rsidRPr="00802747">
        <w:rPr>
          <w:spacing w:val="-1"/>
          <w:sz w:val="24"/>
          <w:szCs w:val="24"/>
          <w:lang w:val="ru-RU"/>
        </w:rPr>
        <w:t>предложившее</w:t>
      </w:r>
      <w:r w:rsidRPr="00802747">
        <w:rPr>
          <w:spacing w:val="26"/>
          <w:sz w:val="24"/>
          <w:szCs w:val="24"/>
          <w:lang w:val="ru-RU"/>
        </w:rPr>
        <w:t xml:space="preserve"> </w:t>
      </w:r>
      <w:r w:rsidRPr="00802747">
        <w:rPr>
          <w:spacing w:val="-1"/>
          <w:sz w:val="24"/>
          <w:szCs w:val="24"/>
          <w:lang w:val="ru-RU"/>
        </w:rPr>
        <w:t>наиболее</w:t>
      </w:r>
      <w:r w:rsidRPr="00802747">
        <w:rPr>
          <w:spacing w:val="26"/>
          <w:sz w:val="24"/>
          <w:szCs w:val="24"/>
          <w:lang w:val="ru-RU"/>
        </w:rPr>
        <w:t xml:space="preserve"> </w:t>
      </w:r>
      <w:r w:rsidRPr="00802747">
        <w:rPr>
          <w:spacing w:val="-2"/>
          <w:sz w:val="24"/>
          <w:szCs w:val="24"/>
          <w:lang w:val="ru-RU"/>
        </w:rPr>
        <w:t>высокую</w:t>
      </w:r>
      <w:r w:rsidRPr="00802747">
        <w:rPr>
          <w:spacing w:val="26"/>
          <w:sz w:val="24"/>
          <w:szCs w:val="24"/>
          <w:lang w:val="ru-RU"/>
        </w:rPr>
        <w:t xml:space="preserve"> </w:t>
      </w:r>
      <w:r w:rsidRPr="00802747">
        <w:rPr>
          <w:spacing w:val="-1"/>
          <w:sz w:val="24"/>
          <w:szCs w:val="24"/>
          <w:lang w:val="ru-RU"/>
        </w:rPr>
        <w:t>цену</w:t>
      </w:r>
      <w:r w:rsidRPr="00802747">
        <w:rPr>
          <w:spacing w:val="24"/>
          <w:sz w:val="24"/>
          <w:szCs w:val="24"/>
          <w:lang w:val="ru-RU"/>
        </w:rPr>
        <w:t xml:space="preserve"> </w:t>
      </w:r>
      <w:r w:rsidRPr="00802747">
        <w:rPr>
          <w:spacing w:val="-1"/>
          <w:sz w:val="24"/>
          <w:szCs w:val="24"/>
          <w:lang w:val="ru-RU"/>
        </w:rPr>
        <w:t>договора,</w:t>
      </w:r>
      <w:r w:rsidRPr="00802747">
        <w:rPr>
          <w:spacing w:val="26"/>
          <w:sz w:val="24"/>
          <w:szCs w:val="24"/>
          <w:lang w:val="ru-RU"/>
        </w:rPr>
        <w:t xml:space="preserve"> </w:t>
      </w:r>
      <w:r w:rsidRPr="00802747">
        <w:rPr>
          <w:sz w:val="24"/>
          <w:szCs w:val="24"/>
          <w:lang w:val="ru-RU"/>
        </w:rPr>
        <w:t>либо</w:t>
      </w:r>
      <w:r w:rsidRPr="00802747">
        <w:rPr>
          <w:spacing w:val="79"/>
          <w:sz w:val="24"/>
          <w:szCs w:val="24"/>
          <w:lang w:val="ru-RU"/>
        </w:rPr>
        <w:t xml:space="preserve"> </w:t>
      </w:r>
      <w:r w:rsidRPr="00802747">
        <w:rPr>
          <w:spacing w:val="-1"/>
          <w:sz w:val="24"/>
          <w:szCs w:val="24"/>
          <w:lang w:val="ru-RU"/>
        </w:rPr>
        <w:t>действующий</w:t>
      </w:r>
      <w:r w:rsidRPr="00802747">
        <w:rPr>
          <w:spacing w:val="23"/>
          <w:sz w:val="24"/>
          <w:szCs w:val="24"/>
          <w:lang w:val="ru-RU"/>
        </w:rPr>
        <w:t xml:space="preserve"> </w:t>
      </w:r>
      <w:r w:rsidRPr="00802747">
        <w:rPr>
          <w:spacing w:val="-1"/>
          <w:sz w:val="24"/>
          <w:szCs w:val="24"/>
          <w:lang w:val="ru-RU"/>
        </w:rPr>
        <w:t>правообладатель,</w:t>
      </w:r>
      <w:r w:rsidRPr="00802747">
        <w:rPr>
          <w:spacing w:val="24"/>
          <w:sz w:val="24"/>
          <w:szCs w:val="24"/>
          <w:lang w:val="ru-RU"/>
        </w:rPr>
        <w:t xml:space="preserve"> </w:t>
      </w:r>
      <w:r w:rsidRPr="00802747">
        <w:rPr>
          <w:spacing w:val="-1"/>
          <w:sz w:val="24"/>
          <w:szCs w:val="24"/>
          <w:lang w:val="ru-RU"/>
        </w:rPr>
        <w:t>если</w:t>
      </w:r>
      <w:r w:rsidRPr="00802747">
        <w:rPr>
          <w:spacing w:val="24"/>
          <w:sz w:val="24"/>
          <w:szCs w:val="24"/>
          <w:lang w:val="ru-RU"/>
        </w:rPr>
        <w:t xml:space="preserve"> </w:t>
      </w:r>
      <w:r w:rsidRPr="00802747">
        <w:rPr>
          <w:sz w:val="24"/>
          <w:szCs w:val="24"/>
          <w:lang w:val="ru-RU"/>
        </w:rPr>
        <w:t>он</w:t>
      </w:r>
      <w:r w:rsidRPr="00802747">
        <w:rPr>
          <w:spacing w:val="23"/>
          <w:sz w:val="24"/>
          <w:szCs w:val="24"/>
          <w:lang w:val="ru-RU"/>
        </w:rPr>
        <w:t xml:space="preserve"> </w:t>
      </w:r>
      <w:r w:rsidRPr="00802747">
        <w:rPr>
          <w:spacing w:val="-1"/>
          <w:sz w:val="24"/>
          <w:szCs w:val="24"/>
          <w:lang w:val="ru-RU"/>
        </w:rPr>
        <w:t>заявил</w:t>
      </w:r>
      <w:r w:rsidRPr="00802747">
        <w:rPr>
          <w:spacing w:val="23"/>
          <w:sz w:val="24"/>
          <w:szCs w:val="24"/>
          <w:lang w:val="ru-RU"/>
        </w:rPr>
        <w:t xml:space="preserve"> </w:t>
      </w:r>
      <w:r w:rsidRPr="00802747">
        <w:rPr>
          <w:sz w:val="24"/>
          <w:szCs w:val="24"/>
          <w:lang w:val="ru-RU"/>
        </w:rPr>
        <w:t>о</w:t>
      </w:r>
      <w:r w:rsidRPr="00802747">
        <w:rPr>
          <w:spacing w:val="24"/>
          <w:sz w:val="24"/>
          <w:szCs w:val="24"/>
          <w:lang w:val="ru-RU"/>
        </w:rPr>
        <w:t xml:space="preserve"> </w:t>
      </w:r>
      <w:r w:rsidRPr="00802747">
        <w:rPr>
          <w:sz w:val="24"/>
          <w:szCs w:val="24"/>
          <w:lang w:val="ru-RU"/>
        </w:rPr>
        <w:t>своем</w:t>
      </w:r>
      <w:r w:rsidRPr="00802747">
        <w:rPr>
          <w:spacing w:val="23"/>
          <w:sz w:val="24"/>
          <w:szCs w:val="24"/>
          <w:lang w:val="ru-RU"/>
        </w:rPr>
        <w:t xml:space="preserve"> </w:t>
      </w:r>
      <w:r w:rsidRPr="00802747">
        <w:rPr>
          <w:spacing w:val="-1"/>
          <w:sz w:val="24"/>
          <w:szCs w:val="24"/>
          <w:lang w:val="ru-RU"/>
        </w:rPr>
        <w:t>желании</w:t>
      </w:r>
      <w:r w:rsidRPr="00802747">
        <w:rPr>
          <w:spacing w:val="23"/>
          <w:sz w:val="24"/>
          <w:szCs w:val="24"/>
          <w:lang w:val="ru-RU"/>
        </w:rPr>
        <w:t xml:space="preserve"> </w:t>
      </w:r>
      <w:r w:rsidRPr="00802747">
        <w:rPr>
          <w:spacing w:val="-1"/>
          <w:sz w:val="24"/>
          <w:szCs w:val="24"/>
          <w:lang w:val="ru-RU"/>
        </w:rPr>
        <w:t>заключить</w:t>
      </w:r>
      <w:r w:rsidRPr="00802747">
        <w:rPr>
          <w:spacing w:val="24"/>
          <w:sz w:val="24"/>
          <w:szCs w:val="24"/>
          <w:lang w:val="ru-RU"/>
        </w:rPr>
        <w:t xml:space="preserve"> </w:t>
      </w:r>
      <w:r w:rsidRPr="00802747">
        <w:rPr>
          <w:spacing w:val="-1"/>
          <w:sz w:val="24"/>
          <w:szCs w:val="24"/>
          <w:lang w:val="ru-RU"/>
        </w:rPr>
        <w:t>договор</w:t>
      </w:r>
      <w:r w:rsidRPr="00802747">
        <w:rPr>
          <w:spacing w:val="24"/>
          <w:sz w:val="24"/>
          <w:szCs w:val="24"/>
          <w:lang w:val="ru-RU"/>
        </w:rPr>
        <w:t xml:space="preserve"> </w:t>
      </w:r>
      <w:r w:rsidRPr="00802747">
        <w:rPr>
          <w:sz w:val="24"/>
          <w:szCs w:val="24"/>
          <w:lang w:val="ru-RU"/>
        </w:rPr>
        <w:t>по</w:t>
      </w:r>
      <w:r w:rsidRPr="00802747">
        <w:rPr>
          <w:spacing w:val="23"/>
          <w:sz w:val="24"/>
          <w:szCs w:val="24"/>
          <w:lang w:val="ru-RU"/>
        </w:rPr>
        <w:t xml:space="preserve"> </w:t>
      </w:r>
      <w:r w:rsidRPr="00802747">
        <w:rPr>
          <w:spacing w:val="-1"/>
          <w:sz w:val="24"/>
          <w:szCs w:val="24"/>
          <w:lang w:val="ru-RU"/>
        </w:rPr>
        <w:t>объявленной</w:t>
      </w:r>
      <w:r w:rsidRPr="00802747">
        <w:rPr>
          <w:spacing w:val="69"/>
          <w:sz w:val="24"/>
          <w:szCs w:val="24"/>
          <w:lang w:val="ru-RU"/>
        </w:rPr>
        <w:t xml:space="preserve"> </w:t>
      </w:r>
      <w:r w:rsidRPr="00802747">
        <w:rPr>
          <w:spacing w:val="-1"/>
          <w:sz w:val="24"/>
          <w:szCs w:val="24"/>
          <w:lang w:val="ru-RU"/>
        </w:rPr>
        <w:t>аукционистом наиболее</w:t>
      </w:r>
      <w:r w:rsidRPr="00802747">
        <w:rPr>
          <w:sz w:val="24"/>
          <w:szCs w:val="24"/>
          <w:lang w:val="ru-RU"/>
        </w:rPr>
        <w:t xml:space="preserve"> </w:t>
      </w:r>
      <w:r w:rsidRPr="00802747">
        <w:rPr>
          <w:spacing w:val="-1"/>
          <w:sz w:val="24"/>
          <w:szCs w:val="24"/>
          <w:lang w:val="ru-RU"/>
        </w:rPr>
        <w:t>высокой</w:t>
      </w:r>
      <w:r w:rsidRPr="00802747">
        <w:rPr>
          <w:sz w:val="24"/>
          <w:szCs w:val="24"/>
          <w:lang w:val="ru-RU"/>
        </w:rPr>
        <w:t xml:space="preserve"> </w:t>
      </w:r>
      <w:r w:rsidRPr="00802747">
        <w:rPr>
          <w:spacing w:val="-1"/>
          <w:sz w:val="24"/>
          <w:szCs w:val="24"/>
          <w:lang w:val="ru-RU"/>
        </w:rPr>
        <w:t>цене</w:t>
      </w:r>
      <w:r w:rsidRPr="00802747">
        <w:rPr>
          <w:spacing w:val="2"/>
          <w:sz w:val="24"/>
          <w:szCs w:val="24"/>
          <w:lang w:val="ru-RU"/>
        </w:rPr>
        <w:t xml:space="preserve"> </w:t>
      </w:r>
      <w:r w:rsidRPr="00802747">
        <w:rPr>
          <w:spacing w:val="-1"/>
          <w:sz w:val="24"/>
          <w:szCs w:val="24"/>
          <w:lang w:val="ru-RU"/>
        </w:rPr>
        <w:t>договора.</w:t>
      </w:r>
    </w:p>
    <w:p w14:paraId="0A067EB1" w14:textId="77777777" w:rsidR="00A649B5" w:rsidRPr="00802747" w:rsidRDefault="00856EA2" w:rsidP="00802747">
      <w:pPr>
        <w:pStyle w:val="a8"/>
        <w:numPr>
          <w:ilvl w:val="2"/>
          <w:numId w:val="26"/>
        </w:numPr>
        <w:spacing w:after="240" w:line="260" w:lineRule="auto"/>
        <w:ind w:left="0" w:right="108" w:firstLine="9"/>
        <w:jc w:val="both"/>
        <w:rPr>
          <w:sz w:val="24"/>
          <w:szCs w:val="24"/>
          <w:lang w:val="ru-RU"/>
        </w:rPr>
      </w:pP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случае,</w:t>
      </w:r>
      <w:r w:rsidRPr="00802747">
        <w:rPr>
          <w:spacing w:val="31"/>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аукционе</w:t>
      </w:r>
      <w:r w:rsidRPr="00802747">
        <w:rPr>
          <w:spacing w:val="31"/>
          <w:sz w:val="24"/>
          <w:szCs w:val="24"/>
          <w:lang w:val="ru-RU"/>
        </w:rPr>
        <w:t xml:space="preserve"> </w:t>
      </w:r>
      <w:r w:rsidRPr="00802747">
        <w:rPr>
          <w:spacing w:val="-1"/>
          <w:sz w:val="24"/>
          <w:szCs w:val="24"/>
          <w:lang w:val="ru-RU"/>
        </w:rPr>
        <w:t>участвовал</w:t>
      </w:r>
      <w:r w:rsidRPr="00802747">
        <w:rPr>
          <w:spacing w:val="31"/>
          <w:sz w:val="24"/>
          <w:szCs w:val="24"/>
          <w:lang w:val="ru-RU"/>
        </w:rPr>
        <w:t xml:space="preserve"> </w:t>
      </w:r>
      <w:r w:rsidRPr="00802747">
        <w:rPr>
          <w:sz w:val="24"/>
          <w:szCs w:val="24"/>
          <w:lang w:val="ru-RU"/>
        </w:rPr>
        <w:t>один</w:t>
      </w:r>
      <w:r w:rsidRPr="00802747">
        <w:rPr>
          <w:spacing w:val="30"/>
          <w:sz w:val="24"/>
          <w:szCs w:val="24"/>
          <w:lang w:val="ru-RU"/>
        </w:rPr>
        <w:t xml:space="preserve"> </w:t>
      </w:r>
      <w:r w:rsidRPr="00802747">
        <w:rPr>
          <w:spacing w:val="-1"/>
          <w:sz w:val="24"/>
          <w:szCs w:val="24"/>
          <w:lang w:val="ru-RU"/>
        </w:rPr>
        <w:t>участник,</w:t>
      </w:r>
      <w:r w:rsidRPr="00802747">
        <w:rPr>
          <w:spacing w:val="31"/>
          <w:sz w:val="24"/>
          <w:szCs w:val="24"/>
          <w:lang w:val="ru-RU"/>
        </w:rPr>
        <w:t xml:space="preserve"> </w:t>
      </w:r>
      <w:r w:rsidRPr="00802747">
        <w:rPr>
          <w:sz w:val="24"/>
          <w:szCs w:val="24"/>
          <w:lang w:val="ru-RU"/>
        </w:rPr>
        <w:t>или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z w:val="24"/>
          <w:szCs w:val="24"/>
          <w:lang w:val="ru-RU"/>
        </w:rPr>
        <w:t>случае,</w:t>
      </w:r>
      <w:r w:rsidRPr="00802747">
        <w:rPr>
          <w:spacing w:val="7"/>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связи</w:t>
      </w:r>
      <w:r w:rsidRPr="00802747">
        <w:rPr>
          <w:spacing w:val="32"/>
          <w:sz w:val="24"/>
          <w:szCs w:val="24"/>
          <w:lang w:val="ru-RU"/>
        </w:rPr>
        <w:t xml:space="preserve"> </w:t>
      </w:r>
      <w:r w:rsidRPr="00802747">
        <w:rPr>
          <w:sz w:val="24"/>
          <w:szCs w:val="24"/>
          <w:lang w:val="ru-RU"/>
        </w:rPr>
        <w:t>с</w:t>
      </w:r>
      <w:r w:rsidRPr="00802747">
        <w:rPr>
          <w:spacing w:val="31"/>
          <w:sz w:val="24"/>
          <w:szCs w:val="24"/>
          <w:lang w:val="ru-RU"/>
        </w:rPr>
        <w:t xml:space="preserve"> </w:t>
      </w:r>
      <w:r w:rsidRPr="00802747">
        <w:rPr>
          <w:spacing w:val="-1"/>
          <w:sz w:val="24"/>
          <w:szCs w:val="24"/>
          <w:lang w:val="ru-RU"/>
        </w:rPr>
        <w:t>открытием</w:t>
      </w:r>
      <w:r w:rsidRPr="00802747">
        <w:rPr>
          <w:spacing w:val="51"/>
          <w:sz w:val="24"/>
          <w:szCs w:val="24"/>
          <w:lang w:val="ru-RU"/>
        </w:rPr>
        <w:t xml:space="preserve"> </w:t>
      </w:r>
      <w:r w:rsidRPr="00802747">
        <w:rPr>
          <w:spacing w:val="-1"/>
          <w:sz w:val="24"/>
          <w:szCs w:val="24"/>
          <w:lang w:val="ru-RU"/>
        </w:rPr>
        <w:t>предложений</w:t>
      </w:r>
      <w:r w:rsidRPr="00802747">
        <w:rPr>
          <w:spacing w:val="54"/>
          <w:sz w:val="24"/>
          <w:szCs w:val="24"/>
          <w:lang w:val="ru-RU"/>
        </w:rPr>
        <w:t xml:space="preserve"> </w:t>
      </w:r>
      <w:r w:rsidRPr="00802747">
        <w:rPr>
          <w:sz w:val="24"/>
          <w:szCs w:val="24"/>
          <w:lang w:val="ru-RU"/>
        </w:rPr>
        <w:t xml:space="preserve">о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предусматривающих</w:t>
      </w:r>
      <w:r w:rsidRPr="00802747">
        <w:rPr>
          <w:sz w:val="24"/>
          <w:szCs w:val="24"/>
          <w:lang w:val="ru-RU"/>
        </w:rPr>
        <w:t xml:space="preserve"> </w:t>
      </w:r>
      <w:r w:rsidRPr="00802747">
        <w:rPr>
          <w:spacing w:val="-1"/>
          <w:sz w:val="24"/>
          <w:szCs w:val="24"/>
          <w:lang w:val="ru-RU"/>
        </w:rPr>
        <w:t>более</w:t>
      </w:r>
      <w:r w:rsidRPr="00802747">
        <w:rPr>
          <w:sz w:val="24"/>
          <w:szCs w:val="24"/>
          <w:lang w:val="ru-RU"/>
        </w:rPr>
        <w:t xml:space="preserve"> </w:t>
      </w:r>
      <w:r w:rsidRPr="00802747">
        <w:rPr>
          <w:spacing w:val="-2"/>
          <w:sz w:val="24"/>
          <w:szCs w:val="24"/>
          <w:lang w:val="ru-RU"/>
        </w:rPr>
        <w:t>высокую</w:t>
      </w:r>
      <w:r w:rsidRPr="00802747">
        <w:rPr>
          <w:sz w:val="24"/>
          <w:szCs w:val="24"/>
          <w:lang w:val="ru-RU"/>
        </w:rPr>
        <w:t xml:space="preserve"> </w:t>
      </w:r>
      <w:r w:rsidRPr="00802747">
        <w:rPr>
          <w:spacing w:val="-1"/>
          <w:sz w:val="24"/>
          <w:szCs w:val="24"/>
          <w:lang w:val="ru-RU"/>
        </w:rPr>
        <w:t>цену</w:t>
      </w:r>
      <w:r w:rsidRPr="00802747">
        <w:rPr>
          <w:spacing w:val="52"/>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чем</w:t>
      </w:r>
      <w:r w:rsidRPr="00802747">
        <w:rPr>
          <w:sz w:val="24"/>
          <w:szCs w:val="24"/>
          <w:lang w:val="ru-RU"/>
        </w:rPr>
        <w:t xml:space="preserve"> </w:t>
      </w:r>
      <w:r w:rsidRPr="00802747">
        <w:rPr>
          <w:spacing w:val="-1"/>
          <w:sz w:val="24"/>
          <w:szCs w:val="24"/>
          <w:lang w:val="ru-RU"/>
        </w:rPr>
        <w:t>начальная</w:t>
      </w:r>
      <w:r w:rsidRPr="00802747">
        <w:rPr>
          <w:spacing w:val="103"/>
          <w:sz w:val="24"/>
          <w:szCs w:val="24"/>
          <w:lang w:val="ru-RU"/>
        </w:rPr>
        <w:t xml:space="preserve"> </w:t>
      </w:r>
      <w:r w:rsidRPr="00802747">
        <w:rPr>
          <w:spacing w:val="-1"/>
          <w:sz w:val="24"/>
          <w:szCs w:val="24"/>
          <w:lang w:val="ru-RU"/>
        </w:rPr>
        <w:t>(минимальная)</w:t>
      </w:r>
      <w:r w:rsidRPr="00802747">
        <w:rPr>
          <w:spacing w:val="29"/>
          <w:sz w:val="24"/>
          <w:szCs w:val="24"/>
          <w:lang w:val="ru-RU"/>
        </w:rPr>
        <w:t xml:space="preserve"> </w:t>
      </w:r>
      <w:r w:rsidRPr="00802747">
        <w:rPr>
          <w:spacing w:val="-1"/>
          <w:sz w:val="24"/>
          <w:szCs w:val="24"/>
          <w:lang w:val="ru-RU"/>
        </w:rPr>
        <w:t>цена</w:t>
      </w:r>
      <w:r w:rsidRPr="00802747">
        <w:rPr>
          <w:spacing w:val="26"/>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pacing w:val="-2"/>
          <w:sz w:val="24"/>
          <w:szCs w:val="24"/>
          <w:lang w:val="ru-RU"/>
        </w:rPr>
        <w:t>«Шаг</w:t>
      </w:r>
      <w:r w:rsidRPr="00802747">
        <w:rPr>
          <w:spacing w:val="26"/>
          <w:sz w:val="24"/>
          <w:szCs w:val="24"/>
          <w:lang w:val="ru-RU"/>
        </w:rPr>
        <w:t xml:space="preserve"> </w:t>
      </w:r>
      <w:r w:rsidRPr="00802747">
        <w:rPr>
          <w:spacing w:val="-1"/>
          <w:sz w:val="24"/>
          <w:szCs w:val="24"/>
          <w:lang w:val="ru-RU"/>
        </w:rPr>
        <w:t>аукциона»</w:t>
      </w:r>
      <w:r w:rsidRPr="00802747">
        <w:rPr>
          <w:spacing w:val="23"/>
          <w:sz w:val="24"/>
          <w:szCs w:val="24"/>
          <w:lang w:val="ru-RU"/>
        </w:rPr>
        <w:t xml:space="preserve"> </w:t>
      </w:r>
      <w:r w:rsidRPr="00802747">
        <w:rPr>
          <w:spacing w:val="-1"/>
          <w:sz w:val="24"/>
          <w:szCs w:val="24"/>
          <w:lang w:val="ru-RU"/>
        </w:rPr>
        <w:t>снижен</w:t>
      </w:r>
      <w:r w:rsidRPr="00802747">
        <w:rPr>
          <w:spacing w:val="28"/>
          <w:sz w:val="24"/>
          <w:szCs w:val="24"/>
          <w:lang w:val="ru-RU"/>
        </w:rPr>
        <w:t xml:space="preserve"> </w:t>
      </w:r>
      <w:r w:rsidRPr="00802747">
        <w:rPr>
          <w:sz w:val="24"/>
          <w:szCs w:val="24"/>
          <w:lang w:val="ru-RU"/>
        </w:rPr>
        <w:t>в</w:t>
      </w:r>
      <w:r w:rsidRPr="00802747">
        <w:rPr>
          <w:spacing w:val="25"/>
          <w:sz w:val="24"/>
          <w:szCs w:val="24"/>
          <w:lang w:val="ru-RU"/>
        </w:rPr>
        <w:t xml:space="preserve"> </w:t>
      </w:r>
      <w:r w:rsidRPr="00802747">
        <w:rPr>
          <w:spacing w:val="-1"/>
          <w:sz w:val="24"/>
          <w:szCs w:val="24"/>
          <w:lang w:val="ru-RU"/>
        </w:rPr>
        <w:t>соответствии</w:t>
      </w:r>
      <w:r w:rsidRPr="00802747">
        <w:rPr>
          <w:spacing w:val="27"/>
          <w:sz w:val="24"/>
          <w:szCs w:val="24"/>
          <w:lang w:val="ru-RU"/>
        </w:rPr>
        <w:t xml:space="preserve"> </w:t>
      </w:r>
      <w:r w:rsidRPr="00802747">
        <w:rPr>
          <w:sz w:val="24"/>
          <w:szCs w:val="24"/>
          <w:lang w:val="ru-RU"/>
        </w:rPr>
        <w:t>с</w:t>
      </w:r>
      <w:r w:rsidRPr="00802747">
        <w:rPr>
          <w:spacing w:val="29"/>
          <w:sz w:val="24"/>
          <w:szCs w:val="24"/>
          <w:lang w:val="ru-RU"/>
        </w:rPr>
        <w:t xml:space="preserve"> </w:t>
      </w:r>
      <w:r w:rsidRPr="00802747">
        <w:rPr>
          <w:spacing w:val="-1"/>
          <w:sz w:val="24"/>
          <w:szCs w:val="24"/>
          <w:lang w:val="ru-RU"/>
        </w:rPr>
        <w:t>п.</w:t>
      </w:r>
      <w:r w:rsidR="003238F7">
        <w:rPr>
          <w:spacing w:val="-1"/>
          <w:sz w:val="24"/>
          <w:szCs w:val="24"/>
          <w:lang w:val="ru-RU"/>
        </w:rPr>
        <w:t>3</w:t>
      </w:r>
      <w:r w:rsidRPr="00802747">
        <w:rPr>
          <w:spacing w:val="-1"/>
          <w:sz w:val="24"/>
          <w:szCs w:val="24"/>
          <w:lang w:val="ru-RU"/>
        </w:rPr>
        <w:t>.3.</w:t>
      </w:r>
      <w:r w:rsidR="003238F7">
        <w:rPr>
          <w:spacing w:val="-1"/>
          <w:sz w:val="24"/>
          <w:szCs w:val="24"/>
          <w:lang w:val="ru-RU"/>
        </w:rPr>
        <w:t>4</w:t>
      </w:r>
      <w:r w:rsidRPr="00802747">
        <w:rPr>
          <w:spacing w:val="-1"/>
          <w:sz w:val="24"/>
          <w:szCs w:val="24"/>
          <w:lang w:val="ru-RU"/>
        </w:rPr>
        <w:t>.</w:t>
      </w:r>
      <w:r w:rsidRPr="00802747">
        <w:rPr>
          <w:spacing w:val="28"/>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49"/>
          <w:sz w:val="24"/>
          <w:szCs w:val="24"/>
          <w:lang w:val="ru-RU"/>
        </w:rPr>
        <w:t xml:space="preserve"> </w:t>
      </w:r>
      <w:r w:rsidRPr="00802747">
        <w:rPr>
          <w:sz w:val="24"/>
          <w:szCs w:val="24"/>
          <w:lang w:val="ru-RU"/>
        </w:rPr>
        <w:t>до</w:t>
      </w:r>
      <w:r w:rsidRPr="00802747">
        <w:rPr>
          <w:spacing w:val="50"/>
          <w:sz w:val="24"/>
          <w:szCs w:val="24"/>
          <w:lang w:val="ru-RU"/>
        </w:rPr>
        <w:t xml:space="preserve"> </w:t>
      </w:r>
      <w:r w:rsidRPr="00802747">
        <w:rPr>
          <w:spacing w:val="-1"/>
          <w:sz w:val="24"/>
          <w:szCs w:val="24"/>
          <w:lang w:val="ru-RU"/>
        </w:rPr>
        <w:t>минимального</w:t>
      </w:r>
      <w:r w:rsidRPr="00802747">
        <w:rPr>
          <w:spacing w:val="50"/>
          <w:sz w:val="24"/>
          <w:szCs w:val="24"/>
          <w:lang w:val="ru-RU"/>
        </w:rPr>
        <w:t xml:space="preserve"> </w:t>
      </w:r>
      <w:r w:rsidRPr="00802747">
        <w:rPr>
          <w:spacing w:val="-1"/>
          <w:sz w:val="24"/>
          <w:szCs w:val="24"/>
          <w:lang w:val="ru-RU"/>
        </w:rPr>
        <w:t>размера</w:t>
      </w:r>
      <w:r w:rsidRPr="00802747">
        <w:rPr>
          <w:spacing w:val="50"/>
          <w:sz w:val="24"/>
          <w:szCs w:val="24"/>
          <w:lang w:val="ru-RU"/>
        </w:rPr>
        <w:t xml:space="preserve"> </w:t>
      </w:r>
      <w:r w:rsidRPr="00802747">
        <w:rPr>
          <w:sz w:val="24"/>
          <w:szCs w:val="24"/>
          <w:lang w:val="ru-RU"/>
        </w:rPr>
        <w:t>и</w:t>
      </w:r>
      <w:r w:rsidRPr="00802747">
        <w:rPr>
          <w:spacing w:val="50"/>
          <w:sz w:val="24"/>
          <w:szCs w:val="24"/>
          <w:lang w:val="ru-RU"/>
        </w:rPr>
        <w:t xml:space="preserve"> </w:t>
      </w:r>
      <w:r w:rsidRPr="00802747">
        <w:rPr>
          <w:spacing w:val="-1"/>
          <w:sz w:val="24"/>
          <w:szCs w:val="24"/>
          <w:lang w:val="ru-RU"/>
        </w:rPr>
        <w:t>после</w:t>
      </w:r>
      <w:r w:rsidRPr="00802747">
        <w:rPr>
          <w:spacing w:val="50"/>
          <w:sz w:val="24"/>
          <w:szCs w:val="24"/>
          <w:lang w:val="ru-RU"/>
        </w:rPr>
        <w:t xml:space="preserve"> </w:t>
      </w:r>
      <w:r w:rsidRPr="00802747">
        <w:rPr>
          <w:spacing w:val="-1"/>
          <w:sz w:val="24"/>
          <w:szCs w:val="24"/>
          <w:lang w:val="ru-RU"/>
        </w:rPr>
        <w:t>троекратного</w:t>
      </w:r>
      <w:r w:rsidRPr="00802747">
        <w:rPr>
          <w:spacing w:val="50"/>
          <w:sz w:val="24"/>
          <w:szCs w:val="24"/>
          <w:lang w:val="ru-RU"/>
        </w:rPr>
        <w:t xml:space="preserve"> </w:t>
      </w:r>
      <w:r w:rsidRPr="00802747">
        <w:rPr>
          <w:spacing w:val="-1"/>
          <w:sz w:val="24"/>
          <w:szCs w:val="24"/>
          <w:lang w:val="ru-RU"/>
        </w:rPr>
        <w:t>объявления</w:t>
      </w:r>
      <w:r w:rsidRPr="00802747">
        <w:rPr>
          <w:spacing w:val="49"/>
          <w:sz w:val="24"/>
          <w:szCs w:val="24"/>
          <w:lang w:val="ru-RU"/>
        </w:rPr>
        <w:t xml:space="preserve"> </w:t>
      </w:r>
      <w:r w:rsidRPr="00802747">
        <w:rPr>
          <w:spacing w:val="-1"/>
          <w:sz w:val="24"/>
          <w:szCs w:val="24"/>
          <w:lang w:val="ru-RU"/>
        </w:rPr>
        <w:t>предложения</w:t>
      </w:r>
      <w:r w:rsidRPr="00802747">
        <w:rPr>
          <w:spacing w:val="49"/>
          <w:sz w:val="24"/>
          <w:szCs w:val="24"/>
          <w:lang w:val="ru-RU"/>
        </w:rPr>
        <w:t xml:space="preserve"> </w:t>
      </w:r>
      <w:r w:rsidRPr="00802747">
        <w:rPr>
          <w:sz w:val="24"/>
          <w:szCs w:val="24"/>
          <w:lang w:val="ru-RU"/>
        </w:rPr>
        <w:t>о</w:t>
      </w:r>
      <w:r w:rsidRPr="00802747">
        <w:rPr>
          <w:spacing w:val="50"/>
          <w:sz w:val="24"/>
          <w:szCs w:val="24"/>
          <w:lang w:val="ru-RU"/>
        </w:rPr>
        <w:t xml:space="preserve"> </w:t>
      </w:r>
      <w:r w:rsidRPr="00802747">
        <w:rPr>
          <w:spacing w:val="-1"/>
          <w:sz w:val="24"/>
          <w:szCs w:val="24"/>
          <w:lang w:val="ru-RU"/>
        </w:rPr>
        <w:t>начальной</w:t>
      </w:r>
      <w:r w:rsidRPr="00802747">
        <w:rPr>
          <w:spacing w:val="87"/>
          <w:sz w:val="24"/>
          <w:szCs w:val="24"/>
          <w:lang w:val="ru-RU"/>
        </w:rPr>
        <w:t xml:space="preserve"> </w:t>
      </w:r>
      <w:r w:rsidRPr="00802747">
        <w:rPr>
          <w:spacing w:val="-1"/>
          <w:sz w:val="24"/>
          <w:szCs w:val="24"/>
          <w:lang w:val="ru-RU"/>
        </w:rPr>
        <w:t>(минимальной)</w:t>
      </w:r>
      <w:r w:rsidRPr="00802747">
        <w:rPr>
          <w:spacing w:val="29"/>
          <w:sz w:val="24"/>
          <w:szCs w:val="24"/>
          <w:lang w:val="ru-RU"/>
        </w:rPr>
        <w:t xml:space="preserve"> </w:t>
      </w:r>
      <w:r w:rsidRPr="00802747">
        <w:rPr>
          <w:spacing w:val="-1"/>
          <w:sz w:val="24"/>
          <w:szCs w:val="24"/>
          <w:lang w:val="ru-RU"/>
        </w:rPr>
        <w:t>цене</w:t>
      </w:r>
      <w:r w:rsidRPr="00802747">
        <w:rPr>
          <w:spacing w:val="29"/>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z w:val="24"/>
          <w:szCs w:val="24"/>
          <w:lang w:val="ru-RU"/>
        </w:rPr>
        <w:t>не</w:t>
      </w:r>
      <w:r w:rsidRPr="00802747">
        <w:rPr>
          <w:spacing w:val="28"/>
          <w:sz w:val="24"/>
          <w:szCs w:val="24"/>
          <w:lang w:val="ru-RU"/>
        </w:rPr>
        <w:t xml:space="preserve"> </w:t>
      </w:r>
      <w:r w:rsidRPr="00802747">
        <w:rPr>
          <w:spacing w:val="-2"/>
          <w:sz w:val="24"/>
          <w:szCs w:val="24"/>
          <w:lang w:val="ru-RU"/>
        </w:rPr>
        <w:t>поступило</w:t>
      </w:r>
      <w:r w:rsidRPr="00802747">
        <w:rPr>
          <w:spacing w:val="28"/>
          <w:sz w:val="24"/>
          <w:szCs w:val="24"/>
          <w:lang w:val="ru-RU"/>
        </w:rPr>
        <w:t xml:space="preserve"> </w:t>
      </w:r>
      <w:r w:rsidRPr="00802747">
        <w:rPr>
          <w:sz w:val="24"/>
          <w:szCs w:val="24"/>
          <w:lang w:val="ru-RU"/>
        </w:rPr>
        <w:t>ни</w:t>
      </w:r>
      <w:r w:rsidRPr="00802747">
        <w:rPr>
          <w:spacing w:val="27"/>
          <w:sz w:val="24"/>
          <w:szCs w:val="24"/>
          <w:lang w:val="ru-RU"/>
        </w:rPr>
        <w:t xml:space="preserve"> </w:t>
      </w:r>
      <w:r w:rsidRPr="00802747">
        <w:rPr>
          <w:sz w:val="24"/>
          <w:szCs w:val="24"/>
          <w:lang w:val="ru-RU"/>
        </w:rPr>
        <w:t>одного</w:t>
      </w:r>
      <w:r w:rsidRPr="00802747">
        <w:rPr>
          <w:spacing w:val="29"/>
          <w:sz w:val="24"/>
          <w:szCs w:val="24"/>
          <w:lang w:val="ru-RU"/>
        </w:rPr>
        <w:t xml:space="preserve"> </w:t>
      </w:r>
      <w:r w:rsidRPr="00802747">
        <w:rPr>
          <w:spacing w:val="-1"/>
          <w:sz w:val="24"/>
          <w:szCs w:val="24"/>
          <w:lang w:val="ru-RU"/>
        </w:rPr>
        <w:t>предложения</w:t>
      </w:r>
      <w:r w:rsidRPr="00802747">
        <w:rPr>
          <w:spacing w:val="28"/>
          <w:sz w:val="24"/>
          <w:szCs w:val="24"/>
          <w:lang w:val="ru-RU"/>
        </w:rPr>
        <w:t xml:space="preserve"> </w:t>
      </w:r>
      <w:r w:rsidRPr="00802747">
        <w:rPr>
          <w:sz w:val="24"/>
          <w:szCs w:val="24"/>
          <w:lang w:val="ru-RU"/>
        </w:rPr>
        <w:t>о</w:t>
      </w:r>
      <w:r w:rsidRPr="00802747">
        <w:rPr>
          <w:spacing w:val="28"/>
          <w:sz w:val="24"/>
          <w:szCs w:val="24"/>
          <w:lang w:val="ru-RU"/>
        </w:rPr>
        <w:t xml:space="preserve"> </w:t>
      </w:r>
      <w:r w:rsidRPr="00802747">
        <w:rPr>
          <w:spacing w:val="-1"/>
          <w:sz w:val="24"/>
          <w:szCs w:val="24"/>
          <w:lang w:val="ru-RU"/>
        </w:rPr>
        <w:t>цене</w:t>
      </w:r>
      <w:r w:rsidRPr="00802747">
        <w:rPr>
          <w:spacing w:val="26"/>
          <w:sz w:val="24"/>
          <w:szCs w:val="24"/>
          <w:lang w:val="ru-RU"/>
        </w:rPr>
        <w:t xml:space="preserve"> </w:t>
      </w:r>
      <w:r w:rsidRPr="00802747">
        <w:rPr>
          <w:spacing w:val="-1"/>
          <w:sz w:val="24"/>
          <w:szCs w:val="24"/>
          <w:lang w:val="ru-RU"/>
        </w:rPr>
        <w:t>договора,</w:t>
      </w:r>
      <w:r w:rsidRPr="00802747">
        <w:rPr>
          <w:spacing w:val="26"/>
          <w:sz w:val="24"/>
          <w:szCs w:val="24"/>
          <w:lang w:val="ru-RU"/>
        </w:rPr>
        <w:t xml:space="preserve"> </w:t>
      </w:r>
      <w:r w:rsidRPr="00802747">
        <w:rPr>
          <w:sz w:val="24"/>
          <w:szCs w:val="24"/>
          <w:lang w:val="ru-RU"/>
        </w:rPr>
        <w:t>которое</w:t>
      </w:r>
      <w:r w:rsidRPr="00802747">
        <w:rPr>
          <w:spacing w:val="67"/>
          <w:sz w:val="24"/>
          <w:szCs w:val="24"/>
          <w:lang w:val="ru-RU"/>
        </w:rPr>
        <w:t xml:space="preserve"> </w:t>
      </w:r>
      <w:r w:rsidRPr="00802747">
        <w:rPr>
          <w:spacing w:val="-1"/>
          <w:sz w:val="24"/>
          <w:szCs w:val="24"/>
          <w:lang w:val="ru-RU"/>
        </w:rPr>
        <w:t>предусматривало</w:t>
      </w:r>
      <w:r w:rsidRPr="00802747">
        <w:rPr>
          <w:spacing w:val="46"/>
          <w:sz w:val="24"/>
          <w:szCs w:val="24"/>
          <w:lang w:val="ru-RU"/>
        </w:rPr>
        <w:t xml:space="preserve"> </w:t>
      </w:r>
      <w:r w:rsidRPr="00802747">
        <w:rPr>
          <w:sz w:val="24"/>
          <w:szCs w:val="24"/>
          <w:lang w:val="ru-RU"/>
        </w:rPr>
        <w:t>бы</w:t>
      </w:r>
      <w:r w:rsidRPr="00802747">
        <w:rPr>
          <w:spacing w:val="46"/>
          <w:sz w:val="24"/>
          <w:szCs w:val="24"/>
          <w:lang w:val="ru-RU"/>
        </w:rPr>
        <w:t xml:space="preserve"> </w:t>
      </w:r>
      <w:r w:rsidRPr="00802747">
        <w:rPr>
          <w:spacing w:val="-1"/>
          <w:sz w:val="24"/>
          <w:szCs w:val="24"/>
          <w:lang w:val="ru-RU"/>
        </w:rPr>
        <w:t>более</w:t>
      </w:r>
      <w:r w:rsidRPr="00802747">
        <w:rPr>
          <w:spacing w:val="46"/>
          <w:sz w:val="24"/>
          <w:szCs w:val="24"/>
          <w:lang w:val="ru-RU"/>
        </w:rPr>
        <w:t xml:space="preserve"> </w:t>
      </w:r>
      <w:r w:rsidRPr="00802747">
        <w:rPr>
          <w:spacing w:val="-1"/>
          <w:sz w:val="24"/>
          <w:szCs w:val="24"/>
          <w:lang w:val="ru-RU"/>
        </w:rPr>
        <w:t>высокую</w:t>
      </w:r>
      <w:r w:rsidRPr="00802747">
        <w:rPr>
          <w:spacing w:val="46"/>
          <w:sz w:val="24"/>
          <w:szCs w:val="24"/>
          <w:lang w:val="ru-RU"/>
        </w:rPr>
        <w:t xml:space="preserve"> </w:t>
      </w:r>
      <w:r w:rsidRPr="00802747">
        <w:rPr>
          <w:spacing w:val="-1"/>
          <w:sz w:val="24"/>
          <w:szCs w:val="24"/>
          <w:lang w:val="ru-RU"/>
        </w:rPr>
        <w:t>цену</w:t>
      </w:r>
      <w:r w:rsidRPr="00802747">
        <w:rPr>
          <w:spacing w:val="43"/>
          <w:sz w:val="24"/>
          <w:szCs w:val="24"/>
          <w:lang w:val="ru-RU"/>
        </w:rPr>
        <w:t xml:space="preserve"> </w:t>
      </w:r>
      <w:r w:rsidRPr="00802747">
        <w:rPr>
          <w:spacing w:val="-1"/>
          <w:sz w:val="24"/>
          <w:szCs w:val="24"/>
          <w:lang w:val="ru-RU"/>
        </w:rPr>
        <w:t>договора,</w:t>
      </w:r>
      <w:r w:rsidRPr="00802747">
        <w:rPr>
          <w:spacing w:val="45"/>
          <w:sz w:val="24"/>
          <w:szCs w:val="24"/>
          <w:lang w:val="ru-RU"/>
        </w:rPr>
        <w:t xml:space="preserve"> </w:t>
      </w:r>
      <w:r w:rsidRPr="00802747">
        <w:rPr>
          <w:spacing w:val="-1"/>
          <w:sz w:val="24"/>
          <w:szCs w:val="24"/>
          <w:lang w:val="ru-RU"/>
        </w:rPr>
        <w:t>аукцион</w:t>
      </w:r>
      <w:r w:rsidRPr="00802747">
        <w:rPr>
          <w:spacing w:val="45"/>
          <w:sz w:val="24"/>
          <w:szCs w:val="24"/>
          <w:lang w:val="ru-RU"/>
        </w:rPr>
        <w:t xml:space="preserve"> </w:t>
      </w:r>
      <w:r w:rsidRPr="00802747">
        <w:rPr>
          <w:sz w:val="24"/>
          <w:szCs w:val="24"/>
          <w:lang w:val="ru-RU"/>
        </w:rPr>
        <w:t>признается</w:t>
      </w:r>
      <w:r w:rsidRPr="00802747">
        <w:rPr>
          <w:spacing w:val="45"/>
          <w:sz w:val="24"/>
          <w:szCs w:val="24"/>
          <w:lang w:val="ru-RU"/>
        </w:rPr>
        <w:t xml:space="preserve"> </w:t>
      </w:r>
      <w:r w:rsidRPr="00802747">
        <w:rPr>
          <w:spacing w:val="-1"/>
          <w:sz w:val="24"/>
          <w:szCs w:val="24"/>
          <w:lang w:val="ru-RU"/>
        </w:rPr>
        <w:t>несостоявшимся.</w:t>
      </w:r>
      <w:r w:rsidRPr="00802747">
        <w:rPr>
          <w:spacing w:val="45"/>
          <w:sz w:val="24"/>
          <w:szCs w:val="24"/>
          <w:lang w:val="ru-RU"/>
        </w:rPr>
        <w:t xml:space="preserve"> </w:t>
      </w:r>
      <w:r w:rsidRPr="00802747">
        <w:rPr>
          <w:sz w:val="24"/>
          <w:szCs w:val="24"/>
          <w:lang w:val="ru-RU"/>
        </w:rPr>
        <w:t>В</w:t>
      </w:r>
      <w:r w:rsidRPr="00802747">
        <w:rPr>
          <w:spacing w:val="44"/>
          <w:sz w:val="24"/>
          <w:szCs w:val="24"/>
          <w:lang w:val="ru-RU"/>
        </w:rPr>
        <w:t xml:space="preserve"> </w:t>
      </w:r>
      <w:r w:rsidRPr="00802747">
        <w:rPr>
          <w:spacing w:val="-1"/>
          <w:sz w:val="24"/>
          <w:szCs w:val="24"/>
          <w:lang w:val="ru-RU"/>
        </w:rPr>
        <w:t>случае</w:t>
      </w:r>
      <w:r w:rsidRPr="00802747">
        <w:rPr>
          <w:spacing w:val="46"/>
          <w:sz w:val="24"/>
          <w:szCs w:val="24"/>
          <w:lang w:val="ru-RU"/>
        </w:rPr>
        <w:t xml:space="preserve"> </w:t>
      </w:r>
      <w:r w:rsidRPr="00802747">
        <w:rPr>
          <w:sz w:val="24"/>
          <w:szCs w:val="24"/>
          <w:lang w:val="ru-RU"/>
        </w:rPr>
        <w:t>если</w:t>
      </w:r>
      <w:r w:rsidRPr="00802747">
        <w:rPr>
          <w:spacing w:val="79"/>
          <w:sz w:val="24"/>
          <w:szCs w:val="24"/>
          <w:lang w:val="ru-RU"/>
        </w:rPr>
        <w:t xml:space="preserve"> </w:t>
      </w:r>
      <w:r w:rsidRPr="00802747">
        <w:rPr>
          <w:spacing w:val="-1"/>
          <w:sz w:val="24"/>
          <w:szCs w:val="24"/>
          <w:lang w:val="ru-RU"/>
        </w:rPr>
        <w:t>документацией</w:t>
      </w:r>
      <w:r w:rsidRPr="00802747">
        <w:rPr>
          <w:spacing w:val="26"/>
          <w:sz w:val="24"/>
          <w:szCs w:val="24"/>
          <w:lang w:val="ru-RU"/>
        </w:rPr>
        <w:t xml:space="preserve"> </w:t>
      </w:r>
      <w:r w:rsidRPr="00802747">
        <w:rPr>
          <w:sz w:val="24"/>
          <w:szCs w:val="24"/>
          <w:lang w:val="ru-RU"/>
        </w:rPr>
        <w:t>об</w:t>
      </w:r>
      <w:r w:rsidRPr="00802747">
        <w:rPr>
          <w:spacing w:val="27"/>
          <w:sz w:val="24"/>
          <w:szCs w:val="24"/>
          <w:lang w:val="ru-RU"/>
        </w:rPr>
        <w:t xml:space="preserve"> </w:t>
      </w:r>
      <w:r w:rsidRPr="00802747">
        <w:rPr>
          <w:spacing w:val="-1"/>
          <w:sz w:val="24"/>
          <w:szCs w:val="24"/>
          <w:lang w:val="ru-RU"/>
        </w:rPr>
        <w:t>аукционе</w:t>
      </w:r>
      <w:r w:rsidRPr="00802747">
        <w:rPr>
          <w:spacing w:val="26"/>
          <w:sz w:val="24"/>
          <w:szCs w:val="24"/>
          <w:lang w:val="ru-RU"/>
        </w:rPr>
        <w:t xml:space="preserve"> </w:t>
      </w:r>
      <w:r w:rsidRPr="00802747">
        <w:rPr>
          <w:spacing w:val="-1"/>
          <w:sz w:val="24"/>
          <w:szCs w:val="24"/>
          <w:lang w:val="ru-RU"/>
        </w:rPr>
        <w:t>предусмотрено</w:t>
      </w:r>
      <w:r w:rsidRPr="00802747">
        <w:rPr>
          <w:spacing w:val="24"/>
          <w:sz w:val="24"/>
          <w:szCs w:val="24"/>
          <w:lang w:val="ru-RU"/>
        </w:rPr>
        <w:t xml:space="preserve"> </w:t>
      </w:r>
      <w:r w:rsidRPr="00802747">
        <w:rPr>
          <w:sz w:val="24"/>
          <w:szCs w:val="24"/>
          <w:lang w:val="ru-RU"/>
        </w:rPr>
        <w:t>два</w:t>
      </w:r>
      <w:r w:rsidRPr="00802747">
        <w:rPr>
          <w:spacing w:val="26"/>
          <w:sz w:val="24"/>
          <w:szCs w:val="24"/>
          <w:lang w:val="ru-RU"/>
        </w:rPr>
        <w:t xml:space="preserve"> </w:t>
      </w:r>
      <w:r w:rsidRPr="00802747">
        <w:rPr>
          <w:sz w:val="24"/>
          <w:szCs w:val="24"/>
          <w:lang w:val="ru-RU"/>
        </w:rPr>
        <w:t>и</w:t>
      </w:r>
      <w:r w:rsidRPr="00802747">
        <w:rPr>
          <w:spacing w:val="26"/>
          <w:sz w:val="24"/>
          <w:szCs w:val="24"/>
          <w:lang w:val="ru-RU"/>
        </w:rPr>
        <w:t xml:space="preserve"> </w:t>
      </w:r>
      <w:r w:rsidRPr="00802747">
        <w:rPr>
          <w:sz w:val="24"/>
          <w:szCs w:val="24"/>
          <w:lang w:val="ru-RU"/>
        </w:rPr>
        <w:t>более</w:t>
      </w:r>
      <w:r w:rsidRPr="00802747">
        <w:rPr>
          <w:spacing w:val="27"/>
          <w:sz w:val="24"/>
          <w:szCs w:val="24"/>
          <w:lang w:val="ru-RU"/>
        </w:rPr>
        <w:t xml:space="preserve"> </w:t>
      </w:r>
      <w:r w:rsidRPr="00802747">
        <w:rPr>
          <w:spacing w:val="-1"/>
          <w:sz w:val="24"/>
          <w:szCs w:val="24"/>
          <w:lang w:val="ru-RU"/>
        </w:rPr>
        <w:t>Лота,</w:t>
      </w:r>
      <w:r w:rsidRPr="00802747">
        <w:rPr>
          <w:spacing w:val="26"/>
          <w:sz w:val="24"/>
          <w:szCs w:val="24"/>
          <w:lang w:val="ru-RU"/>
        </w:rPr>
        <w:t xml:space="preserve"> </w:t>
      </w:r>
      <w:r w:rsidRPr="00802747">
        <w:rPr>
          <w:spacing w:val="-1"/>
          <w:sz w:val="24"/>
          <w:szCs w:val="24"/>
          <w:lang w:val="ru-RU"/>
        </w:rPr>
        <w:t>решение</w:t>
      </w:r>
      <w:r w:rsidRPr="00802747">
        <w:rPr>
          <w:spacing w:val="27"/>
          <w:sz w:val="24"/>
          <w:szCs w:val="24"/>
          <w:lang w:val="ru-RU"/>
        </w:rPr>
        <w:t xml:space="preserve"> </w:t>
      </w:r>
      <w:r w:rsidRPr="00802747">
        <w:rPr>
          <w:sz w:val="24"/>
          <w:szCs w:val="24"/>
          <w:lang w:val="ru-RU"/>
        </w:rPr>
        <w:t>о</w:t>
      </w:r>
      <w:r w:rsidRPr="00802747">
        <w:rPr>
          <w:spacing w:val="26"/>
          <w:sz w:val="24"/>
          <w:szCs w:val="24"/>
          <w:lang w:val="ru-RU"/>
        </w:rPr>
        <w:t xml:space="preserve"> </w:t>
      </w:r>
      <w:r w:rsidRPr="00802747">
        <w:rPr>
          <w:spacing w:val="-1"/>
          <w:sz w:val="24"/>
          <w:szCs w:val="24"/>
          <w:lang w:val="ru-RU"/>
        </w:rPr>
        <w:t>признании</w:t>
      </w:r>
      <w:r w:rsidRPr="00802747">
        <w:rPr>
          <w:spacing w:val="25"/>
          <w:sz w:val="24"/>
          <w:szCs w:val="24"/>
          <w:lang w:val="ru-RU"/>
        </w:rPr>
        <w:t xml:space="preserve"> </w:t>
      </w:r>
      <w:r w:rsidRPr="00802747">
        <w:rPr>
          <w:spacing w:val="-1"/>
          <w:sz w:val="24"/>
          <w:szCs w:val="24"/>
          <w:lang w:val="ru-RU"/>
        </w:rPr>
        <w:t>аукциона</w:t>
      </w:r>
      <w:r w:rsidRPr="00802747">
        <w:rPr>
          <w:spacing w:val="63"/>
          <w:sz w:val="24"/>
          <w:szCs w:val="24"/>
          <w:lang w:val="ru-RU"/>
        </w:rPr>
        <w:t xml:space="preserve"> </w:t>
      </w:r>
      <w:r w:rsidRPr="00802747">
        <w:rPr>
          <w:spacing w:val="-1"/>
          <w:sz w:val="24"/>
          <w:szCs w:val="24"/>
          <w:lang w:val="ru-RU"/>
        </w:rPr>
        <w:t>несостоявшимся</w:t>
      </w:r>
      <w:r w:rsidRPr="00802747">
        <w:rPr>
          <w:sz w:val="24"/>
          <w:szCs w:val="24"/>
          <w:lang w:val="ru-RU"/>
        </w:rPr>
        <w:t xml:space="preserve"> </w:t>
      </w:r>
      <w:r w:rsidRPr="00802747">
        <w:rPr>
          <w:spacing w:val="-1"/>
          <w:sz w:val="24"/>
          <w:szCs w:val="24"/>
          <w:lang w:val="ru-RU"/>
        </w:rPr>
        <w:lastRenderedPageBreak/>
        <w:t>принимается</w:t>
      </w:r>
      <w:r w:rsidRPr="00802747">
        <w:rPr>
          <w:sz w:val="24"/>
          <w:szCs w:val="24"/>
          <w:lang w:val="ru-RU"/>
        </w:rPr>
        <w:t xml:space="preserve"> в</w:t>
      </w:r>
      <w:r w:rsidRPr="00802747">
        <w:rPr>
          <w:spacing w:val="-2"/>
          <w:sz w:val="24"/>
          <w:szCs w:val="24"/>
          <w:lang w:val="ru-RU"/>
        </w:rPr>
        <w:t xml:space="preserve"> </w:t>
      </w:r>
      <w:r w:rsidRPr="00802747">
        <w:rPr>
          <w:spacing w:val="-1"/>
          <w:sz w:val="24"/>
          <w:szCs w:val="24"/>
          <w:lang w:val="ru-RU"/>
        </w:rPr>
        <w:t>отношении</w:t>
      </w:r>
      <w:r w:rsidRPr="00802747">
        <w:rPr>
          <w:spacing w:val="-3"/>
          <w:sz w:val="24"/>
          <w:szCs w:val="24"/>
          <w:lang w:val="ru-RU"/>
        </w:rPr>
        <w:t xml:space="preserve"> </w:t>
      </w:r>
      <w:r w:rsidRPr="00802747">
        <w:rPr>
          <w:spacing w:val="-1"/>
          <w:sz w:val="24"/>
          <w:szCs w:val="24"/>
          <w:lang w:val="ru-RU"/>
        </w:rPr>
        <w:t>каждого</w:t>
      </w:r>
      <w:r w:rsidRPr="00802747">
        <w:rPr>
          <w:sz w:val="24"/>
          <w:szCs w:val="24"/>
          <w:lang w:val="ru-RU"/>
        </w:rPr>
        <w:t xml:space="preserve"> </w:t>
      </w:r>
      <w:r w:rsidRPr="00802747">
        <w:rPr>
          <w:spacing w:val="-1"/>
          <w:sz w:val="24"/>
          <w:szCs w:val="24"/>
          <w:lang w:val="ru-RU"/>
        </w:rPr>
        <w:t>Лота</w:t>
      </w:r>
      <w:r w:rsidRPr="00802747">
        <w:rPr>
          <w:sz w:val="24"/>
          <w:szCs w:val="24"/>
          <w:lang w:val="ru-RU"/>
        </w:rPr>
        <w:t xml:space="preserve"> </w:t>
      </w:r>
      <w:r w:rsidRPr="00802747">
        <w:rPr>
          <w:spacing w:val="-1"/>
          <w:sz w:val="24"/>
          <w:szCs w:val="24"/>
          <w:lang w:val="ru-RU"/>
        </w:rPr>
        <w:t>отдельно.</w:t>
      </w:r>
    </w:p>
    <w:p w14:paraId="363713DC"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14:paraId="7A01A44D"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3.4.1. Организатор торгов в течение трех рабочих дней от даты публикации протокола 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14:paraId="2C0925D2"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рганизатору торгов в течение 10 (десяти) рабочих дней от даты получения протокола о результатах аукциона и проекта договора от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75FCA8E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3.4.2. Форма, сроки и порядок оплаты по договору указаны в проекте договора аренды объекта недвижимого имущества.</w:t>
      </w:r>
    </w:p>
    <w:p w14:paraId="78E887E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3.4.3. Условия договора не могут быть изменены по соглашению сторон или в одностороннем порядке в течение всего срока действия договора.</w:t>
      </w:r>
    </w:p>
    <w:p w14:paraId="0BB3590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п.3.4.7. настоящей документации об аукционе, в случае установления факта:</w:t>
      </w:r>
    </w:p>
    <w:p w14:paraId="7A6C2C5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22EE505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 Приостановление деятельности такого лица в порядке, предусмотренном Кодексом РФ об административных нарушениях.</w:t>
      </w:r>
    </w:p>
    <w:p w14:paraId="2B8DC75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14:paraId="79254059" w14:textId="77777777"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3.4.5. 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в случаях, предусмотренных п.3.4.4.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рганизатору торгов подписанного проекта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14:paraId="25229E2E"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3C1B0A53"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размещается на сайте электронной торговой площадки </w:t>
      </w:r>
      <w:hyperlink r:id="rId11" w:history="1">
        <w:r w:rsidRPr="006D31ED">
          <w:rPr>
            <w:rStyle w:val="a6"/>
            <w:rFonts w:ascii="Times New Roman" w:hAnsi="Times New Roman" w:cs="Times New Roman"/>
            <w:sz w:val="24"/>
            <w:szCs w:val="24"/>
            <w:lang w:val="en-US"/>
          </w:rPr>
          <w:t>www</w:t>
        </w:r>
        <w:r w:rsidRPr="006D31ED">
          <w:rPr>
            <w:rStyle w:val="a6"/>
            <w:rFonts w:ascii="Times New Roman" w:hAnsi="Times New Roman" w:cs="Times New Roman"/>
            <w:sz w:val="24"/>
            <w:szCs w:val="24"/>
          </w:rPr>
          <w:t>.</w:t>
        </w:r>
        <w:r w:rsidRPr="006D31ED">
          <w:rPr>
            <w:rStyle w:val="a6"/>
            <w:rFonts w:ascii="Times New Roman" w:hAnsi="Times New Roman" w:cs="Times New Roman"/>
            <w:sz w:val="24"/>
            <w:szCs w:val="24"/>
            <w:lang w:val="en-US"/>
          </w:rPr>
          <w:t>etprf</w:t>
        </w:r>
        <w:r w:rsidRPr="006D31ED">
          <w:rPr>
            <w:rStyle w:val="a6"/>
            <w:rFonts w:ascii="Times New Roman" w:hAnsi="Times New Roman" w:cs="Times New Roman"/>
            <w:sz w:val="24"/>
            <w:szCs w:val="24"/>
          </w:rPr>
          <w:t>.</w:t>
        </w:r>
        <w:r w:rsidRPr="006D31ED">
          <w:rPr>
            <w:rStyle w:val="a6"/>
            <w:rFonts w:ascii="Times New Roman" w:hAnsi="Times New Roman" w:cs="Times New Roman"/>
            <w:sz w:val="24"/>
            <w:szCs w:val="24"/>
            <w:lang w:val="en-US"/>
          </w:rPr>
          <w:t>ru</w:t>
        </w:r>
      </w:hyperlink>
      <w:r w:rsidRPr="006D31ED">
        <w:rPr>
          <w:rFonts w:ascii="Times New Roman" w:hAnsi="Times New Roman" w:cs="Times New Roman"/>
          <w:sz w:val="24"/>
          <w:szCs w:val="24"/>
        </w:rPr>
        <w:t xml:space="preserve"> в течение дня, следующего за днем подписания указанного протокола. Организатор торгов в течение двух рабочих дней от даты подписания протокола направляет по электронной почте скан протокола лицу, с которым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отказывается заключить договор.</w:t>
      </w:r>
    </w:p>
    <w:p w14:paraId="7467F42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3.4.6. В случае если победитель аукциона или участник аукциона, который сделал предпоследнее предложение о цене договора,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 xml:space="preserve">рганизатором торгов такое требование было </w:t>
      </w:r>
      <w:r w:rsidRPr="006D31ED">
        <w:rPr>
          <w:rFonts w:ascii="Times New Roman" w:hAnsi="Times New Roman" w:cs="Times New Roman"/>
          <w:sz w:val="24"/>
          <w:szCs w:val="24"/>
        </w:rPr>
        <w:lastRenderedPageBreak/>
        <w:t>установлено,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14:paraId="530E92D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14:paraId="7124737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3.4.8. 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п.3.4.4. настоящей аукционной документацией.</w:t>
      </w:r>
    </w:p>
    <w:p w14:paraId="1E6E4D89"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3.4.9. Организатор торгов в течение трех рабочих дней от даты подписания прот</w:t>
      </w:r>
      <w:r w:rsidR="00591FDC" w:rsidRPr="006D31ED">
        <w:rPr>
          <w:rFonts w:ascii="Times New Roman" w:hAnsi="Times New Roman" w:cs="Times New Roman"/>
          <w:sz w:val="24"/>
          <w:szCs w:val="24"/>
        </w:rPr>
        <w:t>окола, предусмотренного п.3.4.5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участника аукциона, сделавшим предпоследнее предложение о цене договора.</w:t>
      </w:r>
    </w:p>
    <w:p w14:paraId="08A14854"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14:paraId="2E6083E7"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14:paraId="47B0F00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69F56F2B"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14:paraId="07B6C607" w14:textId="77777777" w:rsidR="00E04C39" w:rsidRPr="006D31ED" w:rsidRDefault="00E04C39" w:rsidP="000A2921">
      <w:pPr>
        <w:jc w:val="both"/>
        <w:rPr>
          <w:rFonts w:ascii="Times New Roman" w:hAnsi="Times New Roman" w:cs="Times New Roman"/>
          <w:sz w:val="24"/>
          <w:szCs w:val="24"/>
        </w:rPr>
      </w:pPr>
    </w:p>
    <w:p w14:paraId="09D7A242" w14:textId="77777777" w:rsidR="00E04C39" w:rsidRPr="006D31ED" w:rsidRDefault="00E04C39" w:rsidP="008F59A9">
      <w:pPr>
        <w:jc w:val="center"/>
        <w:rPr>
          <w:rFonts w:ascii="Times New Roman" w:hAnsi="Times New Roman" w:cs="Times New Roman"/>
          <w:b/>
          <w:bCs/>
          <w:sz w:val="24"/>
          <w:szCs w:val="24"/>
        </w:rPr>
        <w:sectPr w:rsidR="00E04C39" w:rsidRPr="006D31ED" w:rsidSect="0059402E">
          <w:pgSz w:w="11906" w:h="16838"/>
          <w:pgMar w:top="851" w:right="850" w:bottom="1134" w:left="1134" w:header="708" w:footer="708" w:gutter="0"/>
          <w:cols w:space="708"/>
          <w:docGrid w:linePitch="360"/>
        </w:sectPr>
      </w:pPr>
    </w:p>
    <w:p w14:paraId="30787BCB" w14:textId="77777777"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4</w:t>
      </w:r>
      <w:r w:rsidRPr="00A40FB3">
        <w:rPr>
          <w:rFonts w:ascii="Times New Roman" w:hAnsi="Times New Roman" w:cs="Times New Roman"/>
          <w:b/>
          <w:bCs/>
          <w:sz w:val="24"/>
          <w:szCs w:val="24"/>
        </w:rPr>
        <w:t>. 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4394"/>
        <w:gridCol w:w="4678"/>
      </w:tblGrid>
      <w:tr w:rsidR="00E04C39" w:rsidRPr="006D31ED" w14:paraId="0382B354" w14:textId="77777777">
        <w:tc>
          <w:tcPr>
            <w:tcW w:w="599" w:type="dxa"/>
            <w:vAlign w:val="center"/>
          </w:tcPr>
          <w:p w14:paraId="1931EEF8"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 п/п</w:t>
            </w:r>
          </w:p>
        </w:tc>
        <w:tc>
          <w:tcPr>
            <w:tcW w:w="4394" w:type="dxa"/>
            <w:vAlign w:val="center"/>
          </w:tcPr>
          <w:p w14:paraId="2BA959DD"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Наименование разделов</w:t>
            </w:r>
          </w:p>
        </w:tc>
        <w:tc>
          <w:tcPr>
            <w:tcW w:w="4678" w:type="dxa"/>
            <w:vAlign w:val="center"/>
          </w:tcPr>
          <w:p w14:paraId="1AE94EDA"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Содержание разделов</w:t>
            </w:r>
          </w:p>
        </w:tc>
      </w:tr>
      <w:tr w:rsidR="00E04C39" w:rsidRPr="006D31ED" w14:paraId="28EBDEA1" w14:textId="77777777">
        <w:tc>
          <w:tcPr>
            <w:tcW w:w="599" w:type="dxa"/>
          </w:tcPr>
          <w:p w14:paraId="48263E7C"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p>
        </w:tc>
        <w:tc>
          <w:tcPr>
            <w:tcW w:w="4394" w:type="dxa"/>
          </w:tcPr>
          <w:p w14:paraId="7E37F1E3"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Организатор</w:t>
            </w:r>
            <w:r w:rsidR="00E04C39" w:rsidRPr="006D31ED">
              <w:rPr>
                <w:rFonts w:ascii="Times New Roman" w:hAnsi="Times New Roman" w:cs="Times New Roman"/>
                <w:sz w:val="20"/>
                <w:szCs w:val="20"/>
              </w:rPr>
              <w:t xml:space="preserve"> торгов</w:t>
            </w:r>
          </w:p>
        </w:tc>
        <w:tc>
          <w:tcPr>
            <w:tcW w:w="4678" w:type="dxa"/>
          </w:tcPr>
          <w:p w14:paraId="43477F4F"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Публичное акционерное общество «Красногорский завод им. С.А. Зверева» (ПАО КМЗ)</w:t>
            </w:r>
          </w:p>
        </w:tc>
      </w:tr>
      <w:tr w:rsidR="00E04C39" w:rsidRPr="006D31ED" w14:paraId="6637EAD8" w14:textId="77777777">
        <w:tc>
          <w:tcPr>
            <w:tcW w:w="599" w:type="dxa"/>
          </w:tcPr>
          <w:p w14:paraId="7BC893A9" w14:textId="77777777" w:rsidR="00E04C39" w:rsidRPr="006D31ED" w:rsidRDefault="008E5423" w:rsidP="008E5423">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w:t>
            </w:r>
          </w:p>
        </w:tc>
        <w:tc>
          <w:tcPr>
            <w:tcW w:w="4394" w:type="dxa"/>
          </w:tcPr>
          <w:p w14:paraId="58D5BE0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Вид торгов</w:t>
            </w:r>
          </w:p>
        </w:tc>
        <w:tc>
          <w:tcPr>
            <w:tcW w:w="4678" w:type="dxa"/>
          </w:tcPr>
          <w:p w14:paraId="1AE88B62"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Аукцион открытый по составу участников и по форме подачи предложений о цене</w:t>
            </w:r>
          </w:p>
        </w:tc>
      </w:tr>
      <w:tr w:rsidR="00E04C39" w:rsidRPr="006D31ED" w14:paraId="43EC5B33" w14:textId="77777777">
        <w:tc>
          <w:tcPr>
            <w:tcW w:w="599" w:type="dxa"/>
          </w:tcPr>
          <w:p w14:paraId="0A393BCF"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3</w:t>
            </w:r>
          </w:p>
        </w:tc>
        <w:tc>
          <w:tcPr>
            <w:tcW w:w="4394" w:type="dxa"/>
          </w:tcPr>
          <w:p w14:paraId="50B837C9"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Объект аукциона</w:t>
            </w:r>
          </w:p>
        </w:tc>
        <w:tc>
          <w:tcPr>
            <w:tcW w:w="4678" w:type="dxa"/>
          </w:tcPr>
          <w:p w14:paraId="4640EDB7" w14:textId="0BC1E218" w:rsidR="00E04C39" w:rsidRPr="00512087" w:rsidRDefault="009A5502" w:rsidP="00512087">
            <w:pPr>
              <w:pStyle w:val="afff4"/>
              <w:jc w:val="both"/>
              <w:rPr>
                <w:sz w:val="20"/>
                <w:szCs w:val="20"/>
              </w:rPr>
            </w:pPr>
            <w:r w:rsidRPr="00512087">
              <w:rPr>
                <w:sz w:val="20"/>
                <w:szCs w:val="20"/>
              </w:rPr>
              <w:t xml:space="preserve">Право пользования на условиях договора аренды </w:t>
            </w:r>
            <w:r w:rsidR="00512087" w:rsidRPr="00512087">
              <w:rPr>
                <w:sz w:val="20"/>
                <w:szCs w:val="20"/>
              </w:rPr>
              <w:t>нежилым</w:t>
            </w:r>
            <w:r w:rsidR="00512087" w:rsidRPr="00512087">
              <w:rPr>
                <w:bCs/>
                <w:sz w:val="20"/>
                <w:szCs w:val="20"/>
              </w:rPr>
              <w:t xml:space="preserve"> помещение</w:t>
            </w:r>
            <w:r w:rsidR="002E17FB" w:rsidRPr="00512087">
              <w:rPr>
                <w:bCs/>
                <w:sz w:val="20"/>
                <w:szCs w:val="20"/>
              </w:rPr>
              <w:t xml:space="preserve">м </w:t>
            </w:r>
            <w:r w:rsidR="00512087" w:rsidRPr="00512087">
              <w:rPr>
                <w:bCs/>
                <w:sz w:val="20"/>
                <w:szCs w:val="20"/>
              </w:rPr>
              <w:t xml:space="preserve">- </w:t>
            </w:r>
            <w:r w:rsidR="00512087" w:rsidRPr="00512087">
              <w:rPr>
                <w:sz w:val="20"/>
                <w:szCs w:val="20"/>
              </w:rPr>
              <w:t xml:space="preserve">здание: столярная мастерская ц.022 (инв.102075, кадастровый номер 50:11:0010104:2520), общей площадью 968,8 кв. м, </w:t>
            </w:r>
            <w:r w:rsidR="00512087" w:rsidRPr="00512087">
              <w:rPr>
                <w:sz w:val="20"/>
                <w:szCs w:val="20"/>
              </w:rPr>
              <w:br/>
              <w:t>по адресу: 143403, Московская обл., г. Красногорск, ул. Речная, 8.</w:t>
            </w:r>
          </w:p>
        </w:tc>
      </w:tr>
      <w:tr w:rsidR="00E04C39" w:rsidRPr="006D31ED" w14:paraId="0559D95A" w14:textId="77777777">
        <w:tc>
          <w:tcPr>
            <w:tcW w:w="599" w:type="dxa"/>
          </w:tcPr>
          <w:p w14:paraId="5D738593"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4</w:t>
            </w:r>
          </w:p>
        </w:tc>
        <w:tc>
          <w:tcPr>
            <w:tcW w:w="4394" w:type="dxa"/>
          </w:tcPr>
          <w:p w14:paraId="33D82E45"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Срок договора аренды</w:t>
            </w:r>
          </w:p>
        </w:tc>
        <w:tc>
          <w:tcPr>
            <w:tcW w:w="4678" w:type="dxa"/>
          </w:tcPr>
          <w:p w14:paraId="0773ED0E" w14:textId="332B3CA5" w:rsidR="00E04C39" w:rsidRPr="001A55DB" w:rsidRDefault="009A5502" w:rsidP="00CA735B">
            <w:pPr>
              <w:pStyle w:val="a4"/>
              <w:spacing w:after="0" w:line="240" w:lineRule="auto"/>
              <w:ind w:left="0"/>
              <w:jc w:val="both"/>
              <w:rPr>
                <w:rFonts w:ascii="Times New Roman" w:hAnsi="Times New Roman" w:cs="Times New Roman"/>
                <w:sz w:val="20"/>
                <w:szCs w:val="20"/>
              </w:rPr>
            </w:pPr>
            <w:r w:rsidRPr="001A55DB">
              <w:rPr>
                <w:rFonts w:ascii="Times New Roman" w:hAnsi="Times New Roman" w:cs="Times New Roman"/>
                <w:sz w:val="20"/>
                <w:szCs w:val="20"/>
              </w:rPr>
              <w:t>1</w:t>
            </w:r>
            <w:r w:rsidR="00EC3943" w:rsidRPr="001A55DB">
              <w:rPr>
                <w:rFonts w:ascii="Times New Roman" w:hAnsi="Times New Roman" w:cs="Times New Roman"/>
                <w:sz w:val="20"/>
                <w:szCs w:val="20"/>
              </w:rPr>
              <w:t>1 месяцев</w:t>
            </w:r>
            <w:r w:rsidR="007B0B9D" w:rsidRPr="001A55DB">
              <w:rPr>
                <w:rFonts w:ascii="Times New Roman" w:hAnsi="Times New Roman" w:cs="Times New Roman"/>
                <w:sz w:val="20"/>
                <w:szCs w:val="20"/>
              </w:rPr>
              <w:t xml:space="preserve"> </w:t>
            </w:r>
          </w:p>
        </w:tc>
      </w:tr>
      <w:tr w:rsidR="00E04C39" w:rsidRPr="006D31ED" w14:paraId="6BAC881D" w14:textId="77777777">
        <w:tc>
          <w:tcPr>
            <w:tcW w:w="599" w:type="dxa"/>
          </w:tcPr>
          <w:p w14:paraId="62F40C10"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5</w:t>
            </w:r>
          </w:p>
        </w:tc>
        <w:tc>
          <w:tcPr>
            <w:tcW w:w="4394" w:type="dxa"/>
          </w:tcPr>
          <w:p w14:paraId="477FAEC2"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Начальная (минимальная) цена лота за аренду, права на которую передаются по договору, в размере ежемесячного платежа</w:t>
            </w:r>
          </w:p>
        </w:tc>
        <w:tc>
          <w:tcPr>
            <w:tcW w:w="4678" w:type="dxa"/>
          </w:tcPr>
          <w:p w14:paraId="0860265E" w14:textId="77777777" w:rsidR="00E04C39" w:rsidRPr="00216BA4" w:rsidRDefault="00044FBD"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п.9</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4F75BCD5" w14:textId="77777777">
        <w:tc>
          <w:tcPr>
            <w:tcW w:w="599" w:type="dxa"/>
          </w:tcPr>
          <w:p w14:paraId="54EEA191"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6</w:t>
            </w:r>
          </w:p>
        </w:tc>
        <w:tc>
          <w:tcPr>
            <w:tcW w:w="4394" w:type="dxa"/>
          </w:tcPr>
          <w:p w14:paraId="61B91A3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Величина повышения начальной ставки арендной платы («шаг аукциона»)</w:t>
            </w:r>
          </w:p>
        </w:tc>
        <w:tc>
          <w:tcPr>
            <w:tcW w:w="4678" w:type="dxa"/>
          </w:tcPr>
          <w:p w14:paraId="152F37A0" w14:textId="77777777"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1C5996" w:rsidRPr="00216BA4">
              <w:rPr>
                <w:rFonts w:ascii="Times New Roman" w:hAnsi="Times New Roman" w:cs="Times New Roman"/>
                <w:sz w:val="20"/>
                <w:szCs w:val="20"/>
              </w:rPr>
              <w:t>8</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w:t>
            </w:r>
            <w:r w:rsidR="00421C76" w:rsidRPr="00216BA4">
              <w:rPr>
                <w:rFonts w:ascii="Times New Roman" w:hAnsi="Times New Roman" w:cs="Times New Roman"/>
                <w:sz w:val="20"/>
                <w:szCs w:val="20"/>
              </w:rPr>
              <w:t xml:space="preserve"> </w:t>
            </w:r>
            <w:r w:rsidRPr="00216BA4">
              <w:rPr>
                <w:rFonts w:ascii="Times New Roman" w:hAnsi="Times New Roman" w:cs="Times New Roman"/>
                <w:sz w:val="20"/>
                <w:szCs w:val="20"/>
              </w:rPr>
              <w:t>на право заключения договора аренды объектов недвижимого имущества</w:t>
            </w:r>
          </w:p>
        </w:tc>
      </w:tr>
      <w:tr w:rsidR="00E04C39" w:rsidRPr="006D31ED" w14:paraId="241EEFED" w14:textId="77777777">
        <w:tc>
          <w:tcPr>
            <w:tcW w:w="599" w:type="dxa"/>
          </w:tcPr>
          <w:p w14:paraId="72DA0AB2"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7</w:t>
            </w:r>
          </w:p>
        </w:tc>
        <w:tc>
          <w:tcPr>
            <w:tcW w:w="4394" w:type="dxa"/>
          </w:tcPr>
          <w:p w14:paraId="31D94E45"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приема заявок на участие в аукционе</w:t>
            </w:r>
          </w:p>
        </w:tc>
        <w:tc>
          <w:tcPr>
            <w:tcW w:w="4678" w:type="dxa"/>
          </w:tcPr>
          <w:p w14:paraId="789C6D6D" w14:textId="77777777" w:rsidR="00E04C39" w:rsidRPr="00216BA4" w:rsidRDefault="003E2610"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 xml:space="preserve">См. п.14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71CEFE00" w14:textId="77777777">
        <w:tc>
          <w:tcPr>
            <w:tcW w:w="599" w:type="dxa"/>
          </w:tcPr>
          <w:p w14:paraId="51E71E5B"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8</w:t>
            </w:r>
          </w:p>
        </w:tc>
        <w:tc>
          <w:tcPr>
            <w:tcW w:w="4394" w:type="dxa"/>
          </w:tcPr>
          <w:p w14:paraId="2A8458EF"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и время начала и окончания приема заявок на участие в аукционе</w:t>
            </w:r>
          </w:p>
        </w:tc>
        <w:tc>
          <w:tcPr>
            <w:tcW w:w="4678" w:type="dxa"/>
          </w:tcPr>
          <w:p w14:paraId="3254946E" w14:textId="77777777" w:rsidR="00E04C39" w:rsidRPr="00216BA4" w:rsidRDefault="000D2110"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п.16</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0918260F" w14:textId="77777777">
        <w:tc>
          <w:tcPr>
            <w:tcW w:w="599" w:type="dxa"/>
          </w:tcPr>
          <w:p w14:paraId="2CF32F20"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9</w:t>
            </w:r>
          </w:p>
        </w:tc>
        <w:tc>
          <w:tcPr>
            <w:tcW w:w="4394" w:type="dxa"/>
          </w:tcPr>
          <w:p w14:paraId="0863B279"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рассмотрения заявок на участие в аукционе</w:t>
            </w:r>
          </w:p>
        </w:tc>
        <w:tc>
          <w:tcPr>
            <w:tcW w:w="4678" w:type="dxa"/>
          </w:tcPr>
          <w:p w14:paraId="73C2893F" w14:textId="1B48AE45" w:rsidR="00E04C39" w:rsidRPr="00216BA4" w:rsidRDefault="00DD51F0" w:rsidP="00CA735B">
            <w:pPr>
              <w:pStyle w:val="a4"/>
              <w:spacing w:after="0" w:line="240" w:lineRule="auto"/>
              <w:ind w:left="0"/>
              <w:jc w:val="both"/>
              <w:rPr>
                <w:rFonts w:ascii="Times New Roman" w:hAnsi="Times New Roman" w:cs="Times New Roman"/>
                <w:sz w:val="20"/>
                <w:szCs w:val="20"/>
              </w:rPr>
            </w:pPr>
            <w:r w:rsidRPr="007B0B9D">
              <w:rPr>
                <w:rFonts w:ascii="Times New Roman" w:hAnsi="Times New Roman" w:cs="Times New Roman"/>
                <w:sz w:val="20"/>
                <w:szCs w:val="20"/>
              </w:rPr>
              <w:t>Московская обл.</w:t>
            </w:r>
            <w:r w:rsidR="000B1F35">
              <w:rPr>
                <w:rFonts w:ascii="Times New Roman" w:hAnsi="Times New Roman" w:cs="Times New Roman"/>
                <w:sz w:val="20"/>
                <w:szCs w:val="20"/>
              </w:rPr>
              <w:t xml:space="preserve">, г. Красногорск, ул. Речная, </w:t>
            </w:r>
            <w:r w:rsidRPr="007B0B9D">
              <w:rPr>
                <w:rFonts w:ascii="Times New Roman" w:hAnsi="Times New Roman" w:cs="Times New Roman"/>
                <w:sz w:val="20"/>
                <w:szCs w:val="20"/>
              </w:rPr>
              <w:t>8</w:t>
            </w:r>
          </w:p>
        </w:tc>
      </w:tr>
      <w:tr w:rsidR="00E04C39" w:rsidRPr="006D31ED" w14:paraId="3A13FFCA" w14:textId="77777777">
        <w:tc>
          <w:tcPr>
            <w:tcW w:w="599" w:type="dxa"/>
          </w:tcPr>
          <w:p w14:paraId="7E78BDC6" w14:textId="77777777" w:rsidR="00E04C39" w:rsidRPr="006D31ED" w:rsidRDefault="00E04C39" w:rsidP="008E5423">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r w:rsidR="008E5423">
              <w:rPr>
                <w:rFonts w:ascii="Times New Roman" w:hAnsi="Times New Roman" w:cs="Times New Roman"/>
                <w:sz w:val="20"/>
                <w:szCs w:val="20"/>
              </w:rPr>
              <w:t>0</w:t>
            </w:r>
          </w:p>
        </w:tc>
        <w:tc>
          <w:tcPr>
            <w:tcW w:w="4394" w:type="dxa"/>
          </w:tcPr>
          <w:p w14:paraId="79155B3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рассмотрения заявок на участие в аукционе</w:t>
            </w:r>
          </w:p>
        </w:tc>
        <w:tc>
          <w:tcPr>
            <w:tcW w:w="4678" w:type="dxa"/>
          </w:tcPr>
          <w:p w14:paraId="4358A08C" w14:textId="77777777"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п.1</w:t>
            </w:r>
            <w:r w:rsidR="00421C76" w:rsidRPr="00216BA4">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1EEF9C73" w14:textId="77777777">
        <w:tc>
          <w:tcPr>
            <w:tcW w:w="599" w:type="dxa"/>
          </w:tcPr>
          <w:p w14:paraId="2C48B58F"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11</w:t>
            </w:r>
          </w:p>
        </w:tc>
        <w:tc>
          <w:tcPr>
            <w:tcW w:w="4394" w:type="dxa"/>
          </w:tcPr>
          <w:p w14:paraId="7C6A0C3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дата и время аукциона</w:t>
            </w:r>
          </w:p>
        </w:tc>
        <w:tc>
          <w:tcPr>
            <w:tcW w:w="4678" w:type="dxa"/>
          </w:tcPr>
          <w:p w14:paraId="0B64391C" w14:textId="77777777"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п.1</w:t>
            </w:r>
            <w:r w:rsidR="00421C76" w:rsidRPr="00216BA4">
              <w:rPr>
                <w:rFonts w:ascii="Times New Roman" w:hAnsi="Times New Roman" w:cs="Times New Roman"/>
                <w:sz w:val="20"/>
                <w:szCs w:val="20"/>
              </w:rPr>
              <w:t>8</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1FFE8B14" w14:textId="77777777">
        <w:tc>
          <w:tcPr>
            <w:tcW w:w="599" w:type="dxa"/>
          </w:tcPr>
          <w:p w14:paraId="6951A0DF"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13</w:t>
            </w:r>
          </w:p>
        </w:tc>
        <w:tc>
          <w:tcPr>
            <w:tcW w:w="4394" w:type="dxa"/>
          </w:tcPr>
          <w:p w14:paraId="7B957495"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4678" w:type="dxa"/>
          </w:tcPr>
          <w:p w14:paraId="2FA675B6"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В течение 3 (трех) дней со дня окончания действия Договора передать Арендодателю Объект по акту приема-передачи в полной исправности и надлежащем санитарно-техническом состоянии, с учетом нормального износа.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tc>
      </w:tr>
      <w:tr w:rsidR="00E04C39" w:rsidRPr="006D31ED" w14:paraId="33A2B8F7" w14:textId="77777777">
        <w:tc>
          <w:tcPr>
            <w:tcW w:w="599" w:type="dxa"/>
          </w:tcPr>
          <w:p w14:paraId="032A4E71"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14</w:t>
            </w:r>
          </w:p>
        </w:tc>
        <w:tc>
          <w:tcPr>
            <w:tcW w:w="4394" w:type="dxa"/>
          </w:tcPr>
          <w:p w14:paraId="0910062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График осмотра объекта аукциона</w:t>
            </w:r>
          </w:p>
        </w:tc>
        <w:tc>
          <w:tcPr>
            <w:tcW w:w="4678" w:type="dxa"/>
          </w:tcPr>
          <w:p w14:paraId="46C94D2E" w14:textId="272508D1" w:rsidR="00E04C39" w:rsidRPr="006D31ED" w:rsidRDefault="00E04C39" w:rsidP="001A55D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Осмотр объекта производится по согласованию, в рабочие дни с </w:t>
            </w:r>
            <w:r w:rsidR="009A5502">
              <w:rPr>
                <w:rFonts w:ascii="Times New Roman" w:hAnsi="Times New Roman" w:cs="Times New Roman"/>
                <w:sz w:val="20"/>
                <w:szCs w:val="20"/>
              </w:rPr>
              <w:t>10</w:t>
            </w:r>
            <w:r w:rsidRPr="006D31ED">
              <w:rPr>
                <w:rFonts w:ascii="Times New Roman" w:hAnsi="Times New Roman" w:cs="Times New Roman"/>
                <w:sz w:val="20"/>
                <w:szCs w:val="20"/>
              </w:rPr>
              <w:t>:00 до 1</w:t>
            </w:r>
            <w:r w:rsidR="009A5502">
              <w:rPr>
                <w:rFonts w:ascii="Times New Roman" w:hAnsi="Times New Roman" w:cs="Times New Roman"/>
                <w:sz w:val="20"/>
                <w:szCs w:val="20"/>
              </w:rPr>
              <w:t>6</w:t>
            </w:r>
            <w:r w:rsidRPr="006D31ED">
              <w:rPr>
                <w:rFonts w:ascii="Times New Roman" w:hAnsi="Times New Roman" w:cs="Times New Roman"/>
                <w:sz w:val="20"/>
                <w:szCs w:val="20"/>
              </w:rPr>
              <w:t>:00 с момента опубликования извещения о проведении аукциона по адресу: Московская область, г. Красн</w:t>
            </w:r>
            <w:r w:rsidR="001C3AE3">
              <w:rPr>
                <w:rFonts w:ascii="Times New Roman" w:hAnsi="Times New Roman" w:cs="Times New Roman"/>
                <w:sz w:val="20"/>
                <w:szCs w:val="20"/>
              </w:rPr>
              <w:t xml:space="preserve">огорск, ул. Речная, </w:t>
            </w:r>
            <w:r w:rsidRPr="006D31ED">
              <w:rPr>
                <w:rFonts w:ascii="Times New Roman" w:hAnsi="Times New Roman" w:cs="Times New Roman"/>
                <w:sz w:val="20"/>
                <w:szCs w:val="20"/>
              </w:rPr>
              <w:t xml:space="preserve">8. Контактное лицо от </w:t>
            </w:r>
            <w:r w:rsidR="00E2695B">
              <w:rPr>
                <w:rFonts w:ascii="Times New Roman" w:hAnsi="Times New Roman" w:cs="Times New Roman"/>
                <w:sz w:val="20"/>
                <w:szCs w:val="20"/>
              </w:rPr>
              <w:t>О</w:t>
            </w:r>
            <w:r w:rsidRPr="006D31ED">
              <w:rPr>
                <w:rFonts w:ascii="Times New Roman" w:hAnsi="Times New Roman" w:cs="Times New Roman"/>
                <w:sz w:val="20"/>
                <w:szCs w:val="20"/>
              </w:rPr>
              <w:t xml:space="preserve">рганизатора торгов: </w:t>
            </w:r>
            <w:r w:rsidR="001C3AE3">
              <w:rPr>
                <w:rFonts w:ascii="Times New Roman" w:hAnsi="Times New Roman" w:cs="Times New Roman"/>
                <w:sz w:val="20"/>
                <w:szCs w:val="20"/>
              </w:rPr>
              <w:t>Агеев Сергей Викторович</w:t>
            </w:r>
            <w:r w:rsidRPr="006D31ED">
              <w:rPr>
                <w:rFonts w:ascii="Times New Roman" w:hAnsi="Times New Roman" w:cs="Times New Roman"/>
                <w:sz w:val="20"/>
                <w:szCs w:val="20"/>
              </w:rPr>
              <w:t xml:space="preserve">, тел: </w:t>
            </w:r>
            <w:r w:rsidR="009A5502">
              <w:rPr>
                <w:rFonts w:ascii="Times New Roman" w:hAnsi="Times New Roman" w:cs="Times New Roman"/>
                <w:sz w:val="20"/>
                <w:szCs w:val="20"/>
              </w:rPr>
              <w:t>+7</w:t>
            </w:r>
            <w:r w:rsidR="00592BBE">
              <w:rPr>
                <w:rFonts w:ascii="Times New Roman" w:hAnsi="Times New Roman" w:cs="Times New Roman"/>
                <w:sz w:val="20"/>
                <w:szCs w:val="20"/>
              </w:rPr>
              <w:t>49</w:t>
            </w:r>
            <w:r w:rsidR="009A5502">
              <w:rPr>
                <w:rFonts w:ascii="Times New Roman" w:hAnsi="Times New Roman" w:cs="Times New Roman"/>
                <w:sz w:val="20"/>
                <w:szCs w:val="20"/>
              </w:rPr>
              <w:t>5</w:t>
            </w:r>
            <w:r w:rsidR="00592BBE">
              <w:rPr>
                <w:rFonts w:ascii="Times New Roman" w:hAnsi="Times New Roman" w:cs="Times New Roman"/>
                <w:sz w:val="20"/>
                <w:szCs w:val="20"/>
              </w:rPr>
              <w:t>56</w:t>
            </w:r>
            <w:r w:rsidR="009A5502">
              <w:rPr>
                <w:rFonts w:ascii="Times New Roman" w:hAnsi="Times New Roman" w:cs="Times New Roman"/>
                <w:sz w:val="20"/>
                <w:szCs w:val="20"/>
              </w:rPr>
              <w:t>1</w:t>
            </w:r>
            <w:r w:rsidR="001C3AE3">
              <w:rPr>
                <w:rFonts w:ascii="Times New Roman" w:hAnsi="Times New Roman" w:cs="Times New Roman"/>
                <w:sz w:val="20"/>
                <w:szCs w:val="20"/>
              </w:rPr>
              <w:t>2729</w:t>
            </w:r>
          </w:p>
        </w:tc>
      </w:tr>
      <w:tr w:rsidR="00E04C39" w:rsidRPr="006D31ED" w14:paraId="5C0526D3" w14:textId="77777777">
        <w:tc>
          <w:tcPr>
            <w:tcW w:w="599" w:type="dxa"/>
          </w:tcPr>
          <w:p w14:paraId="049EAF6E"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15</w:t>
            </w:r>
          </w:p>
        </w:tc>
        <w:tc>
          <w:tcPr>
            <w:tcW w:w="4394" w:type="dxa"/>
          </w:tcPr>
          <w:p w14:paraId="56BCBE51"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участникам аукциона</w:t>
            </w:r>
          </w:p>
        </w:tc>
        <w:tc>
          <w:tcPr>
            <w:tcW w:w="4678" w:type="dxa"/>
          </w:tcPr>
          <w:p w14:paraId="21DDFB79"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Участником аукциона может быть любое юридическое лицо, </w:t>
            </w:r>
            <w:r w:rsidR="009A5502">
              <w:rPr>
                <w:rFonts w:ascii="Times New Roman" w:hAnsi="Times New Roman" w:cs="Times New Roman"/>
                <w:sz w:val="20"/>
                <w:szCs w:val="20"/>
              </w:rPr>
              <w:t>или</w:t>
            </w:r>
            <w:r w:rsidRPr="006D31ED">
              <w:rPr>
                <w:rFonts w:ascii="Times New Roman" w:hAnsi="Times New Roman" w:cs="Times New Roman"/>
                <w:sz w:val="20"/>
                <w:szCs w:val="20"/>
              </w:rPr>
              <w:t xml:space="preserve"> индивидуальный предприниматель, претендующ</w:t>
            </w:r>
            <w:r w:rsidR="009A5502">
              <w:rPr>
                <w:rFonts w:ascii="Times New Roman" w:hAnsi="Times New Roman" w:cs="Times New Roman"/>
                <w:sz w:val="20"/>
                <w:szCs w:val="20"/>
              </w:rPr>
              <w:t>и</w:t>
            </w:r>
            <w:r w:rsidRPr="006D31ED">
              <w:rPr>
                <w:rFonts w:ascii="Times New Roman" w:hAnsi="Times New Roman" w:cs="Times New Roman"/>
                <w:sz w:val="20"/>
                <w:szCs w:val="20"/>
              </w:rPr>
              <w:t>е на заключение договора, а также соответствовать требованиям, установленным законодательством РФ к таким участникам</w:t>
            </w:r>
            <w:r w:rsidR="00BF0A64" w:rsidRPr="006D31ED">
              <w:rPr>
                <w:rFonts w:ascii="Times New Roman" w:hAnsi="Times New Roman" w:cs="Times New Roman"/>
                <w:sz w:val="20"/>
                <w:szCs w:val="20"/>
              </w:rPr>
              <w:t xml:space="preserve"> и согласно </w:t>
            </w:r>
            <w:r w:rsidR="008E1C78" w:rsidRPr="006D31ED">
              <w:rPr>
                <w:rFonts w:ascii="Times New Roman" w:hAnsi="Times New Roman" w:cs="Times New Roman"/>
                <w:sz w:val="20"/>
                <w:szCs w:val="20"/>
              </w:rPr>
              <w:t xml:space="preserve">п. 2.1. </w:t>
            </w:r>
            <w:r w:rsidR="00BF0A64" w:rsidRPr="006D31ED">
              <w:rPr>
                <w:rFonts w:ascii="Times New Roman" w:hAnsi="Times New Roman" w:cs="Times New Roman"/>
                <w:sz w:val="20"/>
                <w:szCs w:val="20"/>
              </w:rPr>
              <w:t>Раздел</w:t>
            </w:r>
            <w:r w:rsidR="008E1C78" w:rsidRPr="006D31ED">
              <w:rPr>
                <w:rFonts w:ascii="Times New Roman" w:hAnsi="Times New Roman" w:cs="Times New Roman"/>
                <w:sz w:val="20"/>
                <w:szCs w:val="20"/>
              </w:rPr>
              <w:t>а</w:t>
            </w:r>
            <w:r w:rsidR="00BF0A64" w:rsidRPr="006D31ED">
              <w:rPr>
                <w:rFonts w:ascii="Times New Roman" w:hAnsi="Times New Roman" w:cs="Times New Roman"/>
                <w:sz w:val="20"/>
                <w:szCs w:val="20"/>
              </w:rPr>
              <w:t xml:space="preserve"> 2 аукционной документации</w:t>
            </w:r>
            <w:r w:rsidRPr="006D31ED">
              <w:rPr>
                <w:rFonts w:ascii="Times New Roman" w:hAnsi="Times New Roman" w:cs="Times New Roman"/>
                <w:sz w:val="20"/>
                <w:szCs w:val="20"/>
              </w:rPr>
              <w:t>.</w:t>
            </w:r>
          </w:p>
        </w:tc>
      </w:tr>
      <w:tr w:rsidR="00E04C39" w:rsidRPr="006D31ED" w14:paraId="54F7BCC3" w14:textId="77777777">
        <w:tc>
          <w:tcPr>
            <w:tcW w:w="599" w:type="dxa"/>
          </w:tcPr>
          <w:p w14:paraId="4CAF4CA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16</w:t>
            </w:r>
          </w:p>
        </w:tc>
        <w:tc>
          <w:tcPr>
            <w:tcW w:w="4394" w:type="dxa"/>
          </w:tcPr>
          <w:p w14:paraId="7C1BD6D6"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Стоимость и порядок выдачи документации об аукционе</w:t>
            </w:r>
          </w:p>
        </w:tc>
        <w:tc>
          <w:tcPr>
            <w:tcW w:w="4678" w:type="dxa"/>
          </w:tcPr>
          <w:p w14:paraId="530DD6D6"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Документация об аукционе размещена на сайте официальной торговой площадки ГК «Ростех» </w:t>
            </w:r>
            <w:hyperlink r:id="rId12" w:history="1">
              <w:r w:rsidRPr="006D31ED">
                <w:rPr>
                  <w:rStyle w:val="a6"/>
                  <w:rFonts w:ascii="Times New Roman" w:hAnsi="Times New Roman" w:cs="Times New Roman"/>
                  <w:sz w:val="20"/>
                  <w:szCs w:val="20"/>
                  <w:lang w:val="en-US"/>
                </w:rPr>
                <w:t>www</w:t>
              </w:r>
              <w:r w:rsidRPr="006D31ED">
                <w:rPr>
                  <w:rStyle w:val="a6"/>
                  <w:rFonts w:ascii="Times New Roman" w:hAnsi="Times New Roman" w:cs="Times New Roman"/>
                  <w:sz w:val="20"/>
                  <w:szCs w:val="20"/>
                </w:rPr>
                <w:t>.</w:t>
              </w:r>
              <w:r w:rsidRPr="006D31ED">
                <w:rPr>
                  <w:rStyle w:val="a6"/>
                  <w:rFonts w:ascii="Times New Roman" w:hAnsi="Times New Roman" w:cs="Times New Roman"/>
                  <w:sz w:val="20"/>
                  <w:szCs w:val="20"/>
                  <w:lang w:val="en-US"/>
                </w:rPr>
                <w:t>etprf</w:t>
              </w:r>
              <w:r w:rsidRPr="006D31ED">
                <w:rPr>
                  <w:rStyle w:val="a6"/>
                  <w:rFonts w:ascii="Times New Roman" w:hAnsi="Times New Roman" w:cs="Times New Roman"/>
                  <w:sz w:val="20"/>
                  <w:szCs w:val="20"/>
                </w:rPr>
                <w:t>.</w:t>
              </w:r>
              <w:r w:rsidRPr="006D31ED">
                <w:rPr>
                  <w:rStyle w:val="a6"/>
                  <w:rFonts w:ascii="Times New Roman" w:hAnsi="Times New Roman" w:cs="Times New Roman"/>
                  <w:sz w:val="20"/>
                  <w:szCs w:val="20"/>
                  <w:lang w:val="en-US"/>
                </w:rPr>
                <w:t>ru</w:t>
              </w:r>
            </w:hyperlink>
            <w:r w:rsidRPr="006D31ED">
              <w:rPr>
                <w:rFonts w:ascii="Times New Roman" w:hAnsi="Times New Roman" w:cs="Times New Roman"/>
                <w:sz w:val="20"/>
                <w:szCs w:val="20"/>
              </w:rPr>
              <w:t xml:space="preserve"> и доступна без взимания платы.</w:t>
            </w:r>
          </w:p>
        </w:tc>
      </w:tr>
      <w:tr w:rsidR="00E04C39" w:rsidRPr="006D31ED" w14:paraId="29967988" w14:textId="77777777">
        <w:tc>
          <w:tcPr>
            <w:tcW w:w="599" w:type="dxa"/>
          </w:tcPr>
          <w:p w14:paraId="3F1169B2"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17</w:t>
            </w:r>
          </w:p>
        </w:tc>
        <w:tc>
          <w:tcPr>
            <w:tcW w:w="4394" w:type="dxa"/>
          </w:tcPr>
          <w:p w14:paraId="1A1097E0"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Документы, предоставляемые для участия в аукционе</w:t>
            </w:r>
          </w:p>
        </w:tc>
        <w:tc>
          <w:tcPr>
            <w:tcW w:w="4678" w:type="dxa"/>
          </w:tcPr>
          <w:p w14:paraId="099F276C" w14:textId="77777777" w:rsidR="007734FD"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которую предоставляет претендент в порядке, установленном настоящей документацией об аукционе, должна быть подготовлена в соответствии с требованиями настоящей документации об аукционе. </w:t>
            </w:r>
          </w:p>
          <w:p w14:paraId="39B812CE" w14:textId="77777777" w:rsidR="00E04C39" w:rsidRPr="006D31ED" w:rsidRDefault="00E04C39" w:rsidP="00CA735B">
            <w:pPr>
              <w:pStyle w:val="a4"/>
              <w:spacing w:before="24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Все участники аукциона предоставляют следующие документы</w:t>
            </w:r>
            <w:r w:rsidRPr="006D31ED">
              <w:rPr>
                <w:rFonts w:ascii="Times New Roman" w:hAnsi="Times New Roman" w:cs="Times New Roman"/>
                <w:sz w:val="20"/>
                <w:szCs w:val="20"/>
              </w:rPr>
              <w:t>:</w:t>
            </w:r>
          </w:p>
          <w:p w14:paraId="65B647FE"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Заявка претендента на участие в аукционе (зарегистрированный, опубликованный документ);</w:t>
            </w:r>
          </w:p>
          <w:p w14:paraId="1CF4CF57" w14:textId="77777777" w:rsidR="00E04C39" w:rsidRPr="006D31ED" w:rsidRDefault="00E04C39" w:rsidP="00CA735B">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Платежный документ с отметкой банка об исполнении, подтверждающий внесение </w:t>
            </w:r>
            <w:r w:rsidR="001C62BF" w:rsidRPr="006D31ED">
              <w:rPr>
                <w:rFonts w:ascii="Times New Roman" w:hAnsi="Times New Roman" w:cs="Times New Roman"/>
                <w:sz w:val="20"/>
                <w:szCs w:val="20"/>
              </w:rPr>
              <w:t>суммы обеспечения заявки</w:t>
            </w:r>
            <w:r w:rsidRPr="006D31ED">
              <w:rPr>
                <w:rFonts w:ascii="Times New Roman" w:hAnsi="Times New Roman" w:cs="Times New Roman"/>
                <w:sz w:val="20"/>
                <w:szCs w:val="20"/>
              </w:rPr>
              <w:t xml:space="preserve"> претендентом в соответствии с документацией о</w:t>
            </w:r>
            <w:r w:rsidR="001C62BF" w:rsidRPr="006D31ED">
              <w:rPr>
                <w:rFonts w:ascii="Times New Roman" w:hAnsi="Times New Roman" w:cs="Times New Roman"/>
                <w:sz w:val="20"/>
                <w:szCs w:val="20"/>
              </w:rPr>
              <w:t>б аукционе</w:t>
            </w:r>
            <w:r w:rsidRPr="006D31ED">
              <w:rPr>
                <w:rFonts w:ascii="Times New Roman" w:hAnsi="Times New Roman" w:cs="Times New Roman"/>
                <w:sz w:val="20"/>
                <w:szCs w:val="20"/>
              </w:rPr>
              <w:t>;</w:t>
            </w:r>
          </w:p>
          <w:p w14:paraId="76C2FDF1" w14:textId="77777777" w:rsidR="00E04C39" w:rsidRPr="006D31ED" w:rsidRDefault="00E04C39" w:rsidP="00CA735B">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Юридические лица дополнительно представляют следующие документы</w:t>
            </w:r>
            <w:r w:rsidRPr="006D31ED">
              <w:rPr>
                <w:rFonts w:ascii="Times New Roman" w:hAnsi="Times New Roman" w:cs="Times New Roman"/>
                <w:sz w:val="20"/>
                <w:szCs w:val="20"/>
              </w:rPr>
              <w:t>:</w:t>
            </w:r>
          </w:p>
          <w:p w14:paraId="3194EF60"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устава;</w:t>
            </w:r>
          </w:p>
          <w:p w14:paraId="39B01436"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свидетельства о регистрации изменений в учредительных документах;</w:t>
            </w:r>
          </w:p>
          <w:p w14:paraId="33042965"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решения органа управления юридического лица о назначении руководителя;</w:t>
            </w:r>
          </w:p>
          <w:p w14:paraId="41B4CFFF"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документа о присвоении ИНН;</w:t>
            </w:r>
          </w:p>
          <w:p w14:paraId="509C4E57"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доверенности или иного документа, подтверждающего полномочия лица, подписавшего заявку;</w:t>
            </w:r>
          </w:p>
          <w:p w14:paraId="17763E3E"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выписки из Единого государственного реестра юридических лиц (ЕГРЮЛ), выданная не ранее, чем за 3 месяца до даты подачи заявки;</w:t>
            </w:r>
          </w:p>
          <w:p w14:paraId="2E3E93CF" w14:textId="77777777" w:rsidR="00A53160" w:rsidRPr="006D31ED" w:rsidRDefault="00E04C39" w:rsidP="00CA735B">
            <w:pPr>
              <w:pStyle w:val="a4"/>
              <w:spacing w:after="100" w:afterAutospacing="1"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31B94A63" w14:textId="77777777" w:rsidR="00E04C39" w:rsidRPr="006D31ED" w:rsidRDefault="00A53160" w:rsidP="00CA735B">
            <w:pPr>
              <w:pStyle w:val="a4"/>
              <w:spacing w:after="100" w:afterAutospacing="1"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2C6777CE" w14:textId="77777777" w:rsidR="00E04C39" w:rsidRPr="006D31ED" w:rsidRDefault="00E04C39" w:rsidP="00CA735B">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Индивидуальные предприниматели дополнительно представляют следующие документы</w:t>
            </w:r>
            <w:r w:rsidRPr="006D31ED">
              <w:rPr>
                <w:rFonts w:ascii="Times New Roman" w:hAnsi="Times New Roman" w:cs="Times New Roman"/>
                <w:sz w:val="20"/>
                <w:szCs w:val="20"/>
              </w:rPr>
              <w:t>:</w:t>
            </w:r>
          </w:p>
          <w:p w14:paraId="186BEA63"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удостоверяющего личность;</w:t>
            </w:r>
          </w:p>
          <w:p w14:paraId="7F0B958D"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7A754E43"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о присвоении ИНН;</w:t>
            </w:r>
          </w:p>
          <w:p w14:paraId="01484CEA"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4DBB6820"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В случае подачи заявки представителем участника аукциона предоставляется также надлежащим образом оформленная доверенность.</w:t>
            </w:r>
          </w:p>
        </w:tc>
      </w:tr>
      <w:tr w:rsidR="00E04C39" w:rsidRPr="006D31ED" w14:paraId="5051EF48" w14:textId="77777777">
        <w:tc>
          <w:tcPr>
            <w:tcW w:w="599" w:type="dxa"/>
          </w:tcPr>
          <w:p w14:paraId="0CC1168C"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18</w:t>
            </w:r>
          </w:p>
        </w:tc>
        <w:tc>
          <w:tcPr>
            <w:tcW w:w="4394" w:type="dxa"/>
          </w:tcPr>
          <w:p w14:paraId="668ABEEA"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Валюта заявки</w:t>
            </w:r>
          </w:p>
        </w:tc>
        <w:tc>
          <w:tcPr>
            <w:tcW w:w="4678" w:type="dxa"/>
          </w:tcPr>
          <w:p w14:paraId="73CB10D7"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Все суммы денежных средств должны быть выражены в российских рублях.</w:t>
            </w:r>
          </w:p>
        </w:tc>
      </w:tr>
      <w:tr w:rsidR="00E04C39" w:rsidRPr="006D31ED" w14:paraId="2B783327" w14:textId="77777777">
        <w:tc>
          <w:tcPr>
            <w:tcW w:w="599" w:type="dxa"/>
          </w:tcPr>
          <w:p w14:paraId="72557BA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19</w:t>
            </w:r>
          </w:p>
        </w:tc>
        <w:tc>
          <w:tcPr>
            <w:tcW w:w="4394" w:type="dxa"/>
          </w:tcPr>
          <w:p w14:paraId="54751E4A"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исполнения договора, срок и порядок его предоставления</w:t>
            </w:r>
          </w:p>
        </w:tc>
        <w:tc>
          <w:tcPr>
            <w:tcW w:w="4678" w:type="dxa"/>
          </w:tcPr>
          <w:p w14:paraId="2C17E350"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r w:rsidR="00E04C39" w:rsidRPr="006D31ED" w14:paraId="1EF7828F" w14:textId="77777777">
        <w:tc>
          <w:tcPr>
            <w:tcW w:w="599" w:type="dxa"/>
          </w:tcPr>
          <w:p w14:paraId="3D4F36C2"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20</w:t>
            </w:r>
          </w:p>
        </w:tc>
        <w:tc>
          <w:tcPr>
            <w:tcW w:w="4394" w:type="dxa"/>
          </w:tcPr>
          <w:p w14:paraId="22F49748"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Язык документов в составе заявки на участие в аукционе</w:t>
            </w:r>
          </w:p>
        </w:tc>
        <w:tc>
          <w:tcPr>
            <w:tcW w:w="4678" w:type="dxa"/>
          </w:tcPr>
          <w:p w14:paraId="1C5C60BA"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все документы и корреспонденция между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и претендентом, относящие к заявке на участие в аукционе, должны быть составлены на русском языке.</w:t>
            </w:r>
          </w:p>
        </w:tc>
      </w:tr>
      <w:tr w:rsidR="00E04C39" w:rsidRPr="006D31ED" w14:paraId="5B3134E0" w14:textId="77777777">
        <w:tc>
          <w:tcPr>
            <w:tcW w:w="599" w:type="dxa"/>
          </w:tcPr>
          <w:p w14:paraId="18586A4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21</w:t>
            </w:r>
          </w:p>
        </w:tc>
        <w:tc>
          <w:tcPr>
            <w:tcW w:w="4394" w:type="dxa"/>
          </w:tcPr>
          <w:p w14:paraId="12F15CA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Плата за участие в аукционе</w:t>
            </w:r>
          </w:p>
        </w:tc>
        <w:tc>
          <w:tcPr>
            <w:tcW w:w="4678" w:type="dxa"/>
          </w:tcPr>
          <w:p w14:paraId="507CB4CE" w14:textId="77777777" w:rsidR="00E04C39" w:rsidRPr="006D31ED" w:rsidRDefault="00E04C39" w:rsidP="00421C76">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Плата за участие в аукционе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торгов не взимается</w:t>
            </w:r>
            <w:r w:rsidR="00421C76">
              <w:rPr>
                <w:rFonts w:ascii="Times New Roman" w:hAnsi="Times New Roman" w:cs="Times New Roman"/>
                <w:sz w:val="20"/>
                <w:szCs w:val="20"/>
              </w:rPr>
              <w:t>.</w:t>
            </w:r>
          </w:p>
        </w:tc>
      </w:tr>
      <w:tr w:rsidR="007B753C" w:rsidRPr="006D31ED" w14:paraId="57060F1F" w14:textId="77777777">
        <w:tc>
          <w:tcPr>
            <w:tcW w:w="599" w:type="dxa"/>
          </w:tcPr>
          <w:p w14:paraId="09C660C0" w14:textId="77777777" w:rsidR="007B753C"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22</w:t>
            </w:r>
          </w:p>
        </w:tc>
        <w:tc>
          <w:tcPr>
            <w:tcW w:w="4394" w:type="dxa"/>
          </w:tcPr>
          <w:p w14:paraId="1A7A6465" w14:textId="77777777" w:rsidR="007B753C"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заявки</w:t>
            </w:r>
          </w:p>
        </w:tc>
        <w:tc>
          <w:tcPr>
            <w:tcW w:w="4678" w:type="dxa"/>
          </w:tcPr>
          <w:p w14:paraId="646A2478" w14:textId="77777777" w:rsidR="006B0207" w:rsidRPr="00F30DDF" w:rsidRDefault="00F74506" w:rsidP="00EF145F">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нет</w:t>
            </w:r>
          </w:p>
        </w:tc>
      </w:tr>
      <w:tr w:rsidR="00E04C39" w:rsidRPr="006D31ED" w14:paraId="607AB5EC" w14:textId="77777777">
        <w:tc>
          <w:tcPr>
            <w:tcW w:w="599" w:type="dxa"/>
          </w:tcPr>
          <w:p w14:paraId="1E7EF7F3" w14:textId="77777777" w:rsidR="00E04C39"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23</w:t>
            </w:r>
          </w:p>
        </w:tc>
        <w:tc>
          <w:tcPr>
            <w:tcW w:w="4394" w:type="dxa"/>
          </w:tcPr>
          <w:p w14:paraId="07FAD709"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Дополнительные условия</w:t>
            </w:r>
          </w:p>
        </w:tc>
        <w:tc>
          <w:tcPr>
            <w:tcW w:w="4678" w:type="dxa"/>
          </w:tcPr>
          <w:p w14:paraId="3D1818C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bl>
    <w:p w14:paraId="5EA20AB4" w14:textId="77777777" w:rsidR="00E04C39" w:rsidRPr="006D31ED" w:rsidRDefault="00E04C39" w:rsidP="00D045A0">
      <w:pPr>
        <w:pStyle w:val="a4"/>
        <w:ind w:left="360"/>
        <w:rPr>
          <w:rFonts w:ascii="Times New Roman" w:hAnsi="Times New Roman" w:cs="Times New Roman"/>
          <w:sz w:val="24"/>
          <w:szCs w:val="24"/>
        </w:rPr>
      </w:pPr>
    </w:p>
    <w:p w14:paraId="098191C8" w14:textId="77777777" w:rsidR="00E04C39" w:rsidRPr="006D31ED" w:rsidRDefault="00E04C39" w:rsidP="00D045A0">
      <w:pPr>
        <w:pStyle w:val="a4"/>
        <w:ind w:left="360"/>
        <w:rPr>
          <w:rFonts w:ascii="Times New Roman" w:hAnsi="Times New Roman" w:cs="Times New Roman"/>
          <w:sz w:val="24"/>
          <w:szCs w:val="24"/>
        </w:rPr>
      </w:pPr>
    </w:p>
    <w:p w14:paraId="4AC258D5" w14:textId="77777777" w:rsidR="00E04C39" w:rsidRPr="006D31ED" w:rsidRDefault="00E04C39" w:rsidP="00D045A0">
      <w:pPr>
        <w:pStyle w:val="a4"/>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14:paraId="1CD6BF8B" w14:textId="77777777" w:rsidR="00E04C39" w:rsidRPr="006D31ED" w:rsidRDefault="00E04C39" w:rsidP="00E11CB8">
      <w:pPr>
        <w:pStyle w:val="a4"/>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14:paraId="757EFB01" w14:textId="77777777" w:rsidR="008D5881" w:rsidRPr="006D31ED" w:rsidRDefault="008D5881" w:rsidP="008D5881">
      <w:pPr>
        <w:pStyle w:val="6"/>
        <w:spacing w:before="0" w:after="0" w:line="240" w:lineRule="auto"/>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1.</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аукционной</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документации</w:t>
      </w:r>
    </w:p>
    <w:p w14:paraId="23704875" w14:textId="77777777" w:rsidR="008D5881" w:rsidRPr="006D31ED" w:rsidRDefault="008D5881" w:rsidP="008D5881">
      <w:pPr>
        <w:spacing w:after="0" w:line="240" w:lineRule="auto"/>
        <w:rPr>
          <w:rFonts w:ascii="Times New Roman" w:hAnsi="Times New Roman" w:cs="Times New Roman"/>
          <w:sz w:val="24"/>
          <w:szCs w:val="24"/>
        </w:rPr>
      </w:pPr>
    </w:p>
    <w:p w14:paraId="259863FB" w14:textId="77777777" w:rsidR="008D5881" w:rsidRPr="006D31ED" w:rsidRDefault="008D5881" w:rsidP="008D5881">
      <w:pPr>
        <w:pStyle w:val="a8"/>
        <w:ind w:left="748" w:right="624"/>
        <w:rPr>
          <w:sz w:val="24"/>
          <w:szCs w:val="24"/>
          <w:lang w:val="ru-RU"/>
        </w:rPr>
      </w:pPr>
      <w:r w:rsidRPr="006D31ED">
        <w:rPr>
          <w:spacing w:val="-1"/>
          <w:sz w:val="24"/>
          <w:szCs w:val="24"/>
          <w:lang w:val="ru-RU"/>
        </w:rPr>
        <w:t>На</w:t>
      </w:r>
      <w:r w:rsidRPr="006D31ED">
        <w:rPr>
          <w:sz w:val="24"/>
          <w:szCs w:val="24"/>
          <w:lang w:val="ru-RU"/>
        </w:rPr>
        <w:t xml:space="preserve"> </w:t>
      </w:r>
      <w:r w:rsidRPr="006D31ED">
        <w:rPr>
          <w:spacing w:val="-1"/>
          <w:sz w:val="24"/>
          <w:szCs w:val="24"/>
          <w:lang w:val="ru-RU"/>
        </w:rPr>
        <w:t>бланке</w:t>
      </w:r>
      <w:r w:rsidRPr="006D31ED">
        <w:rPr>
          <w:sz w:val="24"/>
          <w:szCs w:val="24"/>
          <w:lang w:val="ru-RU"/>
        </w:rPr>
        <w:t xml:space="preserve"> </w:t>
      </w:r>
      <w:r w:rsidRPr="006D31ED">
        <w:rPr>
          <w:spacing w:val="-1"/>
          <w:sz w:val="24"/>
          <w:szCs w:val="24"/>
          <w:lang w:val="ru-RU"/>
        </w:rPr>
        <w:t>заявителя</w:t>
      </w:r>
    </w:p>
    <w:p w14:paraId="624065DB" w14:textId="77777777"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14:paraId="5B905BF2" w14:textId="77777777" w:rsidR="008D5881" w:rsidRPr="006D31ED" w:rsidRDefault="008D5881" w:rsidP="008D5881">
      <w:pPr>
        <w:spacing w:after="0" w:line="240" w:lineRule="auto"/>
        <w:rPr>
          <w:rFonts w:ascii="Times New Roman" w:hAnsi="Times New Roman" w:cs="Times New Roman"/>
          <w:sz w:val="24"/>
          <w:szCs w:val="24"/>
        </w:rPr>
      </w:pPr>
    </w:p>
    <w:p w14:paraId="4C244781" w14:textId="77777777" w:rsidR="008D5881" w:rsidRPr="006D31ED" w:rsidRDefault="008D5881" w:rsidP="008D5881">
      <w:pPr>
        <w:pStyle w:val="40"/>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pacing w:val="-1"/>
          <w:sz w:val="24"/>
          <w:szCs w:val="24"/>
        </w:rPr>
        <w:t xml:space="preserve"> </w:t>
      </w:r>
      <w:r w:rsidRPr="006D31ED">
        <w:rPr>
          <w:rFonts w:ascii="Times New Roman" w:hAnsi="Times New Roman" w:cs="Times New Roman"/>
          <w:b w:val="0"/>
          <w:sz w:val="24"/>
          <w:szCs w:val="24"/>
          <w:u w:val="single" w:color="000000"/>
        </w:rPr>
        <w:t xml:space="preserve"> </w:t>
      </w:r>
      <w:r w:rsidRPr="006D31ED">
        <w:rPr>
          <w:rFonts w:ascii="Times New Roman" w:hAnsi="Times New Roman" w:cs="Times New Roman"/>
          <w:b w:val="0"/>
          <w:sz w:val="24"/>
          <w:szCs w:val="24"/>
          <w:u w:val="single" w:color="000000"/>
        </w:rPr>
        <w:tab/>
      </w:r>
    </w:p>
    <w:p w14:paraId="26D7EB9E" w14:textId="77777777" w:rsidR="008D5881" w:rsidRPr="006D31ED" w:rsidRDefault="008D5881" w:rsidP="008D5881">
      <w:pPr>
        <w:pStyle w:val="a8"/>
        <w:tabs>
          <w:tab w:val="left" w:pos="986"/>
          <w:tab w:val="left" w:pos="2309"/>
        </w:tabs>
        <w:ind w:left="232"/>
        <w:rPr>
          <w:sz w:val="24"/>
          <w:szCs w:val="24"/>
          <w:lang w:val="ru-RU"/>
        </w:rPr>
      </w:pPr>
      <w:r w:rsidRPr="006D31ED">
        <w:rPr>
          <w:sz w:val="24"/>
          <w:szCs w:val="24"/>
          <w:lang w:val="ru-RU"/>
        </w:rPr>
        <w:t>от</w:t>
      </w:r>
      <w:r w:rsidRPr="006D31ED">
        <w:rPr>
          <w:spacing w:val="2"/>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14:paraId="4476D860" w14:textId="77777777" w:rsidR="008D5881" w:rsidRPr="006D31ED" w:rsidRDefault="008D5881" w:rsidP="008D5881">
      <w:pPr>
        <w:spacing w:after="0" w:line="240" w:lineRule="auto"/>
        <w:rPr>
          <w:rFonts w:ascii="Times New Roman" w:hAnsi="Times New Roman" w:cs="Times New Roman"/>
          <w:sz w:val="24"/>
          <w:szCs w:val="24"/>
        </w:rPr>
      </w:pPr>
    </w:p>
    <w:p w14:paraId="1E57BBC2" w14:textId="77777777" w:rsidR="008D5881" w:rsidRPr="006D31ED" w:rsidRDefault="008D5881" w:rsidP="008D5881">
      <w:pPr>
        <w:spacing w:after="0" w:line="240" w:lineRule="auto"/>
        <w:rPr>
          <w:rFonts w:ascii="Times New Roman" w:hAnsi="Times New Roman" w:cs="Times New Roman"/>
          <w:sz w:val="24"/>
          <w:szCs w:val="24"/>
        </w:rPr>
      </w:pPr>
    </w:p>
    <w:p w14:paraId="26CAD5FF" w14:textId="77777777" w:rsidR="008D5881" w:rsidRPr="006D31ED" w:rsidRDefault="008D5881" w:rsidP="008D5881">
      <w:pPr>
        <w:spacing w:after="0" w:line="240" w:lineRule="auto"/>
        <w:rPr>
          <w:rFonts w:ascii="Times New Roman" w:hAnsi="Times New Roman" w:cs="Times New Roman"/>
          <w:sz w:val="24"/>
          <w:szCs w:val="24"/>
        </w:rPr>
      </w:pPr>
    </w:p>
    <w:p w14:paraId="4E806D47" w14:textId="77777777" w:rsidR="008D5881" w:rsidRPr="006D31ED" w:rsidRDefault="008D5881" w:rsidP="008D5881">
      <w:pPr>
        <w:pStyle w:val="a8"/>
        <w:spacing w:before="72"/>
        <w:ind w:left="2985"/>
        <w:rPr>
          <w:b/>
          <w:sz w:val="24"/>
          <w:szCs w:val="24"/>
          <w:lang w:val="ru-RU"/>
        </w:rPr>
      </w:pPr>
      <w:r w:rsidRPr="006D31ED">
        <w:rPr>
          <w:b/>
          <w:spacing w:val="-1"/>
          <w:sz w:val="24"/>
          <w:szCs w:val="24"/>
          <w:lang w:val="ru-RU"/>
        </w:rPr>
        <w:t>Запрос</w:t>
      </w:r>
      <w:r w:rsidRPr="006D31ED">
        <w:rPr>
          <w:b/>
          <w:sz w:val="24"/>
          <w:szCs w:val="24"/>
          <w:lang w:val="ru-RU"/>
        </w:rPr>
        <w:t xml:space="preserve"> </w:t>
      </w:r>
      <w:r w:rsidRPr="006D31ED">
        <w:rPr>
          <w:b/>
          <w:spacing w:val="-1"/>
          <w:sz w:val="24"/>
          <w:szCs w:val="24"/>
          <w:lang w:val="ru-RU"/>
        </w:rPr>
        <w:t>на</w:t>
      </w:r>
      <w:r w:rsidRPr="006D31ED">
        <w:rPr>
          <w:b/>
          <w:spacing w:val="-2"/>
          <w:sz w:val="24"/>
          <w:szCs w:val="24"/>
          <w:lang w:val="ru-RU"/>
        </w:rPr>
        <w:t xml:space="preserve"> </w:t>
      </w:r>
      <w:r w:rsidRPr="006D31ED">
        <w:rPr>
          <w:b/>
          <w:spacing w:val="-1"/>
          <w:sz w:val="24"/>
          <w:szCs w:val="24"/>
          <w:lang w:val="ru-RU"/>
        </w:rPr>
        <w:t>разъяснение</w:t>
      </w:r>
      <w:r w:rsidRPr="006D31ED">
        <w:rPr>
          <w:b/>
          <w:spacing w:val="2"/>
          <w:sz w:val="24"/>
          <w:szCs w:val="24"/>
          <w:lang w:val="ru-RU"/>
        </w:rPr>
        <w:t xml:space="preserve"> </w:t>
      </w:r>
      <w:r w:rsidRPr="006D31ED">
        <w:rPr>
          <w:b/>
          <w:spacing w:val="-1"/>
          <w:sz w:val="24"/>
          <w:szCs w:val="24"/>
          <w:lang w:val="ru-RU"/>
        </w:rPr>
        <w:t>аукционной документации</w:t>
      </w:r>
    </w:p>
    <w:p w14:paraId="2FED2E3C" w14:textId="77777777" w:rsidR="008D5881" w:rsidRPr="006D31ED" w:rsidRDefault="008D5881" w:rsidP="008D5881">
      <w:pPr>
        <w:spacing w:before="20" w:line="260" w:lineRule="exact"/>
        <w:rPr>
          <w:sz w:val="26"/>
          <w:szCs w:val="26"/>
        </w:rPr>
      </w:pPr>
    </w:p>
    <w:p w14:paraId="39138DC9" w14:textId="77777777" w:rsidR="008D5881" w:rsidRPr="006D31ED" w:rsidRDefault="008D5881" w:rsidP="008D5881">
      <w:pPr>
        <w:pStyle w:val="a8"/>
        <w:ind w:left="232" w:right="867" w:firstLine="705"/>
        <w:jc w:val="both"/>
        <w:rPr>
          <w:spacing w:val="-1"/>
          <w:lang w:val="ru-RU"/>
        </w:rPr>
      </w:pPr>
      <w:r w:rsidRPr="006D31ED">
        <w:rPr>
          <w:spacing w:val="-1"/>
          <w:lang w:val="ru-RU"/>
        </w:rPr>
        <w:t>Прошу</w:t>
      </w:r>
      <w:r w:rsidRPr="006D31ED">
        <w:rPr>
          <w:spacing w:val="-2"/>
          <w:lang w:val="ru-RU"/>
        </w:rPr>
        <w:t xml:space="preserve"> </w:t>
      </w:r>
      <w:r w:rsidRPr="006D31ED">
        <w:rPr>
          <w:spacing w:val="-1"/>
          <w:lang w:val="ru-RU"/>
        </w:rPr>
        <w:t>Вас</w:t>
      </w:r>
      <w:r w:rsidRPr="006D31ED">
        <w:rPr>
          <w:lang w:val="ru-RU"/>
        </w:rPr>
        <w:t xml:space="preserve"> </w:t>
      </w:r>
      <w:r w:rsidRPr="006D31ED">
        <w:rPr>
          <w:spacing w:val="-1"/>
          <w:lang w:val="ru-RU"/>
        </w:rPr>
        <w:t>разъяснить</w:t>
      </w:r>
      <w:r w:rsidRPr="006D31ED">
        <w:rPr>
          <w:spacing w:val="-2"/>
          <w:lang w:val="ru-RU"/>
        </w:rPr>
        <w:t xml:space="preserve"> </w:t>
      </w:r>
      <w:r w:rsidRPr="006D31ED">
        <w:rPr>
          <w:spacing w:val="-1"/>
          <w:lang w:val="ru-RU"/>
        </w:rPr>
        <w:t>следующие</w:t>
      </w:r>
      <w:r w:rsidRPr="006D31ED">
        <w:rPr>
          <w:lang w:val="ru-RU"/>
        </w:rPr>
        <w:t xml:space="preserve"> </w:t>
      </w:r>
      <w:r w:rsidRPr="006D31ED">
        <w:rPr>
          <w:spacing w:val="-1"/>
          <w:lang w:val="ru-RU"/>
        </w:rPr>
        <w:t>положения аукционной документации</w:t>
      </w:r>
      <w:r w:rsidRPr="006D31ED">
        <w:rPr>
          <w:spacing w:val="2"/>
          <w:lang w:val="ru-RU"/>
        </w:rPr>
        <w:t xml:space="preserve"> </w:t>
      </w:r>
      <w:r w:rsidRPr="006D31ED">
        <w:rPr>
          <w:spacing w:val="-1"/>
          <w:lang w:val="ru-RU"/>
        </w:rPr>
        <w:t>аукциона</w:t>
      </w:r>
      <w:r w:rsidRPr="006D31ED">
        <w:rPr>
          <w:lang w:val="ru-RU"/>
        </w:rPr>
        <w:t xml:space="preserve"> </w:t>
      </w:r>
      <w:r w:rsidRPr="006D31ED">
        <w:rPr>
          <w:spacing w:val="-1"/>
          <w:lang w:val="ru-RU"/>
        </w:rPr>
        <w:t>на</w:t>
      </w:r>
      <w:r w:rsidRPr="006D31ED">
        <w:rPr>
          <w:lang w:val="ru-RU"/>
        </w:rPr>
        <w:t xml:space="preserve"> </w:t>
      </w:r>
      <w:r w:rsidRPr="006D31ED">
        <w:rPr>
          <w:spacing w:val="-1"/>
          <w:lang w:val="ru-RU"/>
        </w:rPr>
        <w:t>право</w:t>
      </w:r>
      <w:r w:rsidRPr="006D31ED">
        <w:rPr>
          <w:spacing w:val="55"/>
          <w:lang w:val="ru-RU"/>
        </w:rPr>
        <w:t xml:space="preserve"> </w:t>
      </w:r>
      <w:r w:rsidRPr="006D31ED">
        <w:rPr>
          <w:spacing w:val="-1"/>
          <w:lang w:val="ru-RU"/>
        </w:rPr>
        <w:t>заключения договора</w:t>
      </w:r>
      <w:r w:rsidRPr="006D31ED">
        <w:rPr>
          <w:lang w:val="ru-RU"/>
        </w:rPr>
        <w:t xml:space="preserve"> </w:t>
      </w:r>
      <w:r w:rsidRPr="006D31ED">
        <w:rPr>
          <w:spacing w:val="-1"/>
          <w:lang w:val="ru-RU"/>
        </w:rPr>
        <w:t>аренды</w:t>
      </w:r>
      <w:r w:rsidRPr="006D31ED">
        <w:rPr>
          <w:spacing w:val="2"/>
          <w:lang w:val="ru-RU"/>
        </w:rPr>
        <w:t xml:space="preserve"> </w:t>
      </w:r>
      <w:r w:rsidRPr="006D31ED">
        <w:rPr>
          <w:spacing w:val="-1"/>
          <w:lang w:val="ru-RU"/>
        </w:rPr>
        <w:t>недвижимого</w:t>
      </w:r>
      <w:r w:rsidRPr="006D31ED">
        <w:rPr>
          <w:spacing w:val="1"/>
          <w:lang w:val="ru-RU"/>
        </w:rPr>
        <w:t xml:space="preserve"> </w:t>
      </w:r>
      <w:r w:rsidRPr="006D31ED">
        <w:rPr>
          <w:spacing w:val="-1"/>
          <w:lang w:val="ru-RU"/>
        </w:rPr>
        <w:t>имущества,</w:t>
      </w:r>
      <w:r w:rsidRPr="006D31ED">
        <w:rPr>
          <w:lang w:val="ru-RU"/>
        </w:rPr>
        <w:t xml:space="preserve"> </w:t>
      </w:r>
      <w:r w:rsidRPr="006D31ED">
        <w:rPr>
          <w:spacing w:val="-1"/>
          <w:lang w:val="ru-RU"/>
        </w:rPr>
        <w:t>открытого</w:t>
      </w:r>
      <w:r w:rsidRPr="006D31ED">
        <w:rPr>
          <w:lang w:val="ru-RU"/>
        </w:rPr>
        <w:t xml:space="preserve"> </w:t>
      </w:r>
      <w:r w:rsidRPr="006D31ED">
        <w:rPr>
          <w:spacing w:val="-1"/>
          <w:lang w:val="ru-RU"/>
        </w:rPr>
        <w:t>по</w:t>
      </w:r>
      <w:r w:rsidRPr="006D31ED">
        <w:rPr>
          <w:spacing w:val="-2"/>
          <w:lang w:val="ru-RU"/>
        </w:rPr>
        <w:t xml:space="preserve"> </w:t>
      </w:r>
      <w:r w:rsidRPr="006D31ED">
        <w:rPr>
          <w:spacing w:val="-1"/>
          <w:lang w:val="ru-RU"/>
        </w:rPr>
        <w:t>составу</w:t>
      </w:r>
      <w:r w:rsidRPr="006D31ED">
        <w:rPr>
          <w:lang w:val="ru-RU"/>
        </w:rPr>
        <w:t xml:space="preserve"> </w:t>
      </w:r>
      <w:r w:rsidRPr="006D31ED">
        <w:rPr>
          <w:spacing w:val="-1"/>
          <w:lang w:val="ru-RU"/>
        </w:rPr>
        <w:t>участников.</w:t>
      </w:r>
    </w:p>
    <w:p w14:paraId="3E3337A1" w14:textId="77777777" w:rsidR="008D5881" w:rsidRPr="006D31ED" w:rsidRDefault="008D5881" w:rsidP="008D5881">
      <w:pPr>
        <w:pStyle w:val="a8"/>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1987"/>
        <w:gridCol w:w="2998"/>
        <w:gridCol w:w="4484"/>
      </w:tblGrid>
      <w:tr w:rsidR="008D5881" w:rsidRPr="006D31ED" w14:paraId="13DF72A0" w14:textId="77777777" w:rsidTr="008D5881">
        <w:trPr>
          <w:trHeight w:hRule="exact" w:val="1116"/>
        </w:trPr>
        <w:tc>
          <w:tcPr>
            <w:tcW w:w="580" w:type="dxa"/>
            <w:vAlign w:val="center"/>
          </w:tcPr>
          <w:p w14:paraId="4DE9ECA3" w14:textId="77777777"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2227F831" w14:textId="77777777"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14:paraId="72693482" w14:textId="77777777" w:rsidR="008D5881" w:rsidRPr="006D31ED" w:rsidRDefault="008D5881" w:rsidP="00F30DDF">
            <w:pPr>
              <w:pStyle w:val="TableParagraph"/>
              <w:ind w:left="106" w:right="524"/>
              <w:jc w:val="center"/>
              <w:rPr>
                <w:rFonts w:ascii="Times New Roman" w:eastAsia="Times New Roman" w:hAnsi="Times New Roman"/>
                <w:sz w:val="20"/>
                <w:szCs w:val="20"/>
              </w:rPr>
            </w:pPr>
            <w:r w:rsidRPr="006D31ED">
              <w:rPr>
                <w:rFonts w:ascii="Times New Roman" w:hAnsi="Times New Roman"/>
                <w:spacing w:val="-1"/>
                <w:sz w:val="20"/>
                <w:szCs w:val="20"/>
              </w:rPr>
              <w:t>Статья</w:t>
            </w:r>
            <w:r w:rsidRPr="006D31ED">
              <w:rPr>
                <w:rFonts w:ascii="Times New Roman" w:hAnsi="Times New Roman"/>
                <w:spacing w:val="23"/>
                <w:sz w:val="20"/>
                <w:szCs w:val="20"/>
              </w:rPr>
              <w:t xml:space="preserve"> </w:t>
            </w:r>
            <w:r w:rsidR="00F30DDF" w:rsidRPr="006D31ED">
              <w:rPr>
                <w:rFonts w:ascii="Times New Roman" w:hAnsi="Times New Roman"/>
                <w:spacing w:val="-1"/>
                <w:sz w:val="20"/>
                <w:szCs w:val="20"/>
                <w:lang w:val="ru-RU"/>
              </w:rPr>
              <w:t>документации</w:t>
            </w:r>
            <w:r w:rsidR="00F30DDF">
              <w:rPr>
                <w:rFonts w:ascii="Times New Roman" w:hAnsi="Times New Roman"/>
                <w:spacing w:val="23"/>
                <w:sz w:val="20"/>
                <w:szCs w:val="20"/>
                <w:lang w:val="ru-RU"/>
              </w:rPr>
              <w:t xml:space="preserve"> </w:t>
            </w:r>
          </w:p>
        </w:tc>
        <w:tc>
          <w:tcPr>
            <w:tcW w:w="2998" w:type="dxa"/>
            <w:vAlign w:val="center"/>
          </w:tcPr>
          <w:p w14:paraId="49104EB8" w14:textId="77777777"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пункт</w:t>
            </w:r>
            <w:r w:rsidRPr="006D31ED">
              <w:rPr>
                <w:rFonts w:ascii="Times New Roman" w:hAnsi="Times New Roman"/>
                <w:spacing w:val="25"/>
                <w:sz w:val="20"/>
                <w:szCs w:val="20"/>
                <w:lang w:val="ru-RU"/>
              </w:rPr>
              <w:t xml:space="preserve"> </w:t>
            </w:r>
            <w:r w:rsidRPr="006D31ED">
              <w:rPr>
                <w:rFonts w:ascii="Times New Roman" w:hAnsi="Times New Roman"/>
                <w:spacing w:val="-1"/>
                <w:sz w:val="20"/>
                <w:szCs w:val="20"/>
                <w:lang w:val="ru-RU"/>
              </w:rPr>
              <w:t>документации,</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положения</w:t>
            </w:r>
            <w:r w:rsidRPr="006D31ED">
              <w:rPr>
                <w:rFonts w:ascii="Times New Roman" w:hAnsi="Times New Roman"/>
                <w:spacing w:val="26"/>
                <w:sz w:val="20"/>
                <w:szCs w:val="20"/>
                <w:lang w:val="ru-RU"/>
              </w:rPr>
              <w:t xml:space="preserve"> </w:t>
            </w:r>
            <w:r w:rsidRPr="006D31ED">
              <w:rPr>
                <w:rFonts w:ascii="Times New Roman" w:hAnsi="Times New Roman"/>
                <w:spacing w:val="-1"/>
                <w:sz w:val="20"/>
                <w:szCs w:val="20"/>
                <w:lang w:val="ru-RU"/>
              </w:rPr>
              <w:t>которого</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14:paraId="11A8CD7A" w14:textId="77777777"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запроса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pacing w:val="-2"/>
                <w:sz w:val="20"/>
                <w:szCs w:val="20"/>
                <w:lang w:val="ru-RU"/>
              </w:rPr>
              <w:t xml:space="preserve"> </w:t>
            </w:r>
            <w:r w:rsidRPr="006D31ED">
              <w:rPr>
                <w:rFonts w:ascii="Times New Roman" w:hAnsi="Times New Roman"/>
                <w:spacing w:val="-1"/>
                <w:sz w:val="20"/>
                <w:szCs w:val="20"/>
                <w:lang w:val="ru-RU"/>
              </w:rPr>
              <w:t>разъяснение</w:t>
            </w:r>
            <w:r w:rsidRPr="006D31ED">
              <w:rPr>
                <w:rFonts w:ascii="Times New Roman" w:hAnsi="Times New Roman"/>
                <w:spacing w:val="21"/>
                <w:sz w:val="20"/>
                <w:szCs w:val="20"/>
                <w:lang w:val="ru-RU"/>
              </w:rPr>
              <w:t xml:space="preserve"> </w:t>
            </w:r>
            <w:r w:rsidRPr="006D31ED">
              <w:rPr>
                <w:rFonts w:ascii="Times New Roman" w:hAnsi="Times New Roman"/>
                <w:spacing w:val="-1"/>
                <w:sz w:val="20"/>
                <w:szCs w:val="20"/>
                <w:lang w:val="ru-RU"/>
              </w:rPr>
              <w:t>положений</w:t>
            </w:r>
            <w:r w:rsidRPr="006D31ED">
              <w:rPr>
                <w:rFonts w:ascii="Times New Roman" w:hAnsi="Times New Roman"/>
                <w:spacing w:val="-3"/>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14:paraId="58135193" w14:textId="77777777" w:rsidTr="008D5881">
        <w:trPr>
          <w:trHeight w:hRule="exact" w:val="974"/>
        </w:trPr>
        <w:tc>
          <w:tcPr>
            <w:tcW w:w="580" w:type="dxa"/>
          </w:tcPr>
          <w:p w14:paraId="7E3D2B87" w14:textId="77777777" w:rsidR="008D5881" w:rsidRPr="006D31ED" w:rsidRDefault="008D5881" w:rsidP="008D5881">
            <w:pPr>
              <w:rPr>
                <w:lang w:val="ru-RU"/>
              </w:rPr>
            </w:pPr>
          </w:p>
        </w:tc>
        <w:tc>
          <w:tcPr>
            <w:tcW w:w="1987" w:type="dxa"/>
          </w:tcPr>
          <w:p w14:paraId="0BBBDE38" w14:textId="77777777" w:rsidR="008D5881" w:rsidRPr="006D31ED" w:rsidRDefault="008D5881" w:rsidP="008D5881">
            <w:pPr>
              <w:rPr>
                <w:lang w:val="ru-RU"/>
              </w:rPr>
            </w:pPr>
          </w:p>
        </w:tc>
        <w:tc>
          <w:tcPr>
            <w:tcW w:w="2998" w:type="dxa"/>
          </w:tcPr>
          <w:p w14:paraId="4148CDB4" w14:textId="77777777" w:rsidR="008D5881" w:rsidRPr="006D31ED" w:rsidRDefault="008D5881" w:rsidP="008D5881">
            <w:pPr>
              <w:rPr>
                <w:lang w:val="ru-RU"/>
              </w:rPr>
            </w:pPr>
          </w:p>
        </w:tc>
        <w:tc>
          <w:tcPr>
            <w:tcW w:w="4484" w:type="dxa"/>
          </w:tcPr>
          <w:p w14:paraId="2108578C" w14:textId="77777777" w:rsidR="008D5881" w:rsidRPr="006D31ED" w:rsidRDefault="008D5881" w:rsidP="008D5881">
            <w:pPr>
              <w:rPr>
                <w:lang w:val="ru-RU"/>
              </w:rPr>
            </w:pPr>
          </w:p>
        </w:tc>
      </w:tr>
      <w:tr w:rsidR="008D5881" w:rsidRPr="006D31ED" w14:paraId="49BD36B8" w14:textId="77777777" w:rsidTr="008D5881">
        <w:trPr>
          <w:trHeight w:hRule="exact" w:val="974"/>
        </w:trPr>
        <w:tc>
          <w:tcPr>
            <w:tcW w:w="580" w:type="dxa"/>
          </w:tcPr>
          <w:p w14:paraId="782D6BAF" w14:textId="77777777" w:rsidR="008D5881" w:rsidRPr="006D31ED" w:rsidRDefault="008D5881" w:rsidP="008D5881">
            <w:pPr>
              <w:rPr>
                <w:lang w:val="ru-RU"/>
              </w:rPr>
            </w:pPr>
          </w:p>
        </w:tc>
        <w:tc>
          <w:tcPr>
            <w:tcW w:w="1987" w:type="dxa"/>
          </w:tcPr>
          <w:p w14:paraId="01891F60" w14:textId="77777777" w:rsidR="008D5881" w:rsidRPr="006D31ED" w:rsidRDefault="008D5881" w:rsidP="008D5881">
            <w:pPr>
              <w:rPr>
                <w:lang w:val="ru-RU"/>
              </w:rPr>
            </w:pPr>
          </w:p>
        </w:tc>
        <w:tc>
          <w:tcPr>
            <w:tcW w:w="2998" w:type="dxa"/>
          </w:tcPr>
          <w:p w14:paraId="048550AA" w14:textId="77777777" w:rsidR="008D5881" w:rsidRPr="006D31ED" w:rsidRDefault="008D5881" w:rsidP="008D5881">
            <w:pPr>
              <w:rPr>
                <w:lang w:val="ru-RU"/>
              </w:rPr>
            </w:pPr>
          </w:p>
        </w:tc>
        <w:tc>
          <w:tcPr>
            <w:tcW w:w="4484" w:type="dxa"/>
          </w:tcPr>
          <w:p w14:paraId="09743260" w14:textId="77777777" w:rsidR="008D5881" w:rsidRPr="006D31ED" w:rsidRDefault="008D5881" w:rsidP="008D5881">
            <w:pPr>
              <w:rPr>
                <w:lang w:val="ru-RU"/>
              </w:rPr>
            </w:pPr>
          </w:p>
        </w:tc>
      </w:tr>
      <w:tr w:rsidR="008D5881" w:rsidRPr="006D31ED" w14:paraId="35ED9BF6" w14:textId="77777777" w:rsidTr="008D5881">
        <w:trPr>
          <w:trHeight w:hRule="exact" w:val="977"/>
        </w:trPr>
        <w:tc>
          <w:tcPr>
            <w:tcW w:w="580" w:type="dxa"/>
          </w:tcPr>
          <w:p w14:paraId="7AE900FF" w14:textId="77777777" w:rsidR="008D5881" w:rsidRPr="006D31ED" w:rsidRDefault="008D5881" w:rsidP="008D5881">
            <w:pPr>
              <w:rPr>
                <w:lang w:val="ru-RU"/>
              </w:rPr>
            </w:pPr>
          </w:p>
        </w:tc>
        <w:tc>
          <w:tcPr>
            <w:tcW w:w="1987" w:type="dxa"/>
          </w:tcPr>
          <w:p w14:paraId="57D825FB" w14:textId="77777777" w:rsidR="008D5881" w:rsidRPr="006D31ED" w:rsidRDefault="008D5881" w:rsidP="008D5881">
            <w:pPr>
              <w:rPr>
                <w:lang w:val="ru-RU"/>
              </w:rPr>
            </w:pPr>
          </w:p>
        </w:tc>
        <w:tc>
          <w:tcPr>
            <w:tcW w:w="2998" w:type="dxa"/>
          </w:tcPr>
          <w:p w14:paraId="1A35E507" w14:textId="77777777" w:rsidR="008D5881" w:rsidRPr="006D31ED" w:rsidRDefault="008D5881" w:rsidP="008D5881">
            <w:pPr>
              <w:rPr>
                <w:lang w:val="ru-RU"/>
              </w:rPr>
            </w:pPr>
          </w:p>
        </w:tc>
        <w:tc>
          <w:tcPr>
            <w:tcW w:w="4484" w:type="dxa"/>
          </w:tcPr>
          <w:p w14:paraId="20A00507" w14:textId="77777777" w:rsidR="008D5881" w:rsidRPr="006D31ED" w:rsidRDefault="008D5881" w:rsidP="008D5881">
            <w:pPr>
              <w:rPr>
                <w:lang w:val="ru-RU"/>
              </w:rPr>
            </w:pPr>
          </w:p>
        </w:tc>
      </w:tr>
    </w:tbl>
    <w:p w14:paraId="7784EB9B" w14:textId="77777777" w:rsidR="008D5881" w:rsidRPr="006D31ED" w:rsidRDefault="008D5881" w:rsidP="008D5881">
      <w:pPr>
        <w:spacing w:before="1" w:line="80" w:lineRule="exact"/>
        <w:rPr>
          <w:sz w:val="8"/>
          <w:szCs w:val="8"/>
        </w:rPr>
      </w:pPr>
    </w:p>
    <w:p w14:paraId="414F7ED6" w14:textId="77777777" w:rsidR="008D5881" w:rsidRPr="006D31ED" w:rsidRDefault="008D5881" w:rsidP="008D5881">
      <w:pPr>
        <w:pStyle w:val="a8"/>
        <w:spacing w:before="72"/>
        <w:ind w:left="232"/>
        <w:rPr>
          <w:lang w:val="ru-RU"/>
        </w:rPr>
      </w:pPr>
      <w:r w:rsidRPr="006D31ED">
        <w:rPr>
          <w:spacing w:val="-1"/>
          <w:lang w:val="ru-RU"/>
        </w:rPr>
        <w:t>Ответ на</w:t>
      </w:r>
      <w:r w:rsidRPr="006D31ED">
        <w:rPr>
          <w:lang w:val="ru-RU"/>
        </w:rPr>
        <w:t xml:space="preserve"> </w:t>
      </w:r>
      <w:r w:rsidRPr="006D31ED">
        <w:rPr>
          <w:spacing w:val="-1"/>
          <w:lang w:val="ru-RU"/>
        </w:rPr>
        <w:t>запрос</w:t>
      </w:r>
      <w:r w:rsidRPr="006D31ED">
        <w:rPr>
          <w:lang w:val="ru-RU"/>
        </w:rPr>
        <w:t xml:space="preserve"> </w:t>
      </w:r>
      <w:r w:rsidRPr="006D31ED">
        <w:rPr>
          <w:spacing w:val="-1"/>
          <w:lang w:val="ru-RU"/>
        </w:rPr>
        <w:t>прошу</w:t>
      </w:r>
      <w:r w:rsidRPr="006D31ED">
        <w:rPr>
          <w:spacing w:val="-2"/>
          <w:lang w:val="ru-RU"/>
        </w:rPr>
        <w:t xml:space="preserve"> </w:t>
      </w:r>
      <w:r w:rsidRPr="006D31ED">
        <w:rPr>
          <w:spacing w:val="-1"/>
          <w:lang w:val="ru-RU"/>
        </w:rPr>
        <w:t>направить:</w:t>
      </w:r>
    </w:p>
    <w:p w14:paraId="21C1B661" w14:textId="77777777" w:rsidR="008D5881" w:rsidRPr="006D31ED" w:rsidRDefault="008D5881" w:rsidP="008D5881">
      <w:pPr>
        <w:spacing w:line="200" w:lineRule="exact"/>
        <w:jc w:val="right"/>
        <w:rPr>
          <w:sz w:val="20"/>
          <w:szCs w:val="20"/>
        </w:rPr>
      </w:pPr>
    </w:p>
    <w:p w14:paraId="1F7E6A87" w14:textId="77777777" w:rsidR="008D5881" w:rsidRPr="006D31ED" w:rsidRDefault="00B64AA7" w:rsidP="008D5881">
      <w:pPr>
        <w:spacing w:before="72"/>
        <w:ind w:left="1828"/>
        <w:rPr>
          <w:rFonts w:ascii="Times New Roman" w:eastAsia="Times New Roman" w:hAnsi="Times New Roman" w:cs="Times New Roman"/>
        </w:rPr>
      </w:pPr>
      <w:r w:rsidRPr="006D31ED">
        <w:rPr>
          <w:rFonts w:cs="Times New Roman"/>
          <w:noProof/>
          <w:lang w:eastAsia="ru-RU"/>
        </w:rPr>
        <mc:AlternateContent>
          <mc:Choice Requires="wpg">
            <w:drawing>
              <wp:anchor distT="0" distB="0" distL="114300" distR="114300" simplePos="0" relativeHeight="251640320" behindDoc="1" locked="0" layoutInCell="1" allowOverlap="1" wp14:anchorId="48D79D42" wp14:editId="1BC6DB79">
                <wp:simplePos x="0" y="0"/>
                <wp:positionH relativeFrom="page">
                  <wp:posOffset>719455</wp:posOffset>
                </wp:positionH>
                <wp:positionV relativeFrom="paragraph">
                  <wp:posOffset>-134620</wp:posOffset>
                </wp:positionV>
                <wp:extent cx="5589270" cy="1270"/>
                <wp:effectExtent l="5080" t="8255" r="6350" b="9525"/>
                <wp:wrapNone/>
                <wp:docPr id="5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9270" cy="1270"/>
                          <a:chOff x="1133" y="-212"/>
                          <a:chExt cx="8802" cy="2"/>
                        </a:xfrm>
                      </wpg:grpSpPr>
                      <wps:wsp>
                        <wps:cNvPr id="56" name="Freeform 3"/>
                        <wps:cNvSpPr>
                          <a:spLocks/>
                        </wps:cNvSpPr>
                        <wps:spPr bwMode="auto">
                          <a:xfrm>
                            <a:off x="1133" y="-212"/>
                            <a:ext cx="8802" cy="2"/>
                          </a:xfrm>
                          <a:custGeom>
                            <a:avLst/>
                            <a:gdLst>
                              <a:gd name="T0" fmla="+- 0 1133 1133"/>
                              <a:gd name="T1" fmla="*/ T0 w 8802"/>
                              <a:gd name="T2" fmla="+- 0 9934 1133"/>
                              <a:gd name="T3" fmla="*/ T2 w 8802"/>
                            </a:gdLst>
                            <a:ahLst/>
                            <a:cxnLst>
                              <a:cxn ang="0">
                                <a:pos x="T1" y="0"/>
                              </a:cxn>
                              <a:cxn ang="0">
                                <a:pos x="T3" y="0"/>
                              </a:cxn>
                            </a:cxnLst>
                            <a:rect l="0" t="0" r="r" b="b"/>
                            <a:pathLst>
                              <a:path w="8802">
                                <a:moveTo>
                                  <a:pt x="0" y="0"/>
                                </a:moveTo>
                                <a:lnTo>
                                  <a:pt x="880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C384F5" id="Group 2" o:spid="_x0000_s1026" style="position:absolute;margin-left:56.65pt;margin-top:-10.6pt;width:440.1pt;height:.1pt;z-index:-251676160;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">
                <v:shape id="Freeform 3" o:spid="_x0000_s1027" style="position:absolute;left:1133;top:-212;width:8802;height:2;visibility:visible;mso-wrap-style:square;v-text-anchor:top" coordsize="88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9JesUA&#10;AADbAAAADwAAAGRycy9kb3ducmV2LnhtbESPzWrCQBSF90LfYbiFbkQnFkw1zURaQWjBjTFKl5fM&#10;bZI2cydkRk3f3hGELg/n5+Okq8G04ky9aywrmE0jEMSl1Q1XCor9ZrIA4TyyxtYyKfgjB6vsYZRi&#10;ou2Fd3TOfSXCCLsEFdTed4mUrqzJoJvajjh437Y36IPsK6l7vIRx08rnKIqlwYYDocaO1jWVv/nJ&#10;BG5xen/Z6MN4fYyb2Ve+nG/zn0+lnh6Ht1cQngb/H763P7SCeQy3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0l6xQAAANsAAAAPAAAAAAAAAAAAAAAAAJgCAABkcnMv&#10;ZG93bnJldi54bWxQSwUGAAAAAAQABAD1AAAAigMAAAAA&#10;" path="m,l8801,e" filled="f" strokeweight=".15578mm">
                  <v:path arrowok="t" o:connecttype="custom" o:connectlocs="0,0;8801,0" o:connectangles="0,0"/>
                </v:shape>
                <w10:wrap anchorx="page"/>
              </v:group>
            </w:pict>
          </mc:Fallback>
        </mc:AlternateContent>
      </w:r>
      <w:r w:rsidRPr="006D31ED">
        <w:rPr>
          <w:rFonts w:cs="Times New Roman"/>
          <w:noProof/>
          <w:lang w:eastAsia="ru-RU"/>
        </w:rPr>
        <mc:AlternateContent>
          <mc:Choice Requires="wpg">
            <w:drawing>
              <wp:anchor distT="0" distB="0" distL="114300" distR="114300" simplePos="0" relativeHeight="251641344" behindDoc="1" locked="0" layoutInCell="1" allowOverlap="1" wp14:anchorId="57EEF7BB" wp14:editId="36DE77EA">
                <wp:simplePos x="0" y="0"/>
                <wp:positionH relativeFrom="page">
                  <wp:posOffset>719455</wp:posOffset>
                </wp:positionH>
                <wp:positionV relativeFrom="paragraph">
                  <wp:posOffset>436880</wp:posOffset>
                </wp:positionV>
                <wp:extent cx="5590540" cy="1270"/>
                <wp:effectExtent l="5080" t="8255" r="5080" b="9525"/>
                <wp:wrapNone/>
                <wp:docPr id="5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688"/>
                          <a:chExt cx="8804" cy="2"/>
                        </a:xfrm>
                      </wpg:grpSpPr>
                      <wps:wsp>
                        <wps:cNvPr id="54" name="Freeform 5"/>
                        <wps:cNvSpPr>
                          <a:spLocks/>
                        </wps:cNvSpPr>
                        <wps:spPr bwMode="auto">
                          <a:xfrm>
                            <a:off x="1133" y="688"/>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4229F2" id="Group 4" o:spid="_x0000_s1026" style="position:absolute;margin-left:56.65pt;margin-top:34.4pt;width:440.2pt;height:.1pt;z-index:-251675136;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">
                <v:shape id="Freeform 5" o:spid="_x0000_s1027" style="position:absolute;left:1133;top:688;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FdJsMA&#10;AADbAAAADwAAAGRycy9kb3ducmV2LnhtbESPQWsCMRSE70L/Q3gFb5q1rlJWo0hREE9qC/X43Dx3&#10;l25etpuo8d8bQfA4zMw3zHQeTC0u1LrKsoJBPwFBnFtdcaHg53vV+wThPLLG2jIpuJGD+eytM8VM&#10;2yvv6LL3hYgQdhkqKL1vMildXpJB17cNcfROtjXoo2wLqVu8Rrip5UeSjKXBiuNCiQ19lZT/7c9G&#10;QfK/Gh5oe0zDSC5C+rvcjAcOleq+h8UEhKfgX+Fne60VjFJ4fIk/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FdJsMAAADbAAAADwAAAAAAAAAAAAAAAACYAgAAZHJzL2Rv&#10;d25yZXYueG1sUEsFBgAAAAAEAAQA9QAAAIgD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(наименование</w:t>
      </w:r>
      <w:r w:rsidR="008D5881" w:rsidRPr="006D31ED">
        <w:rPr>
          <w:rFonts w:ascii="Times New Roman" w:hAnsi="Times New Roman"/>
          <w:i/>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8D5881" w:rsidRPr="006D31ED">
        <w:rPr>
          <w:rFonts w:ascii="Times New Roman" w:hAnsi="Times New Roman"/>
          <w:i/>
          <w:spacing w:val="-2"/>
        </w:rPr>
        <w:t xml:space="preserve"> </w:t>
      </w:r>
      <w:r w:rsidR="008D5881" w:rsidRPr="006D31ED">
        <w:rPr>
          <w:rFonts w:ascii="Times New Roman" w:hAnsi="Times New Roman"/>
          <w:i/>
          <w:spacing w:val="-1"/>
        </w:rPr>
        <w:t>адрес,</w:t>
      </w:r>
      <w:r w:rsidR="008D5881" w:rsidRPr="006D31ED">
        <w:rPr>
          <w:rFonts w:ascii="Times New Roman" w:hAnsi="Times New Roman"/>
          <w:i/>
        </w:rPr>
        <w:t xml:space="preserve"> </w:t>
      </w:r>
      <w:r w:rsidR="008D5881" w:rsidRPr="006D31ED">
        <w:rPr>
          <w:rFonts w:ascii="Times New Roman" w:hAnsi="Times New Roman"/>
          <w:i/>
          <w:spacing w:val="-2"/>
        </w:rPr>
        <w:t>адрес</w:t>
      </w:r>
      <w:r w:rsidR="008D5881" w:rsidRPr="006D31ED">
        <w:rPr>
          <w:rFonts w:ascii="Times New Roman" w:hAnsi="Times New Roman"/>
          <w:i/>
        </w:rPr>
        <w:t xml:space="preserve"> </w:t>
      </w:r>
      <w:r w:rsidR="008D5881" w:rsidRPr="006D31ED">
        <w:rPr>
          <w:rFonts w:ascii="Times New Roman" w:hAnsi="Times New Roman"/>
          <w:i/>
          <w:spacing w:val="-1"/>
        </w:rPr>
        <w:t>электронной</w:t>
      </w:r>
      <w:r w:rsidR="008D5881" w:rsidRPr="006D31ED">
        <w:rPr>
          <w:rFonts w:ascii="Times New Roman" w:hAnsi="Times New Roman"/>
          <w:i/>
        </w:rPr>
        <w:t xml:space="preserve"> </w:t>
      </w:r>
      <w:r w:rsidR="008D5881" w:rsidRPr="006D31ED">
        <w:rPr>
          <w:rFonts w:ascii="Times New Roman" w:hAnsi="Times New Roman"/>
          <w:i/>
          <w:spacing w:val="-1"/>
        </w:rPr>
        <w:t>почты)</w:t>
      </w:r>
    </w:p>
    <w:p w14:paraId="4FC974DD" w14:textId="77777777" w:rsidR="008D5881" w:rsidRPr="006D31ED" w:rsidRDefault="008D5881" w:rsidP="008D5881">
      <w:pPr>
        <w:spacing w:line="200" w:lineRule="exact"/>
        <w:rPr>
          <w:sz w:val="20"/>
          <w:szCs w:val="20"/>
        </w:rPr>
      </w:pPr>
    </w:p>
    <w:p w14:paraId="7E95287C" w14:textId="77777777" w:rsidR="008D5881" w:rsidRPr="006D31ED" w:rsidRDefault="008D5881" w:rsidP="008D5881">
      <w:pPr>
        <w:spacing w:line="200" w:lineRule="exact"/>
        <w:rPr>
          <w:sz w:val="20"/>
          <w:szCs w:val="20"/>
        </w:rPr>
      </w:pPr>
    </w:p>
    <w:p w14:paraId="3B3F13F5" w14:textId="77777777" w:rsidR="008D5881" w:rsidRPr="006D31ED" w:rsidRDefault="008D5881" w:rsidP="008D5881">
      <w:pPr>
        <w:spacing w:before="14" w:line="260" w:lineRule="exact"/>
        <w:rPr>
          <w:sz w:val="26"/>
          <w:szCs w:val="26"/>
        </w:rPr>
      </w:pPr>
    </w:p>
    <w:p w14:paraId="7DED8208" w14:textId="77777777" w:rsidR="008D5881" w:rsidRPr="006D31ED" w:rsidRDefault="00B64AA7" w:rsidP="008D5881">
      <w:pPr>
        <w:spacing w:before="72"/>
        <w:ind w:left="3182"/>
        <w:rPr>
          <w:rFonts w:ascii="Times New Roman" w:eastAsia="Times New Roman" w:hAnsi="Times New Roman" w:cs="Times New Roman"/>
        </w:rPr>
      </w:pPr>
      <w:r w:rsidRPr="006D31ED">
        <w:rPr>
          <w:rFonts w:cs="Times New Roman"/>
          <w:noProof/>
          <w:lang w:eastAsia="ru-RU"/>
        </w:rPr>
        <mc:AlternateContent>
          <mc:Choice Requires="wpg">
            <w:drawing>
              <wp:anchor distT="0" distB="0" distL="114300" distR="114300" simplePos="0" relativeHeight="251642368" behindDoc="1" locked="0" layoutInCell="1" allowOverlap="1" wp14:anchorId="4CFE0E3C" wp14:editId="0FAB2660">
                <wp:simplePos x="0" y="0"/>
                <wp:positionH relativeFrom="page">
                  <wp:posOffset>719455</wp:posOffset>
                </wp:positionH>
                <wp:positionV relativeFrom="paragraph">
                  <wp:posOffset>-136525</wp:posOffset>
                </wp:positionV>
                <wp:extent cx="5590540" cy="1270"/>
                <wp:effectExtent l="5080" t="6350" r="5080" b="11430"/>
                <wp:wrapNone/>
                <wp:docPr id="5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215"/>
                          <a:chExt cx="8804" cy="2"/>
                        </a:xfrm>
                      </wpg:grpSpPr>
                      <wps:wsp>
                        <wps:cNvPr id="52" name="Freeform 7"/>
                        <wps:cNvSpPr>
                          <a:spLocks/>
                        </wps:cNvSpPr>
                        <wps:spPr bwMode="auto">
                          <a:xfrm>
                            <a:off x="1133" y="-215"/>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12D567" id="Group 6" o:spid="_x0000_s1026" style="position:absolute;margin-left:56.65pt;margin-top:-10.75pt;width:440.2pt;height:.1pt;z-index:-251674112;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">
                <v:shape id="Freeform 7" o:spid="_x0000_s1027" style="position:absolute;left:1133;top:-215;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RgycMA&#10;AADbAAAADwAAAGRycy9kb3ducmV2LnhtbESPS4sCMRCE78L+h9AL3jTjE5k1iiwK4ml9gB57J+3M&#10;4KQzO4ka/71ZEDwWVfUVNZ0HU4kbNa60rKDXTUAQZ1aXnCs47FedCQjnkTVWlknBgxzMZx+tKaba&#10;3nlLt53PRYSwS1FB4X2dSumyggy6rq2Jo3e2jUEfZZNL3eA9wk0l+0kylgZLjgsF1vRdUHbZXY2C&#10;5G81ONHP7zCM5CIMj8vNuOdQqfZnWHyB8BT8O/xqr7WCUR/+v8Qf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RgycMAAADbAAAADwAAAAAAAAAAAAAAAACYAgAAZHJzL2Rv&#10;d25yZXYueG1sUEsFBgAAAAAEAAQA9QAAAIgD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(должность,</w:t>
      </w:r>
      <w:r w:rsidR="008D5881" w:rsidRPr="006D31ED">
        <w:rPr>
          <w:rFonts w:ascii="Times New Roman" w:hAnsi="Times New Roman"/>
          <w:i/>
        </w:rPr>
        <w:t xml:space="preserve"> </w:t>
      </w:r>
      <w:r w:rsidR="008D5881" w:rsidRPr="006D31ED">
        <w:rPr>
          <w:rFonts w:ascii="Times New Roman" w:hAnsi="Times New Roman"/>
          <w:i/>
          <w:spacing w:val="-1"/>
        </w:rPr>
        <w:t>подпись,</w:t>
      </w:r>
      <w:r w:rsidR="008D5881" w:rsidRPr="006D31ED">
        <w:rPr>
          <w:rFonts w:ascii="Times New Roman" w:hAnsi="Times New Roman"/>
          <w:i/>
        </w:rPr>
        <w:t xml:space="preserve"> </w:t>
      </w:r>
      <w:r w:rsidR="008D5881" w:rsidRPr="006D31ED">
        <w:rPr>
          <w:rFonts w:ascii="Times New Roman" w:hAnsi="Times New Roman"/>
          <w:i/>
          <w:spacing w:val="-1"/>
        </w:rPr>
        <w:t>расшифровка</w:t>
      </w:r>
      <w:r w:rsidR="008D5881" w:rsidRPr="006D31ED">
        <w:rPr>
          <w:rFonts w:ascii="Times New Roman" w:hAnsi="Times New Roman"/>
          <w:i/>
        </w:rPr>
        <w:t xml:space="preserve"> </w:t>
      </w:r>
      <w:r w:rsidR="008D5881" w:rsidRPr="006D31ED">
        <w:rPr>
          <w:rFonts w:ascii="Times New Roman" w:hAnsi="Times New Roman"/>
          <w:i/>
          <w:spacing w:val="-1"/>
        </w:rPr>
        <w:t>подписи)</w:t>
      </w:r>
    </w:p>
    <w:p w14:paraId="1BA2598E" w14:textId="77777777"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14:paraId="3E525EC0" w14:textId="77777777" w:rsidR="008D5881" w:rsidRPr="006D31ED" w:rsidRDefault="008D5881" w:rsidP="008D5881">
      <w:pPr>
        <w:pStyle w:val="6"/>
        <w:spacing w:before="54"/>
        <w:ind w:left="3861"/>
        <w:rPr>
          <w:rFonts w:ascii="Times New Roman" w:hAnsi="Times New Roman" w:cs="Times New Roman"/>
          <w:b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2. </w:t>
      </w:r>
      <w:r w:rsidRPr="006D31ED">
        <w:rPr>
          <w:rFonts w:ascii="Times New Roman" w:hAnsi="Times New Roman" w:cs="Times New Roman"/>
          <w:b w:val="0"/>
          <w:i/>
          <w:spacing w:val="-1"/>
          <w:sz w:val="24"/>
          <w:szCs w:val="24"/>
        </w:rPr>
        <w:t>Образец</w:t>
      </w:r>
      <w:r w:rsidRPr="006D31ED">
        <w:rPr>
          <w:rFonts w:ascii="Times New Roman" w:hAnsi="Times New Roman" w:cs="Times New Roman"/>
          <w:b w:val="0"/>
          <w:i/>
          <w:spacing w:val="-3"/>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недвижимого</w:t>
      </w:r>
      <w:r w:rsidRPr="006D31ED">
        <w:rPr>
          <w:rFonts w:ascii="Times New Roman" w:hAnsi="Times New Roman" w:cs="Times New Roman"/>
          <w:b w:val="0"/>
          <w:i/>
          <w:sz w:val="24"/>
          <w:szCs w:val="24"/>
        </w:rPr>
        <w:t xml:space="preserve">   </w:t>
      </w:r>
    </w:p>
    <w:p w14:paraId="7909AE22" w14:textId="77777777" w:rsidR="008D5881" w:rsidRPr="006D31ED" w:rsidRDefault="008D5881" w:rsidP="008D5881">
      <w:pPr>
        <w:pStyle w:val="6"/>
        <w:spacing w:before="54"/>
        <w:ind w:left="3861"/>
        <w:rPr>
          <w:rFonts w:ascii="Times New Roman" w:hAnsi="Times New Roman" w:cs="Times New Roman"/>
          <w:b w:val="0"/>
          <w:bCs w:val="0"/>
          <w:i/>
          <w:sz w:val="24"/>
          <w:szCs w:val="24"/>
        </w:rPr>
      </w:pP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имущества</w:t>
      </w:r>
    </w:p>
    <w:p w14:paraId="036A4C03" w14:textId="77777777" w:rsidR="008D5881" w:rsidRPr="006D31ED" w:rsidRDefault="008D5881" w:rsidP="008D5881">
      <w:pPr>
        <w:spacing w:before="19" w:line="160" w:lineRule="exact"/>
        <w:rPr>
          <w:sz w:val="16"/>
          <w:szCs w:val="16"/>
        </w:rPr>
      </w:pPr>
    </w:p>
    <w:p w14:paraId="1FF2B3BB" w14:textId="77777777" w:rsidR="008D5881" w:rsidRPr="006D31ED" w:rsidRDefault="008D5881" w:rsidP="008D5881">
      <w:pPr>
        <w:pStyle w:val="a8"/>
        <w:spacing w:before="72" w:line="409" w:lineRule="auto"/>
        <w:ind w:left="5245" w:right="-27"/>
        <w:rPr>
          <w:sz w:val="24"/>
          <w:szCs w:val="24"/>
          <w:lang w:val="ru-RU"/>
        </w:rPr>
      </w:pPr>
      <w:r w:rsidRPr="006D31ED">
        <w:rPr>
          <w:spacing w:val="-1"/>
          <w:sz w:val="24"/>
          <w:szCs w:val="24"/>
          <w:lang w:val="ru-RU"/>
        </w:rPr>
        <w:t>Специализированной организации</w:t>
      </w:r>
      <w:r w:rsidRPr="006D31ED">
        <w:rPr>
          <w:spacing w:val="25"/>
          <w:sz w:val="24"/>
          <w:szCs w:val="24"/>
          <w:lang w:val="ru-RU"/>
        </w:rPr>
        <w:t xml:space="preserve"> </w:t>
      </w:r>
      <w:r w:rsidRPr="006D31ED">
        <w:rPr>
          <w:sz w:val="24"/>
          <w:szCs w:val="24"/>
          <w:lang w:val="ru-RU"/>
        </w:rPr>
        <w:t>от</w:t>
      </w:r>
    </w:p>
    <w:p w14:paraId="3CE5DFF4" w14:textId="77777777" w:rsidR="008D5881" w:rsidRPr="006D31ED" w:rsidRDefault="00B64AA7" w:rsidP="008D5881">
      <w:pPr>
        <w:pStyle w:val="a8"/>
        <w:spacing w:before="18"/>
        <w:ind w:left="5245"/>
        <w:rPr>
          <w:lang w:val="ru-RU"/>
        </w:rPr>
      </w:pPr>
      <w:r w:rsidRPr="006D31ED">
        <w:rPr>
          <w:noProof/>
          <w:lang w:val="ru-RU" w:eastAsia="ru-RU"/>
        </w:rPr>
        <mc:AlternateContent>
          <mc:Choice Requires="wpg">
            <w:drawing>
              <wp:anchor distT="0" distB="0" distL="114300" distR="114300" simplePos="0" relativeHeight="251645440" behindDoc="1" locked="0" layoutInCell="1" allowOverlap="1" wp14:anchorId="275FC5C8" wp14:editId="33EBE69A">
                <wp:simplePos x="0" y="0"/>
                <wp:positionH relativeFrom="page">
                  <wp:posOffset>4346575</wp:posOffset>
                </wp:positionH>
                <wp:positionV relativeFrom="paragraph">
                  <wp:posOffset>11430</wp:posOffset>
                </wp:positionV>
                <wp:extent cx="2921635" cy="1270"/>
                <wp:effectExtent l="12700" t="11430" r="8890" b="6350"/>
                <wp:wrapNone/>
                <wp:docPr id="49"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635" cy="1270"/>
                          <a:chOff x="6845" y="18"/>
                          <a:chExt cx="4601" cy="2"/>
                        </a:xfrm>
                      </wpg:grpSpPr>
                      <wps:wsp>
                        <wps:cNvPr id="50" name="Freeform 15"/>
                        <wps:cNvSpPr>
                          <a:spLocks/>
                        </wps:cNvSpPr>
                        <wps:spPr bwMode="auto">
                          <a:xfrm>
                            <a:off x="6845" y="18"/>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DC24CD" id="Group 14" o:spid="_x0000_s1026" style="position:absolute;margin-left:342.25pt;margin-top:.9pt;width:230.05pt;height:.1pt;z-index:-251671040;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">
                <v:shape id="Freeform 15" o:spid="_x0000_s1027" style="position:absolute;left:6845;top:18;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4G70A&#10;AADbAAAADwAAAGRycy9kb3ducmV2LnhtbERPy4rCMBTdD/gP4QruxtTHjFKNIoKgKxlH99fk2hab&#10;m9BErX9vFoLLw3nPl62txZ2aUDlWMOhnIIi1MxUXCo7/m+8piBCRDdaOScGTAiwXna855sY9+I/u&#10;h1iIFMIhRwVljD6XMuiSLIa+88SJu7jGYkywKaRp8JHCbS2HWfYrLVacGkr0tC5JXw83q+BUy632&#10;IzJHuvnzfnzVk2qnlep129UMRKQ2fsRv99Yo+Enr05f0A+Ti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GS4G70AAADbAAAADwAAAAAAAAAAAAAAAACYAgAAZHJzL2Rvd25yZXYu&#10;eG1sUEsFBgAAAAAEAAQA9QAAAIIDAAAAAA==&#10;" path="m,l4601,e" filled="f" strokeweight=".46pt">
                  <v:path arrowok="t" o:connecttype="custom" o:connectlocs="0,0;4601,0" o:connectangles="0,0"/>
                </v:shape>
                <w10:wrap anchorx="page"/>
              </v:group>
            </w:pict>
          </mc:Fallback>
        </mc:AlternateContent>
      </w:r>
      <w:r w:rsidR="008D5881" w:rsidRPr="006D31ED">
        <w:rPr>
          <w:spacing w:val="-1"/>
          <w:lang w:val="ru-RU"/>
        </w:rPr>
        <w:t>(Ф.И.О.</w:t>
      </w:r>
      <w:r w:rsidR="008D5881" w:rsidRPr="006D31ED">
        <w:rPr>
          <w:lang w:val="ru-RU"/>
        </w:rPr>
        <w:t xml:space="preserve"> /</w:t>
      </w:r>
      <w:r w:rsidR="008D5881" w:rsidRPr="006D31ED">
        <w:rPr>
          <w:spacing w:val="-2"/>
          <w:lang w:val="ru-RU"/>
        </w:rPr>
        <w:t xml:space="preserve"> </w:t>
      </w:r>
      <w:r w:rsidR="008D5881" w:rsidRPr="006D31ED">
        <w:rPr>
          <w:spacing w:val="-1"/>
          <w:lang w:val="ru-RU"/>
        </w:rPr>
        <w:t>наименование</w:t>
      </w:r>
      <w:r w:rsidR="008D5881" w:rsidRPr="006D31ED">
        <w:rPr>
          <w:spacing w:val="-2"/>
          <w:lang w:val="ru-RU"/>
        </w:rPr>
        <w:t xml:space="preserve"> </w:t>
      </w:r>
      <w:r w:rsidR="008D5881" w:rsidRPr="006D31ED">
        <w:rPr>
          <w:spacing w:val="-1"/>
          <w:lang w:val="ru-RU"/>
        </w:rPr>
        <w:t>организации)</w:t>
      </w:r>
    </w:p>
    <w:p w14:paraId="59CD775E" w14:textId="77777777" w:rsidR="008D5881" w:rsidRPr="006D31ED" w:rsidRDefault="008D5881" w:rsidP="008D5881">
      <w:pPr>
        <w:spacing w:before="1" w:line="150" w:lineRule="exact"/>
        <w:ind w:left="5245"/>
        <w:rPr>
          <w:sz w:val="15"/>
          <w:szCs w:val="15"/>
        </w:rPr>
      </w:pPr>
    </w:p>
    <w:p w14:paraId="3A694849" w14:textId="77777777" w:rsidR="008D5881" w:rsidRPr="006D31ED" w:rsidRDefault="00B64AA7" w:rsidP="008D5881">
      <w:pPr>
        <w:pStyle w:val="a8"/>
        <w:spacing w:before="72" w:line="259" w:lineRule="auto"/>
        <w:ind w:left="5245" w:firstLine="55"/>
        <w:jc w:val="center"/>
        <w:rPr>
          <w:lang w:val="ru-RU"/>
        </w:rPr>
      </w:pPr>
      <w:r w:rsidRPr="006D31ED">
        <w:rPr>
          <w:noProof/>
          <w:lang w:val="ru-RU" w:eastAsia="ru-RU"/>
        </w:rPr>
        <mc:AlternateContent>
          <mc:Choice Requires="wpg">
            <w:drawing>
              <wp:anchor distT="0" distB="0" distL="114300" distR="114300" simplePos="0" relativeHeight="251646464" behindDoc="1" locked="0" layoutInCell="1" allowOverlap="1" wp14:anchorId="6E32142B" wp14:editId="7BFA5E7C">
                <wp:simplePos x="0" y="0"/>
                <wp:positionH relativeFrom="page">
                  <wp:posOffset>4346575</wp:posOffset>
                </wp:positionH>
                <wp:positionV relativeFrom="paragraph">
                  <wp:posOffset>45720</wp:posOffset>
                </wp:positionV>
                <wp:extent cx="2921635" cy="1270"/>
                <wp:effectExtent l="12700" t="7620" r="8890" b="10160"/>
                <wp:wrapNone/>
                <wp:docPr id="47"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635" cy="1270"/>
                          <a:chOff x="6845" y="72"/>
                          <a:chExt cx="4601" cy="2"/>
                        </a:xfrm>
                      </wpg:grpSpPr>
                      <wps:wsp>
                        <wps:cNvPr id="48" name="Freeform 17"/>
                        <wps:cNvSpPr>
                          <a:spLocks/>
                        </wps:cNvSpPr>
                        <wps:spPr bwMode="auto">
                          <a:xfrm>
                            <a:off x="6845" y="72"/>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2C3E3A" id="Group 16" o:spid="_x0000_s1026" style="position:absolute;margin-left:342.25pt;margin-top:3.6pt;width:230.05pt;height:.1pt;z-index:-251670016;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">
                <v:shape id="Freeform 17" o:spid="_x0000_s1027" style="position:absolute;left:6845;top:72;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siwL8A&#10;AADbAAAADwAAAGRycy9kb3ducmV2LnhtbERPW2vCMBR+H/gfwhH2NtNtoqOaFhEG7km87P2YnLXF&#10;5iQ0ae3+vXkQfPz47utytK0YqAuNYwXvswwEsXam4UrB+fT99gUiRGSDrWNS8E8BymLyssbcuBsf&#10;aDjGSqQQDjkqqGP0uZRB12QxzJwnTtyf6yzGBLtKmg5vKdy28iPLFtJiw6mhRk/bmvT12FsFv63c&#10;af9J5ky9v+znV71sfrRSr9NxswIRaYxP8cO9MwrmaWz6kn6ALO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yyLAvwAAANsAAAAPAAAAAAAAAAAAAAAAAJgCAABkcnMvZG93bnJl&#10;di54bWxQSwUGAAAAAAQABAD1AAAAhAMAAAAA&#10;" path="m,l4601,e" filled="f" strokeweight=".46pt">
                  <v:path arrowok="t" o:connecttype="custom" o:connectlocs="0,0;4601,0" o:connectangles="0,0"/>
                </v:shape>
                <w10:wrap anchorx="page"/>
              </v:group>
            </w:pict>
          </mc:Fallback>
        </mc:AlternateContent>
      </w:r>
      <w:r w:rsidR="008D5881" w:rsidRPr="006D31ED">
        <w:rPr>
          <w:spacing w:val="-1"/>
          <w:lang w:val="ru-RU"/>
        </w:rPr>
        <w:t>(адрес</w:t>
      </w:r>
      <w:r w:rsidR="008D5881" w:rsidRPr="006D31ED">
        <w:rPr>
          <w:spacing w:val="9"/>
          <w:lang w:val="ru-RU"/>
        </w:rPr>
        <w:t xml:space="preserve"> </w:t>
      </w:r>
      <w:r w:rsidR="008D5881" w:rsidRPr="006D31ED">
        <w:rPr>
          <w:spacing w:val="-1"/>
          <w:lang w:val="ru-RU"/>
        </w:rPr>
        <w:t>регистрации</w:t>
      </w:r>
      <w:r w:rsidR="008D5881" w:rsidRPr="006D31ED">
        <w:rPr>
          <w:spacing w:val="9"/>
          <w:lang w:val="ru-RU"/>
        </w:rPr>
        <w:t xml:space="preserve"> </w:t>
      </w:r>
      <w:r w:rsidR="008D5881" w:rsidRPr="006D31ED">
        <w:rPr>
          <w:spacing w:val="-1"/>
          <w:lang w:val="ru-RU"/>
        </w:rPr>
        <w:t>физ.</w:t>
      </w:r>
      <w:r w:rsidR="008D5881" w:rsidRPr="006D31ED">
        <w:rPr>
          <w:spacing w:val="9"/>
          <w:lang w:val="ru-RU"/>
        </w:rPr>
        <w:t xml:space="preserve"> </w:t>
      </w:r>
      <w:r w:rsidR="008D5881" w:rsidRPr="006D31ED">
        <w:rPr>
          <w:spacing w:val="-1"/>
          <w:lang w:val="ru-RU"/>
        </w:rPr>
        <w:t>лица/</w:t>
      </w:r>
      <w:r w:rsidR="008D5881" w:rsidRPr="006D31ED">
        <w:rPr>
          <w:spacing w:val="10"/>
          <w:lang w:val="ru-RU"/>
        </w:rPr>
        <w:t xml:space="preserve"> </w:t>
      </w:r>
      <w:r w:rsidR="008D5881" w:rsidRPr="006D31ED">
        <w:rPr>
          <w:spacing w:val="-1"/>
          <w:lang w:val="ru-RU"/>
        </w:rPr>
        <w:t>юридический</w:t>
      </w:r>
      <w:r w:rsidR="008D5881" w:rsidRPr="006D31ED">
        <w:rPr>
          <w:spacing w:val="33"/>
          <w:lang w:val="ru-RU"/>
        </w:rPr>
        <w:t xml:space="preserve"> </w:t>
      </w:r>
      <w:r w:rsidR="008D5881" w:rsidRPr="006D31ED">
        <w:rPr>
          <w:spacing w:val="-1"/>
          <w:lang w:val="ru-RU"/>
        </w:rPr>
        <w:t>адрес)</w:t>
      </w:r>
    </w:p>
    <w:p w14:paraId="7406EB03" w14:textId="77777777" w:rsidR="008D5881" w:rsidRPr="006D31ED" w:rsidRDefault="008D5881" w:rsidP="008D5881">
      <w:pPr>
        <w:spacing w:before="4" w:line="100" w:lineRule="exact"/>
        <w:rPr>
          <w:sz w:val="10"/>
          <w:szCs w:val="10"/>
        </w:rPr>
      </w:pPr>
    </w:p>
    <w:p w14:paraId="4872D1C4" w14:textId="77777777" w:rsidR="008D5881" w:rsidRPr="006D31ED" w:rsidRDefault="008D5881" w:rsidP="008D5881">
      <w:pPr>
        <w:spacing w:line="200" w:lineRule="exact"/>
        <w:rPr>
          <w:sz w:val="20"/>
          <w:szCs w:val="20"/>
        </w:rPr>
      </w:pPr>
    </w:p>
    <w:p w14:paraId="77E639D2" w14:textId="77777777" w:rsidR="008D5881" w:rsidRPr="006D31ED" w:rsidRDefault="008D5881" w:rsidP="008D5881">
      <w:pPr>
        <w:spacing w:line="200" w:lineRule="exact"/>
        <w:rPr>
          <w:sz w:val="20"/>
          <w:szCs w:val="20"/>
        </w:rPr>
      </w:pPr>
    </w:p>
    <w:p w14:paraId="56452386" w14:textId="77777777" w:rsidR="008D5881" w:rsidRPr="006D31ED" w:rsidRDefault="008D5881" w:rsidP="008D5881">
      <w:pPr>
        <w:spacing w:line="200" w:lineRule="exact"/>
        <w:rPr>
          <w:sz w:val="20"/>
          <w:szCs w:val="20"/>
        </w:rPr>
      </w:pPr>
    </w:p>
    <w:p w14:paraId="3570BDCC" w14:textId="77777777" w:rsidR="008D5881" w:rsidRPr="006D31ED" w:rsidRDefault="008D5881" w:rsidP="008D5881">
      <w:pPr>
        <w:spacing w:line="200" w:lineRule="exact"/>
        <w:rPr>
          <w:sz w:val="20"/>
          <w:szCs w:val="20"/>
        </w:rPr>
      </w:pPr>
    </w:p>
    <w:p w14:paraId="412E0716" w14:textId="77777777" w:rsidR="008D5881" w:rsidRPr="006D31ED" w:rsidRDefault="00B64AA7" w:rsidP="008D5881">
      <w:pPr>
        <w:pStyle w:val="a8"/>
        <w:spacing w:before="72" w:line="259" w:lineRule="auto"/>
        <w:ind w:right="107" w:firstLine="566"/>
        <w:rPr>
          <w:sz w:val="24"/>
          <w:szCs w:val="24"/>
          <w:lang w:val="ru-RU"/>
        </w:rPr>
      </w:pPr>
      <w:r w:rsidRPr="006D31ED">
        <w:rPr>
          <w:noProof/>
          <w:sz w:val="24"/>
          <w:szCs w:val="24"/>
          <w:lang w:val="ru-RU" w:eastAsia="ru-RU"/>
        </w:rPr>
        <mc:AlternateContent>
          <mc:Choice Requires="wpg">
            <w:drawing>
              <wp:anchor distT="0" distB="0" distL="114300" distR="114300" simplePos="0" relativeHeight="251647488" behindDoc="1" locked="0" layoutInCell="1" allowOverlap="1" wp14:anchorId="3CD63FE2" wp14:editId="4F07B242">
                <wp:simplePos x="0" y="0"/>
                <wp:positionH relativeFrom="page">
                  <wp:posOffset>719455</wp:posOffset>
                </wp:positionH>
                <wp:positionV relativeFrom="paragraph">
                  <wp:posOffset>651510</wp:posOffset>
                </wp:positionV>
                <wp:extent cx="6427470" cy="1270"/>
                <wp:effectExtent l="5080" t="13335" r="6350" b="4445"/>
                <wp:wrapNone/>
                <wp:docPr id="45"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26"/>
                          <a:chExt cx="10122" cy="2"/>
                        </a:xfrm>
                      </wpg:grpSpPr>
                      <wps:wsp>
                        <wps:cNvPr id="46" name="Freeform 21"/>
                        <wps:cNvSpPr>
                          <a:spLocks/>
                        </wps:cNvSpPr>
                        <wps:spPr bwMode="auto">
                          <a:xfrm>
                            <a:off x="1133" y="1026"/>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42BA5B" id="Group 20" o:spid="_x0000_s1026" style="position:absolute;margin-left:56.65pt;margin-top:51.3pt;width:506.1pt;height:.1pt;z-index:-251668992;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">
                <v:shape id="Freeform 21" o:spid="_x0000_s1027" style="position:absolute;left:1133;top:1026;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4lIL8A&#10;AADbAAAADwAAAGRycy9kb3ducmV2LnhtbESPS4vCMBSF94L/IVzBnaYOUqQaRUXFrS/cXpprW2xu&#10;SpLR6q83wsAsD+fxcWaL1tTiQc5XlhWMhgkI4tzqigsF59N2MAHhA7LG2jIpeJGHxbzbmWGm7ZMP&#10;9DiGQsQR9hkqKENoMil9XpJBP7QNcfRu1hkMUbpCaofPOG5q+ZMkqTRYcSSU2NC6pPx+/DWRe3Nm&#10;vEkv+2b31qerXiV+gnel+r12OQURqA3/4b/2XisYp/D9En+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ziUgvwAAANsAAAAPAAAAAAAAAAAAAAAAAJgCAABkcnMvZG93bnJl&#10;di54bWxQSwUGAAAAAAQABAD1AAAAhAMAAAAA&#10;" path="m,l10122,e" filled="f" strokeweight=".15578mm">
                  <v:path arrowok="t" o:connecttype="custom" o:connectlocs="0,0;10122,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48512" behindDoc="1" locked="0" layoutInCell="1" allowOverlap="1" wp14:anchorId="5D35F3E7" wp14:editId="754E6783">
                <wp:simplePos x="0" y="0"/>
                <wp:positionH relativeFrom="page">
                  <wp:posOffset>719455</wp:posOffset>
                </wp:positionH>
                <wp:positionV relativeFrom="paragraph">
                  <wp:posOffset>825500</wp:posOffset>
                </wp:positionV>
                <wp:extent cx="6426200" cy="1270"/>
                <wp:effectExtent l="5080" t="6350" r="7620" b="11430"/>
                <wp:wrapNone/>
                <wp:docPr id="43"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1300"/>
                          <a:chExt cx="10120" cy="2"/>
                        </a:xfrm>
                      </wpg:grpSpPr>
                      <wps:wsp>
                        <wps:cNvPr id="44" name="Freeform 23"/>
                        <wps:cNvSpPr>
                          <a:spLocks/>
                        </wps:cNvSpPr>
                        <wps:spPr bwMode="auto">
                          <a:xfrm>
                            <a:off x="1133" y="1300"/>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6F0FE2" id="Group 22" o:spid="_x0000_s1026" style="position:absolute;margin-left:56.65pt;margin-top:65pt;width:506pt;height:.1pt;z-index:-251667968;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">
                <v:shape id="Freeform 23" o:spid="_x0000_s1027" style="position:absolute;left:1133;top:1300;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iqcUA&#10;AADbAAAADwAAAGRycy9kb3ducmV2LnhtbESPX2vCQBDE34V+h2MLfRG9tEiR6Cm2IBaKAf88+Ljm&#10;1iSY2wu5rab99F5B8HGYmd8w03nnanWhNlSeDbwOE1DEubcVFwb2u+VgDCoIssXaMxn4pQDz2VNv&#10;iqn1V97QZSuFihAOKRooRZpU65CX5DAMfUMcvZNvHUqUbaFti9cId7V+S5J37bDiuFBiQ58l5eft&#10;jzMQVjrLZd3/lv1f+Dg2h2x1WmbGvDx3iwkooU4e4Xv7yxoYjeD/S/wB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kqKpxQAAANsAAAAPAAAAAAAAAAAAAAAAAJgCAABkcnMv&#10;ZG93bnJldi54bWxQSwUGAAAAAAQABAD1AAAAigMAAAAA&#10;" path="m,l10119,e" filled="f" strokeweight=".15578mm">
                  <v:path arrowok="t" o:connecttype="custom" o:connectlocs="0,0;10119,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49536" behindDoc="1" locked="0" layoutInCell="1" allowOverlap="1" wp14:anchorId="5764E632" wp14:editId="5BE60F1D">
                <wp:simplePos x="0" y="0"/>
                <wp:positionH relativeFrom="page">
                  <wp:posOffset>719455</wp:posOffset>
                </wp:positionH>
                <wp:positionV relativeFrom="paragraph">
                  <wp:posOffset>997585</wp:posOffset>
                </wp:positionV>
                <wp:extent cx="6427470" cy="1270"/>
                <wp:effectExtent l="5080" t="6985" r="6350" b="10795"/>
                <wp:wrapNone/>
                <wp:docPr id="41"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571"/>
                          <a:chExt cx="10122" cy="2"/>
                        </a:xfrm>
                      </wpg:grpSpPr>
                      <wps:wsp>
                        <wps:cNvPr id="42" name="Freeform 25"/>
                        <wps:cNvSpPr>
                          <a:spLocks/>
                        </wps:cNvSpPr>
                        <wps:spPr bwMode="auto">
                          <a:xfrm>
                            <a:off x="1133" y="1571"/>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E1C79C" id="Group 24" o:spid="_x0000_s1026" style="position:absolute;margin-left:56.65pt;margin-top:78.55pt;width:506.1pt;height:.1pt;z-index:-251666944;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">
                <v:shape id="Freeform 25" o:spid="_x0000_s1027" style="position:absolute;left:1133;top:1571;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UjI74A&#10;AADbAAAADwAAAGRycy9kb3ducmV2LnhtbESPS6vCMBCF94L/IYzgTlNFRKpRVK7i1hduh2Zsi82k&#10;JLla/fVGEFwezuPjzBaNqcSdnC8tKxj0ExDEmdUl5wpOx01vAsIHZI2VZVLwJA+Lebs1w1TbB+/p&#10;fgi5iCPsU1RQhFCnUvqsIIO+b2vi6F2tMxiidLnUDh9x3FRymCRjabDkSCiwpnVB2e3wbyL36szo&#10;b3ze1duXPl70KvETvCnV7TTLKYhATfiFv+2dVjAawudL/AFy/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1IyO+AAAA2wAAAA8AAAAAAAAAAAAAAAAAmAIAAGRycy9kb3ducmV2&#10;LnhtbFBLBQYAAAAABAAEAPUAAACDAwAAAAA=&#10;" path="m,l10122,e" filled="f" strokeweight=".15578mm">
                  <v:path arrowok="t" o:connecttype="custom" o:connectlocs="0,0;10122,0" o:connectangles="0,0"/>
                </v:shape>
                <w10:wrap anchorx="page"/>
              </v:group>
            </w:pict>
          </mc:Fallback>
        </mc:AlternateContent>
      </w:r>
      <w:r w:rsidR="008D5881" w:rsidRPr="006D31ED">
        <w:rPr>
          <w:spacing w:val="-1"/>
          <w:sz w:val="24"/>
          <w:szCs w:val="24"/>
          <w:lang w:val="ru-RU"/>
        </w:rPr>
        <w:t>Прошу</w:t>
      </w:r>
      <w:r w:rsidR="008D5881" w:rsidRPr="006D31ED">
        <w:rPr>
          <w:sz w:val="24"/>
          <w:szCs w:val="24"/>
          <w:lang w:val="ru-RU"/>
        </w:rPr>
        <w:t xml:space="preserve"> </w:t>
      </w:r>
      <w:r w:rsidR="008D5881" w:rsidRPr="006D31ED">
        <w:rPr>
          <w:spacing w:val="22"/>
          <w:sz w:val="24"/>
          <w:szCs w:val="24"/>
          <w:lang w:val="ru-RU"/>
        </w:rPr>
        <w:t xml:space="preserve"> </w:t>
      </w:r>
      <w:r w:rsidR="008D5881" w:rsidRPr="006D31ED">
        <w:rPr>
          <w:spacing w:val="-1"/>
          <w:sz w:val="24"/>
          <w:szCs w:val="24"/>
          <w:lang w:val="ru-RU"/>
        </w:rPr>
        <w:t>Вас</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организовать</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осмотр</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следующего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имущества,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выставляемого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аукцион</w:t>
      </w:r>
      <w:r w:rsidR="008D5881" w:rsidRPr="006D31ED">
        <w:rPr>
          <w:sz w:val="24"/>
          <w:szCs w:val="24"/>
          <w:lang w:val="ru-RU"/>
        </w:rPr>
        <w:t xml:space="preserve"> </w:t>
      </w:r>
      <w:r w:rsidR="008D5881" w:rsidRPr="006D31ED">
        <w:rPr>
          <w:spacing w:val="23"/>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право</w:t>
      </w:r>
      <w:r w:rsidR="008D5881" w:rsidRPr="006D31ED">
        <w:rPr>
          <w:spacing w:val="67"/>
          <w:sz w:val="24"/>
          <w:szCs w:val="24"/>
          <w:lang w:val="ru-RU"/>
        </w:rPr>
        <w:t xml:space="preserve"> </w:t>
      </w:r>
      <w:r w:rsidR="008D5881" w:rsidRPr="006D31ED">
        <w:rPr>
          <w:spacing w:val="-1"/>
          <w:sz w:val="24"/>
          <w:szCs w:val="24"/>
          <w:lang w:val="ru-RU"/>
        </w:rPr>
        <w:t>заключения договора</w:t>
      </w:r>
      <w:r w:rsidR="008D5881" w:rsidRPr="006D31ED">
        <w:rPr>
          <w:sz w:val="24"/>
          <w:szCs w:val="24"/>
          <w:lang w:val="ru-RU"/>
        </w:rPr>
        <w:t xml:space="preserve"> </w:t>
      </w:r>
      <w:r w:rsidR="008D5881" w:rsidRPr="006D31ED">
        <w:rPr>
          <w:spacing w:val="-1"/>
          <w:sz w:val="24"/>
          <w:szCs w:val="24"/>
          <w:lang w:val="ru-RU"/>
        </w:rPr>
        <w:t>аренды:</w:t>
      </w:r>
    </w:p>
    <w:p w14:paraId="1DD2B7E0" w14:textId="77777777" w:rsidR="008D5881" w:rsidRPr="006D31ED" w:rsidRDefault="008D5881" w:rsidP="008D5881">
      <w:pPr>
        <w:spacing w:before="9" w:line="110" w:lineRule="exact"/>
        <w:rPr>
          <w:sz w:val="11"/>
          <w:szCs w:val="11"/>
        </w:rPr>
      </w:pPr>
    </w:p>
    <w:p w14:paraId="37E4E0E5" w14:textId="77777777" w:rsidR="008D5881" w:rsidRPr="006D31ED" w:rsidRDefault="008D5881" w:rsidP="008D5881">
      <w:pPr>
        <w:spacing w:line="200" w:lineRule="exact"/>
        <w:rPr>
          <w:sz w:val="20"/>
          <w:szCs w:val="20"/>
        </w:rPr>
      </w:pPr>
    </w:p>
    <w:p w14:paraId="629486D5" w14:textId="77777777" w:rsidR="008D5881" w:rsidRPr="006D31ED" w:rsidRDefault="008D5881" w:rsidP="008D5881">
      <w:pPr>
        <w:spacing w:line="200" w:lineRule="exact"/>
        <w:rPr>
          <w:sz w:val="20"/>
          <w:szCs w:val="20"/>
        </w:rPr>
      </w:pPr>
    </w:p>
    <w:p w14:paraId="77058AD1" w14:textId="77777777" w:rsidR="008D5881" w:rsidRPr="006D31ED" w:rsidRDefault="008D5881" w:rsidP="008D5881">
      <w:pPr>
        <w:spacing w:line="200" w:lineRule="exact"/>
        <w:rPr>
          <w:sz w:val="20"/>
          <w:szCs w:val="20"/>
        </w:rPr>
      </w:pPr>
    </w:p>
    <w:p w14:paraId="2AAB7448" w14:textId="77777777" w:rsidR="008D5881" w:rsidRPr="006D31ED" w:rsidRDefault="008D5881" w:rsidP="008D5881">
      <w:pPr>
        <w:spacing w:line="200" w:lineRule="exact"/>
        <w:rPr>
          <w:sz w:val="20"/>
          <w:szCs w:val="20"/>
        </w:rPr>
      </w:pPr>
    </w:p>
    <w:p w14:paraId="0E98A77B" w14:textId="77777777" w:rsidR="008D5881" w:rsidRPr="006D31ED" w:rsidRDefault="008D5881" w:rsidP="008D5881">
      <w:pPr>
        <w:spacing w:line="200" w:lineRule="exact"/>
        <w:rPr>
          <w:sz w:val="20"/>
          <w:szCs w:val="20"/>
        </w:rPr>
      </w:pPr>
    </w:p>
    <w:p w14:paraId="115DCB70" w14:textId="77777777" w:rsidR="008D5881" w:rsidRPr="006D31ED" w:rsidRDefault="00B64AA7" w:rsidP="008D5881">
      <w:pPr>
        <w:pStyle w:val="a8"/>
        <w:spacing w:before="72"/>
        <w:ind w:left="652"/>
        <w:rPr>
          <w:lang w:val="ru-RU"/>
        </w:rPr>
      </w:pPr>
      <w:r w:rsidRPr="006D31ED">
        <w:rPr>
          <w:noProof/>
          <w:lang w:val="ru-RU" w:eastAsia="ru-RU"/>
        </w:rPr>
        <mc:AlternateContent>
          <mc:Choice Requires="wpg">
            <w:drawing>
              <wp:anchor distT="0" distB="0" distL="114300" distR="114300" simplePos="0" relativeHeight="251650560" behindDoc="1" locked="0" layoutInCell="1" allowOverlap="1" wp14:anchorId="2C3709A8" wp14:editId="23DEB590">
                <wp:simplePos x="0" y="0"/>
                <wp:positionH relativeFrom="page">
                  <wp:posOffset>719455</wp:posOffset>
                </wp:positionH>
                <wp:positionV relativeFrom="paragraph">
                  <wp:posOffset>-694055</wp:posOffset>
                </wp:positionV>
                <wp:extent cx="6427470" cy="1270"/>
                <wp:effectExtent l="5080" t="10795" r="6350" b="6985"/>
                <wp:wrapNone/>
                <wp:docPr id="39"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93"/>
                          <a:chExt cx="10122" cy="2"/>
                        </a:xfrm>
                      </wpg:grpSpPr>
                      <wps:wsp>
                        <wps:cNvPr id="40" name="Freeform 27"/>
                        <wps:cNvSpPr>
                          <a:spLocks/>
                        </wps:cNvSpPr>
                        <wps:spPr bwMode="auto">
                          <a:xfrm>
                            <a:off x="1133" y="-1093"/>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23CBA8" id="Group 26" o:spid="_x0000_s1026" style="position:absolute;margin-left:56.65pt;margin-top:-54.65pt;width:506.1pt;height:.1pt;z-index:-251665920;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">
                <v:shape id="Freeform 27" o:spid="_x0000_s1027" style="position:absolute;left:1133;top:-1093;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sYz78A&#10;AADbAAAADwAAAGRycy9kb3ducmV2LnhtbERPTWvCQBC9F/wPywi91Y0lBImuotKWXKstXofsmASz&#10;s2F3a9L++s6h0OPjfW92k+vVnULsPBtYLjJQxLW3HTcGPs6vTytQMSFb7D2TgW+KsNvOHjZYWj/y&#10;O91PqVESwrFEA21KQ6l1rFtyGBd+IBbu6oPDJDA02gYcJdz1+jnLCu2wY2locaBjS/Xt9OWk9xpc&#10;/lJ8VsPbjz1f7CGLK7wZ8zif9mtQiab0L/5zV9ZALuvli/wAv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axjPvwAAANsAAAAPAAAAAAAAAAAAAAAAAJgCAABkcnMvZG93bnJl&#10;di54bWxQSwUGAAAAAAQABAD1AAAAhAMAAAAA&#10;" path="m,l10122,e" filled="f" strokeweight=".15578mm">
                  <v:path arrowok="t" o:connecttype="custom" o:connectlocs="0,0;10122,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51584" behindDoc="1" locked="0" layoutInCell="1" allowOverlap="1" wp14:anchorId="2CB7BBF2" wp14:editId="31E8099D">
                <wp:simplePos x="0" y="0"/>
                <wp:positionH relativeFrom="page">
                  <wp:posOffset>719455</wp:posOffset>
                </wp:positionH>
                <wp:positionV relativeFrom="paragraph">
                  <wp:posOffset>-520065</wp:posOffset>
                </wp:positionV>
                <wp:extent cx="6426200" cy="1270"/>
                <wp:effectExtent l="5080" t="13335" r="7620" b="4445"/>
                <wp:wrapNone/>
                <wp:docPr id="37"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819"/>
                          <a:chExt cx="10120" cy="2"/>
                        </a:xfrm>
                      </wpg:grpSpPr>
                      <wps:wsp>
                        <wps:cNvPr id="38" name="Freeform 29"/>
                        <wps:cNvSpPr>
                          <a:spLocks/>
                        </wps:cNvSpPr>
                        <wps:spPr bwMode="auto">
                          <a:xfrm>
                            <a:off x="1133" y="-819"/>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A33AC4" id="Group 28" o:spid="_x0000_s1026" style="position:absolute;margin-left:56.65pt;margin-top:-40.95pt;width:506pt;height:.1pt;z-index:-251664896;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">
                <v:shape id="Freeform 29" o:spid="_x0000_s1027" style="position:absolute;left:1133;top:-81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nb0cIA&#10;AADbAAAADwAAAGRycy9kb3ducmV2LnhtbERPS2vCQBC+F/oflin0UurGCkVSN2ILoiAGfBx6nGYn&#10;D8zOhuyosb++exB6/Pjes/ngWnWhPjSeDYxHCSjiwtuGKwPHw/J1CioIssXWMxm4UYB59vgww9T6&#10;K+/ospdKxRAOKRqoRbpU61DU5DCMfEccudL3DiXCvtK2x2sMd61+S5J37bDh2FBjR181Faf92RkI&#10;K50Xsn3ZyPE3fP503/mqXObGPD8Niw9QQoP8i+/utTUwiWPjl/gDd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2dvRwgAAANsAAAAPAAAAAAAAAAAAAAAAAJgCAABkcnMvZG93&#10;bnJldi54bWxQSwUGAAAAAAQABAD1AAAAhwMAAAAA&#10;" path="m,l10119,e" filled="f" strokeweight=".15578mm">
                  <v:path arrowok="t" o:connecttype="custom" o:connectlocs="0,0;10119,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52608" behindDoc="1" locked="0" layoutInCell="1" allowOverlap="1" wp14:anchorId="080B4E8E" wp14:editId="2DC59DA2">
                <wp:simplePos x="0" y="0"/>
                <wp:positionH relativeFrom="page">
                  <wp:posOffset>719455</wp:posOffset>
                </wp:positionH>
                <wp:positionV relativeFrom="paragraph">
                  <wp:posOffset>-346710</wp:posOffset>
                </wp:positionV>
                <wp:extent cx="5241290" cy="1270"/>
                <wp:effectExtent l="5080" t="5715" r="11430" b="12065"/>
                <wp:wrapNone/>
                <wp:docPr id="35"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1270"/>
                          <a:chOff x="1133" y="-546"/>
                          <a:chExt cx="8254" cy="2"/>
                        </a:xfrm>
                      </wpg:grpSpPr>
                      <wps:wsp>
                        <wps:cNvPr id="36" name="Freeform 31"/>
                        <wps:cNvSpPr>
                          <a:spLocks/>
                        </wps:cNvSpPr>
                        <wps:spPr bwMode="auto">
                          <a:xfrm>
                            <a:off x="1133" y="-546"/>
                            <a:ext cx="8254" cy="2"/>
                          </a:xfrm>
                          <a:custGeom>
                            <a:avLst/>
                            <a:gdLst>
                              <a:gd name="T0" fmla="+- 0 1133 1133"/>
                              <a:gd name="T1" fmla="*/ T0 w 8254"/>
                              <a:gd name="T2" fmla="+- 0 9387 1133"/>
                              <a:gd name="T3" fmla="*/ T2 w 8254"/>
                            </a:gdLst>
                            <a:ahLst/>
                            <a:cxnLst>
                              <a:cxn ang="0">
                                <a:pos x="T1" y="0"/>
                              </a:cxn>
                              <a:cxn ang="0">
                                <a:pos x="T3" y="0"/>
                              </a:cxn>
                            </a:cxnLst>
                            <a:rect l="0" t="0" r="r" b="b"/>
                            <a:pathLst>
                              <a:path w="8254">
                                <a:moveTo>
                                  <a:pt x="0" y="0"/>
                                </a:moveTo>
                                <a:lnTo>
                                  <a:pt x="825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C5DEFB" id="Group 30" o:spid="_x0000_s1026" style="position:absolute;margin-left:56.65pt;margin-top:-27.3pt;width:412.7pt;height:.1pt;z-index:-251663872;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">
                <v:shape id="Freeform 31" o:spid="_x0000_s1027" style="position:absolute;left:1133;top:-546;width:8254;height:2;visibility:visible;mso-wrap-style:square;v-text-anchor:top" coordsize="82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9XB8UA&#10;AADbAAAADwAAAGRycy9kb3ducmV2LnhtbESPQWvCQBSE74L/YXlCL6XZxII0qauoYAntxaQ99PjI&#10;viah2bchu5r033cFweMwM98w6+1kOnGhwbWWFSRRDIK4srrlWsHX5/HpBYTzyBo7y6TgjxxsN/PZ&#10;GjNtRy7oUvpaBAi7DBU03veZlK5qyKCLbE8cvB87GPRBDrXUA44Bbjq5jOOVNNhyWGiwp0ND1W95&#10;Ngp2UxKn7x/pd3F6Sw6p3j+meUdKPSym3SsIT5O/h2/tXCt4XsH1S/gB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1cHxQAAANsAAAAPAAAAAAAAAAAAAAAAAJgCAABkcnMv&#10;ZG93bnJldi54bWxQSwUGAAAAAAQABAD1AAAAigMAAAAA&#10;" path="m,l8254,e" filled="f" strokeweight=".15578mm">
                  <v:path arrowok="t" o:connecttype="custom" o:connectlocs="0,0;8254,0" o:connectangles="0,0"/>
                </v:shape>
                <w10:wrap anchorx="page"/>
              </v:group>
            </w:pict>
          </mc:Fallback>
        </mc:AlternateContent>
      </w:r>
      <w:r w:rsidR="008D5881" w:rsidRPr="006D31ED">
        <w:rPr>
          <w:spacing w:val="-1"/>
          <w:lang w:val="ru-RU"/>
        </w:rPr>
        <w:t>Данные</w:t>
      </w:r>
      <w:r w:rsidR="008D5881" w:rsidRPr="006D31ED">
        <w:rPr>
          <w:spacing w:val="-2"/>
          <w:lang w:val="ru-RU"/>
        </w:rPr>
        <w:t xml:space="preserve"> </w:t>
      </w:r>
      <w:r w:rsidR="008D5881" w:rsidRPr="006D31ED">
        <w:rPr>
          <w:spacing w:val="-1"/>
          <w:lang w:val="ru-RU"/>
        </w:rPr>
        <w:t>лица,</w:t>
      </w:r>
      <w:r w:rsidR="008D5881" w:rsidRPr="006D31ED">
        <w:rPr>
          <w:lang w:val="ru-RU"/>
        </w:rPr>
        <w:t xml:space="preserve"> </w:t>
      </w:r>
      <w:r w:rsidR="008D5881" w:rsidRPr="006D31ED">
        <w:rPr>
          <w:spacing w:val="-1"/>
          <w:lang w:val="ru-RU"/>
        </w:rPr>
        <w:t>производящего</w:t>
      </w:r>
      <w:r w:rsidR="008D5881" w:rsidRPr="006D31ED">
        <w:rPr>
          <w:spacing w:val="-2"/>
          <w:lang w:val="ru-RU"/>
        </w:rPr>
        <w:t xml:space="preserve"> </w:t>
      </w:r>
      <w:r w:rsidR="008D5881" w:rsidRPr="006D31ED">
        <w:rPr>
          <w:spacing w:val="-1"/>
          <w:lang w:val="ru-RU"/>
        </w:rPr>
        <w:t>осмотр:</w:t>
      </w:r>
    </w:p>
    <w:p w14:paraId="5652528A" w14:textId="77777777" w:rsidR="008D5881" w:rsidRPr="006D31ED" w:rsidRDefault="008D5881" w:rsidP="008D5881">
      <w:pPr>
        <w:spacing w:line="220" w:lineRule="exact"/>
      </w:pPr>
    </w:p>
    <w:p w14:paraId="2F356395" w14:textId="77777777" w:rsidR="008D5881" w:rsidRPr="006D31ED" w:rsidRDefault="00B64AA7" w:rsidP="008D5881">
      <w:pPr>
        <w:pStyle w:val="a8"/>
        <w:ind w:left="0" w:right="140"/>
        <w:jc w:val="center"/>
        <w:rPr>
          <w:lang w:val="ru-RU"/>
        </w:rPr>
      </w:pPr>
      <w:r w:rsidRPr="006D31ED">
        <w:rPr>
          <w:noProof/>
          <w:lang w:val="ru-RU" w:eastAsia="ru-RU"/>
        </w:rPr>
        <mc:AlternateContent>
          <mc:Choice Requires="wpg">
            <w:drawing>
              <wp:anchor distT="0" distB="0" distL="114300" distR="114300" simplePos="0" relativeHeight="251643392" behindDoc="1" locked="0" layoutInCell="1" allowOverlap="1" wp14:anchorId="5C1170A4" wp14:editId="113D2247">
                <wp:simplePos x="0" y="0"/>
                <wp:positionH relativeFrom="page">
                  <wp:posOffset>650875</wp:posOffset>
                </wp:positionH>
                <wp:positionV relativeFrom="paragraph">
                  <wp:posOffset>-1270</wp:posOffset>
                </wp:positionV>
                <wp:extent cx="6076315" cy="1270"/>
                <wp:effectExtent l="12700" t="8255" r="6985" b="9525"/>
                <wp:wrapNone/>
                <wp:docPr id="33"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2"/>
                          <a:chExt cx="9569" cy="2"/>
                        </a:xfrm>
                      </wpg:grpSpPr>
                      <wps:wsp>
                        <wps:cNvPr id="34" name="Freeform 9"/>
                        <wps:cNvSpPr>
                          <a:spLocks/>
                        </wps:cNvSpPr>
                        <wps:spPr bwMode="auto">
                          <a:xfrm>
                            <a:off x="1025" y="-2"/>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26393C" id="Group 8" o:spid="_x0000_s1026" style="position:absolute;margin-left:51.25pt;margin-top:-.1pt;width:478.45pt;height:.1pt;z-index:-251673088;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">
                <v:shape id="Freeform 9" o:spid="_x0000_s1027" style="position:absolute;left:1025;top:-2;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G8UA&#10;AADbAAAADwAAAGRycy9kb3ducmV2LnhtbESP3WoCMRSE7wXfIRzBO836Uylbo4ggWIpQV5FeHjbH&#10;3a2bk7BJde3Tm0LBy2FmvmHmy9bU4kqNrywrGA0TEMS51RUXCo6HzeAVhA/IGmvLpOBOHpaLbmeO&#10;qbY33tM1C4WIEPYpKihDcKmUPi/JoB9aRxy9s20MhiibQuoGbxFuajlOkpk0WHFcKNHRuqT8kv0Y&#10;BZuX99+Pz7P/vrh75k6n3XRVfFml+r129QYiUBue4f/2ViuYTOHvS/wB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2NQbxQAAANsAAAAPAAAAAAAAAAAAAAAAAJgCAABkcnMv&#10;ZG93bnJldi54bWxQSwUGAAAAAAQABAD1AAAAigMAAAAA&#10;" path="m,l9569,e" filled="f" strokeweight=".46pt">
                  <v:path arrowok="t" o:connecttype="custom" o:connectlocs="0,0;9569,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44416" behindDoc="1" locked="0" layoutInCell="1" allowOverlap="1" wp14:anchorId="3FC2DDDA" wp14:editId="7158A9C6">
                <wp:simplePos x="0" y="0"/>
                <wp:positionH relativeFrom="page">
                  <wp:posOffset>650875</wp:posOffset>
                </wp:positionH>
                <wp:positionV relativeFrom="paragraph">
                  <wp:posOffset>554990</wp:posOffset>
                </wp:positionV>
                <wp:extent cx="6076315" cy="1270"/>
                <wp:effectExtent l="12700" t="12065" r="6985" b="5715"/>
                <wp:wrapNone/>
                <wp:docPr id="3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874"/>
                          <a:chExt cx="9569" cy="2"/>
                        </a:xfrm>
                      </wpg:grpSpPr>
                      <wps:wsp>
                        <wps:cNvPr id="32" name="Freeform 11"/>
                        <wps:cNvSpPr>
                          <a:spLocks/>
                        </wps:cNvSpPr>
                        <wps:spPr bwMode="auto">
                          <a:xfrm>
                            <a:off x="1025" y="874"/>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D3B340" id="Group 10" o:spid="_x0000_s1026" style="position:absolute;margin-left:51.25pt;margin-top:43.7pt;width:478.45pt;height:.1pt;z-index:-251672064;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">
                <v:shape id="Freeform 11" o:spid="_x0000_s1027" style="position:absolute;left:1025;top:874;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p9MUA&#10;AADbAAAADwAAAGRycy9kb3ducmV2LnhtbESP3WoCMRSE7wu+QziCdzWrrVK2G0UEoSKFui3Sy8Pm&#10;7E/dnIRN1LVP3xQEL4eZ+YbJlr1pxZk631hWMBknIIgLqxuuFHx9bh5fQPiArLG1TAqu5GG5GDxk&#10;mGp74T2d81CJCGGfooI6BJdK6YuaDPqxdcTRK21nMETZVVJ3eIlw08ppksylwYbjQo2O1jUVx/xk&#10;FGxm29/dR+l/ju6au8Ph/XlVfVulRsN+9QoiUB/u4Vv7TSt4msL/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fen0xQAAANsAAAAPAAAAAAAAAAAAAAAAAJgCAABkcnMv&#10;ZG93bnJldi54bWxQSwUGAAAAAAQABAD1AAAAigMAAAAA&#10;" path="m,l9569,e" filled="f" strokeweight=".46pt">
                  <v:path arrowok="t" o:connecttype="custom" o:connectlocs="0,0;9569,0" o:connectangles="0,0"/>
                </v:shape>
                <w10:wrap anchorx="page"/>
              </v:group>
            </w:pict>
          </mc:Fallback>
        </mc:AlternateContent>
      </w:r>
      <w:r w:rsidR="008D5881" w:rsidRPr="006D31ED">
        <w:rPr>
          <w:spacing w:val="-1"/>
          <w:lang w:val="ru-RU"/>
        </w:rPr>
        <w:t>(Ф.И.О.,</w:t>
      </w:r>
      <w:r w:rsidR="008D5881" w:rsidRPr="006D31ED">
        <w:rPr>
          <w:lang w:val="ru-RU"/>
        </w:rPr>
        <w:t xml:space="preserve"> </w:t>
      </w:r>
      <w:r w:rsidR="008D5881" w:rsidRPr="006D31ED">
        <w:rPr>
          <w:spacing w:val="-1"/>
          <w:lang w:val="ru-RU"/>
        </w:rPr>
        <w:t>паспортные</w:t>
      </w:r>
      <w:r w:rsidR="008D5881" w:rsidRPr="006D31ED">
        <w:rPr>
          <w:spacing w:val="-2"/>
          <w:lang w:val="ru-RU"/>
        </w:rPr>
        <w:t xml:space="preserve"> </w:t>
      </w:r>
      <w:r w:rsidR="008D5881" w:rsidRPr="006D31ED">
        <w:rPr>
          <w:spacing w:val="-1"/>
          <w:lang w:val="ru-RU"/>
        </w:rPr>
        <w:t>данные)</w:t>
      </w:r>
    </w:p>
    <w:p w14:paraId="2E3A10BD" w14:textId="77777777" w:rsidR="008D5881" w:rsidRPr="006D31ED" w:rsidRDefault="008D5881" w:rsidP="008D5881">
      <w:pPr>
        <w:spacing w:before="19" w:line="240" w:lineRule="exact"/>
        <w:rPr>
          <w:sz w:val="24"/>
          <w:szCs w:val="24"/>
        </w:rPr>
      </w:pPr>
    </w:p>
    <w:p w14:paraId="04A0F2B0" w14:textId="77777777" w:rsidR="008D5881" w:rsidRPr="006D31ED" w:rsidRDefault="008D5881" w:rsidP="008D5881">
      <w:pPr>
        <w:pStyle w:val="a8"/>
        <w:spacing w:before="72"/>
        <w:ind w:left="652"/>
        <w:rPr>
          <w:spacing w:val="-1"/>
          <w:lang w:val="ru-RU"/>
        </w:rPr>
      </w:pPr>
    </w:p>
    <w:p w14:paraId="2D8AFD1D" w14:textId="77777777" w:rsidR="008D5881" w:rsidRPr="006D31ED" w:rsidRDefault="008D5881" w:rsidP="008D5881">
      <w:pPr>
        <w:pStyle w:val="a8"/>
        <w:spacing w:before="72"/>
        <w:ind w:left="652"/>
        <w:rPr>
          <w:spacing w:val="-1"/>
          <w:lang w:val="ru-RU"/>
        </w:rPr>
      </w:pPr>
    </w:p>
    <w:p w14:paraId="481D1DB2" w14:textId="77777777" w:rsidR="008D5881" w:rsidRPr="006D31ED" w:rsidRDefault="00B64AA7" w:rsidP="008D5881">
      <w:pPr>
        <w:pStyle w:val="a8"/>
        <w:spacing w:before="72"/>
        <w:ind w:left="652"/>
        <w:rPr>
          <w:lang w:val="ru-RU"/>
        </w:rPr>
      </w:pPr>
      <w:r w:rsidRPr="006D31ED">
        <w:rPr>
          <w:noProof/>
          <w:lang w:val="ru-RU" w:eastAsia="ru-RU"/>
        </w:rPr>
        <mc:AlternateContent>
          <mc:Choice Requires="wpg">
            <w:drawing>
              <wp:anchor distT="0" distB="0" distL="114300" distR="114300" simplePos="0" relativeHeight="251653632" behindDoc="1" locked="0" layoutInCell="1" allowOverlap="1" wp14:anchorId="0DFF2F9D" wp14:editId="717602AB">
                <wp:simplePos x="0" y="0"/>
                <wp:positionH relativeFrom="page">
                  <wp:posOffset>2355850</wp:posOffset>
                </wp:positionH>
                <wp:positionV relativeFrom="paragraph">
                  <wp:posOffset>203835</wp:posOffset>
                </wp:positionV>
                <wp:extent cx="2585720" cy="1270"/>
                <wp:effectExtent l="12700" t="13335" r="11430" b="4445"/>
                <wp:wrapNone/>
                <wp:docPr id="29"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5720" cy="1270"/>
                          <a:chOff x="3710" y="321"/>
                          <a:chExt cx="4072" cy="2"/>
                        </a:xfrm>
                      </wpg:grpSpPr>
                      <wps:wsp>
                        <wps:cNvPr id="30" name="Freeform 33"/>
                        <wps:cNvSpPr>
                          <a:spLocks/>
                        </wps:cNvSpPr>
                        <wps:spPr bwMode="auto">
                          <a:xfrm>
                            <a:off x="3710" y="321"/>
                            <a:ext cx="4072" cy="2"/>
                          </a:xfrm>
                          <a:custGeom>
                            <a:avLst/>
                            <a:gdLst>
                              <a:gd name="T0" fmla="+- 0 3710 3710"/>
                              <a:gd name="T1" fmla="*/ T0 w 4072"/>
                              <a:gd name="T2" fmla="+- 0 7781 3710"/>
                              <a:gd name="T3" fmla="*/ T2 w 4072"/>
                            </a:gdLst>
                            <a:ahLst/>
                            <a:cxnLst>
                              <a:cxn ang="0">
                                <a:pos x="T1" y="0"/>
                              </a:cxn>
                              <a:cxn ang="0">
                                <a:pos x="T3" y="0"/>
                              </a:cxn>
                            </a:cxnLst>
                            <a:rect l="0" t="0" r="r" b="b"/>
                            <a:pathLst>
                              <a:path w="4072">
                                <a:moveTo>
                                  <a:pt x="0" y="0"/>
                                </a:moveTo>
                                <a:lnTo>
                                  <a:pt x="407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1A0463" id="Group 32" o:spid="_x0000_s1026" style="position:absolute;margin-left:185.5pt;margin-top:16.05pt;width:203.6pt;height:.1pt;z-index:-251662848;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">
                <v:shape id="Freeform 33" o:spid="_x0000_s1027" style="position:absolute;left:3710;top:321;width:4072;height:2;visibility:visible;mso-wrap-style:square;v-text-anchor:top" coordsize="40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57KsAA&#10;AADbAAAADwAAAGRycy9kb3ducmV2LnhtbERPTYvCMBC9C/6HMII3Td2yUqpRxGXRm1oF8TY0Y1ts&#10;JrXJ1u6/N4eFPT7e93Ldm1p01LrKsoLZNAJBnFtdcaHgcv6eJCCcR9ZYWyYFv+RgvRoOlphq++IT&#10;dZkvRAhhl6KC0vsmldLlJRl0U9sQB+5uW4M+wLaQusVXCDe1/IiiuTRYcWgosaFtSfkj+zEKbp/P&#10;a3WI4+5rf6iT565I3FEnSo1H/WYBwlPv/8V/7r1WEIf14Uv4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57KsAAAADbAAAADwAAAAAAAAAAAAAAAACYAgAAZHJzL2Rvd25y&#10;ZXYueG1sUEsFBgAAAAAEAAQA9QAAAIUDAAAAAA==&#10;" path="m,l4071,e" filled="f" strokeweight=".15578mm">
                  <v:path arrowok="t" o:connecttype="custom" o:connectlocs="0,0;4071,0" o:connectangles="0,0"/>
                </v:shape>
                <w10:wrap anchorx="page"/>
              </v:group>
            </w:pict>
          </mc:Fallback>
        </mc:AlternateContent>
      </w:r>
      <w:r w:rsidR="008D5881" w:rsidRPr="006D31ED">
        <w:rPr>
          <w:spacing w:val="-1"/>
          <w:lang w:val="ru-RU"/>
        </w:rPr>
        <w:t>Контактный телефон</w:t>
      </w:r>
    </w:p>
    <w:p w14:paraId="20091F8A" w14:textId="77777777" w:rsidR="008D5881" w:rsidRPr="006D31ED" w:rsidRDefault="008D5881" w:rsidP="008D5881">
      <w:pPr>
        <w:spacing w:before="3" w:line="170" w:lineRule="exact"/>
        <w:rPr>
          <w:sz w:val="17"/>
          <w:szCs w:val="17"/>
        </w:rPr>
      </w:pPr>
    </w:p>
    <w:p w14:paraId="190BBDDD" w14:textId="77777777" w:rsidR="008D5881" w:rsidRPr="006D31ED" w:rsidRDefault="008D5881" w:rsidP="008D5881">
      <w:pPr>
        <w:spacing w:line="200" w:lineRule="exact"/>
        <w:rPr>
          <w:sz w:val="20"/>
          <w:szCs w:val="20"/>
        </w:rPr>
      </w:pPr>
    </w:p>
    <w:p w14:paraId="727F7AC2" w14:textId="77777777" w:rsidR="008D5881" w:rsidRPr="006D31ED" w:rsidRDefault="008D5881" w:rsidP="008D5881">
      <w:pPr>
        <w:spacing w:line="200" w:lineRule="exact"/>
        <w:rPr>
          <w:sz w:val="20"/>
          <w:szCs w:val="20"/>
        </w:rPr>
      </w:pPr>
    </w:p>
    <w:p w14:paraId="1F955C84" w14:textId="77777777" w:rsidR="008D5881" w:rsidRPr="006D31ED" w:rsidRDefault="008D5881" w:rsidP="008D5881">
      <w:pPr>
        <w:spacing w:line="200" w:lineRule="exact"/>
        <w:rPr>
          <w:sz w:val="20"/>
          <w:szCs w:val="20"/>
        </w:rPr>
      </w:pPr>
    </w:p>
    <w:p w14:paraId="400AE721" w14:textId="77777777" w:rsidR="008D5881" w:rsidRPr="006D31ED" w:rsidRDefault="00B64AA7" w:rsidP="008D5881">
      <w:pPr>
        <w:pStyle w:val="a8"/>
        <w:tabs>
          <w:tab w:val="left" w:pos="8591"/>
        </w:tabs>
        <w:spacing w:before="72"/>
        <w:ind w:left="5778"/>
        <w:rPr>
          <w:lang w:val="ru-RU"/>
        </w:rPr>
      </w:pPr>
      <w:r w:rsidRPr="006D31ED">
        <w:rPr>
          <w:noProof/>
          <w:lang w:val="ru-RU" w:eastAsia="ru-RU"/>
        </w:rPr>
        <mc:AlternateContent>
          <mc:Choice Requires="wpg">
            <w:drawing>
              <wp:anchor distT="0" distB="0" distL="114300" distR="114300" simplePos="0" relativeHeight="251654656" behindDoc="1" locked="0" layoutInCell="1" allowOverlap="1" wp14:anchorId="4F5E44F2" wp14:editId="57515022">
                <wp:simplePos x="0" y="0"/>
                <wp:positionH relativeFrom="page">
                  <wp:posOffset>719455</wp:posOffset>
                </wp:positionH>
                <wp:positionV relativeFrom="paragraph">
                  <wp:posOffset>203835</wp:posOffset>
                </wp:positionV>
                <wp:extent cx="1259205" cy="1270"/>
                <wp:effectExtent l="5080" t="13335" r="12065" b="4445"/>
                <wp:wrapNone/>
                <wp:docPr id="27"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205" cy="1270"/>
                          <a:chOff x="1133" y="321"/>
                          <a:chExt cx="1983" cy="2"/>
                        </a:xfrm>
                      </wpg:grpSpPr>
                      <wps:wsp>
                        <wps:cNvPr id="28" name="Freeform 35"/>
                        <wps:cNvSpPr>
                          <a:spLocks/>
                        </wps:cNvSpPr>
                        <wps:spPr bwMode="auto">
                          <a:xfrm>
                            <a:off x="1133" y="321"/>
                            <a:ext cx="1983" cy="2"/>
                          </a:xfrm>
                          <a:custGeom>
                            <a:avLst/>
                            <a:gdLst>
                              <a:gd name="T0" fmla="+- 0 1133 1133"/>
                              <a:gd name="T1" fmla="*/ T0 w 1983"/>
                              <a:gd name="T2" fmla="+- 0 3115 1133"/>
                              <a:gd name="T3" fmla="*/ T2 w 1983"/>
                            </a:gdLst>
                            <a:ahLst/>
                            <a:cxnLst>
                              <a:cxn ang="0">
                                <a:pos x="T1" y="0"/>
                              </a:cxn>
                              <a:cxn ang="0">
                                <a:pos x="T3" y="0"/>
                              </a:cxn>
                            </a:cxnLst>
                            <a:rect l="0" t="0" r="r" b="b"/>
                            <a:pathLst>
                              <a:path w="1983">
                                <a:moveTo>
                                  <a:pt x="0" y="0"/>
                                </a:moveTo>
                                <a:lnTo>
                                  <a:pt x="198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FE04A" id="Group 34" o:spid="_x0000_s1026" style="position:absolute;margin-left:56.65pt;margin-top:16.05pt;width:99.15pt;height:.1pt;z-index:-251661824;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">
                <v:shape id="Freeform 35" o:spid="_x0000_s1027" style="position:absolute;left:1133;top:321;width:1983;height:2;visibility:visible;mso-wrap-style:square;v-text-anchor:top" coordsize="1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2e8EA&#10;AADbAAAADwAAAGRycy9kb3ducmV2LnhtbERPTWvCQBC9C/0PyxS86UaRGlI3oUiLHgpiFEpv0+w0&#10;Cc3OhuxU4793D4UeH+97U4yuUxcaQuvZwGKegCKuvG25NnA+vc1SUEGQLXaeycCNAhT5w2SDmfVX&#10;PtKllFrFEA4ZGmhE+kzrUDXkMMx9Txy5bz84lAiHWtsBrzHcdXqZJE/aYcuxocGetg1VP+WvM7Be&#10;9enn6/th3H7tFpiWN2H6EGOmj+PLMyihUf7Ff+69NbCMY+OX+AN0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ftnvBAAAA2wAAAA8AAAAAAAAAAAAAAAAAmAIAAGRycy9kb3du&#10;cmV2LnhtbFBLBQYAAAAABAAEAPUAAACGAwAAAAA=&#10;" path="m,l1982,e" filled="f" strokeweight=".15578mm">
                  <v:path arrowok="t" o:connecttype="custom" o:connectlocs="0,0;1982,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55680" behindDoc="1" locked="0" layoutInCell="1" allowOverlap="1" wp14:anchorId="6D6F54CC" wp14:editId="657C057C">
                <wp:simplePos x="0" y="0"/>
                <wp:positionH relativeFrom="page">
                  <wp:posOffset>2083435</wp:posOffset>
                </wp:positionH>
                <wp:positionV relativeFrom="paragraph">
                  <wp:posOffset>203835</wp:posOffset>
                </wp:positionV>
                <wp:extent cx="1955165" cy="1270"/>
                <wp:effectExtent l="6985" t="13335" r="9525" b="4445"/>
                <wp:wrapNone/>
                <wp:docPr id="25"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165" cy="1270"/>
                          <a:chOff x="3281" y="321"/>
                          <a:chExt cx="3079" cy="2"/>
                        </a:xfrm>
                      </wpg:grpSpPr>
                      <wps:wsp>
                        <wps:cNvPr id="26" name="Freeform 37"/>
                        <wps:cNvSpPr>
                          <a:spLocks/>
                        </wps:cNvSpPr>
                        <wps:spPr bwMode="auto">
                          <a:xfrm>
                            <a:off x="3281" y="321"/>
                            <a:ext cx="3079" cy="2"/>
                          </a:xfrm>
                          <a:custGeom>
                            <a:avLst/>
                            <a:gdLst>
                              <a:gd name="T0" fmla="+- 0 3281 3281"/>
                              <a:gd name="T1" fmla="*/ T0 w 3079"/>
                              <a:gd name="T2" fmla="+- 0 6359 3281"/>
                              <a:gd name="T3" fmla="*/ T2 w 3079"/>
                            </a:gdLst>
                            <a:ahLst/>
                            <a:cxnLst>
                              <a:cxn ang="0">
                                <a:pos x="T1" y="0"/>
                              </a:cxn>
                              <a:cxn ang="0">
                                <a:pos x="T3" y="0"/>
                              </a:cxn>
                            </a:cxnLst>
                            <a:rect l="0" t="0" r="r" b="b"/>
                            <a:pathLst>
                              <a:path w="3079">
                                <a:moveTo>
                                  <a:pt x="0" y="0"/>
                                </a:moveTo>
                                <a:lnTo>
                                  <a:pt x="3078"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ECA4F8" id="Group 36" o:spid="_x0000_s1026" style="position:absolute;margin-left:164.05pt;margin-top:16.05pt;width:153.95pt;height:.1pt;z-index:-251660800;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">
                <v:shape id="Freeform 37" o:spid="_x0000_s1027" style="position:absolute;left:3281;top:321;width:3079;height:2;visibility:visible;mso-wrap-style:square;v-text-anchor:top" coordsize="30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cnvsIA&#10;AADbAAAADwAAAGRycy9kb3ducmV2LnhtbESPwW7CMBBE75X4B2uRuBWHHBBKMQioQL2S9gM28SZO&#10;ideR7ULK12OkSj2OZuaNZr0dbS+u5EPnWMFinoEgrp3uuFXw9Xl8XYEIEVlj75gU/FKA7WbyssZC&#10;uxuf6VrGViQIhwIVmBiHQspQG7IY5m4gTl7jvMWYpG+l9nhLcNvLPMuW0mLHacHgQAdD9aX8sQqq&#10;Zr/6fj/lh1i2lbybZvTV3Sg1m467NxCRxvgf/mt/aAX5Ep5f0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hye+wgAAANsAAAAPAAAAAAAAAAAAAAAAAJgCAABkcnMvZG93&#10;bnJldi54bWxQSwUGAAAAAAQABAD1AAAAhwMAAAAA&#10;" path="m,l3078,e" filled="f" strokeweight=".15578mm">
                  <v:path arrowok="t" o:connecttype="custom" o:connectlocs="0,0;3078,0" o:connectangles="0,0"/>
                </v:shape>
                <w10:wrap anchorx="page"/>
              </v:group>
            </w:pict>
          </mc:Fallback>
        </mc:AlternateContent>
      </w:r>
      <w:r w:rsidRPr="006D31ED">
        <w:rPr>
          <w:noProof/>
          <w:lang w:val="ru-RU" w:eastAsia="ru-RU"/>
        </w:rPr>
        <mc:AlternateContent>
          <mc:Choice Requires="wpg">
            <w:drawing>
              <wp:anchor distT="0" distB="0" distL="114300" distR="114300" simplePos="0" relativeHeight="251656704" behindDoc="1" locked="0" layoutInCell="1" allowOverlap="1" wp14:anchorId="39735EEA" wp14:editId="61EB5DC8">
                <wp:simplePos x="0" y="0"/>
                <wp:positionH relativeFrom="page">
                  <wp:posOffset>4356100</wp:posOffset>
                </wp:positionH>
                <wp:positionV relativeFrom="paragraph">
                  <wp:posOffset>203835</wp:posOffset>
                </wp:positionV>
                <wp:extent cx="1747520" cy="1270"/>
                <wp:effectExtent l="12700" t="13335" r="11430" b="4445"/>
                <wp:wrapNone/>
                <wp:docPr id="23"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7520" cy="1270"/>
                          <a:chOff x="6860" y="321"/>
                          <a:chExt cx="2752" cy="2"/>
                        </a:xfrm>
                      </wpg:grpSpPr>
                      <wps:wsp>
                        <wps:cNvPr id="24" name="Freeform 39"/>
                        <wps:cNvSpPr>
                          <a:spLocks/>
                        </wps:cNvSpPr>
                        <wps:spPr bwMode="auto">
                          <a:xfrm>
                            <a:off x="6860" y="321"/>
                            <a:ext cx="2752" cy="2"/>
                          </a:xfrm>
                          <a:custGeom>
                            <a:avLst/>
                            <a:gdLst>
                              <a:gd name="T0" fmla="+- 0 6860 6860"/>
                              <a:gd name="T1" fmla="*/ T0 w 2752"/>
                              <a:gd name="T2" fmla="+- 0 9612 6860"/>
                              <a:gd name="T3" fmla="*/ T2 w 2752"/>
                            </a:gdLst>
                            <a:ahLst/>
                            <a:cxnLst>
                              <a:cxn ang="0">
                                <a:pos x="T1" y="0"/>
                              </a:cxn>
                              <a:cxn ang="0">
                                <a:pos x="T3" y="0"/>
                              </a:cxn>
                            </a:cxnLst>
                            <a:rect l="0" t="0" r="r" b="b"/>
                            <a:pathLst>
                              <a:path w="2752">
                                <a:moveTo>
                                  <a:pt x="0" y="0"/>
                                </a:moveTo>
                                <a:lnTo>
                                  <a:pt x="275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7FB814" id="Group 38" o:spid="_x0000_s1026" style="position:absolute;margin-left:343pt;margin-top:16.05pt;width:137.6pt;height:.1pt;z-index:-251659776;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">
                <v:shape id="Freeform 39" o:spid="_x0000_s1027" style="position:absolute;left:6860;top:321;width:2752;height:2;visibility:visible;mso-wrap-style:square;v-text-anchor:top" coordsize="27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M7PcIA&#10;AADbAAAADwAAAGRycy9kb3ducmV2LnhtbESPQWsCMRSE70L/Q3gFb5rtIlW2RmnVQq919f5Inrtr&#10;Ny8hSXXtr28KBY/DzHzDLNeD7cWFQuwcK3iaFiCItTMdNwoO9ftkASImZIO9Y1Jwowjr1cNoiZVx&#10;V/6kyz41IkM4VqigTclXUkbdksU4dZ44eycXLKYsQyNNwGuG216WRfEsLXacF1r0tGlJf+2/rYK3&#10;+a4+n91mp5uTP/Y/utwGb5UaPw6vLyASDeke/m9/GAXlDP6+5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Mzs9wgAAANsAAAAPAAAAAAAAAAAAAAAAAJgCAABkcnMvZG93&#10;bnJldi54bWxQSwUGAAAAAAQABAD1AAAAhwMAAAAA&#10;" path="m,l2752,e" filled="f" strokeweight=".15578mm">
                  <v:path arrowok="t" o:connecttype="custom" o:connectlocs="0,0;2752,0" o:connectangles="0,0"/>
                </v:shape>
                <w10:wrap anchorx="page"/>
              </v:group>
            </w:pict>
          </mc:Fallback>
        </mc:AlternateContent>
      </w:r>
      <w:r w:rsidR="008D5881" w:rsidRPr="006D31ED">
        <w:rPr>
          <w:lang w:val="ru-RU"/>
        </w:rPr>
        <w:t>/</w:t>
      </w:r>
      <w:r w:rsidR="008D5881" w:rsidRPr="006D31ED">
        <w:rPr>
          <w:lang w:val="ru-RU"/>
        </w:rPr>
        <w:tab/>
        <w:t>/</w:t>
      </w:r>
    </w:p>
    <w:p w14:paraId="7D51B926" w14:textId="77777777" w:rsidR="0020236F" w:rsidRDefault="008D5881" w:rsidP="008D5881">
      <w:pPr>
        <w:pStyle w:val="a8"/>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r w:rsidRPr="006D31ED">
        <w:rPr>
          <w:spacing w:val="23"/>
          <w:lang w:val="ru-RU"/>
        </w:rPr>
        <w:t xml:space="preserve"> </w:t>
      </w:r>
    </w:p>
    <w:p w14:paraId="4338D0AE" w14:textId="77777777" w:rsidR="008D5881" w:rsidRPr="006D31ED" w:rsidRDefault="008D5881" w:rsidP="008D5881">
      <w:pPr>
        <w:pStyle w:val="a8"/>
        <w:tabs>
          <w:tab w:val="left" w:pos="3016"/>
          <w:tab w:val="left" w:pos="7192"/>
        </w:tabs>
        <w:spacing w:before="181" w:line="409" w:lineRule="auto"/>
        <w:ind w:left="3652" w:right="2740" w:hanging="3000"/>
        <w:rPr>
          <w:lang w:val="ru-RU"/>
        </w:rPr>
      </w:pPr>
      <w:r w:rsidRPr="006D31ED">
        <w:rPr>
          <w:spacing w:val="-1"/>
          <w:lang w:val="ru-RU"/>
        </w:rPr>
        <w:t>м.п.</w:t>
      </w:r>
    </w:p>
    <w:p w14:paraId="75AA7002" w14:textId="77777777"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14:paraId="269803E6" w14:textId="77777777" w:rsidR="008D5881" w:rsidRPr="006D31ED" w:rsidRDefault="008D5881" w:rsidP="004D4129">
      <w:pPr>
        <w:pStyle w:val="6"/>
        <w:spacing w:before="53"/>
        <w:ind w:right="104"/>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3.</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Доверенность.</w:t>
      </w:r>
    </w:p>
    <w:p w14:paraId="30DA5C1B" w14:textId="77777777" w:rsidR="008D5881" w:rsidRPr="006D31ED" w:rsidRDefault="008D5881" w:rsidP="008D5881">
      <w:pPr>
        <w:spacing w:before="5" w:line="200" w:lineRule="exact"/>
        <w:jc w:val="both"/>
        <w:rPr>
          <w:sz w:val="20"/>
          <w:szCs w:val="20"/>
        </w:rPr>
      </w:pPr>
    </w:p>
    <w:p w14:paraId="440C5193" w14:textId="77777777" w:rsidR="008D5881" w:rsidRPr="006D31ED" w:rsidRDefault="008D5881" w:rsidP="008D5881">
      <w:pPr>
        <w:pStyle w:val="a8"/>
        <w:spacing w:before="72"/>
        <w:jc w:val="both"/>
        <w:rPr>
          <w:lang w:val="ru-RU"/>
        </w:rPr>
      </w:pPr>
      <w:r w:rsidRPr="006D31ED">
        <w:rPr>
          <w:spacing w:val="-1"/>
          <w:lang w:val="ru-RU"/>
        </w:rPr>
        <w:t>Дата,</w:t>
      </w:r>
      <w:r w:rsidRPr="006D31ED">
        <w:rPr>
          <w:lang w:val="ru-RU"/>
        </w:rPr>
        <w:t xml:space="preserve"> </w:t>
      </w:r>
      <w:r w:rsidRPr="006D31ED">
        <w:rPr>
          <w:spacing w:val="-1"/>
          <w:lang w:val="ru-RU"/>
        </w:rPr>
        <w:t>исх.</w:t>
      </w:r>
      <w:r w:rsidRPr="006D31ED">
        <w:rPr>
          <w:spacing w:val="1"/>
          <w:lang w:val="ru-RU"/>
        </w:rPr>
        <w:t xml:space="preserve"> </w:t>
      </w:r>
      <w:r w:rsidRPr="006D31ED">
        <w:rPr>
          <w:spacing w:val="-1"/>
          <w:lang w:val="ru-RU"/>
        </w:rPr>
        <w:t>Номер</w:t>
      </w:r>
    </w:p>
    <w:p w14:paraId="27A23F1C" w14:textId="77777777" w:rsidR="008D5881" w:rsidRPr="006D31ED" w:rsidRDefault="008D5881" w:rsidP="008D5881">
      <w:pPr>
        <w:spacing w:line="200" w:lineRule="exact"/>
        <w:jc w:val="both"/>
        <w:rPr>
          <w:sz w:val="20"/>
          <w:szCs w:val="20"/>
        </w:rPr>
      </w:pPr>
    </w:p>
    <w:p w14:paraId="165BCC52" w14:textId="77777777" w:rsidR="008D5881" w:rsidRPr="006D31ED" w:rsidRDefault="008D5881" w:rsidP="008D5881">
      <w:pPr>
        <w:spacing w:before="8" w:line="280" w:lineRule="exact"/>
        <w:jc w:val="both"/>
        <w:rPr>
          <w:sz w:val="28"/>
          <w:szCs w:val="28"/>
        </w:rPr>
      </w:pPr>
    </w:p>
    <w:p w14:paraId="5ABA33A3" w14:textId="77777777"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Pr="006D31ED">
        <w:rPr>
          <w:rFonts w:ascii="Times New Roman" w:eastAsia="Times New Roman" w:hAnsi="Times New Roman" w:cs="Times New Roman"/>
          <w:b/>
          <w:bCs/>
          <w:spacing w:val="-2"/>
        </w:rPr>
        <w:t xml:space="preserve"> </w:t>
      </w:r>
      <w:r w:rsidRPr="006D31ED">
        <w:rPr>
          <w:rFonts w:ascii="Times New Roman" w:eastAsia="Times New Roman" w:hAnsi="Times New Roman" w:cs="Times New Roman"/>
          <w:b/>
          <w:bCs/>
        </w:rPr>
        <w:t>№</w:t>
      </w:r>
    </w:p>
    <w:p w14:paraId="345BE9DA" w14:textId="77777777" w:rsidR="008D5881" w:rsidRPr="006D31ED" w:rsidRDefault="008D5881" w:rsidP="008D5881">
      <w:pPr>
        <w:spacing w:before="19" w:line="120" w:lineRule="exact"/>
        <w:jc w:val="both"/>
        <w:rPr>
          <w:sz w:val="12"/>
          <w:szCs w:val="12"/>
        </w:rPr>
      </w:pPr>
    </w:p>
    <w:p w14:paraId="452730C7" w14:textId="77777777" w:rsidR="008D5881" w:rsidRPr="006D31ED" w:rsidRDefault="00B64AA7" w:rsidP="004D4129">
      <w:pPr>
        <w:spacing w:before="81"/>
        <w:ind w:left="1"/>
        <w:jc w:val="center"/>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58752" behindDoc="1" locked="0" layoutInCell="1" allowOverlap="1" wp14:anchorId="037FB8AC" wp14:editId="1D79A58A">
                <wp:simplePos x="0" y="0"/>
                <wp:positionH relativeFrom="page">
                  <wp:posOffset>922020</wp:posOffset>
                </wp:positionH>
                <wp:positionV relativeFrom="paragraph">
                  <wp:posOffset>66040</wp:posOffset>
                </wp:positionV>
                <wp:extent cx="6079490" cy="1270"/>
                <wp:effectExtent l="7620" t="8890" r="8890" b="8890"/>
                <wp:wrapNone/>
                <wp:docPr id="21"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9490" cy="1270"/>
                          <a:chOff x="1452" y="104"/>
                          <a:chExt cx="9574" cy="2"/>
                        </a:xfrm>
                      </wpg:grpSpPr>
                      <wps:wsp>
                        <wps:cNvPr id="22" name="Freeform 41"/>
                        <wps:cNvSpPr>
                          <a:spLocks/>
                        </wps:cNvSpPr>
                        <wps:spPr bwMode="auto">
                          <a:xfrm>
                            <a:off x="1452" y="104"/>
                            <a:ext cx="9574" cy="2"/>
                          </a:xfrm>
                          <a:custGeom>
                            <a:avLst/>
                            <a:gdLst>
                              <a:gd name="T0" fmla="+- 0 1452 1452"/>
                              <a:gd name="T1" fmla="*/ T0 w 9574"/>
                              <a:gd name="T2" fmla="+- 0 11026 1452"/>
                              <a:gd name="T3" fmla="*/ T2 w 9574"/>
                            </a:gdLst>
                            <a:ahLst/>
                            <a:cxnLst>
                              <a:cxn ang="0">
                                <a:pos x="T1" y="0"/>
                              </a:cxn>
                              <a:cxn ang="0">
                                <a:pos x="T3" y="0"/>
                              </a:cxn>
                            </a:cxnLst>
                            <a:rect l="0" t="0" r="r" b="b"/>
                            <a:pathLst>
                              <a:path w="9574">
                                <a:moveTo>
                                  <a:pt x="0" y="0"/>
                                </a:moveTo>
                                <a:lnTo>
                                  <a:pt x="957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AF3187" id="Group 40" o:spid="_x0000_s1026" style="position:absolute;margin-left:72.6pt;margin-top:5.2pt;width:478.7pt;height:.1pt;z-index:-251657728;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">
                <v:shape id="Freeform 41" o:spid="_x0000_s1027" style="position:absolute;left:1452;top:104;width:9574;height:2;visibility:visible;mso-wrap-style:square;v-text-anchor:top" coordsize="9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LL8YA&#10;AADbAAAADwAAAGRycy9kb3ducmV2LnhtbESPQWvCQBSE74L/YXmF3urGQEsbXcVWIxa8NO3F2zP7&#10;TFKzb8Puqqm/vlsoeBxm5htmOu9NK87kfGNZwXiUgCAurW64UvD1mT88g/ABWWNrmRT8kIf5bDiY&#10;YqbthT/oXIRKRAj7DBXUIXSZlL6syaAf2Y44egfrDIYoXSW1w0uEm1amSfIkDTYcF2rs6K2m8lic&#10;jAJyy3y3yreP17JoXvav6/fx4rtT6v6uX0xABOrDLfzf3mgFaQp/X+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LL8YAAADbAAAADwAAAAAAAAAAAAAAAACYAgAAZHJz&#10;L2Rvd25yZXYueG1sUEsFBgAAAAAEAAQA9QAAAIsDAAAAAA==&#10;" path="m,l9574,e" filled="f" strokeweight=".15578mm">
                  <v:path arrowok="t" o:connecttype="custom" o:connectlocs="0,0;9574,0" o:connectangles="0,0"/>
                </v:shape>
                <w10:wrap anchorx="page"/>
              </v:group>
            </w:pict>
          </mc:Fallback>
        </mc:AlternateContent>
      </w:r>
      <w:r w:rsidR="008D5881" w:rsidRPr="006D31ED">
        <w:rPr>
          <w:rFonts w:ascii="Times New Roman" w:hAnsi="Times New Roman"/>
          <w:i/>
          <w:vertAlign w:val="subscript"/>
        </w:rPr>
        <w:t>(место</w:t>
      </w:r>
      <w:r w:rsidR="008D5881" w:rsidRPr="006D31ED">
        <w:rPr>
          <w:rFonts w:ascii="Times New Roman" w:hAnsi="Times New Roman"/>
          <w:i/>
          <w:spacing w:val="-9"/>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9"/>
          <w:vertAlign w:val="subscript"/>
        </w:rPr>
        <w:t xml:space="preserve"> </w:t>
      </w:r>
      <w:r w:rsidR="008D5881" w:rsidRPr="006D31ED">
        <w:rPr>
          <w:rFonts w:ascii="Times New Roman" w:hAnsi="Times New Roman"/>
          <w:i/>
          <w:vertAlign w:val="subscript"/>
        </w:rPr>
        <w:t>доверенности)</w:t>
      </w:r>
    </w:p>
    <w:p w14:paraId="0B87214E" w14:textId="77777777" w:rsidR="008D5881" w:rsidRPr="006D31ED" w:rsidRDefault="008D5881" w:rsidP="004D4129">
      <w:pPr>
        <w:spacing w:before="81"/>
        <w:jc w:val="center"/>
        <w:rPr>
          <w:rFonts w:ascii="Times New Roman" w:hAnsi="Times New Roman"/>
          <w:i/>
          <w:sz w:val="14"/>
        </w:rPr>
      </w:pPr>
    </w:p>
    <w:p w14:paraId="5A156D19" w14:textId="77777777" w:rsidR="008D5881" w:rsidRPr="006D31ED" w:rsidRDefault="00B64AA7" w:rsidP="004D4129">
      <w:pPr>
        <w:spacing w:before="81"/>
        <w:jc w:val="center"/>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61824" behindDoc="1" locked="0" layoutInCell="1" allowOverlap="1" wp14:anchorId="7D589D88" wp14:editId="5ED0577A">
                <wp:simplePos x="0" y="0"/>
                <wp:positionH relativeFrom="page">
                  <wp:posOffset>956945</wp:posOffset>
                </wp:positionH>
                <wp:positionV relativeFrom="paragraph">
                  <wp:posOffset>66040</wp:posOffset>
                </wp:positionV>
                <wp:extent cx="6009640" cy="1270"/>
                <wp:effectExtent l="13970" t="8890" r="5715" b="8890"/>
                <wp:wrapNone/>
                <wp:docPr id="19"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640" cy="1270"/>
                          <a:chOff x="1507" y="104"/>
                          <a:chExt cx="9464" cy="2"/>
                        </a:xfrm>
                      </wpg:grpSpPr>
                      <wps:wsp>
                        <wps:cNvPr id="20" name="Freeform 43"/>
                        <wps:cNvSpPr>
                          <a:spLocks/>
                        </wps:cNvSpPr>
                        <wps:spPr bwMode="auto">
                          <a:xfrm>
                            <a:off x="1507" y="104"/>
                            <a:ext cx="9464" cy="2"/>
                          </a:xfrm>
                          <a:custGeom>
                            <a:avLst/>
                            <a:gdLst>
                              <a:gd name="T0" fmla="+- 0 1507 1507"/>
                              <a:gd name="T1" fmla="*/ T0 w 9464"/>
                              <a:gd name="T2" fmla="+- 0 10971 1507"/>
                              <a:gd name="T3" fmla="*/ T2 w 9464"/>
                            </a:gdLst>
                            <a:ahLst/>
                            <a:cxnLst>
                              <a:cxn ang="0">
                                <a:pos x="T1" y="0"/>
                              </a:cxn>
                              <a:cxn ang="0">
                                <a:pos x="T3" y="0"/>
                              </a:cxn>
                            </a:cxnLst>
                            <a:rect l="0" t="0" r="r" b="b"/>
                            <a:pathLst>
                              <a:path w="9464">
                                <a:moveTo>
                                  <a:pt x="0" y="0"/>
                                </a:moveTo>
                                <a:lnTo>
                                  <a:pt x="946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2B7C65" id="Group 42" o:spid="_x0000_s1026" style="position:absolute;margin-left:75.35pt;margin-top:5.2pt;width:473.2pt;height:.1pt;z-index:-25165465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">
                <v:shape id="Freeform 43" o:spid="_x0000_s1027" style="position:absolute;left:1507;top:104;width:9464;height:2;visibility:visible;mso-wrap-style:square;v-text-anchor:top" coordsize="94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JXC8IA&#10;AADbAAAADwAAAGRycy9kb3ducmV2LnhtbERPz2vCMBS+C/4P4QnebLoeZHTGMjYVQabMbez61ry1&#10;Yc1LbaJW/3pzEHb8+H7Pit424kSdN44VPCQpCOLSacOVgs+P5eQRhA/IGhvHpOBCHor5cDDDXLsz&#10;v9NpHyoRQ9jnqKAOoc2l9GVNFn3iWuLI/brOYoiwq6Tu8BzDbSOzNJ1Ki4ZjQ40tvdRU/u2PVsHX&#10;W7/6aQ+LLZtduTFeX7/D5lWp8ah/fgIRqA//4rt7rRVkcX38En+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olcLwgAAANsAAAAPAAAAAAAAAAAAAAAAAJgCAABkcnMvZG93&#10;bnJldi54bWxQSwUGAAAAAAQABAD1AAAAhwMAAAAA&#10;" path="m,l9464,e" filled="f" strokeweight=".15578mm">
                  <v:path arrowok="t" o:connecttype="custom" o:connectlocs="0,0;9464,0" o:connectangles="0,0"/>
                </v:shape>
                <w10:wrap anchorx="page"/>
              </v:group>
            </w:pict>
          </mc:Fallback>
        </mc:AlternateContent>
      </w:r>
      <w:r w:rsidR="008D5881" w:rsidRPr="006D31ED">
        <w:rPr>
          <w:rFonts w:ascii="Times New Roman" w:hAnsi="Times New Roman"/>
          <w:i/>
          <w:vertAlign w:val="subscript"/>
        </w:rPr>
        <w:t>(прописью</w:t>
      </w:r>
      <w:r w:rsidR="008D5881" w:rsidRPr="006D31ED">
        <w:rPr>
          <w:rFonts w:ascii="Times New Roman" w:hAnsi="Times New Roman"/>
          <w:i/>
          <w:spacing w:val="-4"/>
          <w:vertAlign w:val="subscript"/>
        </w:rPr>
        <w:t xml:space="preserve"> </w:t>
      </w:r>
      <w:r w:rsidR="008D5881" w:rsidRPr="006D31ED">
        <w:rPr>
          <w:rFonts w:ascii="Times New Roman" w:hAnsi="Times New Roman"/>
          <w:i/>
          <w:spacing w:val="-1"/>
          <w:vertAlign w:val="subscript"/>
        </w:rPr>
        <w:t>число,</w:t>
      </w:r>
      <w:r w:rsidR="008D5881" w:rsidRPr="006D31ED">
        <w:rPr>
          <w:rFonts w:ascii="Times New Roman" w:hAnsi="Times New Roman"/>
          <w:i/>
          <w:spacing w:val="-3"/>
          <w:vertAlign w:val="subscript"/>
        </w:rPr>
        <w:t xml:space="preserve"> </w:t>
      </w:r>
      <w:r w:rsidR="008D5881" w:rsidRPr="006D31ED">
        <w:rPr>
          <w:rFonts w:ascii="Times New Roman" w:hAnsi="Times New Roman"/>
          <w:i/>
          <w:vertAlign w:val="subscript"/>
        </w:rPr>
        <w:t>месяц</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год</w:t>
      </w:r>
      <w:r w:rsidR="008D5881" w:rsidRPr="006D31ED">
        <w:rPr>
          <w:rFonts w:ascii="Times New Roman" w:hAnsi="Times New Roman"/>
          <w:i/>
          <w:spacing w:val="-5"/>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доверенности)</w:t>
      </w:r>
    </w:p>
    <w:p w14:paraId="03074807" w14:textId="77777777" w:rsidR="008D5881" w:rsidRPr="006D31ED" w:rsidRDefault="008D5881" w:rsidP="008D5881">
      <w:pPr>
        <w:pStyle w:val="a8"/>
        <w:spacing w:before="119" w:line="252" w:lineRule="exact"/>
        <w:ind w:left="832"/>
        <w:jc w:val="both"/>
        <w:rPr>
          <w:lang w:val="ru-RU"/>
        </w:rPr>
      </w:pPr>
      <w:r w:rsidRPr="006D31ED">
        <w:rPr>
          <w:spacing w:val="-1"/>
          <w:lang w:val="ru-RU"/>
        </w:rPr>
        <w:t>ИП,</w:t>
      </w:r>
      <w:r w:rsidRPr="006D31ED">
        <w:rPr>
          <w:spacing w:val="-2"/>
          <w:lang w:val="ru-RU"/>
        </w:rPr>
        <w:t xml:space="preserve"> </w:t>
      </w:r>
      <w:r w:rsidRPr="006D31ED">
        <w:rPr>
          <w:spacing w:val="-1"/>
          <w:lang w:val="ru-RU"/>
        </w:rPr>
        <w:t>юридическое</w:t>
      </w:r>
      <w:r w:rsidRPr="006D31ED">
        <w:rPr>
          <w:spacing w:val="-2"/>
          <w:lang w:val="ru-RU"/>
        </w:rPr>
        <w:t xml:space="preserve"> </w:t>
      </w:r>
      <w:r w:rsidRPr="006D31ED">
        <w:rPr>
          <w:spacing w:val="-1"/>
          <w:lang w:val="ru-RU"/>
        </w:rPr>
        <w:t>лицо</w:t>
      </w:r>
      <w:r w:rsidRPr="006D31ED">
        <w:rPr>
          <w:spacing w:val="1"/>
          <w:lang w:val="ru-RU"/>
        </w:rPr>
        <w:t xml:space="preserve"> </w:t>
      </w:r>
      <w:r w:rsidRPr="006D31ED">
        <w:rPr>
          <w:lang w:val="ru-RU"/>
        </w:rPr>
        <w:t xml:space="preserve">– </w:t>
      </w:r>
      <w:r w:rsidRPr="006D31ED">
        <w:rPr>
          <w:spacing w:val="-1"/>
          <w:lang w:val="ru-RU"/>
        </w:rPr>
        <w:t>участник</w:t>
      </w:r>
      <w:r w:rsidRPr="006D31ED">
        <w:rPr>
          <w:spacing w:val="-2"/>
          <w:lang w:val="ru-RU"/>
        </w:rPr>
        <w:t xml:space="preserve"> </w:t>
      </w:r>
      <w:r w:rsidRPr="006D31ED">
        <w:rPr>
          <w:spacing w:val="-1"/>
          <w:lang w:val="ru-RU"/>
        </w:rPr>
        <w:t>аукциона:</w:t>
      </w:r>
    </w:p>
    <w:p w14:paraId="4962F641" w14:textId="77777777" w:rsidR="008D5881" w:rsidRPr="006D31ED" w:rsidRDefault="004D4129" w:rsidP="008D5881">
      <w:pPr>
        <w:pStyle w:val="a8"/>
        <w:tabs>
          <w:tab w:val="left" w:pos="8307"/>
        </w:tabs>
        <w:spacing w:line="239" w:lineRule="exact"/>
        <w:jc w:val="both"/>
        <w:rPr>
          <w:lang w:val="ru-RU"/>
        </w:rPr>
      </w:pPr>
      <w:r w:rsidRPr="006D31ED">
        <w:rPr>
          <w:u w:val="single" w:color="000000"/>
          <w:lang w:val="ru-RU"/>
        </w:rPr>
        <w:t xml:space="preserve">                                                                                                                                     </w:t>
      </w:r>
      <w:r w:rsidR="008D5881" w:rsidRPr="006D31ED">
        <w:rPr>
          <w:spacing w:val="-1"/>
          <w:lang w:val="ru-RU"/>
        </w:rPr>
        <w:t>(далее</w:t>
      </w:r>
      <w:r w:rsidRPr="006D31ED">
        <w:rPr>
          <w:lang w:val="ru-RU"/>
        </w:rPr>
        <w:t xml:space="preserve"> – </w:t>
      </w:r>
      <w:r w:rsidR="008D5881" w:rsidRPr="006D31ED">
        <w:rPr>
          <w:spacing w:val="-1"/>
          <w:lang w:val="ru-RU"/>
        </w:rPr>
        <w:t>доверитель)</w:t>
      </w:r>
    </w:p>
    <w:p w14:paraId="748E00EA"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Pr="006D31ED">
        <w:rPr>
          <w:rFonts w:ascii="Times New Roman" w:hAnsi="Times New Roman"/>
          <w:i/>
          <w:spacing w:val="-9"/>
          <w:sz w:val="14"/>
        </w:rPr>
        <w:t xml:space="preserve"> </w:t>
      </w:r>
      <w:r w:rsidRPr="006D31ED">
        <w:rPr>
          <w:rFonts w:ascii="Times New Roman" w:hAnsi="Times New Roman"/>
          <w:i/>
          <w:spacing w:val="-1"/>
          <w:sz w:val="14"/>
        </w:rPr>
        <w:t>участника</w:t>
      </w:r>
      <w:r w:rsidRPr="006D31ED">
        <w:rPr>
          <w:rFonts w:ascii="Times New Roman" w:hAnsi="Times New Roman"/>
          <w:i/>
          <w:spacing w:val="-9"/>
          <w:sz w:val="14"/>
        </w:rPr>
        <w:t xml:space="preserve"> </w:t>
      </w:r>
      <w:r w:rsidRPr="006D31ED">
        <w:rPr>
          <w:rFonts w:ascii="Times New Roman" w:hAnsi="Times New Roman"/>
          <w:i/>
          <w:sz w:val="14"/>
        </w:rPr>
        <w:t>размещения</w:t>
      </w:r>
      <w:r w:rsidRPr="006D31ED">
        <w:rPr>
          <w:rFonts w:ascii="Times New Roman" w:hAnsi="Times New Roman"/>
          <w:i/>
          <w:spacing w:val="-8"/>
          <w:sz w:val="14"/>
        </w:rPr>
        <w:t xml:space="preserve"> </w:t>
      </w:r>
      <w:r w:rsidRPr="006D31ED">
        <w:rPr>
          <w:rFonts w:ascii="Times New Roman" w:hAnsi="Times New Roman"/>
          <w:i/>
          <w:spacing w:val="-1"/>
          <w:sz w:val="14"/>
        </w:rPr>
        <w:t>заказа)</w:t>
      </w:r>
    </w:p>
    <w:p w14:paraId="06C61808" w14:textId="77777777" w:rsidR="008D5881" w:rsidRPr="006D31ED" w:rsidRDefault="008D5881" w:rsidP="008D5881">
      <w:pPr>
        <w:pStyle w:val="a8"/>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 xml:space="preserve"> </w:t>
      </w:r>
      <w:r w:rsidRPr="006D31ED">
        <w:rPr>
          <w:u w:val="single" w:color="000000"/>
          <w:lang w:val="ru-RU"/>
        </w:rPr>
        <w:tab/>
      </w:r>
    </w:p>
    <w:p w14:paraId="7894AAAB"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14:paraId="7A645210" w14:textId="77777777" w:rsidR="008D5881" w:rsidRPr="006D31ED" w:rsidRDefault="008D5881" w:rsidP="008D5881">
      <w:pPr>
        <w:pStyle w:val="a8"/>
        <w:tabs>
          <w:tab w:val="left" w:pos="10002"/>
        </w:tabs>
        <w:spacing w:before="119" w:line="239" w:lineRule="exact"/>
        <w:jc w:val="both"/>
        <w:rPr>
          <w:lang w:val="ru-RU"/>
        </w:rPr>
      </w:pPr>
      <w:r w:rsidRPr="006D31ED">
        <w:rPr>
          <w:spacing w:val="-1"/>
          <w:lang w:val="ru-RU"/>
        </w:rPr>
        <w:t>действующий (ая)</w:t>
      </w:r>
      <w:r w:rsidRPr="006D31ED">
        <w:rPr>
          <w:lang w:val="ru-RU"/>
        </w:rPr>
        <w:t xml:space="preserve"> </w:t>
      </w:r>
      <w:r w:rsidRPr="006D31ED">
        <w:rPr>
          <w:spacing w:val="-1"/>
          <w:lang w:val="ru-RU"/>
        </w:rPr>
        <w:t>на</w:t>
      </w:r>
      <w:r w:rsidRPr="006D31ED">
        <w:rPr>
          <w:lang w:val="ru-RU"/>
        </w:rPr>
        <w:t xml:space="preserve"> </w:t>
      </w:r>
      <w:r w:rsidRPr="006D31ED">
        <w:rPr>
          <w:spacing w:val="-2"/>
          <w:lang w:val="ru-RU"/>
        </w:rPr>
        <w:t>основании</w:t>
      </w:r>
      <w:r w:rsidRPr="006D31ED">
        <w:rPr>
          <w:u w:val="single" w:color="000000"/>
          <w:lang w:val="ru-RU"/>
        </w:rPr>
        <w:t xml:space="preserve"> </w:t>
      </w:r>
      <w:r w:rsidRPr="006D31ED">
        <w:rPr>
          <w:u w:val="single" w:color="000000"/>
          <w:lang w:val="ru-RU"/>
        </w:rPr>
        <w:tab/>
      </w:r>
    </w:p>
    <w:p w14:paraId="75AD1809"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Pr="006D31ED">
        <w:rPr>
          <w:rFonts w:ascii="Times New Roman" w:hAnsi="Times New Roman"/>
          <w:spacing w:val="-4"/>
          <w:sz w:val="14"/>
        </w:rPr>
        <w:t xml:space="preserve"> </w:t>
      </w:r>
      <w:r w:rsidRPr="006D31ED">
        <w:rPr>
          <w:rFonts w:ascii="Times New Roman" w:hAnsi="Times New Roman"/>
          <w:sz w:val="14"/>
        </w:rPr>
        <w:t>доверенности,</w:t>
      </w:r>
      <w:r w:rsidRPr="006D31ED">
        <w:rPr>
          <w:rFonts w:ascii="Times New Roman" w:hAnsi="Times New Roman"/>
          <w:spacing w:val="-4"/>
          <w:sz w:val="14"/>
        </w:rPr>
        <w:t xml:space="preserve"> </w:t>
      </w:r>
      <w:r w:rsidRPr="006D31ED">
        <w:rPr>
          <w:rFonts w:ascii="Times New Roman" w:hAnsi="Times New Roman"/>
          <w:sz w:val="14"/>
        </w:rPr>
        <w:t>положения</w:t>
      </w:r>
      <w:r w:rsidRPr="006D31ED">
        <w:rPr>
          <w:rFonts w:ascii="Times New Roman" w:hAnsi="Times New Roman"/>
          <w:spacing w:val="-5"/>
          <w:sz w:val="14"/>
        </w:rPr>
        <w:t xml:space="preserve"> </w:t>
      </w:r>
      <w:r w:rsidRPr="006D31ED">
        <w:rPr>
          <w:rFonts w:ascii="Times New Roman" w:hAnsi="Times New Roman"/>
          <w:sz w:val="14"/>
        </w:rPr>
        <w:t>и</w:t>
      </w:r>
      <w:r w:rsidRPr="006D31ED">
        <w:rPr>
          <w:rFonts w:ascii="Times New Roman" w:hAnsi="Times New Roman"/>
          <w:spacing w:val="-5"/>
          <w:sz w:val="14"/>
        </w:rPr>
        <w:t xml:space="preserve"> </w:t>
      </w:r>
      <w:r w:rsidRPr="006D31ED">
        <w:rPr>
          <w:rFonts w:ascii="Times New Roman" w:hAnsi="Times New Roman"/>
          <w:sz w:val="14"/>
        </w:rPr>
        <w:t>т.д.)</w:t>
      </w:r>
    </w:p>
    <w:p w14:paraId="0C800496" w14:textId="77777777" w:rsidR="008D5881" w:rsidRPr="006D31ED" w:rsidRDefault="004D4129" w:rsidP="008D5881">
      <w:pPr>
        <w:pStyle w:val="a8"/>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sidRPr="006D31ED">
        <w:rPr>
          <w:spacing w:val="-1"/>
          <w:u w:val="single" w:color="000000"/>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14:paraId="263CB6F3"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14:paraId="0243548F" w14:textId="77777777" w:rsidR="004D4129" w:rsidRPr="006D31ED" w:rsidRDefault="008D5881" w:rsidP="008D5881">
      <w:pPr>
        <w:pStyle w:val="a8"/>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spacing w:val="-5"/>
          <w:lang w:val="ru-RU"/>
        </w:rPr>
        <w:t xml:space="preserve"> </w:t>
      </w:r>
      <w:r w:rsidRPr="006D31ED">
        <w:rPr>
          <w:u w:val="single" w:color="000000"/>
          <w:lang w:val="ru-RU"/>
        </w:rPr>
        <w:t xml:space="preserve"> </w:t>
      </w:r>
      <w:r w:rsidRPr="006D31ED">
        <w:rPr>
          <w:u w:val="single" w:color="000000"/>
          <w:lang w:val="ru-RU"/>
        </w:rPr>
        <w:tab/>
      </w:r>
      <w:r w:rsidRPr="006D31ED">
        <w:rPr>
          <w:spacing w:val="29"/>
          <w:lang w:val="ru-RU"/>
        </w:rPr>
        <w:t xml:space="preserve"> </w:t>
      </w:r>
    </w:p>
    <w:p w14:paraId="6C0FA1FA" w14:textId="77777777" w:rsidR="008D5881" w:rsidRPr="006D31ED" w:rsidRDefault="008D5881" w:rsidP="008D5881">
      <w:pPr>
        <w:pStyle w:val="a8"/>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Pr="006D31ED">
        <w:rPr>
          <w:lang w:val="ru-RU"/>
        </w:rPr>
        <w:t xml:space="preserve"> </w:t>
      </w:r>
      <w:r w:rsidRPr="006D31ED">
        <w:rPr>
          <w:spacing w:val="-1"/>
          <w:lang w:val="ru-RU"/>
        </w:rPr>
        <w:t>интересы</w:t>
      </w:r>
      <w:r w:rsidRPr="006D31ED">
        <w:rPr>
          <w:lang w:val="ru-RU"/>
        </w:rPr>
        <w:t xml:space="preserve"> </w:t>
      </w:r>
      <w:r w:rsidRPr="006D31ED">
        <w:rPr>
          <w:spacing w:val="-1"/>
          <w:lang w:val="ru-RU"/>
        </w:rPr>
        <w:t>доверителя на</w:t>
      </w:r>
      <w:r w:rsidRPr="006D31ED">
        <w:rPr>
          <w:lang w:val="ru-RU"/>
        </w:rPr>
        <w:t xml:space="preserve"> </w:t>
      </w:r>
      <w:r w:rsidRPr="006D31ED">
        <w:rPr>
          <w:spacing w:val="-1"/>
          <w:lang w:val="ru-RU"/>
        </w:rPr>
        <w:t>аукционе</w:t>
      </w:r>
      <w:r w:rsidRPr="006D31ED">
        <w:rPr>
          <w:lang w:val="ru-RU"/>
        </w:rPr>
        <w:t xml:space="preserve"> </w:t>
      </w:r>
      <w:r w:rsidRPr="006D31ED">
        <w:rPr>
          <w:u w:val="single" w:color="000000"/>
          <w:lang w:val="ru-RU"/>
        </w:rPr>
        <w:t xml:space="preserve"> </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14:paraId="2EC5DE39" w14:textId="77777777" w:rsidR="008D5881" w:rsidRPr="006D31ED" w:rsidRDefault="008D5881" w:rsidP="008D5881">
      <w:pPr>
        <w:pStyle w:val="a8"/>
        <w:tabs>
          <w:tab w:val="left" w:pos="8088"/>
        </w:tabs>
        <w:spacing w:line="234" w:lineRule="exact"/>
        <w:jc w:val="both"/>
        <w:rPr>
          <w:lang w:val="ru-RU"/>
        </w:rPr>
      </w:pPr>
      <w:r w:rsidRPr="006D31ED">
        <w:rPr>
          <w:u w:val="single" w:color="000000"/>
          <w:lang w:val="ru-RU"/>
        </w:rPr>
        <w:t xml:space="preserve"> </w:t>
      </w:r>
      <w:r w:rsidRPr="006D31ED">
        <w:rPr>
          <w:u w:val="single" w:color="000000"/>
          <w:lang w:val="ru-RU"/>
        </w:rPr>
        <w:tab/>
      </w:r>
      <w:r w:rsidRPr="006D31ED">
        <w:rPr>
          <w:spacing w:val="-1"/>
          <w:lang w:val="ru-RU"/>
        </w:rPr>
        <w:t>(далее</w:t>
      </w:r>
      <w:r w:rsidRPr="006D31ED">
        <w:rPr>
          <w:lang w:val="ru-RU"/>
        </w:rPr>
        <w:t xml:space="preserve"> –</w:t>
      </w:r>
      <w:r w:rsidRPr="006D31ED">
        <w:rPr>
          <w:spacing w:val="-3"/>
          <w:lang w:val="ru-RU"/>
        </w:rPr>
        <w:t xml:space="preserve"> </w:t>
      </w:r>
      <w:r w:rsidRPr="006D31ED">
        <w:rPr>
          <w:spacing w:val="-1"/>
          <w:lang w:val="ru-RU"/>
        </w:rPr>
        <w:t>аукцион)</w:t>
      </w:r>
    </w:p>
    <w:p w14:paraId="77EAF88F"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9"/>
          <w:sz w:val="14"/>
        </w:rPr>
        <w:t xml:space="preserve"> </w:t>
      </w:r>
      <w:r w:rsidRPr="006D31ED">
        <w:rPr>
          <w:rFonts w:ascii="Times New Roman" w:hAnsi="Times New Roman"/>
          <w:i/>
          <w:sz w:val="14"/>
        </w:rPr>
        <w:t>наименование</w:t>
      </w:r>
      <w:r w:rsidRPr="006D31ED">
        <w:rPr>
          <w:rFonts w:ascii="Times New Roman" w:hAnsi="Times New Roman"/>
          <w:i/>
          <w:spacing w:val="-8"/>
          <w:sz w:val="14"/>
        </w:rPr>
        <w:t xml:space="preserve"> </w:t>
      </w:r>
      <w:r w:rsidRPr="006D31ED">
        <w:rPr>
          <w:rFonts w:ascii="Times New Roman" w:hAnsi="Times New Roman"/>
          <w:i/>
          <w:sz w:val="14"/>
        </w:rPr>
        <w:t>предмета</w:t>
      </w:r>
      <w:r w:rsidRPr="006D31ED">
        <w:rPr>
          <w:rFonts w:ascii="Times New Roman" w:hAnsi="Times New Roman"/>
          <w:i/>
          <w:spacing w:val="-8"/>
          <w:sz w:val="14"/>
        </w:rPr>
        <w:t xml:space="preserve"> </w:t>
      </w:r>
      <w:r w:rsidRPr="006D31ED">
        <w:rPr>
          <w:rFonts w:ascii="Times New Roman" w:hAnsi="Times New Roman"/>
          <w:i/>
          <w:sz w:val="14"/>
        </w:rPr>
        <w:t>аукциона)</w:t>
      </w:r>
    </w:p>
    <w:p w14:paraId="0C4E8D93" w14:textId="77777777" w:rsidR="008D5881" w:rsidRPr="006D31ED" w:rsidRDefault="008D5881" w:rsidP="008D5881">
      <w:pPr>
        <w:spacing w:before="5" w:line="90" w:lineRule="exact"/>
        <w:jc w:val="both"/>
        <w:rPr>
          <w:sz w:val="9"/>
          <w:szCs w:val="9"/>
        </w:rPr>
      </w:pPr>
    </w:p>
    <w:p w14:paraId="3C99EB30" w14:textId="77777777" w:rsidR="008D5881" w:rsidRPr="006D31ED" w:rsidRDefault="008D5881" w:rsidP="008D5881">
      <w:pPr>
        <w:spacing w:line="140" w:lineRule="exact"/>
        <w:jc w:val="both"/>
        <w:rPr>
          <w:sz w:val="14"/>
          <w:szCs w:val="14"/>
        </w:rPr>
      </w:pPr>
    </w:p>
    <w:p w14:paraId="77E05F69" w14:textId="77777777" w:rsidR="008D5881" w:rsidRPr="006D31ED" w:rsidRDefault="008D5881" w:rsidP="008D5881">
      <w:pPr>
        <w:pStyle w:val="a8"/>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 xml:space="preserve"> </w:t>
      </w:r>
      <w:r w:rsidRPr="006D31ED">
        <w:rPr>
          <w:u w:val="single" w:color="000000"/>
          <w:lang w:val="ru-RU"/>
        </w:rPr>
        <w:tab/>
      </w:r>
    </w:p>
    <w:p w14:paraId="75B92A37"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8"/>
          <w:sz w:val="14"/>
        </w:rPr>
        <w:t xml:space="preserve"> </w:t>
      </w:r>
      <w:r w:rsidRPr="006D31ED">
        <w:rPr>
          <w:rFonts w:ascii="Times New Roman" w:hAnsi="Times New Roman"/>
          <w:i/>
          <w:spacing w:val="-1"/>
          <w:sz w:val="14"/>
        </w:rPr>
        <w:t>название</w:t>
      </w:r>
      <w:r w:rsidRPr="006D31ED">
        <w:rPr>
          <w:rFonts w:ascii="Times New Roman" w:hAnsi="Times New Roman"/>
          <w:i/>
          <w:spacing w:val="-8"/>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Pr="006D31ED">
        <w:rPr>
          <w:rFonts w:ascii="Times New Roman" w:hAnsi="Times New Roman"/>
          <w:i/>
          <w:spacing w:val="-8"/>
          <w:sz w:val="14"/>
        </w:rPr>
        <w:t xml:space="preserve"> </w:t>
      </w:r>
      <w:r w:rsidRPr="006D31ED">
        <w:rPr>
          <w:rFonts w:ascii="Times New Roman" w:hAnsi="Times New Roman"/>
          <w:i/>
          <w:sz w:val="14"/>
        </w:rPr>
        <w:t>торгов).</w:t>
      </w:r>
    </w:p>
    <w:p w14:paraId="5B956F8C" w14:textId="77777777" w:rsidR="008D5881" w:rsidRPr="006D31ED" w:rsidRDefault="008D5881" w:rsidP="008D5881">
      <w:pPr>
        <w:spacing w:before="2" w:line="90" w:lineRule="exact"/>
        <w:jc w:val="both"/>
        <w:rPr>
          <w:sz w:val="9"/>
          <w:szCs w:val="9"/>
        </w:rPr>
      </w:pPr>
    </w:p>
    <w:p w14:paraId="0EE53989" w14:textId="77777777" w:rsidR="008D5881" w:rsidRPr="006D31ED" w:rsidRDefault="008D5881" w:rsidP="004D4129">
      <w:pPr>
        <w:pStyle w:val="a8"/>
        <w:ind w:right="220" w:firstLine="596"/>
        <w:jc w:val="both"/>
        <w:rPr>
          <w:sz w:val="24"/>
          <w:szCs w:val="24"/>
          <w:lang w:val="ru-RU"/>
        </w:rPr>
      </w:pPr>
      <w:r w:rsidRPr="006D31ED">
        <w:rPr>
          <w:spacing w:val="-1"/>
          <w:sz w:val="24"/>
          <w:szCs w:val="24"/>
          <w:lang w:val="ru-RU"/>
        </w:rPr>
        <w:t>Представитель</w:t>
      </w:r>
      <w:r w:rsidRPr="006D31ED">
        <w:rPr>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Pr="006D31ED">
        <w:rPr>
          <w:spacing w:val="-3"/>
          <w:sz w:val="24"/>
          <w:szCs w:val="24"/>
          <w:lang w:val="ru-RU"/>
        </w:rPr>
        <w:t xml:space="preserve"> </w:t>
      </w:r>
      <w:r w:rsidRPr="006D31ED">
        <w:rPr>
          <w:sz w:val="24"/>
          <w:szCs w:val="24"/>
          <w:lang w:val="ru-RU"/>
        </w:rPr>
        <w:t>в</w:t>
      </w:r>
      <w:r w:rsidRPr="006D31ED">
        <w:rPr>
          <w:spacing w:val="-1"/>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Pr="006D31ED">
        <w:rPr>
          <w:spacing w:val="-1"/>
          <w:sz w:val="24"/>
          <w:szCs w:val="24"/>
          <w:lang w:val="ru-RU"/>
        </w:rPr>
        <w:t>предложения</w:t>
      </w:r>
      <w:r w:rsidRPr="006D31ED">
        <w:rPr>
          <w:spacing w:val="-3"/>
          <w:sz w:val="24"/>
          <w:szCs w:val="24"/>
          <w:lang w:val="ru-RU"/>
        </w:rPr>
        <w:t xml:space="preserve"> </w:t>
      </w:r>
      <w:r w:rsidRPr="006D31ED">
        <w:rPr>
          <w:sz w:val="24"/>
          <w:szCs w:val="24"/>
          <w:lang w:val="ru-RU"/>
        </w:rPr>
        <w:t>о</w:t>
      </w:r>
      <w:r w:rsidRPr="006D31ED">
        <w:rPr>
          <w:spacing w:val="75"/>
          <w:sz w:val="24"/>
          <w:szCs w:val="24"/>
          <w:lang w:val="ru-RU"/>
        </w:rPr>
        <w:t xml:space="preserve"> </w:t>
      </w:r>
      <w:r w:rsidRPr="006D31ED">
        <w:rPr>
          <w:spacing w:val="-1"/>
          <w:sz w:val="24"/>
          <w:szCs w:val="24"/>
          <w:lang w:val="ru-RU"/>
        </w:rPr>
        <w:t>цене</w:t>
      </w:r>
      <w:r w:rsidRPr="006D31ED">
        <w:rPr>
          <w:sz w:val="24"/>
          <w:szCs w:val="24"/>
          <w:lang w:val="ru-RU"/>
        </w:rPr>
        <w:t xml:space="preserve"> </w:t>
      </w:r>
      <w:r w:rsidRPr="006D31ED">
        <w:rPr>
          <w:spacing w:val="-1"/>
          <w:sz w:val="24"/>
          <w:szCs w:val="24"/>
          <w:lang w:val="ru-RU"/>
        </w:rPr>
        <w:t>договора</w:t>
      </w:r>
      <w:r w:rsidRPr="006D31ED">
        <w:rPr>
          <w:sz w:val="24"/>
          <w:szCs w:val="24"/>
          <w:lang w:val="ru-RU"/>
        </w:rPr>
        <w:t xml:space="preserve"> </w:t>
      </w:r>
      <w:r w:rsidRPr="006D31ED">
        <w:rPr>
          <w:spacing w:val="-1"/>
          <w:sz w:val="24"/>
          <w:szCs w:val="24"/>
          <w:lang w:val="ru-RU"/>
        </w:rPr>
        <w:t>аренды,</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Pr="006D31ED">
        <w:rPr>
          <w:sz w:val="24"/>
          <w:szCs w:val="24"/>
          <w:lang w:val="ru-RU"/>
        </w:rPr>
        <w:t xml:space="preserve"> </w:t>
      </w:r>
      <w:r w:rsidRPr="006D31ED">
        <w:rPr>
          <w:spacing w:val="-1"/>
          <w:sz w:val="24"/>
          <w:szCs w:val="24"/>
          <w:lang w:val="ru-RU"/>
        </w:rPr>
        <w:t>аукционной комиссии необходимые</w:t>
      </w:r>
      <w:r w:rsidRPr="006D31ED">
        <w:rPr>
          <w:spacing w:val="-2"/>
          <w:sz w:val="24"/>
          <w:szCs w:val="24"/>
          <w:lang w:val="ru-RU"/>
        </w:rPr>
        <w:t xml:space="preserve"> </w:t>
      </w:r>
      <w:r w:rsidRPr="006D31ED">
        <w:rPr>
          <w:spacing w:val="-1"/>
          <w:sz w:val="24"/>
          <w:szCs w:val="24"/>
          <w:lang w:val="ru-RU"/>
        </w:rPr>
        <w:t>документы,</w:t>
      </w:r>
      <w:r w:rsidRPr="006D31ED">
        <w:rPr>
          <w:spacing w:val="57"/>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Pr="006D31ED">
        <w:rPr>
          <w:spacing w:val="-1"/>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Pr="006D31ED">
        <w:rPr>
          <w:sz w:val="24"/>
          <w:szCs w:val="24"/>
          <w:lang w:val="ru-RU"/>
        </w:rPr>
        <w:t xml:space="preserve"> </w:t>
      </w:r>
      <w:r w:rsidRPr="006D31ED">
        <w:rPr>
          <w:spacing w:val="-1"/>
          <w:sz w:val="24"/>
          <w:szCs w:val="24"/>
          <w:lang w:val="ru-RU"/>
        </w:rPr>
        <w:t>совершать</w:t>
      </w:r>
      <w:r w:rsidRPr="006D31ED">
        <w:rPr>
          <w:sz w:val="24"/>
          <w:szCs w:val="24"/>
          <w:lang w:val="ru-RU"/>
        </w:rPr>
        <w:t xml:space="preserve"> </w:t>
      </w:r>
      <w:r w:rsidRPr="006D31ED">
        <w:rPr>
          <w:spacing w:val="-1"/>
          <w:sz w:val="24"/>
          <w:szCs w:val="24"/>
          <w:lang w:val="ru-RU"/>
        </w:rPr>
        <w:t>иные</w:t>
      </w:r>
      <w:r w:rsidRPr="006D31ED">
        <w:rPr>
          <w:sz w:val="24"/>
          <w:szCs w:val="24"/>
          <w:lang w:val="ru-RU"/>
        </w:rPr>
        <w:t xml:space="preserve"> </w:t>
      </w:r>
      <w:r w:rsidRPr="006D31ED">
        <w:rPr>
          <w:spacing w:val="-1"/>
          <w:sz w:val="24"/>
          <w:szCs w:val="24"/>
          <w:lang w:val="ru-RU"/>
        </w:rPr>
        <w:t>действия,</w:t>
      </w:r>
      <w:r w:rsidRPr="006D31ED">
        <w:rPr>
          <w:sz w:val="24"/>
          <w:szCs w:val="24"/>
          <w:lang w:val="ru-RU"/>
        </w:rPr>
        <w:t xml:space="preserve"> </w:t>
      </w:r>
      <w:r w:rsidRPr="006D31ED">
        <w:rPr>
          <w:spacing w:val="-1"/>
          <w:sz w:val="24"/>
          <w:szCs w:val="24"/>
          <w:lang w:val="ru-RU"/>
        </w:rPr>
        <w:t>связанные</w:t>
      </w:r>
      <w:r w:rsidRPr="006D31ED">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Pr="006D31ED">
        <w:rPr>
          <w:spacing w:val="73"/>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14:paraId="0ADCF0EC" w14:textId="77777777" w:rsidR="008D5881" w:rsidRPr="006D31ED" w:rsidRDefault="008D5881" w:rsidP="008D5881">
      <w:pPr>
        <w:pStyle w:val="a8"/>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14:paraId="59135165" w14:textId="77777777" w:rsidR="008D5881" w:rsidRPr="006D31ED" w:rsidRDefault="008D5881" w:rsidP="008D5881">
      <w:pPr>
        <w:spacing w:before="11" w:line="240" w:lineRule="exact"/>
        <w:jc w:val="both"/>
        <w:rPr>
          <w:sz w:val="24"/>
          <w:szCs w:val="24"/>
        </w:rPr>
      </w:pPr>
    </w:p>
    <w:p w14:paraId="55266A5B"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Pr="006D31ED">
        <w:rPr>
          <w:rFonts w:ascii="Times New Roman" w:hAnsi="Times New Roman"/>
          <w:i/>
          <w:spacing w:val="-8"/>
          <w:sz w:val="14"/>
        </w:rPr>
        <w:t xml:space="preserve"> </w:t>
      </w:r>
      <w:r w:rsidRPr="006D31ED">
        <w:rPr>
          <w:rFonts w:ascii="Times New Roman" w:hAnsi="Times New Roman"/>
          <w:i/>
          <w:spacing w:val="-1"/>
          <w:sz w:val="14"/>
        </w:rPr>
        <w:t>представителя)</w:t>
      </w:r>
      <w:r w:rsidRPr="006D31ED">
        <w:rPr>
          <w:rFonts w:ascii="Times New Roman" w:hAnsi="Times New Roman"/>
          <w:i/>
          <w:spacing w:val="-8"/>
          <w:sz w:val="14"/>
        </w:rPr>
        <w:t xml:space="preserve"> </w:t>
      </w:r>
      <w:r w:rsidRPr="006D31ED">
        <w:rPr>
          <w:rFonts w:ascii="Times New Roman" w:hAnsi="Times New Roman"/>
          <w:i/>
          <w:sz w:val="14"/>
        </w:rPr>
        <w:t>(Подпись</w:t>
      </w:r>
      <w:r w:rsidRPr="006D31ED">
        <w:rPr>
          <w:rFonts w:ascii="Times New Roman" w:hAnsi="Times New Roman"/>
          <w:i/>
          <w:spacing w:val="-9"/>
          <w:sz w:val="14"/>
        </w:rPr>
        <w:t xml:space="preserve"> </w:t>
      </w:r>
      <w:r w:rsidRPr="006D31ED">
        <w:rPr>
          <w:rFonts w:ascii="Times New Roman" w:hAnsi="Times New Roman"/>
          <w:i/>
          <w:sz w:val="14"/>
        </w:rPr>
        <w:t>представителя)</w:t>
      </w:r>
    </w:p>
    <w:p w14:paraId="3DCAF6A8" w14:textId="77777777" w:rsidR="008D5881" w:rsidRPr="006D31ED" w:rsidRDefault="008D5881" w:rsidP="008D5881">
      <w:pPr>
        <w:spacing w:line="120" w:lineRule="exact"/>
        <w:jc w:val="both"/>
        <w:rPr>
          <w:sz w:val="12"/>
          <w:szCs w:val="12"/>
        </w:rPr>
      </w:pPr>
    </w:p>
    <w:p w14:paraId="2E655D74" w14:textId="77777777" w:rsidR="008D5881" w:rsidRPr="006D31ED" w:rsidRDefault="008D5881" w:rsidP="008D5881">
      <w:pPr>
        <w:pStyle w:val="a8"/>
        <w:tabs>
          <w:tab w:val="left" w:pos="3888"/>
          <w:tab w:val="left" w:pos="6807"/>
          <w:tab w:val="left" w:pos="7740"/>
        </w:tabs>
        <w:jc w:val="both"/>
        <w:rPr>
          <w:lang w:val="ru-RU"/>
        </w:rPr>
      </w:pPr>
      <w:r w:rsidRPr="006D31ED">
        <w:rPr>
          <w:spacing w:val="-1"/>
          <w:lang w:val="ru-RU"/>
        </w:rPr>
        <w:t>Доверенность</w:t>
      </w:r>
      <w:r w:rsidRPr="006D31ED">
        <w:rPr>
          <w:lang w:val="ru-RU"/>
        </w:rPr>
        <w:t xml:space="preserve"> </w:t>
      </w:r>
      <w:r w:rsidRPr="006D31ED">
        <w:rPr>
          <w:spacing w:val="-1"/>
          <w:lang w:val="ru-RU"/>
        </w:rPr>
        <w:t>действительна</w:t>
      </w:r>
      <w:r w:rsidRPr="006D31ED">
        <w:rPr>
          <w:lang w:val="ru-RU"/>
        </w:rPr>
        <w:t xml:space="preserve"> </w:t>
      </w:r>
      <w:r w:rsidRPr="006D31ED">
        <w:rPr>
          <w:spacing w:val="-1"/>
          <w:lang w:val="ru-RU"/>
        </w:rPr>
        <w:t>по</w:t>
      </w:r>
      <w:r w:rsidRPr="006D31ED">
        <w:rPr>
          <w:lang w:val="ru-RU"/>
        </w:rPr>
        <w:t xml:space="preserve"> </w:t>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14:paraId="01BEFD7E" w14:textId="77777777" w:rsidR="008D5881" w:rsidRPr="006D31ED" w:rsidRDefault="008D5881" w:rsidP="008D5881">
      <w:pPr>
        <w:spacing w:before="20" w:line="260" w:lineRule="exact"/>
        <w:jc w:val="both"/>
        <w:rPr>
          <w:sz w:val="26"/>
          <w:szCs w:val="26"/>
        </w:rPr>
      </w:pPr>
    </w:p>
    <w:p w14:paraId="170F6FCA" w14:textId="77777777" w:rsidR="008D5881" w:rsidRPr="006D31ED" w:rsidRDefault="008D5881" w:rsidP="008D5881">
      <w:pPr>
        <w:pStyle w:val="a8"/>
        <w:tabs>
          <w:tab w:val="left" w:pos="6387"/>
          <w:tab w:val="left" w:pos="9320"/>
        </w:tabs>
        <w:jc w:val="both"/>
        <w:rPr>
          <w:lang w:val="ru-RU"/>
        </w:rPr>
      </w:pPr>
      <w:r w:rsidRPr="006D31ED">
        <w:rPr>
          <w:spacing w:val="-1"/>
          <w:lang w:val="ru-RU"/>
        </w:rPr>
        <w:t>Руководитель</w:t>
      </w:r>
      <w:r w:rsidRPr="006D31ED">
        <w:rPr>
          <w:lang w:val="ru-RU"/>
        </w:rPr>
        <w:t xml:space="preserve"> </w:t>
      </w:r>
      <w:r w:rsidRPr="006D31ED">
        <w:rPr>
          <w:spacing w:val="-1"/>
          <w:lang w:val="ru-RU"/>
        </w:rPr>
        <w:t>организации</w:t>
      </w:r>
      <w:r w:rsidRPr="006D31ED">
        <w:rPr>
          <w:spacing w:val="-1"/>
          <w:u w:val="single" w:color="000000"/>
          <w:lang w:val="ru-RU"/>
        </w:rPr>
        <w:tab/>
      </w:r>
      <w:r w:rsidRPr="006D31ED">
        <w:rPr>
          <w:lang w:val="ru-RU"/>
        </w:rPr>
        <w:t>(</w:t>
      </w:r>
      <w:r w:rsidRPr="006D31ED">
        <w:rPr>
          <w:u w:val="single" w:color="000000"/>
          <w:lang w:val="ru-RU"/>
        </w:rPr>
        <w:tab/>
      </w:r>
      <w:r w:rsidRPr="006D31ED">
        <w:rPr>
          <w:lang w:val="ru-RU"/>
        </w:rPr>
        <w:t>)</w:t>
      </w:r>
    </w:p>
    <w:p w14:paraId="464067E2" w14:textId="77777777" w:rsidR="008D5881" w:rsidRPr="006D31ED" w:rsidRDefault="008D5881" w:rsidP="008D5881">
      <w:pPr>
        <w:spacing w:before="11" w:line="240" w:lineRule="exact"/>
        <w:jc w:val="both"/>
        <w:rPr>
          <w:sz w:val="24"/>
          <w:szCs w:val="24"/>
        </w:rPr>
      </w:pPr>
    </w:p>
    <w:p w14:paraId="2FDE2F3B"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p>
    <w:p w14:paraId="79C6B403" w14:textId="77777777"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14:paraId="56F4BF2A" w14:textId="77777777" w:rsidR="008D5881" w:rsidRPr="006D31ED" w:rsidRDefault="008D5881" w:rsidP="008D5881">
      <w:pPr>
        <w:jc w:val="both"/>
        <w:rPr>
          <w:rFonts w:ascii="Times New Roman" w:eastAsia="Times New Roman" w:hAnsi="Times New Roman" w:cs="Times New Roman"/>
        </w:rPr>
        <w:sectPr w:rsidR="008D5881" w:rsidRPr="006D31ED" w:rsidSect="008D5881">
          <w:pgSz w:w="11910" w:h="16840"/>
          <w:pgMar w:top="1180" w:right="1137" w:bottom="620" w:left="1020" w:header="0" w:footer="426" w:gutter="0"/>
          <w:cols w:space="720"/>
        </w:sectPr>
      </w:pPr>
    </w:p>
    <w:p w14:paraId="065693A4" w14:textId="77777777" w:rsidR="008D5881" w:rsidRPr="006D31ED" w:rsidRDefault="008D5881" w:rsidP="004D4129">
      <w:pPr>
        <w:pStyle w:val="6"/>
        <w:spacing w:before="72"/>
        <w:ind w:left="5245"/>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Заявка</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426AA4D6" w14:textId="77777777" w:rsidR="008D5881" w:rsidRPr="006D31ED" w:rsidRDefault="008D5881" w:rsidP="008D5881">
      <w:pPr>
        <w:spacing w:before="20" w:line="260" w:lineRule="exact"/>
        <w:rPr>
          <w:sz w:val="26"/>
          <w:szCs w:val="26"/>
        </w:rPr>
      </w:pPr>
    </w:p>
    <w:p w14:paraId="104290AB" w14:textId="77777777"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3"/>
        </w:rPr>
        <w:t xml:space="preserve"> </w:t>
      </w:r>
      <w:r w:rsidRPr="006D31ED">
        <w:rPr>
          <w:rFonts w:ascii="Times New Roman" w:hAnsi="Times New Roman"/>
          <w:b/>
          <w:spacing w:val="-1"/>
        </w:rPr>
        <w:t xml:space="preserve">УЧАСТИЕ </w:t>
      </w:r>
      <w:r w:rsidRPr="006D31ED">
        <w:rPr>
          <w:rFonts w:ascii="Times New Roman" w:hAnsi="Times New Roman"/>
          <w:b/>
        </w:rPr>
        <w:t>В</w:t>
      </w:r>
      <w:r w:rsidRPr="006D31ED">
        <w:rPr>
          <w:rFonts w:ascii="Times New Roman" w:hAnsi="Times New Roman"/>
          <w:b/>
          <w:spacing w:val="1"/>
        </w:rPr>
        <w:t xml:space="preserve"> </w:t>
      </w:r>
      <w:r w:rsidRPr="006D31ED">
        <w:rPr>
          <w:rFonts w:ascii="Times New Roman" w:hAnsi="Times New Roman"/>
          <w:b/>
          <w:spacing w:val="-2"/>
        </w:rPr>
        <w:t>АУКЦИОНЕ</w:t>
      </w:r>
    </w:p>
    <w:p w14:paraId="64B4AB50" w14:textId="77777777"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Pr="006D31ED">
        <w:rPr>
          <w:rFonts w:ascii="Times New Roman" w:hAnsi="Times New Roman"/>
          <w:b/>
          <w:i/>
        </w:rPr>
        <w:t xml:space="preserve"> </w:t>
      </w:r>
      <w:r w:rsidRPr="006D31ED">
        <w:rPr>
          <w:rFonts w:ascii="Times New Roman" w:hAnsi="Times New Roman"/>
          <w:b/>
          <w:i/>
          <w:spacing w:val="-1"/>
        </w:rPr>
        <w:t>заключения</w:t>
      </w:r>
      <w:r w:rsidRPr="006D31ED">
        <w:rPr>
          <w:rFonts w:ascii="Times New Roman" w:hAnsi="Times New Roman"/>
          <w:b/>
          <w:i/>
          <w:spacing w:val="-3"/>
        </w:rPr>
        <w:t xml:space="preserve"> </w:t>
      </w:r>
      <w:r w:rsidRPr="006D31ED">
        <w:rPr>
          <w:rFonts w:ascii="Times New Roman" w:hAnsi="Times New Roman"/>
          <w:b/>
          <w:i/>
          <w:spacing w:val="-1"/>
        </w:rPr>
        <w:t>договора</w:t>
      </w:r>
      <w:r w:rsidRPr="006D31ED">
        <w:rPr>
          <w:rFonts w:ascii="Times New Roman" w:hAnsi="Times New Roman"/>
          <w:b/>
          <w:i/>
        </w:rPr>
        <w:t xml:space="preserve"> </w:t>
      </w:r>
      <w:r w:rsidRPr="006D31ED">
        <w:rPr>
          <w:rFonts w:ascii="Times New Roman" w:hAnsi="Times New Roman"/>
          <w:b/>
          <w:i/>
          <w:spacing w:val="-1"/>
        </w:rPr>
        <w:t>аренды</w:t>
      </w:r>
      <w:r w:rsidRPr="006D31ED">
        <w:rPr>
          <w:rFonts w:ascii="Times New Roman" w:hAnsi="Times New Roman"/>
          <w:b/>
          <w:i/>
          <w:spacing w:val="-2"/>
        </w:rPr>
        <w:t xml:space="preserve"> </w:t>
      </w:r>
      <w:r w:rsidR="004D4129" w:rsidRPr="006D31ED">
        <w:rPr>
          <w:rFonts w:ascii="Times New Roman" w:hAnsi="Times New Roman"/>
          <w:b/>
          <w:i/>
          <w:spacing w:val="-2"/>
        </w:rPr>
        <w:t xml:space="preserve">объектов </w:t>
      </w:r>
      <w:r w:rsidRPr="006D31ED">
        <w:rPr>
          <w:rFonts w:ascii="Times New Roman" w:hAnsi="Times New Roman"/>
          <w:b/>
          <w:i/>
          <w:spacing w:val="-1"/>
        </w:rPr>
        <w:t>недвижимого</w:t>
      </w:r>
      <w:r w:rsidRPr="006D31ED">
        <w:rPr>
          <w:rFonts w:ascii="Times New Roman" w:hAnsi="Times New Roman"/>
          <w:b/>
          <w:i/>
        </w:rPr>
        <w:t xml:space="preserve"> </w:t>
      </w:r>
      <w:r w:rsidRPr="006D31ED">
        <w:rPr>
          <w:rFonts w:ascii="Times New Roman" w:hAnsi="Times New Roman"/>
          <w:b/>
          <w:i/>
          <w:spacing w:val="-1"/>
        </w:rPr>
        <w:t>имущества</w:t>
      </w:r>
    </w:p>
    <w:p w14:paraId="021D08F0" w14:textId="77777777" w:rsidR="008D5881" w:rsidRPr="006D31ED" w:rsidRDefault="008D5881" w:rsidP="008D5881">
      <w:pPr>
        <w:pStyle w:val="a8"/>
        <w:spacing w:line="250" w:lineRule="exact"/>
        <w:ind w:left="3"/>
        <w:jc w:val="center"/>
        <w:rPr>
          <w:lang w:val="ru-RU"/>
        </w:rPr>
      </w:pPr>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
    <w:p w14:paraId="2EEC8FBE" w14:textId="77777777"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D4129" w:rsidRPr="006D31ED">
        <w:rPr>
          <w:rFonts w:ascii="Times New Roman" w:hAnsi="Times New Roman"/>
          <w:b/>
          <w:spacing w:val="-1"/>
        </w:rPr>
        <w:t xml:space="preserve"> </w:t>
      </w:r>
      <w:r w:rsidRPr="006D31ED">
        <w:rPr>
          <w:rFonts w:ascii="Times New Roman" w:hAnsi="Times New Roman"/>
        </w:rPr>
        <w:t>-</w:t>
      </w:r>
    </w:p>
    <w:p w14:paraId="44533A7A" w14:textId="77777777" w:rsidR="008D5881" w:rsidRPr="006D31ED" w:rsidRDefault="00B64AA7" w:rsidP="008D5881">
      <w:pPr>
        <w:spacing w:before="72"/>
        <w:ind w:left="1528"/>
        <w:rPr>
          <w:rFonts w:ascii="Times New Roman" w:eastAsia="Times New Roman" w:hAnsi="Times New Roman" w:cs="Times New Roman"/>
          <w:vertAlign w:val="subscript"/>
        </w:rPr>
      </w:pPr>
      <w:r w:rsidRPr="006D31ED">
        <w:rPr>
          <w:rFonts w:cs="Times New Roman"/>
          <w:noProof/>
          <w:vertAlign w:val="subscript"/>
          <w:lang w:eastAsia="ru-RU"/>
        </w:rPr>
        <mc:AlternateContent>
          <mc:Choice Requires="wpg">
            <w:drawing>
              <wp:anchor distT="0" distB="0" distL="114300" distR="114300" simplePos="0" relativeHeight="251663872" behindDoc="1" locked="0" layoutInCell="1" allowOverlap="1" wp14:anchorId="630FE109" wp14:editId="79B8D3EF">
                <wp:simplePos x="0" y="0"/>
                <wp:positionH relativeFrom="page">
                  <wp:posOffset>719455</wp:posOffset>
                </wp:positionH>
                <wp:positionV relativeFrom="paragraph">
                  <wp:posOffset>29845</wp:posOffset>
                </wp:positionV>
                <wp:extent cx="5661025" cy="1270"/>
                <wp:effectExtent l="5080" t="10795" r="10795" b="6985"/>
                <wp:wrapNone/>
                <wp:docPr id="17"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025" cy="1270"/>
                          <a:chOff x="1133" y="47"/>
                          <a:chExt cx="8915" cy="2"/>
                        </a:xfrm>
                      </wpg:grpSpPr>
                      <wps:wsp>
                        <wps:cNvPr id="18" name="Freeform 45"/>
                        <wps:cNvSpPr>
                          <a:spLocks/>
                        </wps:cNvSpPr>
                        <wps:spPr bwMode="auto">
                          <a:xfrm>
                            <a:off x="1133" y="47"/>
                            <a:ext cx="8915" cy="2"/>
                          </a:xfrm>
                          <a:custGeom>
                            <a:avLst/>
                            <a:gdLst>
                              <a:gd name="T0" fmla="+- 0 1133 1133"/>
                              <a:gd name="T1" fmla="*/ T0 w 8915"/>
                              <a:gd name="T2" fmla="+- 0 10047 1133"/>
                              <a:gd name="T3" fmla="*/ T2 w 8915"/>
                            </a:gdLst>
                            <a:ahLst/>
                            <a:cxnLst>
                              <a:cxn ang="0">
                                <a:pos x="T1" y="0"/>
                              </a:cxn>
                              <a:cxn ang="0">
                                <a:pos x="T3" y="0"/>
                              </a:cxn>
                            </a:cxnLst>
                            <a:rect l="0" t="0" r="r" b="b"/>
                            <a:pathLst>
                              <a:path w="8915">
                                <a:moveTo>
                                  <a:pt x="0" y="0"/>
                                </a:moveTo>
                                <a:lnTo>
                                  <a:pt x="891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465237" id="Group 44" o:spid="_x0000_s1026" style="position:absolute;margin-left:56.65pt;margin-top:2.35pt;width:445.75pt;height:.1pt;z-index:-251652608;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">
                <v:shape id="Freeform 45" o:spid="_x0000_s1027" style="position:absolute;left:1133;top:47;width:8915;height:2;visibility:visible;mso-wrap-style:square;v-text-anchor:top" coordsize="89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cHsUA&#10;AADbAAAADwAAAGRycy9kb3ducmV2LnhtbESPQWsCQQyF70L/w5CCtzpbRS1bR6mCVEGF2h56DDvp&#10;7tKdzLoz1fHfm0PBW8J7ee/LbJFco87UhdqzgedBBoq48Lbm0sDX5/rpBVSIyBYbz2TgSgEW84fe&#10;DHPrL/xB52MslYRwyNFAFWObax2KihyGgW+JRfvxncMoa1dq2+FFwl2jh1k20Q5rloYKW1pVVPwe&#10;/5yB7+1u8j6e7seUtit7OI1Subsujek/prdXUJFSvJv/rzdW8AVWfpEB9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9wexQAAANsAAAAPAAAAAAAAAAAAAAAAAJgCAABkcnMv&#10;ZG93bnJldi54bWxQSwUGAAAAAAQABAD1AAAAigMAAAAA&#10;" path="m,l8914,e" filled="f" strokeweight=".15578mm">
                  <v:path arrowok="t" o:connecttype="custom" o:connectlocs="0,0;8914,0" o:connectangles="0,0"/>
                </v:shape>
                <w10:wrap anchorx="page"/>
              </v:group>
            </w:pict>
          </mc:Fallback>
        </mc:AlternateContent>
      </w:r>
      <w:r w:rsidR="008D5881" w:rsidRPr="006D31ED">
        <w:rPr>
          <w:rFonts w:ascii="Times New Roman" w:hAnsi="Times New Roman"/>
          <w:i/>
          <w:spacing w:val="-1"/>
          <w:vertAlign w:val="subscript"/>
        </w:rPr>
        <w:t>(Ф.И.О./</w:t>
      </w:r>
      <w:r w:rsidR="008D5881" w:rsidRPr="006D31ED">
        <w:rPr>
          <w:rFonts w:ascii="Times New Roman" w:hAnsi="Times New Roman"/>
          <w:i/>
          <w:spacing w:val="1"/>
          <w:vertAlign w:val="subscript"/>
        </w:rPr>
        <w:t xml:space="preserve"> </w:t>
      </w:r>
      <w:r w:rsidR="008D5881" w:rsidRPr="006D31ED">
        <w:rPr>
          <w:rFonts w:ascii="Times New Roman" w:hAnsi="Times New Roman"/>
          <w:i/>
          <w:spacing w:val="-1"/>
          <w:vertAlign w:val="subscript"/>
        </w:rPr>
        <w:t>Наименование</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заявителя</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юридического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лица,</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индивидуального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предпринимателя)</w:t>
      </w:r>
    </w:p>
    <w:p w14:paraId="47F72B9E" w14:textId="77777777"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Pr="006D31ED">
        <w:rPr>
          <w:rFonts w:ascii="Times New Roman" w:hAnsi="Times New Roman"/>
          <w:b/>
          <w:i/>
          <w:sz w:val="24"/>
          <w:szCs w:val="24"/>
        </w:rPr>
        <w:t xml:space="preserve"> </w:t>
      </w:r>
      <w:r w:rsidRPr="006D31ED">
        <w:rPr>
          <w:rFonts w:ascii="Times New Roman" w:hAnsi="Times New Roman"/>
          <w:b/>
          <w:i/>
          <w:spacing w:val="-1"/>
          <w:sz w:val="24"/>
          <w:szCs w:val="24"/>
        </w:rPr>
        <w:t>лиц,</w:t>
      </w:r>
      <w:r w:rsidRPr="006D31ED">
        <w:rPr>
          <w:rFonts w:ascii="Times New Roman" w:hAnsi="Times New Roman"/>
          <w:b/>
          <w:i/>
          <w:spacing w:val="-2"/>
          <w:sz w:val="24"/>
          <w:szCs w:val="24"/>
        </w:rPr>
        <w:t xml:space="preserve"> </w:t>
      </w:r>
      <w:r w:rsidRPr="006D31ED">
        <w:rPr>
          <w:rFonts w:ascii="Times New Roman" w:hAnsi="Times New Roman"/>
          <w:b/>
          <w:i/>
          <w:spacing w:val="-1"/>
          <w:sz w:val="24"/>
          <w:szCs w:val="24"/>
        </w:rPr>
        <w:t>зарегистрированных</w:t>
      </w:r>
      <w:r w:rsidRPr="006D31ED">
        <w:rPr>
          <w:rFonts w:ascii="Times New Roman" w:hAnsi="Times New Roman"/>
          <w:b/>
          <w:i/>
          <w:sz w:val="24"/>
          <w:szCs w:val="24"/>
        </w:rPr>
        <w:t xml:space="preserve"> в</w:t>
      </w:r>
      <w:r w:rsidRPr="006D31ED">
        <w:rPr>
          <w:rFonts w:ascii="Times New Roman" w:hAnsi="Times New Roman"/>
          <w:b/>
          <w:i/>
          <w:spacing w:val="-3"/>
          <w:sz w:val="24"/>
          <w:szCs w:val="24"/>
        </w:rPr>
        <w:t xml:space="preserve"> </w:t>
      </w:r>
      <w:r w:rsidRPr="006D31ED">
        <w:rPr>
          <w:rFonts w:ascii="Times New Roman" w:hAnsi="Times New Roman"/>
          <w:b/>
          <w:i/>
          <w:spacing w:val="-1"/>
          <w:sz w:val="24"/>
          <w:szCs w:val="24"/>
        </w:rPr>
        <w:t>качестве</w:t>
      </w:r>
      <w:r w:rsidRPr="006D31ED">
        <w:rPr>
          <w:rFonts w:ascii="Times New Roman" w:hAnsi="Times New Roman"/>
          <w:b/>
          <w:i/>
          <w:sz w:val="24"/>
          <w:szCs w:val="24"/>
        </w:rPr>
        <w:t xml:space="preserve"> </w:t>
      </w:r>
      <w:r w:rsidRPr="006D31ED">
        <w:rPr>
          <w:rFonts w:ascii="Times New Roman" w:hAnsi="Times New Roman"/>
          <w:b/>
          <w:i/>
          <w:spacing w:val="-1"/>
          <w:sz w:val="24"/>
          <w:szCs w:val="24"/>
        </w:rPr>
        <w:t>индивидуальных</w:t>
      </w:r>
      <w:r w:rsidRPr="006D31ED">
        <w:rPr>
          <w:rFonts w:ascii="Times New Roman" w:hAnsi="Times New Roman"/>
          <w:b/>
          <w:i/>
          <w:sz w:val="24"/>
          <w:szCs w:val="24"/>
        </w:rPr>
        <w:t xml:space="preserve"> </w:t>
      </w:r>
      <w:r w:rsidRPr="006D31ED">
        <w:rPr>
          <w:rFonts w:ascii="Times New Roman" w:hAnsi="Times New Roman"/>
          <w:b/>
          <w:i/>
          <w:spacing w:val="-1"/>
          <w:sz w:val="24"/>
          <w:szCs w:val="24"/>
        </w:rPr>
        <w:t>предпринимателей:</w:t>
      </w:r>
    </w:p>
    <w:p w14:paraId="7051294F" w14:textId="77777777" w:rsidR="008D5881" w:rsidRPr="006D31ED" w:rsidRDefault="008D5881" w:rsidP="008D5881">
      <w:pPr>
        <w:pStyle w:val="a8"/>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Pr="006D31ED">
        <w:rPr>
          <w:spacing w:val="53"/>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2"/>
          <w:sz w:val="24"/>
          <w:szCs w:val="24"/>
          <w:lang w:val="ru-RU"/>
        </w:rPr>
        <w:t>регистрации</w:t>
      </w:r>
      <w:r w:rsidRPr="006D31ED">
        <w:rPr>
          <w:sz w:val="24"/>
          <w:szCs w:val="24"/>
          <w:lang w:val="ru-RU"/>
        </w:rPr>
        <w:t xml:space="preserve"> </w:t>
      </w:r>
      <w:r w:rsidRPr="006D31ED">
        <w:rPr>
          <w:spacing w:val="-1"/>
          <w:sz w:val="24"/>
          <w:szCs w:val="24"/>
          <w:lang w:val="ru-RU"/>
        </w:rPr>
        <w:t>физического</w:t>
      </w:r>
      <w:r w:rsidRPr="006D31ED">
        <w:rPr>
          <w:spacing w:val="53"/>
          <w:sz w:val="24"/>
          <w:szCs w:val="24"/>
          <w:lang w:val="ru-RU"/>
        </w:rPr>
        <w:t xml:space="preserve"> </w:t>
      </w:r>
      <w:r w:rsidRPr="006D31ED">
        <w:rPr>
          <w:spacing w:val="-1"/>
          <w:sz w:val="24"/>
          <w:szCs w:val="24"/>
          <w:lang w:val="ru-RU"/>
        </w:rPr>
        <w:t>лица</w:t>
      </w:r>
      <w:r w:rsidRPr="006D31ED">
        <w:rPr>
          <w:spacing w:val="53"/>
          <w:sz w:val="24"/>
          <w:szCs w:val="24"/>
          <w:lang w:val="ru-RU"/>
        </w:rPr>
        <w:t xml:space="preserve"> </w:t>
      </w:r>
      <w:r w:rsidRPr="006D31ED">
        <w:rPr>
          <w:sz w:val="24"/>
          <w:szCs w:val="24"/>
          <w:lang w:val="ru-RU"/>
        </w:rPr>
        <w:t>в</w:t>
      </w:r>
      <w:r w:rsidRPr="006D31ED">
        <w:rPr>
          <w:spacing w:val="54"/>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1"/>
          <w:sz w:val="24"/>
          <w:szCs w:val="24"/>
          <w:lang w:val="ru-RU"/>
        </w:rPr>
        <w:t>индивидуального</w:t>
      </w:r>
      <w:r w:rsidRPr="006D31ED">
        <w:rPr>
          <w:spacing w:val="79"/>
          <w:sz w:val="24"/>
          <w:szCs w:val="24"/>
          <w:lang w:val="ru-RU"/>
        </w:rPr>
        <w:t xml:space="preserve"> </w:t>
      </w:r>
      <w:r w:rsidRPr="006D31ED">
        <w:rPr>
          <w:spacing w:val="-1"/>
          <w:sz w:val="24"/>
          <w:szCs w:val="24"/>
          <w:lang w:val="ru-RU"/>
        </w:rPr>
        <w:t>предпринимателя</w:t>
      </w:r>
      <w:r w:rsidRPr="006D31ED">
        <w:rPr>
          <w:spacing w:val="18"/>
          <w:sz w:val="24"/>
          <w:szCs w:val="24"/>
          <w:lang w:val="ru-RU"/>
        </w:rPr>
        <w:t xml:space="preserve"> </w:t>
      </w:r>
      <w:r w:rsidRPr="006D31ED">
        <w:rPr>
          <w:spacing w:val="-1"/>
          <w:sz w:val="24"/>
          <w:szCs w:val="24"/>
          <w:lang w:val="ru-RU"/>
        </w:rPr>
        <w:t>(или</w:t>
      </w:r>
      <w:r w:rsidRPr="006D31ED">
        <w:rPr>
          <w:spacing w:val="21"/>
          <w:sz w:val="24"/>
          <w:szCs w:val="24"/>
          <w:lang w:val="ru-RU"/>
        </w:rPr>
        <w:t xml:space="preserve"> </w:t>
      </w:r>
      <w:r w:rsidRPr="006D31ED">
        <w:rPr>
          <w:spacing w:val="-1"/>
          <w:sz w:val="24"/>
          <w:szCs w:val="24"/>
          <w:lang w:val="ru-RU"/>
        </w:rPr>
        <w:t>свидетельство</w:t>
      </w:r>
      <w:r w:rsidRPr="006D31ED">
        <w:rPr>
          <w:spacing w:val="21"/>
          <w:sz w:val="24"/>
          <w:szCs w:val="24"/>
          <w:lang w:val="ru-RU"/>
        </w:rPr>
        <w:t xml:space="preserve"> </w:t>
      </w:r>
      <w:r w:rsidRPr="006D31ED">
        <w:rPr>
          <w:sz w:val="24"/>
          <w:szCs w:val="24"/>
          <w:lang w:val="ru-RU"/>
        </w:rPr>
        <w:t>о</w:t>
      </w:r>
      <w:r w:rsidRPr="006D31ED">
        <w:rPr>
          <w:spacing w:val="21"/>
          <w:sz w:val="24"/>
          <w:szCs w:val="24"/>
          <w:lang w:val="ru-RU"/>
        </w:rPr>
        <w:t xml:space="preserve"> </w:t>
      </w:r>
      <w:r w:rsidRPr="006D31ED">
        <w:rPr>
          <w:spacing w:val="-1"/>
          <w:sz w:val="24"/>
          <w:szCs w:val="24"/>
          <w:lang w:val="ru-RU"/>
        </w:rPr>
        <w:t>внесении</w:t>
      </w:r>
      <w:r w:rsidRPr="006D31ED">
        <w:rPr>
          <w:spacing w:val="21"/>
          <w:sz w:val="24"/>
          <w:szCs w:val="24"/>
          <w:lang w:val="ru-RU"/>
        </w:rPr>
        <w:t xml:space="preserve"> </w:t>
      </w:r>
      <w:r w:rsidRPr="006D31ED">
        <w:rPr>
          <w:sz w:val="24"/>
          <w:szCs w:val="24"/>
          <w:lang w:val="ru-RU"/>
        </w:rPr>
        <w:t>в</w:t>
      </w:r>
      <w:r w:rsidRPr="006D31ED">
        <w:rPr>
          <w:spacing w:val="20"/>
          <w:sz w:val="24"/>
          <w:szCs w:val="24"/>
          <w:lang w:val="ru-RU"/>
        </w:rPr>
        <w:t xml:space="preserve"> </w:t>
      </w:r>
      <w:r w:rsidRPr="006D31ED">
        <w:rPr>
          <w:spacing w:val="-1"/>
          <w:sz w:val="24"/>
          <w:szCs w:val="24"/>
          <w:lang w:val="ru-RU"/>
        </w:rPr>
        <w:t>ЕГРИП</w:t>
      </w:r>
      <w:r w:rsidRPr="006D31ED">
        <w:rPr>
          <w:spacing w:val="42"/>
          <w:sz w:val="24"/>
          <w:szCs w:val="24"/>
          <w:lang w:val="ru-RU"/>
        </w:rPr>
        <w:t xml:space="preserve"> </w:t>
      </w:r>
      <w:r w:rsidRPr="006D31ED">
        <w:rPr>
          <w:spacing w:val="-1"/>
          <w:sz w:val="24"/>
          <w:szCs w:val="24"/>
          <w:lang w:val="ru-RU"/>
        </w:rPr>
        <w:t>записи</w:t>
      </w:r>
      <w:r w:rsidRPr="006D31ED">
        <w:rPr>
          <w:spacing w:val="21"/>
          <w:sz w:val="24"/>
          <w:szCs w:val="24"/>
          <w:lang w:val="ru-RU"/>
        </w:rPr>
        <w:t xml:space="preserve"> </w:t>
      </w:r>
      <w:r w:rsidRPr="006D31ED">
        <w:rPr>
          <w:sz w:val="24"/>
          <w:szCs w:val="24"/>
          <w:lang w:val="ru-RU"/>
        </w:rPr>
        <w:t>об</w:t>
      </w:r>
      <w:r w:rsidRPr="006D31ED">
        <w:rPr>
          <w:spacing w:val="22"/>
          <w:sz w:val="24"/>
          <w:szCs w:val="24"/>
          <w:lang w:val="ru-RU"/>
        </w:rPr>
        <w:t xml:space="preserve"> </w:t>
      </w:r>
      <w:r w:rsidRPr="006D31ED">
        <w:rPr>
          <w:spacing w:val="-1"/>
          <w:sz w:val="24"/>
          <w:szCs w:val="24"/>
          <w:lang w:val="ru-RU"/>
        </w:rPr>
        <w:t>индивидуальном</w:t>
      </w:r>
      <w:r w:rsidRPr="006D31ED">
        <w:rPr>
          <w:spacing w:val="21"/>
          <w:sz w:val="24"/>
          <w:szCs w:val="24"/>
          <w:lang w:val="ru-RU"/>
        </w:rPr>
        <w:t xml:space="preserve"> </w:t>
      </w:r>
      <w:r w:rsidRPr="006D31ED">
        <w:rPr>
          <w:spacing w:val="-1"/>
          <w:sz w:val="24"/>
          <w:szCs w:val="24"/>
          <w:lang w:val="ru-RU"/>
        </w:rPr>
        <w:t>предпринимателе,</w:t>
      </w:r>
      <w:r w:rsidRPr="006D31ED">
        <w:rPr>
          <w:spacing w:val="9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Pr="006D31ED">
        <w:rPr>
          <w:spacing w:val="-2"/>
          <w:sz w:val="24"/>
          <w:szCs w:val="24"/>
          <w:lang w:val="ru-RU"/>
        </w:rPr>
        <w:t xml:space="preserve"> </w:t>
      </w:r>
      <w:r w:rsidRPr="006D31ED">
        <w:rPr>
          <w:spacing w:val="-1"/>
          <w:sz w:val="24"/>
          <w:szCs w:val="24"/>
          <w:lang w:val="ru-RU"/>
        </w:rPr>
        <w:t>01.01.2004</w:t>
      </w:r>
      <w:r w:rsidRPr="006D31ED">
        <w:rPr>
          <w:spacing w:val="-2"/>
          <w:sz w:val="24"/>
          <w:szCs w:val="24"/>
          <w:lang w:val="ru-RU"/>
        </w:rPr>
        <w:t xml:space="preserve"> </w:t>
      </w:r>
      <w:r w:rsidRPr="006D31ED">
        <w:rPr>
          <w:sz w:val="24"/>
          <w:szCs w:val="24"/>
          <w:lang w:val="ru-RU"/>
        </w:rPr>
        <w:t>г.):</w:t>
      </w:r>
    </w:p>
    <w:p w14:paraId="74AA9E87" w14:textId="77777777" w:rsidR="008D5881" w:rsidRPr="006D31ED" w:rsidRDefault="008D5881" w:rsidP="008D5881">
      <w:pPr>
        <w:pStyle w:val="a8"/>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14:paraId="5090915C" w14:textId="77777777" w:rsidR="008D5881" w:rsidRPr="006D31ED" w:rsidRDefault="008D5881" w:rsidP="008D5881">
      <w:pPr>
        <w:pStyle w:val="a8"/>
        <w:tabs>
          <w:tab w:val="left" w:pos="2656"/>
          <w:tab w:val="left" w:pos="4859"/>
        </w:tabs>
        <w:spacing w:before="179"/>
        <w:rPr>
          <w:sz w:val="24"/>
          <w:szCs w:val="24"/>
          <w:lang w:val="ru-RU"/>
        </w:rPr>
      </w:pPr>
      <w:r w:rsidRPr="006D31ED">
        <w:rPr>
          <w:spacing w:val="-1"/>
          <w:sz w:val="24"/>
          <w:szCs w:val="24"/>
          <w:lang w:val="ru-RU"/>
        </w:rPr>
        <w:t>Дата</w:t>
      </w:r>
      <w:r w:rsidRPr="006D31ED">
        <w:rPr>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г.</w:t>
      </w:r>
    </w:p>
    <w:p w14:paraId="55255B0D" w14:textId="77777777" w:rsidR="004D4129" w:rsidRPr="006D31ED" w:rsidRDefault="008D5881" w:rsidP="008D5881">
      <w:pPr>
        <w:pStyle w:val="a8"/>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Pr="006D31ED">
        <w:rPr>
          <w:sz w:val="24"/>
          <w:szCs w:val="24"/>
          <w:lang w:val="ru-RU"/>
        </w:rPr>
        <w:t xml:space="preserve"> </w:t>
      </w:r>
      <w:r w:rsidRPr="006D31ED">
        <w:rPr>
          <w:spacing w:val="-1"/>
          <w:sz w:val="24"/>
          <w:szCs w:val="24"/>
          <w:lang w:val="ru-RU"/>
        </w:rPr>
        <w:t>осуществивший регистрацию</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r w:rsidRPr="006D31ED">
        <w:rPr>
          <w:spacing w:val="23"/>
          <w:sz w:val="24"/>
          <w:szCs w:val="24"/>
          <w:lang w:val="ru-RU"/>
        </w:rPr>
        <w:t xml:space="preserve"> </w:t>
      </w:r>
    </w:p>
    <w:p w14:paraId="1522D964" w14:textId="77777777" w:rsidR="008D5881" w:rsidRPr="006D31ED" w:rsidRDefault="008D5881" w:rsidP="008D5881">
      <w:pPr>
        <w:pStyle w:val="a8"/>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Pr="006D31ED">
        <w:rPr>
          <w:sz w:val="24"/>
          <w:szCs w:val="24"/>
          <w:lang w:val="ru-RU"/>
        </w:rPr>
        <w:t xml:space="preserve"> </w:t>
      </w:r>
      <w:r w:rsidRPr="006D31ED">
        <w:rPr>
          <w:spacing w:val="-1"/>
          <w:sz w:val="24"/>
          <w:szCs w:val="24"/>
          <w:lang w:val="ru-RU"/>
        </w:rPr>
        <w:t>выдачи:</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pacing w:val="25"/>
          <w:sz w:val="24"/>
          <w:szCs w:val="24"/>
          <w:lang w:val="ru-RU"/>
        </w:rPr>
        <w:t xml:space="preserve"> </w:t>
      </w:r>
      <w:r w:rsidRPr="006D31ED">
        <w:rPr>
          <w:spacing w:val="-1"/>
          <w:sz w:val="24"/>
          <w:szCs w:val="24"/>
          <w:lang w:val="ru-RU"/>
        </w:rPr>
        <w:t>ОГРН</w:t>
      </w:r>
      <w:r w:rsidRPr="006D31ED">
        <w:rPr>
          <w:spacing w:val="-2"/>
          <w:sz w:val="24"/>
          <w:szCs w:val="24"/>
          <w:lang w:val="ru-RU"/>
        </w:rPr>
        <w:t xml:space="preserve"> </w:t>
      </w:r>
      <w:r w:rsidRPr="006D31ED">
        <w:rPr>
          <w:spacing w:val="-1"/>
          <w:sz w:val="24"/>
          <w:szCs w:val="24"/>
          <w:lang w:val="ru-RU"/>
        </w:rPr>
        <w:t>ИП</w:t>
      </w:r>
      <w:r w:rsidRPr="006D31ED">
        <w:rPr>
          <w:sz w:val="24"/>
          <w:szCs w:val="24"/>
          <w:u w:val="single" w:color="000000"/>
          <w:lang w:val="ru-RU"/>
        </w:rPr>
        <w:t xml:space="preserve"> </w:t>
      </w:r>
      <w:r w:rsidRPr="006D31ED">
        <w:rPr>
          <w:sz w:val="24"/>
          <w:szCs w:val="24"/>
          <w:u w:val="single" w:color="000000"/>
          <w:lang w:val="ru-RU"/>
        </w:rPr>
        <w:tab/>
      </w:r>
    </w:p>
    <w:p w14:paraId="74FA98BB" w14:textId="77777777" w:rsidR="008D5881" w:rsidRPr="006D31ED" w:rsidRDefault="008D5881" w:rsidP="008D5881">
      <w:pPr>
        <w:spacing w:before="3" w:line="170" w:lineRule="exact"/>
        <w:rPr>
          <w:sz w:val="17"/>
          <w:szCs w:val="17"/>
        </w:rPr>
      </w:pPr>
    </w:p>
    <w:p w14:paraId="4CC2421B" w14:textId="77777777" w:rsidR="008D5881" w:rsidRPr="006D31ED" w:rsidRDefault="008D5881" w:rsidP="008D5881">
      <w:pPr>
        <w:pStyle w:val="6"/>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Pr="006D31ED">
        <w:rPr>
          <w:rFonts w:ascii="Times New Roman" w:hAnsi="Times New Roman" w:cs="Times New Roman"/>
          <w:i/>
          <w:sz w:val="24"/>
          <w:szCs w:val="24"/>
        </w:rPr>
        <w:t xml:space="preserve"> </w:t>
      </w:r>
      <w:r w:rsidRPr="006D31ED">
        <w:rPr>
          <w:rFonts w:ascii="Times New Roman" w:hAnsi="Times New Roman" w:cs="Times New Roman"/>
          <w:i/>
          <w:spacing w:val="-2"/>
          <w:sz w:val="24"/>
          <w:szCs w:val="24"/>
        </w:rPr>
        <w:t>лиц:</w:t>
      </w:r>
    </w:p>
    <w:p w14:paraId="536EEF88" w14:textId="77777777" w:rsidR="008D5881" w:rsidRPr="006D31ED" w:rsidRDefault="008D5881" w:rsidP="008D5881">
      <w:pPr>
        <w:pStyle w:val="a8"/>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Pr="006D31ED">
        <w:rPr>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 xml:space="preserve"> </w:t>
      </w:r>
      <w:r w:rsidRPr="006D31ED">
        <w:rPr>
          <w:u w:val="single" w:color="000000"/>
          <w:lang w:val="ru-RU"/>
        </w:rPr>
        <w:tab/>
      </w:r>
    </w:p>
    <w:p w14:paraId="61E8198F" w14:textId="77777777" w:rsidR="008D5881" w:rsidRPr="006D31ED" w:rsidRDefault="008D5881" w:rsidP="008D5881">
      <w:pPr>
        <w:spacing w:before="7" w:line="100" w:lineRule="exact"/>
        <w:rPr>
          <w:sz w:val="10"/>
          <w:szCs w:val="10"/>
        </w:rPr>
      </w:pPr>
    </w:p>
    <w:p w14:paraId="20296508" w14:textId="77777777" w:rsidR="008D5881" w:rsidRPr="006D31ED" w:rsidRDefault="008D5881" w:rsidP="008D5881">
      <w:pPr>
        <w:pStyle w:val="a8"/>
        <w:tabs>
          <w:tab w:val="left" w:pos="2696"/>
          <w:tab w:val="left" w:pos="3040"/>
          <w:tab w:val="left" w:pos="3961"/>
          <w:tab w:val="left" w:pos="5006"/>
        </w:tabs>
        <w:spacing w:before="72"/>
        <w:rPr>
          <w:lang w:val="ru-RU"/>
        </w:rPr>
      </w:pPr>
      <w:r w:rsidRPr="006D31ED">
        <w:rPr>
          <w:u w:val="single" w:color="000000"/>
          <w:lang w:val="ru-RU"/>
        </w:rPr>
        <w:t xml:space="preserve"> </w:t>
      </w: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 xml:space="preserve"> </w:t>
      </w:r>
      <w:r w:rsidRPr="006D31ED">
        <w:rPr>
          <w:u w:val="single" w:color="000000"/>
          <w:lang w:val="ru-RU"/>
        </w:rPr>
        <w:tab/>
      </w:r>
    </w:p>
    <w:p w14:paraId="6F15B4D4" w14:textId="77777777" w:rsidR="008D5881" w:rsidRPr="006D31ED" w:rsidRDefault="008D5881" w:rsidP="008D5881">
      <w:pPr>
        <w:pStyle w:val="a8"/>
        <w:tabs>
          <w:tab w:val="left" w:pos="2480"/>
        </w:tabs>
        <w:spacing w:before="20"/>
        <w:rPr>
          <w:lang w:val="ru-RU"/>
        </w:rPr>
      </w:pPr>
      <w:r w:rsidRPr="006D31ED">
        <w:rPr>
          <w:u w:val="single" w:color="000000"/>
          <w:lang w:val="ru-RU"/>
        </w:rPr>
        <w:t xml:space="preserve"> </w:t>
      </w:r>
      <w:r w:rsidRPr="006D31ED">
        <w:rPr>
          <w:u w:val="single" w:color="000000"/>
          <w:lang w:val="ru-RU"/>
        </w:rPr>
        <w:tab/>
      </w:r>
      <w:r w:rsidRPr="006D31ED">
        <w:rPr>
          <w:lang w:val="ru-RU"/>
        </w:rPr>
        <w:t>г.</w:t>
      </w:r>
    </w:p>
    <w:p w14:paraId="2EC70973" w14:textId="77777777" w:rsidR="008D5881" w:rsidRPr="006D31ED" w:rsidRDefault="008D5881" w:rsidP="008D5881">
      <w:pPr>
        <w:pStyle w:val="a8"/>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14:paraId="24C251ED" w14:textId="77777777" w:rsidR="008D5881" w:rsidRPr="006D31ED" w:rsidRDefault="008D5881" w:rsidP="008D5881">
      <w:pPr>
        <w:pStyle w:val="a8"/>
        <w:tabs>
          <w:tab w:val="left" w:pos="4166"/>
          <w:tab w:val="left" w:pos="9099"/>
        </w:tabs>
        <w:spacing w:before="72"/>
        <w:rPr>
          <w:spacing w:val="-1"/>
          <w:sz w:val="24"/>
          <w:szCs w:val="24"/>
          <w:lang w:val="ru-RU"/>
        </w:rPr>
      </w:pPr>
      <w:r w:rsidRPr="006D31ED">
        <w:rPr>
          <w:spacing w:val="-1"/>
          <w:sz w:val="24"/>
          <w:szCs w:val="24"/>
          <w:lang w:val="ru-RU"/>
        </w:rPr>
        <w:t>Орган,</w:t>
      </w:r>
      <w:r w:rsidR="004D4129" w:rsidRPr="006D31ED">
        <w:rPr>
          <w:spacing w:val="-1"/>
          <w:sz w:val="24"/>
          <w:szCs w:val="24"/>
          <w:lang w:val="ru-RU"/>
        </w:rPr>
        <w:t xml:space="preserve"> </w:t>
      </w:r>
      <w:r w:rsidRPr="006D31ED">
        <w:rPr>
          <w:spacing w:val="-1"/>
          <w:sz w:val="24"/>
          <w:szCs w:val="24"/>
          <w:lang w:val="ru-RU"/>
        </w:rPr>
        <w:t>осуществивший</w:t>
      </w:r>
      <w:r w:rsidR="004D4129" w:rsidRPr="006D31ED">
        <w:rPr>
          <w:spacing w:val="-1"/>
          <w:sz w:val="24"/>
          <w:szCs w:val="24"/>
          <w:lang w:val="ru-RU"/>
        </w:rPr>
        <w:t xml:space="preserve"> </w:t>
      </w:r>
      <w:r w:rsidRPr="006D31ED">
        <w:rPr>
          <w:spacing w:val="-1"/>
          <w:sz w:val="24"/>
          <w:szCs w:val="24"/>
          <w:lang w:val="ru-RU"/>
        </w:rPr>
        <w:t>регистрацию</w:t>
      </w:r>
    </w:p>
    <w:p w14:paraId="4DCDC012" w14:textId="77777777" w:rsidR="008D5881" w:rsidRPr="006D31ED" w:rsidRDefault="008D5881" w:rsidP="008D5881">
      <w:pPr>
        <w:spacing w:line="200" w:lineRule="exact"/>
        <w:rPr>
          <w:sz w:val="24"/>
          <w:szCs w:val="24"/>
        </w:rPr>
      </w:pPr>
    </w:p>
    <w:p w14:paraId="694E5D9C" w14:textId="77777777" w:rsidR="008D5881" w:rsidRPr="006D31ED" w:rsidRDefault="00B64AA7" w:rsidP="008D5881">
      <w:pPr>
        <w:pStyle w:val="a8"/>
        <w:spacing w:before="72" w:line="412" w:lineRule="auto"/>
        <w:ind w:right="8441"/>
        <w:rPr>
          <w:sz w:val="24"/>
          <w:szCs w:val="24"/>
          <w:lang w:val="ru-RU"/>
        </w:rPr>
      </w:pPr>
      <w:r w:rsidRPr="006D31ED">
        <w:rPr>
          <w:noProof/>
          <w:sz w:val="24"/>
          <w:szCs w:val="24"/>
          <w:lang w:val="ru-RU" w:eastAsia="ru-RU"/>
        </w:rPr>
        <mc:AlternateContent>
          <mc:Choice Requires="wpg">
            <w:drawing>
              <wp:anchor distT="0" distB="0" distL="114300" distR="114300" simplePos="0" relativeHeight="251665920" behindDoc="1" locked="0" layoutInCell="1" allowOverlap="1" wp14:anchorId="6ECFA0C2" wp14:editId="42A77840">
                <wp:simplePos x="0" y="0"/>
                <wp:positionH relativeFrom="page">
                  <wp:posOffset>719455</wp:posOffset>
                </wp:positionH>
                <wp:positionV relativeFrom="paragraph">
                  <wp:posOffset>-70485</wp:posOffset>
                </wp:positionV>
                <wp:extent cx="4262120" cy="1270"/>
                <wp:effectExtent l="5080" t="5715" r="9525" b="12065"/>
                <wp:wrapNone/>
                <wp:docPr id="15"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1270"/>
                          <a:chOff x="1133" y="-111"/>
                          <a:chExt cx="6712" cy="2"/>
                        </a:xfrm>
                      </wpg:grpSpPr>
                      <wps:wsp>
                        <wps:cNvPr id="16" name="Freeform 49"/>
                        <wps:cNvSpPr>
                          <a:spLocks/>
                        </wps:cNvSpPr>
                        <wps:spPr bwMode="auto">
                          <a:xfrm>
                            <a:off x="1133" y="-111"/>
                            <a:ext cx="6712" cy="2"/>
                          </a:xfrm>
                          <a:custGeom>
                            <a:avLst/>
                            <a:gdLst>
                              <a:gd name="T0" fmla="+- 0 1133 1133"/>
                              <a:gd name="T1" fmla="*/ T0 w 6712"/>
                              <a:gd name="T2" fmla="+- 0 7844 1133"/>
                              <a:gd name="T3" fmla="*/ T2 w 6712"/>
                            </a:gdLst>
                            <a:ahLst/>
                            <a:cxnLst>
                              <a:cxn ang="0">
                                <a:pos x="T1" y="0"/>
                              </a:cxn>
                              <a:cxn ang="0">
                                <a:pos x="T3" y="0"/>
                              </a:cxn>
                            </a:cxnLst>
                            <a:rect l="0" t="0" r="r" b="b"/>
                            <a:pathLst>
                              <a:path w="6712">
                                <a:moveTo>
                                  <a:pt x="0" y="0"/>
                                </a:moveTo>
                                <a:lnTo>
                                  <a:pt x="671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6F0089" id="Group 48" o:spid="_x0000_s1026" style="position:absolute;margin-left:56.65pt;margin-top:-5.55pt;width:335.6pt;height:.1pt;z-index:-251650560;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">
                <v:shape id="Freeform 49" o:spid="_x0000_s1027" style="position:absolute;left:1133;top:-111;width:6712;height:2;visibility:visible;mso-wrap-style:square;v-text-anchor:top" coordsize="67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R7bMEA&#10;AADbAAAADwAAAGRycy9kb3ducmV2LnhtbERPS2sCMRC+F/ofwhS8lG5WD2JXo5SisHv0VXocNuNm&#10;cTNZNlHjvzeFgrf5+J6zWEXbiSsNvnWsYJzlIIhrp1tuFBz2m48ZCB+QNXaOScGdPKyWry8LLLS7&#10;8Zauu9CIFMK+QAUmhL6Q0teGLPrM9cSJO7nBYkhwaKQe8JbCbScneT6VFltODQZ7+jZUn3cXq6B8&#10;n1TnT1PFaj2ujrP7r+l+yqjU6C1+zUEEiuEp/neXOs2fwt8v6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Ue2zBAAAA2wAAAA8AAAAAAAAAAAAAAAAAmAIAAGRycy9kb3du&#10;cmV2LnhtbFBLBQYAAAAABAAEAPUAAACGAwAAAAA=&#10;" path="m,l6711,e" filled="f" strokeweight=".15578mm">
                  <v:path arrowok="t" o:connecttype="custom" o:connectlocs="0,0;6711,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66944" behindDoc="1" locked="0" layoutInCell="1" allowOverlap="1" wp14:anchorId="5FB66C2F" wp14:editId="2DBD15FA">
                <wp:simplePos x="0" y="0"/>
                <wp:positionH relativeFrom="page">
                  <wp:posOffset>1607185</wp:posOffset>
                </wp:positionH>
                <wp:positionV relativeFrom="paragraph">
                  <wp:posOffset>203835</wp:posOffset>
                </wp:positionV>
                <wp:extent cx="3564255" cy="1270"/>
                <wp:effectExtent l="6985" t="13335" r="10160" b="4445"/>
                <wp:wrapNone/>
                <wp:docPr id="13"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4255" cy="1270"/>
                          <a:chOff x="2531" y="321"/>
                          <a:chExt cx="5613" cy="2"/>
                        </a:xfrm>
                      </wpg:grpSpPr>
                      <wps:wsp>
                        <wps:cNvPr id="14" name="Freeform 51"/>
                        <wps:cNvSpPr>
                          <a:spLocks/>
                        </wps:cNvSpPr>
                        <wps:spPr bwMode="auto">
                          <a:xfrm>
                            <a:off x="2531" y="321"/>
                            <a:ext cx="5613" cy="2"/>
                          </a:xfrm>
                          <a:custGeom>
                            <a:avLst/>
                            <a:gdLst>
                              <a:gd name="T0" fmla="+- 0 2531 2531"/>
                              <a:gd name="T1" fmla="*/ T0 w 5613"/>
                              <a:gd name="T2" fmla="+- 0 8144 2531"/>
                              <a:gd name="T3" fmla="*/ T2 w 5613"/>
                            </a:gdLst>
                            <a:ahLst/>
                            <a:cxnLst>
                              <a:cxn ang="0">
                                <a:pos x="T1" y="0"/>
                              </a:cxn>
                              <a:cxn ang="0">
                                <a:pos x="T3" y="0"/>
                              </a:cxn>
                            </a:cxnLst>
                            <a:rect l="0" t="0" r="r" b="b"/>
                            <a:pathLst>
                              <a:path w="5613">
                                <a:moveTo>
                                  <a:pt x="0" y="0"/>
                                </a:moveTo>
                                <a:lnTo>
                                  <a:pt x="561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CDC502" id="Group 50" o:spid="_x0000_s1026" style="position:absolute;margin-left:126.55pt;margin-top:16.05pt;width:280.65pt;height:.1pt;z-index:-251649536;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">
                <v:shape id="Freeform 51" o:spid="_x0000_s1027" style="position:absolute;left:2531;top:321;width:5613;height:2;visibility:visible;mso-wrap-style:square;v-text-anchor:top" coordsize="5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OgisEA&#10;AADbAAAADwAAAGRycy9kb3ducmV2LnhtbERPS27CMBDdV+IO1iB1VxxaFFDAICiiZUvgAEM8xBHx&#10;OMQGQk9fI1Xqbp7ed2aLztbiRq2vHCsYDhIQxIXTFZcKDvvN2wSED8gaa8ek4EEeFvPeywwz7e68&#10;o1seShFD2GeowITQZFL6wpBFP3ANceROrrUYImxLqVu8x3Bby/ckSaXFimODwYY+DRXn/GoVpKsv&#10;uz7U3frj+HP+Ho7S1fh6MUq99rvlFESgLvyL/9xbHeeP4PlLPE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joIrBAAAA2wAAAA8AAAAAAAAAAAAAAAAAmAIAAGRycy9kb3du&#10;cmV2LnhtbFBLBQYAAAAABAAEAPUAAACGAwAAAAA=&#10;" path="m,l5613,e" filled="f" strokeweight=".15578mm">
                  <v:path arrowok="t" o:connecttype="custom" o:connectlocs="0,0;5613,0" o:connectangles="0,0"/>
                </v:shape>
                <w10:wrap anchorx="page"/>
              </v:group>
            </w:pict>
          </mc:Fallback>
        </mc:AlternateContent>
      </w:r>
      <w:r w:rsidRPr="006D31ED">
        <w:rPr>
          <w:noProof/>
          <w:sz w:val="24"/>
          <w:szCs w:val="24"/>
          <w:lang w:val="ru-RU" w:eastAsia="ru-RU"/>
        </w:rPr>
        <mc:AlternateContent>
          <mc:Choice Requires="wpg">
            <w:drawing>
              <wp:anchor distT="0" distB="0" distL="114300" distR="114300" simplePos="0" relativeHeight="251667968" behindDoc="1" locked="0" layoutInCell="1" allowOverlap="1" wp14:anchorId="4FCAC510" wp14:editId="4A00F2C8">
                <wp:simplePos x="0" y="0"/>
                <wp:positionH relativeFrom="page">
                  <wp:posOffset>1114425</wp:posOffset>
                </wp:positionH>
                <wp:positionV relativeFrom="paragraph">
                  <wp:posOffset>479425</wp:posOffset>
                </wp:positionV>
                <wp:extent cx="3075940" cy="1270"/>
                <wp:effectExtent l="9525" t="12700" r="10160" b="5080"/>
                <wp:wrapNone/>
                <wp:docPr id="11"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1270"/>
                          <a:chOff x="1755" y="755"/>
                          <a:chExt cx="4844" cy="2"/>
                        </a:xfrm>
                      </wpg:grpSpPr>
                      <wps:wsp>
                        <wps:cNvPr id="12" name="Freeform 53"/>
                        <wps:cNvSpPr>
                          <a:spLocks/>
                        </wps:cNvSpPr>
                        <wps:spPr bwMode="auto">
                          <a:xfrm>
                            <a:off x="1755" y="755"/>
                            <a:ext cx="4844" cy="2"/>
                          </a:xfrm>
                          <a:custGeom>
                            <a:avLst/>
                            <a:gdLst>
                              <a:gd name="T0" fmla="+- 0 1755 1755"/>
                              <a:gd name="T1" fmla="*/ T0 w 4844"/>
                              <a:gd name="T2" fmla="+- 0 6598 1755"/>
                              <a:gd name="T3" fmla="*/ T2 w 4844"/>
                            </a:gdLst>
                            <a:ahLst/>
                            <a:cxnLst>
                              <a:cxn ang="0">
                                <a:pos x="T1" y="0"/>
                              </a:cxn>
                              <a:cxn ang="0">
                                <a:pos x="T3" y="0"/>
                              </a:cxn>
                            </a:cxnLst>
                            <a:rect l="0" t="0" r="r" b="b"/>
                            <a:pathLst>
                              <a:path w="4844">
                                <a:moveTo>
                                  <a:pt x="0" y="0"/>
                                </a:moveTo>
                                <a:lnTo>
                                  <a:pt x="48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9218F9" id="Group 52" o:spid="_x0000_s1026" style="position:absolute;margin-left:87.75pt;margin-top:37.75pt;width:242.2pt;height:.1pt;z-index:-251648512;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">
                <v:shape id="Freeform 53" o:spid="_x0000_s1027" style="position:absolute;left:1755;top:755;width:4844;height:2;visibility:visible;mso-wrap-style:square;v-text-anchor:top" coordsize="48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Qshb4A&#10;AADbAAAADwAAAGRycy9kb3ducmV2LnhtbERPzYrCMBC+L/gOYQQvy5rag0jXKKIIelT3AcZmbKrN&#10;JCRR69ubhYW9zcf3O/NlbzvxoBBbxwom4wIEce10y42Cn9P2awYiJmSNnWNS8KIIy8XgY46Vdk8+&#10;0OOYGpFDOFaowKTkKyljbchiHDtPnLmLCxZThqGROuAzh9tOlkUxlRZbzg0GPa0N1bfj3Soo2Z/c&#10;Dlf9bKrPezP5DJurPys1GvarbxCJ+vQv/nPvdJ5fwu8v+QC5e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UELIW+AAAA2wAAAA8AAAAAAAAAAAAAAAAAmAIAAGRycy9kb3ducmV2&#10;LnhtbFBLBQYAAAAABAAEAPUAAACDAwAAAAA=&#10;" path="m,l4843,e" filled="f" strokeweight=".15578mm">
                  <v:path arrowok="t" o:connecttype="custom" o:connectlocs="0,0;4843,0" o:connectangles="0,0"/>
                </v:shape>
                <w10:wrap anchorx="page"/>
              </v:group>
            </w:pict>
          </mc:Fallback>
        </mc:AlternateContent>
      </w:r>
      <w:r w:rsidR="008D5881" w:rsidRPr="006D31ED">
        <w:rPr>
          <w:spacing w:val="-1"/>
          <w:sz w:val="24"/>
          <w:szCs w:val="24"/>
          <w:lang w:val="ru-RU"/>
        </w:rPr>
        <w:t>Место</w:t>
      </w:r>
      <w:r w:rsidR="008D5881" w:rsidRPr="006D31ED">
        <w:rPr>
          <w:sz w:val="24"/>
          <w:szCs w:val="24"/>
          <w:lang w:val="ru-RU"/>
        </w:rPr>
        <w:t xml:space="preserve"> </w:t>
      </w:r>
      <w:r w:rsidR="008D5881" w:rsidRPr="006D31ED">
        <w:rPr>
          <w:spacing w:val="-1"/>
          <w:sz w:val="24"/>
          <w:szCs w:val="24"/>
          <w:lang w:val="ru-RU"/>
        </w:rPr>
        <w:t>выдачи</w:t>
      </w:r>
      <w:r w:rsidR="008D5881" w:rsidRPr="006D31ED">
        <w:rPr>
          <w:spacing w:val="26"/>
          <w:sz w:val="24"/>
          <w:szCs w:val="24"/>
          <w:lang w:val="ru-RU"/>
        </w:rPr>
        <w:t xml:space="preserve"> </w:t>
      </w:r>
      <w:r w:rsidR="008D5881" w:rsidRPr="006D31ED">
        <w:rPr>
          <w:spacing w:val="-1"/>
          <w:sz w:val="24"/>
          <w:szCs w:val="24"/>
          <w:lang w:val="ru-RU"/>
        </w:rPr>
        <w:t>ОГРН</w:t>
      </w:r>
    </w:p>
    <w:p w14:paraId="7E6A1929" w14:textId="77777777" w:rsidR="004D4129" w:rsidRPr="006D31ED" w:rsidRDefault="00B64AA7" w:rsidP="004D4129">
      <w:pPr>
        <w:pStyle w:val="a8"/>
        <w:spacing w:before="4"/>
        <w:rPr>
          <w:spacing w:val="-1"/>
          <w:sz w:val="24"/>
          <w:szCs w:val="24"/>
          <w:lang w:val="ru-RU"/>
        </w:rPr>
      </w:pPr>
      <w:r w:rsidRPr="006D31ED">
        <w:rPr>
          <w:noProof/>
          <w:sz w:val="24"/>
          <w:szCs w:val="24"/>
          <w:lang w:val="ru-RU" w:eastAsia="ru-RU"/>
        </w:rPr>
        <mc:AlternateContent>
          <mc:Choice Requires="wpg">
            <w:drawing>
              <wp:anchor distT="0" distB="0" distL="114300" distR="114300" simplePos="0" relativeHeight="251668992" behindDoc="1" locked="0" layoutInCell="1" allowOverlap="1" wp14:anchorId="09EE4E7A" wp14:editId="216ED021">
                <wp:simplePos x="0" y="0"/>
                <wp:positionH relativeFrom="page">
                  <wp:posOffset>1056640</wp:posOffset>
                </wp:positionH>
                <wp:positionV relativeFrom="paragraph">
                  <wp:posOffset>160655</wp:posOffset>
                </wp:positionV>
                <wp:extent cx="3146425" cy="1270"/>
                <wp:effectExtent l="8890" t="8255" r="6985" b="9525"/>
                <wp:wrapNone/>
                <wp:docPr id="9"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6425" cy="1270"/>
                          <a:chOff x="1664" y="253"/>
                          <a:chExt cx="4955" cy="2"/>
                        </a:xfrm>
                      </wpg:grpSpPr>
                      <wps:wsp>
                        <wps:cNvPr id="10" name="Freeform 55"/>
                        <wps:cNvSpPr>
                          <a:spLocks/>
                        </wps:cNvSpPr>
                        <wps:spPr bwMode="auto">
                          <a:xfrm>
                            <a:off x="1664" y="253"/>
                            <a:ext cx="4955" cy="2"/>
                          </a:xfrm>
                          <a:custGeom>
                            <a:avLst/>
                            <a:gdLst>
                              <a:gd name="T0" fmla="+- 0 1664 1664"/>
                              <a:gd name="T1" fmla="*/ T0 w 4955"/>
                              <a:gd name="T2" fmla="+- 0 6619 1664"/>
                              <a:gd name="T3" fmla="*/ T2 w 4955"/>
                            </a:gdLst>
                            <a:ahLst/>
                            <a:cxnLst>
                              <a:cxn ang="0">
                                <a:pos x="T1" y="0"/>
                              </a:cxn>
                              <a:cxn ang="0">
                                <a:pos x="T3" y="0"/>
                              </a:cxn>
                            </a:cxnLst>
                            <a:rect l="0" t="0" r="r" b="b"/>
                            <a:pathLst>
                              <a:path w="4955">
                                <a:moveTo>
                                  <a:pt x="0" y="0"/>
                                </a:moveTo>
                                <a:lnTo>
                                  <a:pt x="4955"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052F3B" id="Group 54" o:spid="_x0000_s1026" style="position:absolute;margin-left:83.2pt;margin-top:12.65pt;width:247.75pt;height:.1pt;z-index:-251647488;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">
                <v:shape id="Freeform 55" o:spid="_x0000_s1027" style="position:absolute;left:1664;top:253;width:4955;height:2;visibility:visible;mso-wrap-style:square;v-text-anchor:top" coordsize="49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X46sUA&#10;AADbAAAADwAAAGRycy9kb3ducmV2LnhtbESPQW/CMAyF75P4D5En7TZSODBUCIihgXaYQBS0s9eY&#10;tqJxuiZA+ff4gMTN1nt+7/N03rlaXagNlWcDg34Cijj3tuLCwGG/eh+DChHZYu2ZDNwowHzWe5li&#10;av2Vd3TJYqEkhEOKBsoYm1TrkJfkMPR9Qyza0bcOo6xtoW2LVwl3tR4myUg7rFgaSmxoWVJ+ys7O&#10;wOb4+7kd/nfr1c958bG9ZV+D4u9kzNtrt5iAitTFp/lx/W0FX+jlFxlAz+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hfjqxQAAANsAAAAPAAAAAAAAAAAAAAAAAJgCAABkcnMv&#10;ZG93bnJldi54bWxQSwUGAAAAAAQABAD1AAAAigMAAAAA&#10;" path="m,l4955,e" filled="f" strokeweight=".15578mm">
                  <v:path arrowok="t" o:connecttype="custom" o:connectlocs="0,0;4955,0" o:connectangles="0,0"/>
                </v:shape>
                <w10:wrap anchorx="page"/>
              </v:group>
            </w:pict>
          </mc:Fallback>
        </mc:AlternateContent>
      </w:r>
      <w:r w:rsidR="008D5881" w:rsidRPr="006D31ED">
        <w:rPr>
          <w:spacing w:val="-1"/>
          <w:sz w:val="24"/>
          <w:szCs w:val="24"/>
          <w:lang w:val="ru-RU"/>
        </w:rPr>
        <w:t>ИНН</w:t>
      </w:r>
    </w:p>
    <w:p w14:paraId="475444E3" w14:textId="77777777" w:rsidR="004D4129" w:rsidRPr="006D31ED" w:rsidRDefault="004D4129" w:rsidP="004D4129">
      <w:pPr>
        <w:pStyle w:val="a8"/>
        <w:spacing w:before="4"/>
        <w:rPr>
          <w:spacing w:val="-1"/>
          <w:sz w:val="24"/>
          <w:szCs w:val="24"/>
          <w:lang w:val="ru-RU"/>
        </w:rPr>
      </w:pPr>
    </w:p>
    <w:p w14:paraId="06E39036" w14:textId="77777777" w:rsidR="008D5881" w:rsidRPr="006D31ED" w:rsidRDefault="008D5881" w:rsidP="004D4129">
      <w:pPr>
        <w:pStyle w:val="a8"/>
        <w:rPr>
          <w:sz w:val="24"/>
          <w:szCs w:val="24"/>
          <w:lang w:val="ru-RU"/>
        </w:rPr>
      </w:pPr>
      <w:r w:rsidRPr="006D31ED">
        <w:rPr>
          <w:spacing w:val="-1"/>
          <w:sz w:val="24"/>
          <w:szCs w:val="24"/>
          <w:lang w:val="ru-RU"/>
        </w:rPr>
        <w:t>Юридический</w:t>
      </w:r>
      <w:r w:rsidRPr="006D31ED">
        <w:rPr>
          <w:spacing w:val="-1"/>
          <w:sz w:val="24"/>
          <w:szCs w:val="24"/>
          <w:lang w:val="ru-RU"/>
        </w:rPr>
        <w:tab/>
      </w:r>
      <w:r w:rsidRPr="006D31ED">
        <w:rPr>
          <w:sz w:val="24"/>
          <w:szCs w:val="24"/>
          <w:lang w:val="ru-RU"/>
        </w:rPr>
        <w:t>адрес</w:t>
      </w:r>
      <w:r w:rsidRPr="006D31ED">
        <w:rPr>
          <w:sz w:val="24"/>
          <w:szCs w:val="24"/>
          <w:lang w:val="ru-RU"/>
        </w:rPr>
        <w:tab/>
      </w:r>
      <w:r w:rsidRPr="006D31ED">
        <w:rPr>
          <w:spacing w:val="-1"/>
          <w:sz w:val="24"/>
          <w:szCs w:val="24"/>
          <w:lang w:val="ru-RU"/>
        </w:rPr>
        <w:t>заявителя:</w:t>
      </w:r>
    </w:p>
    <w:p w14:paraId="63200FA1" w14:textId="77777777" w:rsidR="008D5881" w:rsidRPr="006D31ED" w:rsidRDefault="008D5881" w:rsidP="004D4129">
      <w:pPr>
        <w:spacing w:line="200" w:lineRule="exact"/>
        <w:rPr>
          <w:sz w:val="24"/>
          <w:szCs w:val="24"/>
        </w:rPr>
        <w:sectPr w:rsidR="008D5881" w:rsidRPr="006D31ED" w:rsidSect="004D4129">
          <w:pgSz w:w="11910" w:h="16840"/>
          <w:pgMar w:top="1060" w:right="400" w:bottom="620" w:left="1020" w:header="0" w:footer="426" w:gutter="0"/>
          <w:cols w:space="720"/>
        </w:sectPr>
      </w:pPr>
    </w:p>
    <w:p w14:paraId="60046D2D" w14:textId="77777777" w:rsidR="004D4129" w:rsidRPr="006D31ED" w:rsidRDefault="004D4129" w:rsidP="004D4129">
      <w:pPr>
        <w:pStyle w:val="a8"/>
        <w:spacing w:line="409" w:lineRule="auto"/>
        <w:rPr>
          <w:spacing w:val="-1"/>
          <w:sz w:val="24"/>
          <w:szCs w:val="24"/>
          <w:lang w:val="ru-RU"/>
        </w:rPr>
      </w:pPr>
    </w:p>
    <w:p w14:paraId="24DD4173" w14:textId="77777777" w:rsidR="004D4129" w:rsidRPr="006D31ED" w:rsidRDefault="004D4129" w:rsidP="004D4129">
      <w:pPr>
        <w:pStyle w:val="a8"/>
        <w:spacing w:line="409" w:lineRule="auto"/>
        <w:rPr>
          <w:spacing w:val="-1"/>
          <w:sz w:val="24"/>
          <w:szCs w:val="24"/>
          <w:lang w:val="ru-RU"/>
        </w:rPr>
      </w:pPr>
      <w:r w:rsidRPr="006D31ED">
        <w:rPr>
          <w:spacing w:val="-1"/>
          <w:sz w:val="24"/>
          <w:szCs w:val="24"/>
          <w:lang w:val="ru-RU"/>
        </w:rPr>
        <w:t>Телефон, эл. почта, факс: ________________________________</w:t>
      </w:r>
    </w:p>
    <w:p w14:paraId="5724940B" w14:textId="77777777" w:rsidR="008D5881" w:rsidRPr="006D31ED" w:rsidRDefault="008D5881" w:rsidP="004D4129">
      <w:pPr>
        <w:pStyle w:val="a8"/>
        <w:rPr>
          <w:sz w:val="24"/>
          <w:szCs w:val="24"/>
          <w:lang w:val="ru-RU"/>
        </w:rPr>
      </w:pPr>
      <w:r w:rsidRPr="006D31ED">
        <w:rPr>
          <w:spacing w:val="-1"/>
          <w:sz w:val="24"/>
          <w:szCs w:val="24"/>
          <w:lang w:val="ru-RU"/>
        </w:rPr>
        <w:t>Индекс</w:t>
      </w:r>
    </w:p>
    <w:p w14:paraId="31505DD6" w14:textId="77777777" w:rsidR="008D5881" w:rsidRPr="006D31ED" w:rsidRDefault="008D5881" w:rsidP="004D4129">
      <w:pPr>
        <w:rPr>
          <w:sz w:val="24"/>
          <w:szCs w:val="24"/>
        </w:rPr>
        <w:sectPr w:rsidR="008D5881" w:rsidRPr="006D31ED" w:rsidSect="004D4129">
          <w:type w:val="continuous"/>
          <w:pgSz w:w="11910" w:h="16840"/>
          <w:pgMar w:top="1100" w:right="400" w:bottom="280" w:left="1020" w:header="720" w:footer="720" w:gutter="0"/>
          <w:cols w:space="720"/>
        </w:sectPr>
      </w:pPr>
    </w:p>
    <w:p w14:paraId="732CAD89" w14:textId="77777777" w:rsidR="008D5881" w:rsidRPr="006D31ED" w:rsidRDefault="00B64AA7" w:rsidP="004D4129">
      <w:pPr>
        <w:pStyle w:val="a8"/>
        <w:tabs>
          <w:tab w:val="left" w:pos="9404"/>
        </w:tabs>
        <w:rPr>
          <w:sz w:val="24"/>
          <w:szCs w:val="24"/>
          <w:lang w:val="ru-RU"/>
        </w:rPr>
      </w:pPr>
      <w:r w:rsidRPr="006D31ED">
        <w:rPr>
          <w:noProof/>
          <w:sz w:val="24"/>
          <w:szCs w:val="24"/>
          <w:lang w:val="ru-RU" w:eastAsia="ru-RU"/>
        </w:rPr>
        <w:lastRenderedPageBreak/>
        <mc:AlternateContent>
          <mc:Choice Requires="wpg">
            <w:drawing>
              <wp:anchor distT="0" distB="0" distL="114300" distR="114300" simplePos="0" relativeHeight="251671040" behindDoc="1" locked="0" layoutInCell="1" allowOverlap="1" wp14:anchorId="7F456F69" wp14:editId="333343ED">
                <wp:simplePos x="0" y="0"/>
                <wp:positionH relativeFrom="page">
                  <wp:posOffset>1934845</wp:posOffset>
                </wp:positionH>
                <wp:positionV relativeFrom="paragraph">
                  <wp:posOffset>-112395</wp:posOffset>
                </wp:positionV>
                <wp:extent cx="2377440" cy="1270"/>
                <wp:effectExtent l="10795" t="11430" r="12065" b="6350"/>
                <wp:wrapNone/>
                <wp:docPr id="7"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7440" cy="1270"/>
                          <a:chOff x="3047" y="-177"/>
                          <a:chExt cx="3744" cy="2"/>
                        </a:xfrm>
                      </wpg:grpSpPr>
                      <wps:wsp>
                        <wps:cNvPr id="8" name="Freeform 65"/>
                        <wps:cNvSpPr>
                          <a:spLocks/>
                        </wps:cNvSpPr>
                        <wps:spPr bwMode="auto">
                          <a:xfrm>
                            <a:off x="3047" y="-177"/>
                            <a:ext cx="3744" cy="2"/>
                          </a:xfrm>
                          <a:custGeom>
                            <a:avLst/>
                            <a:gdLst>
                              <a:gd name="T0" fmla="+- 0 3047 3047"/>
                              <a:gd name="T1" fmla="*/ T0 w 3744"/>
                              <a:gd name="T2" fmla="+- 0 6790 3047"/>
                              <a:gd name="T3" fmla="*/ T2 w 3744"/>
                            </a:gdLst>
                            <a:ahLst/>
                            <a:cxnLst>
                              <a:cxn ang="0">
                                <a:pos x="T1" y="0"/>
                              </a:cxn>
                              <a:cxn ang="0">
                                <a:pos x="T3" y="0"/>
                              </a:cxn>
                            </a:cxnLst>
                            <a:rect l="0" t="0" r="r" b="b"/>
                            <a:pathLst>
                              <a:path w="3744">
                                <a:moveTo>
                                  <a:pt x="0" y="0"/>
                                </a:moveTo>
                                <a:lnTo>
                                  <a:pt x="37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FE365" id="Group 64" o:spid="_x0000_s1026" style="position:absolute;margin-left:152.35pt;margin-top:-8.85pt;width:187.2pt;height:.1pt;z-index:-251645440;mso-position-horizontal-relative:page" coordorigin="3047,-177" coordsize="3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">
                <v:shape id="Freeform 65" o:spid="_x0000_s1027" style="position:absolute;left:3047;top:-177;width:3744;height:2;visibility:visible;mso-wrap-style:square;v-text-anchor:top" coordsize="37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aQursA&#10;AADaAAAADwAAAGRycy9kb3ducmV2LnhtbERPSwrCMBDdC94hjOBOU0VEqqmIIIgLwd9+bMa2tJm0&#10;TdR6e7MQXD7ef7XuTCVe1LrCsoLJOAJBnFpdcKbgetmNFiCcR9ZYWSYFH3KwTvq9FcbavvlEr7PP&#10;RAhhF6OC3Ps6ltKlORl0Y1sTB+5hW4M+wDaTusV3CDeVnEbRXBosODTkWNM2p7Q8P42Co5k1t5m+&#10;nqafqrS2iRqf3Q9KDQfdZgnCU+f/4p97rxWEreFKuAEy+Q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uWkLq7AAAA2gAAAA8AAAAAAAAAAAAAAAAAmAIAAGRycy9kb3ducmV2Lnht&#10;bFBLBQYAAAAABAAEAPUAAACAAwAAAAA=&#10;" path="m,l3743,e" filled="f" strokeweight=".15578mm">
                  <v:path arrowok="t" o:connecttype="custom" o:connectlocs="0,0;3743,0" o:connectangles="0,0"/>
                </v:shape>
                <w10:wrap anchorx="page"/>
              </v:group>
            </w:pict>
          </mc:Fallback>
        </mc:AlternateContent>
      </w:r>
      <w:r w:rsidR="008D5881" w:rsidRPr="006D31ED">
        <w:rPr>
          <w:spacing w:val="-1"/>
          <w:sz w:val="24"/>
          <w:szCs w:val="24"/>
          <w:lang w:val="ru-RU"/>
        </w:rPr>
        <w:t>Представитель</w:t>
      </w:r>
      <w:r w:rsidR="004D4129" w:rsidRPr="006D31ED">
        <w:rPr>
          <w:spacing w:val="-1"/>
          <w:sz w:val="24"/>
          <w:szCs w:val="24"/>
          <w:lang w:val="ru-RU"/>
        </w:rPr>
        <w:t xml:space="preserve"> </w:t>
      </w:r>
      <w:r w:rsidR="008D5881" w:rsidRPr="006D31ED">
        <w:rPr>
          <w:spacing w:val="-1"/>
          <w:sz w:val="24"/>
          <w:szCs w:val="24"/>
          <w:lang w:val="ru-RU"/>
        </w:rPr>
        <w:t>заявителя</w:t>
      </w:r>
    </w:p>
    <w:p w14:paraId="140A55F6" w14:textId="77777777" w:rsidR="008D5881" w:rsidRPr="006D31ED" w:rsidRDefault="008D5881" w:rsidP="004D4129">
      <w:pPr>
        <w:spacing w:line="200" w:lineRule="exact"/>
        <w:rPr>
          <w:sz w:val="24"/>
          <w:szCs w:val="24"/>
        </w:rPr>
      </w:pPr>
    </w:p>
    <w:p w14:paraId="6B907523" w14:textId="77777777" w:rsidR="004D4129" w:rsidRPr="006D31ED" w:rsidRDefault="004D4129" w:rsidP="004D4129">
      <w:pPr>
        <w:ind w:left="135" w:right="186"/>
        <w:jc w:val="center"/>
        <w:rPr>
          <w:rFonts w:ascii="Times New Roman" w:hAnsi="Times New Roman"/>
          <w:i/>
          <w:spacing w:val="-1"/>
          <w:sz w:val="24"/>
          <w:szCs w:val="24"/>
        </w:rPr>
        <w:sectPr w:rsidR="004D4129" w:rsidRPr="006D31ED" w:rsidSect="004D4129">
          <w:type w:val="continuous"/>
          <w:pgSz w:w="11910" w:h="16840"/>
          <w:pgMar w:top="1100" w:right="400" w:bottom="280" w:left="1020" w:header="720" w:footer="720" w:gutter="0"/>
          <w:cols w:space="720"/>
        </w:sectPr>
      </w:pPr>
    </w:p>
    <w:p w14:paraId="1FEAB774" w14:textId="77777777" w:rsidR="008D5881" w:rsidRPr="006D31ED" w:rsidRDefault="00B64AA7" w:rsidP="004D4129">
      <w:pPr>
        <w:ind w:left="135" w:right="186"/>
        <w:jc w:val="center"/>
        <w:rPr>
          <w:rFonts w:ascii="Times New Roman" w:eastAsia="Times New Roman" w:hAnsi="Times New Roman" w:cs="Times New Roman"/>
          <w:sz w:val="24"/>
          <w:szCs w:val="24"/>
        </w:rPr>
      </w:pPr>
      <w:r w:rsidRPr="006D31ED">
        <w:rPr>
          <w:rFonts w:cs="Times New Roman"/>
          <w:noProof/>
          <w:sz w:val="24"/>
          <w:szCs w:val="24"/>
          <w:lang w:eastAsia="ru-RU"/>
        </w:rPr>
        <w:lastRenderedPageBreak/>
        <mc:AlternateContent>
          <mc:Choice Requires="wpg">
            <w:drawing>
              <wp:anchor distT="0" distB="0" distL="114300" distR="114300" simplePos="0" relativeHeight="251672064" behindDoc="1" locked="0" layoutInCell="1" allowOverlap="1" wp14:anchorId="3B7C08F9" wp14:editId="50C1AEF1">
                <wp:simplePos x="0" y="0"/>
                <wp:positionH relativeFrom="page">
                  <wp:posOffset>719455</wp:posOffset>
                </wp:positionH>
                <wp:positionV relativeFrom="paragraph">
                  <wp:posOffset>29845</wp:posOffset>
                </wp:positionV>
                <wp:extent cx="4959985" cy="1270"/>
                <wp:effectExtent l="5080" t="10795" r="6985" b="6985"/>
                <wp:wrapNone/>
                <wp:docPr id="5"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9985" cy="1270"/>
                          <a:chOff x="1133" y="47"/>
                          <a:chExt cx="7811" cy="2"/>
                        </a:xfrm>
                      </wpg:grpSpPr>
                      <wps:wsp>
                        <wps:cNvPr id="6" name="Freeform 67"/>
                        <wps:cNvSpPr>
                          <a:spLocks/>
                        </wps:cNvSpPr>
                        <wps:spPr bwMode="auto">
                          <a:xfrm>
                            <a:off x="1133" y="47"/>
                            <a:ext cx="7811" cy="2"/>
                          </a:xfrm>
                          <a:custGeom>
                            <a:avLst/>
                            <a:gdLst>
                              <a:gd name="T0" fmla="+- 0 1133 1133"/>
                              <a:gd name="T1" fmla="*/ T0 w 7811"/>
                              <a:gd name="T2" fmla="+- 0 8943 1133"/>
                              <a:gd name="T3" fmla="*/ T2 w 7811"/>
                            </a:gdLst>
                            <a:ahLst/>
                            <a:cxnLst>
                              <a:cxn ang="0">
                                <a:pos x="T1" y="0"/>
                              </a:cxn>
                              <a:cxn ang="0">
                                <a:pos x="T3" y="0"/>
                              </a:cxn>
                            </a:cxnLst>
                            <a:rect l="0" t="0" r="r" b="b"/>
                            <a:pathLst>
                              <a:path w="7811">
                                <a:moveTo>
                                  <a:pt x="0" y="0"/>
                                </a:moveTo>
                                <a:lnTo>
                                  <a:pt x="781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48BA5D" id="Group 66" o:spid="_x0000_s1026" style="position:absolute;margin-left:56.65pt;margin-top:2.35pt;width:390.55pt;height:.1pt;z-index:-251644416;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">
                <v:shape id="Freeform 67" o:spid="_x0000_s1027" style="position:absolute;left:1133;top:47;width:7811;height:2;visibility:visible;mso-wrap-style:square;v-text-anchor:top" coordsize="7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ptMsMA&#10;AADaAAAADwAAAGRycy9kb3ducmV2LnhtbESPX2vCQBDE3wt+h2OFvhS9tKWi0VOsUCj4Uv+Ar0tu&#10;TYK5vZA9z/jte0Khj8PM/IZZrHrXqEid1J4NvI4zUMSFtzWXBo6Hr9EUlARki41nMnAngdVy8LTA&#10;3Pob7yjuQ6kShCVHA1UIba61FBU5lLFviZN39p3DkGRXatvhLcFdo9+ybKId1pwWKmxpU1Fx2V+d&#10;AXnZ7uzHjKSUGH8O7f29+YwnY56H/XoOKlAf/sN/7W9rYAKPK+kG6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ptMsMAAADaAAAADwAAAAAAAAAAAAAAAACYAgAAZHJzL2Rv&#10;d25yZXYueG1sUEsFBgAAAAAEAAQA9QAAAIgDAAAAAA==&#10;" path="m,l7810,e" filled="f" strokeweight=".15578mm">
                  <v:path arrowok="t" o:connecttype="custom" o:connectlocs="0,0;7810,0" o:connectangles="0,0"/>
                </v:shape>
                <w10:wrap anchorx="page"/>
              </v:group>
            </w:pict>
          </mc:Fallback>
        </mc:AlternateContent>
      </w:r>
      <w:r w:rsidR="008D5881" w:rsidRPr="006D31ED">
        <w:rPr>
          <w:rFonts w:ascii="Times New Roman" w:hAnsi="Times New Roman"/>
          <w:i/>
          <w:spacing w:val="-1"/>
          <w:sz w:val="24"/>
          <w:szCs w:val="24"/>
        </w:rPr>
        <w:t>(Ф.И.О.</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или</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наименование)</w:t>
      </w:r>
    </w:p>
    <w:p w14:paraId="0A8C9ACF" w14:textId="77777777" w:rsidR="008D5881" w:rsidRPr="006D31ED" w:rsidRDefault="008D5881" w:rsidP="004D4129">
      <w:pPr>
        <w:pStyle w:val="a8"/>
        <w:tabs>
          <w:tab w:val="left" w:pos="4595"/>
          <w:tab w:val="left" w:pos="5462"/>
          <w:tab w:val="left" w:pos="6506"/>
          <w:tab w:val="left" w:pos="7413"/>
        </w:tabs>
        <w:rPr>
          <w:sz w:val="24"/>
          <w:szCs w:val="24"/>
          <w:lang w:val="ru-RU"/>
        </w:rPr>
      </w:pPr>
      <w:r w:rsidRPr="006D31ED">
        <w:rPr>
          <w:spacing w:val="-1"/>
          <w:sz w:val="24"/>
          <w:szCs w:val="24"/>
          <w:lang w:val="ru-RU"/>
        </w:rPr>
        <w:t>Действует на</w:t>
      </w:r>
      <w:r w:rsidRPr="006D31ED">
        <w:rPr>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Pr="006D31ED">
        <w:rPr>
          <w:spacing w:val="-1"/>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г. №</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p>
    <w:p w14:paraId="4F1BBD7B" w14:textId="77777777" w:rsidR="008D5881" w:rsidRPr="006D31ED" w:rsidRDefault="008D5881" w:rsidP="004D4129">
      <w:pPr>
        <w:pStyle w:val="a8"/>
        <w:spacing w:line="259" w:lineRule="auto"/>
        <w:ind w:left="135" w:right="189"/>
        <w:jc w:val="center"/>
        <w:rPr>
          <w:sz w:val="24"/>
          <w:szCs w:val="24"/>
          <w:lang w:val="ru-RU"/>
        </w:rPr>
      </w:pPr>
      <w:r w:rsidRPr="006D31ED">
        <w:rPr>
          <w:spacing w:val="-1"/>
          <w:sz w:val="24"/>
          <w:szCs w:val="24"/>
          <w:lang w:val="ru-RU"/>
        </w:rPr>
        <w:t>Реквизиты</w:t>
      </w:r>
      <w:r w:rsidRPr="006D31ED">
        <w:rPr>
          <w:spacing w:val="53"/>
          <w:sz w:val="24"/>
          <w:szCs w:val="24"/>
          <w:lang w:val="ru-RU"/>
        </w:rPr>
        <w:t xml:space="preserve"> </w:t>
      </w:r>
      <w:r w:rsidRPr="006D31ED">
        <w:rPr>
          <w:spacing w:val="-1"/>
          <w:sz w:val="24"/>
          <w:szCs w:val="24"/>
          <w:lang w:val="ru-RU"/>
        </w:rPr>
        <w:t>документа</w:t>
      </w:r>
      <w:r w:rsidRPr="006D31ED">
        <w:rPr>
          <w:spacing w:val="52"/>
          <w:sz w:val="24"/>
          <w:szCs w:val="24"/>
          <w:lang w:val="ru-RU"/>
        </w:rPr>
        <w:t xml:space="preserve"> </w:t>
      </w:r>
      <w:r w:rsidRPr="006D31ED">
        <w:rPr>
          <w:sz w:val="24"/>
          <w:szCs w:val="24"/>
          <w:lang w:val="ru-RU"/>
        </w:rPr>
        <w:t>о</w:t>
      </w:r>
      <w:r w:rsidRPr="006D31ED">
        <w:rPr>
          <w:spacing w:val="47"/>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47"/>
          <w:sz w:val="24"/>
          <w:szCs w:val="24"/>
          <w:lang w:val="ru-RU"/>
        </w:rPr>
        <w:t xml:space="preserve"> </w:t>
      </w:r>
      <w:r w:rsidRPr="006D31ED">
        <w:rPr>
          <w:spacing w:val="-1"/>
          <w:sz w:val="24"/>
          <w:szCs w:val="24"/>
          <w:lang w:val="ru-RU"/>
        </w:rPr>
        <w:t>регистрации</w:t>
      </w:r>
      <w:r w:rsidRPr="006D31ED">
        <w:rPr>
          <w:sz w:val="24"/>
          <w:szCs w:val="24"/>
          <w:lang w:val="ru-RU"/>
        </w:rPr>
        <w:t xml:space="preserve"> </w:t>
      </w:r>
      <w:r w:rsidRPr="006D31ED">
        <w:rPr>
          <w:spacing w:val="47"/>
          <w:sz w:val="24"/>
          <w:szCs w:val="24"/>
          <w:lang w:val="ru-RU"/>
        </w:rPr>
        <w:t xml:space="preserve"> </w:t>
      </w:r>
      <w:r w:rsidRPr="006D31ED">
        <w:rPr>
          <w:sz w:val="24"/>
          <w:szCs w:val="24"/>
          <w:lang w:val="ru-RU"/>
        </w:rPr>
        <w:t xml:space="preserve">в </w:t>
      </w:r>
      <w:r w:rsidRPr="006D31ED">
        <w:rPr>
          <w:spacing w:val="47"/>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лица</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lastRenderedPageBreak/>
        <w:t>представителя</w:t>
      </w:r>
      <w:r w:rsidRPr="006D31ED">
        <w:rPr>
          <w:sz w:val="24"/>
          <w:szCs w:val="24"/>
          <w:lang w:val="ru-RU"/>
        </w:rPr>
        <w:t xml:space="preserve"> </w:t>
      </w:r>
      <w:r w:rsidRPr="006D31ED">
        <w:rPr>
          <w:spacing w:val="54"/>
          <w:sz w:val="24"/>
          <w:szCs w:val="24"/>
          <w:lang w:val="ru-RU"/>
        </w:rPr>
        <w:t xml:space="preserve"> </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5"/>
          <w:sz w:val="24"/>
          <w:szCs w:val="24"/>
          <w:lang w:val="ru-RU"/>
        </w:rPr>
        <w:t xml:space="preserve"> </w:t>
      </w:r>
      <w:r w:rsidRPr="006D31ED">
        <w:rPr>
          <w:spacing w:val="-1"/>
          <w:sz w:val="24"/>
          <w:szCs w:val="24"/>
          <w:lang w:val="ru-RU"/>
        </w:rPr>
        <w:t>лица:</w:t>
      </w:r>
    </w:p>
    <w:p w14:paraId="7641000E" w14:textId="77777777" w:rsidR="004D4129" w:rsidRPr="006D31ED" w:rsidRDefault="004D4129" w:rsidP="004D4129">
      <w:pPr>
        <w:pStyle w:val="a8"/>
        <w:ind w:left="0"/>
        <w:rPr>
          <w:rFonts w:ascii="Calibri" w:eastAsia="Calibri" w:hAnsi="Calibri" w:cs="Calibri"/>
          <w:sz w:val="24"/>
          <w:szCs w:val="24"/>
          <w:lang w:val="ru-RU"/>
        </w:rPr>
      </w:pPr>
    </w:p>
    <w:p w14:paraId="36AC1A43" w14:textId="77777777" w:rsidR="008D5881" w:rsidRPr="006D31ED" w:rsidRDefault="00B64AA7" w:rsidP="004E74FB">
      <w:pPr>
        <w:pStyle w:val="a8"/>
        <w:ind w:left="0"/>
        <w:jc w:val="center"/>
        <w:rPr>
          <w:sz w:val="20"/>
          <w:szCs w:val="20"/>
          <w:lang w:val="ru-RU"/>
        </w:rPr>
      </w:pPr>
      <w:r w:rsidRPr="006D31ED">
        <w:rPr>
          <w:noProof/>
          <w:sz w:val="24"/>
          <w:szCs w:val="24"/>
          <w:lang w:val="ru-RU" w:eastAsia="ru-RU"/>
        </w:rPr>
        <mc:AlternateContent>
          <mc:Choice Requires="wpg">
            <w:drawing>
              <wp:anchor distT="0" distB="0" distL="114300" distR="114300" simplePos="0" relativeHeight="251673088" behindDoc="1" locked="0" layoutInCell="1" allowOverlap="1" wp14:anchorId="2D98569E" wp14:editId="31613735">
                <wp:simplePos x="0" y="0"/>
                <wp:positionH relativeFrom="page">
                  <wp:posOffset>719455</wp:posOffset>
                </wp:positionH>
                <wp:positionV relativeFrom="paragraph">
                  <wp:posOffset>31115</wp:posOffset>
                </wp:positionV>
                <wp:extent cx="6426200" cy="1270"/>
                <wp:effectExtent l="5080" t="12065" r="7620" b="5715"/>
                <wp:wrapNone/>
                <wp:docPr id="2"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49"/>
                          <a:chExt cx="10120" cy="2"/>
                        </a:xfrm>
                      </wpg:grpSpPr>
                      <wps:wsp>
                        <wps:cNvPr id="3" name="Freeform 69"/>
                        <wps:cNvSpPr>
                          <a:spLocks/>
                        </wps:cNvSpPr>
                        <wps:spPr bwMode="auto">
                          <a:xfrm>
                            <a:off x="1133" y="49"/>
                            <a:ext cx="10120" cy="2"/>
                          </a:xfrm>
                          <a:custGeom>
                            <a:avLst/>
                            <a:gdLst>
                              <a:gd name="T0" fmla="+- 0 1133 1133"/>
                              <a:gd name="T1" fmla="*/ T0 w 10120"/>
                              <a:gd name="T2" fmla="+- 0 11253 1133"/>
                              <a:gd name="T3" fmla="*/ T2 w 10120"/>
                            </a:gdLst>
                            <a:ahLst/>
                            <a:cxnLst>
                              <a:cxn ang="0">
                                <a:pos x="T1" y="0"/>
                              </a:cxn>
                              <a:cxn ang="0">
                                <a:pos x="T3" y="0"/>
                              </a:cxn>
                            </a:cxnLst>
                            <a:rect l="0" t="0" r="r" b="b"/>
                            <a:pathLst>
                              <a:path w="10120">
                                <a:moveTo>
                                  <a:pt x="0" y="0"/>
                                </a:moveTo>
                                <a:lnTo>
                                  <a:pt x="1012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3D1997" id="Group 68" o:spid="_x0000_s1026" style="position:absolute;margin-left:56.65pt;margin-top:2.45pt;width:506pt;height:.1pt;z-index:-251643392;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">
                <v:shape id="Freeform 69" o:spid="_x0000_s1027" style="position:absolute;left:1133;top:4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4R6cQA&#10;AADaAAAADwAAAGRycy9kb3ducmV2LnhtbESPQWvCQBSE7wX/w/IEL0U3KpSSuooKolAMVD30+Jp9&#10;JqHZtyH71NRf7xYKPQ4z8w0zW3SuVldqQ+XZwHiUgCLOva24MHA6boavoIIgW6w9k4EfCrCY955m&#10;mFp/4w+6HqRQEcIhRQOlSJNqHfKSHIaRb4ijd/atQ4myLbRt8RbhrtaTJHnRDiuOCyU2tC4p/z5c&#10;nIGw1Vku++d3Od3D6qv5zLbnTWbMoN8t30AJdfIf/mvvrIEp/F6JN0D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EenEAAAA2gAAAA8AAAAAAAAAAAAAAAAAmAIAAGRycy9k&#10;b3ducmV2LnhtbFBLBQYAAAAABAAEAPUAAACJAwAAAAA=&#10;" path="m,l10120,e" filled="f" strokeweight=".15578mm">
                  <v:path arrowok="t" o:connecttype="custom" o:connectlocs="0,0;10120,0" o:connectangles="0,0"/>
                </v:shape>
                <w10:wrap anchorx="page"/>
              </v:group>
            </w:pict>
          </mc:Fallback>
        </mc:AlternateContent>
      </w:r>
      <w:r w:rsidR="008D5881" w:rsidRPr="006D31ED">
        <w:rPr>
          <w:i/>
          <w:spacing w:val="-1"/>
          <w:sz w:val="20"/>
          <w:szCs w:val="20"/>
          <w:lang w:val="ru-RU"/>
        </w:rPr>
        <w:t>(наименование</w:t>
      </w:r>
      <w:r w:rsidR="008D5881" w:rsidRPr="006D31ED">
        <w:rPr>
          <w:i/>
          <w:spacing w:val="-3"/>
          <w:sz w:val="20"/>
          <w:szCs w:val="20"/>
          <w:lang w:val="ru-RU"/>
        </w:rPr>
        <w:t xml:space="preserve"> </w:t>
      </w:r>
      <w:r w:rsidR="008D5881" w:rsidRPr="006D31ED">
        <w:rPr>
          <w:i/>
          <w:spacing w:val="-1"/>
          <w:sz w:val="20"/>
          <w:szCs w:val="20"/>
          <w:lang w:val="ru-RU"/>
        </w:rPr>
        <w:t>документа,</w:t>
      </w:r>
      <w:r w:rsidR="008D5881" w:rsidRPr="006D31ED">
        <w:rPr>
          <w:i/>
          <w:sz w:val="20"/>
          <w:szCs w:val="20"/>
          <w:lang w:val="ru-RU"/>
        </w:rPr>
        <w:t xml:space="preserve"> </w:t>
      </w:r>
      <w:r w:rsidR="008D5881" w:rsidRPr="006D31ED">
        <w:rPr>
          <w:i/>
          <w:spacing w:val="-1"/>
          <w:sz w:val="20"/>
          <w:szCs w:val="20"/>
          <w:lang w:val="ru-RU"/>
        </w:rPr>
        <w:t>серия,</w:t>
      </w:r>
      <w:r w:rsidR="008D5881" w:rsidRPr="006D31ED">
        <w:rPr>
          <w:i/>
          <w:sz w:val="20"/>
          <w:szCs w:val="20"/>
          <w:lang w:val="ru-RU"/>
        </w:rPr>
        <w:t xml:space="preserve"> </w:t>
      </w:r>
      <w:r w:rsidR="008D5881" w:rsidRPr="006D31ED">
        <w:rPr>
          <w:i/>
          <w:spacing w:val="-1"/>
          <w:sz w:val="20"/>
          <w:szCs w:val="20"/>
          <w:lang w:val="ru-RU"/>
        </w:rPr>
        <w:t>номер,</w:t>
      </w:r>
      <w:r w:rsidR="008D5881" w:rsidRPr="006D31ED">
        <w:rPr>
          <w:i/>
          <w:sz w:val="20"/>
          <w:szCs w:val="20"/>
          <w:lang w:val="ru-RU"/>
        </w:rPr>
        <w:t xml:space="preserve"> </w:t>
      </w:r>
      <w:r w:rsidR="008D5881" w:rsidRPr="006D31ED">
        <w:rPr>
          <w:i/>
          <w:spacing w:val="-1"/>
          <w:sz w:val="20"/>
          <w:szCs w:val="20"/>
          <w:lang w:val="ru-RU"/>
        </w:rPr>
        <w:t>дата</w:t>
      </w:r>
      <w:r w:rsidR="008D5881" w:rsidRPr="006D31ED">
        <w:rPr>
          <w:i/>
          <w:spacing w:val="-2"/>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8D5881" w:rsidRPr="006D31ED">
        <w:rPr>
          <w:i/>
          <w:sz w:val="20"/>
          <w:szCs w:val="20"/>
          <w:lang w:val="ru-RU"/>
        </w:rPr>
        <w:t xml:space="preserve"> </w:t>
      </w:r>
      <w:r w:rsidR="008D5881" w:rsidRPr="006D31ED">
        <w:rPr>
          <w:i/>
          <w:spacing w:val="-1"/>
          <w:sz w:val="20"/>
          <w:szCs w:val="20"/>
          <w:lang w:val="ru-RU"/>
        </w:rPr>
        <w:t>выдачи</w:t>
      </w:r>
      <w:r w:rsidR="008D5881" w:rsidRPr="006D31ED">
        <w:rPr>
          <w:i/>
          <w:sz w:val="20"/>
          <w:szCs w:val="20"/>
          <w:lang w:val="ru-RU"/>
        </w:rPr>
        <w:t xml:space="preserve"> </w:t>
      </w:r>
      <w:r w:rsidR="008D5881" w:rsidRPr="006D31ED">
        <w:rPr>
          <w:i/>
          <w:spacing w:val="-1"/>
          <w:sz w:val="20"/>
          <w:szCs w:val="20"/>
          <w:lang w:val="ru-RU"/>
        </w:rPr>
        <w:t>(регистрации),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8D5881" w:rsidRPr="006D31ED">
        <w:rPr>
          <w:i/>
          <w:spacing w:val="-2"/>
          <w:sz w:val="20"/>
          <w:szCs w:val="20"/>
          <w:lang w:val="ru-RU"/>
        </w:rPr>
        <w:t xml:space="preserve"> </w:t>
      </w:r>
      <w:r w:rsidR="008D5881" w:rsidRPr="006D31ED">
        <w:rPr>
          <w:i/>
          <w:spacing w:val="-1"/>
          <w:sz w:val="20"/>
          <w:szCs w:val="20"/>
          <w:lang w:val="ru-RU"/>
        </w:rPr>
        <w:t>выдан)</w:t>
      </w:r>
    </w:p>
    <w:p w14:paraId="03785BE1" w14:textId="77777777" w:rsidR="008D5881" w:rsidRPr="006D31ED" w:rsidRDefault="008D5881" w:rsidP="004D4129">
      <w:pPr>
        <w:spacing w:line="280" w:lineRule="exact"/>
        <w:rPr>
          <w:sz w:val="24"/>
          <w:szCs w:val="24"/>
        </w:rPr>
      </w:pPr>
    </w:p>
    <w:p w14:paraId="3B696A8E" w14:textId="77777777" w:rsidR="008D5881" w:rsidRPr="006D31ED" w:rsidRDefault="008D5881" w:rsidP="004D4129">
      <w:pPr>
        <w:spacing w:line="252" w:lineRule="auto"/>
        <w:ind w:left="112"/>
        <w:rPr>
          <w:rFonts w:ascii="Times New Roman" w:eastAsia="Times New Roman" w:hAnsi="Times New Roman" w:cs="Times New Roman"/>
          <w:sz w:val="24"/>
          <w:szCs w:val="24"/>
        </w:rPr>
      </w:pPr>
      <w:r w:rsidRPr="006D31ED">
        <w:rPr>
          <w:rFonts w:ascii="Times New Roman" w:hAnsi="Times New Roman"/>
          <w:b/>
          <w:spacing w:val="-1"/>
          <w:sz w:val="24"/>
          <w:szCs w:val="24"/>
        </w:rPr>
        <w:t>Принимая</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решение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участии</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3"/>
          <w:sz w:val="24"/>
          <w:szCs w:val="24"/>
        </w:rPr>
        <w:t xml:space="preserve"> </w:t>
      </w:r>
      <w:r w:rsidRPr="006D31ED">
        <w:rPr>
          <w:rFonts w:ascii="Times New Roman" w:hAnsi="Times New Roman"/>
          <w:b/>
          <w:spacing w:val="-1"/>
          <w:sz w:val="24"/>
          <w:szCs w:val="24"/>
        </w:rPr>
        <w:t>аукционе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право</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заключения</w:t>
      </w:r>
      <w:r w:rsidRPr="006D31ED">
        <w:rPr>
          <w:rFonts w:ascii="Times New Roman" w:hAnsi="Times New Roman"/>
          <w:b/>
          <w:sz w:val="24"/>
          <w:szCs w:val="24"/>
        </w:rPr>
        <w:t xml:space="preserve">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договора</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аренды</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следующего</w:t>
      </w:r>
      <w:r w:rsidRPr="006D31ED">
        <w:rPr>
          <w:rFonts w:ascii="Times New Roman" w:hAnsi="Times New Roman"/>
          <w:b/>
          <w:spacing w:val="6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14:paraId="56299CAE" w14:textId="77777777" w:rsidR="008D5881" w:rsidRPr="006D31ED" w:rsidRDefault="008D5881" w:rsidP="004D4129">
      <w:pPr>
        <w:pStyle w:val="a8"/>
        <w:tabs>
          <w:tab w:val="left" w:pos="9077"/>
        </w:tabs>
        <w:rPr>
          <w:sz w:val="24"/>
          <w:szCs w:val="24"/>
          <w:lang w:val="ru-RU"/>
        </w:rPr>
      </w:pPr>
      <w:r w:rsidRPr="006D31ED">
        <w:rPr>
          <w:sz w:val="24"/>
          <w:szCs w:val="24"/>
          <w:u w:val="single" w:color="000000"/>
          <w:lang w:val="ru-RU"/>
        </w:rPr>
        <w:t xml:space="preserve"> </w:t>
      </w:r>
      <w:r w:rsidRPr="006D31ED">
        <w:rPr>
          <w:sz w:val="24"/>
          <w:szCs w:val="24"/>
          <w:u w:val="single" w:color="000000"/>
          <w:lang w:val="ru-RU"/>
        </w:rPr>
        <w:tab/>
      </w:r>
      <w:r w:rsidRPr="006D31ED">
        <w:rPr>
          <w:sz w:val="24"/>
          <w:szCs w:val="24"/>
          <w:lang w:val="ru-RU"/>
        </w:rPr>
        <w:t>_,</w:t>
      </w:r>
    </w:p>
    <w:p w14:paraId="156CA9E9" w14:textId="77777777" w:rsidR="008D5881" w:rsidRPr="006D31ED" w:rsidRDefault="008D5881" w:rsidP="004D4129">
      <w:pPr>
        <w:ind w:left="2229"/>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Pr="006D31ED">
        <w:rPr>
          <w:rFonts w:ascii="Times New Roman" w:hAnsi="Times New Roman"/>
          <w:i/>
          <w:sz w:val="20"/>
          <w:szCs w:val="20"/>
        </w:rPr>
        <w:t xml:space="preserve"> </w:t>
      </w:r>
      <w:r w:rsidRPr="006D31ED">
        <w:rPr>
          <w:rFonts w:ascii="Times New Roman" w:hAnsi="Times New Roman"/>
          <w:i/>
          <w:spacing w:val="-1"/>
          <w:sz w:val="20"/>
          <w:szCs w:val="20"/>
        </w:rPr>
        <w:t>адрес,</w:t>
      </w:r>
      <w:r w:rsidRPr="006D31ED">
        <w:rPr>
          <w:rFonts w:ascii="Times New Roman" w:hAnsi="Times New Roman"/>
          <w:i/>
          <w:sz w:val="20"/>
          <w:szCs w:val="20"/>
        </w:rPr>
        <w:t xml:space="preserve"> </w:t>
      </w:r>
      <w:r w:rsidRPr="006D31ED">
        <w:rPr>
          <w:rFonts w:ascii="Times New Roman" w:hAnsi="Times New Roman"/>
          <w:i/>
          <w:spacing w:val="-1"/>
          <w:sz w:val="20"/>
          <w:szCs w:val="20"/>
        </w:rPr>
        <w:t>площадь</w:t>
      </w:r>
      <w:r w:rsidRPr="006D31ED">
        <w:rPr>
          <w:rFonts w:ascii="Times New Roman" w:hAnsi="Times New Roman"/>
          <w:i/>
          <w:sz w:val="20"/>
          <w:szCs w:val="20"/>
        </w:rPr>
        <w:t xml:space="preserve"> </w:t>
      </w:r>
      <w:r w:rsidRPr="006D31ED">
        <w:rPr>
          <w:rFonts w:ascii="Times New Roman" w:hAnsi="Times New Roman"/>
          <w:i/>
          <w:spacing w:val="-1"/>
          <w:sz w:val="20"/>
          <w:szCs w:val="20"/>
        </w:rPr>
        <w:t>недвижимого</w:t>
      </w:r>
      <w:r w:rsidRPr="006D31ED">
        <w:rPr>
          <w:rFonts w:ascii="Times New Roman" w:hAnsi="Times New Roman"/>
          <w:i/>
          <w:sz w:val="20"/>
          <w:szCs w:val="20"/>
        </w:rPr>
        <w:t xml:space="preserve"> </w:t>
      </w:r>
      <w:r w:rsidRPr="006D31ED">
        <w:rPr>
          <w:rFonts w:ascii="Times New Roman" w:hAnsi="Times New Roman"/>
          <w:i/>
          <w:spacing w:val="-1"/>
          <w:sz w:val="20"/>
          <w:szCs w:val="20"/>
        </w:rPr>
        <w:t>имущества,</w:t>
      </w:r>
      <w:r w:rsidRPr="006D31ED">
        <w:rPr>
          <w:rFonts w:ascii="Times New Roman" w:hAnsi="Times New Roman"/>
          <w:i/>
          <w:sz w:val="20"/>
          <w:szCs w:val="20"/>
        </w:rPr>
        <w:t xml:space="preserve"> </w:t>
      </w:r>
      <w:r w:rsidRPr="006D31ED">
        <w:rPr>
          <w:rFonts w:ascii="Times New Roman" w:hAnsi="Times New Roman"/>
          <w:i/>
          <w:spacing w:val="-1"/>
          <w:sz w:val="20"/>
          <w:szCs w:val="20"/>
        </w:rPr>
        <w:t>номер</w:t>
      </w:r>
      <w:r w:rsidRPr="006D31ED">
        <w:rPr>
          <w:rFonts w:ascii="Times New Roman" w:hAnsi="Times New Roman"/>
          <w:i/>
          <w:sz w:val="20"/>
          <w:szCs w:val="20"/>
        </w:rPr>
        <w:t xml:space="preserve"> </w:t>
      </w:r>
      <w:r w:rsidRPr="006D31ED">
        <w:rPr>
          <w:rFonts w:ascii="Times New Roman" w:hAnsi="Times New Roman"/>
          <w:i/>
          <w:spacing w:val="-1"/>
          <w:sz w:val="20"/>
          <w:szCs w:val="20"/>
        </w:rPr>
        <w:t>лота)</w:t>
      </w:r>
    </w:p>
    <w:p w14:paraId="04BF1C4D" w14:textId="77777777" w:rsidR="008D5881" w:rsidRPr="006D31ED" w:rsidRDefault="008D5881" w:rsidP="004D4129">
      <w:pPr>
        <w:spacing w:line="100" w:lineRule="exact"/>
        <w:rPr>
          <w:sz w:val="24"/>
          <w:szCs w:val="24"/>
        </w:rPr>
      </w:pPr>
    </w:p>
    <w:p w14:paraId="32AD627B" w14:textId="77777777"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14:paraId="40A7DE7A" w14:textId="77777777" w:rsidR="008D5881" w:rsidRPr="006D31ED" w:rsidRDefault="008D5881" w:rsidP="00EF30C8">
      <w:pPr>
        <w:pStyle w:val="a8"/>
        <w:numPr>
          <w:ilvl w:val="1"/>
          <w:numId w:val="6"/>
        </w:numPr>
        <w:tabs>
          <w:tab w:val="left" w:pos="1066"/>
        </w:tabs>
        <w:ind w:firstLine="567"/>
        <w:rPr>
          <w:sz w:val="24"/>
          <w:szCs w:val="24"/>
          <w:lang w:val="ru-RU"/>
        </w:rPr>
      </w:pPr>
      <w:r w:rsidRPr="006D31ED">
        <w:rPr>
          <w:spacing w:val="-1"/>
          <w:sz w:val="24"/>
          <w:szCs w:val="24"/>
          <w:lang w:val="ru-RU"/>
        </w:rPr>
        <w:t>Соблюдать</w:t>
      </w:r>
      <w:r w:rsidRPr="006D31ED">
        <w:rPr>
          <w:sz w:val="24"/>
          <w:szCs w:val="24"/>
          <w:lang w:val="ru-RU"/>
        </w:rPr>
        <w:t xml:space="preserve"> </w:t>
      </w:r>
      <w:r w:rsidRPr="006D31ED">
        <w:rPr>
          <w:spacing w:val="-1"/>
          <w:sz w:val="24"/>
          <w:szCs w:val="24"/>
          <w:lang w:val="ru-RU"/>
        </w:rPr>
        <w:t>условия аукциона,</w:t>
      </w:r>
      <w:r w:rsidRPr="006D31ED">
        <w:rPr>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Pr="006D31ED">
        <w:rPr>
          <w:spacing w:val="-4"/>
          <w:sz w:val="24"/>
          <w:szCs w:val="24"/>
          <w:lang w:val="ru-RU"/>
        </w:rPr>
        <w:t xml:space="preserve"> </w:t>
      </w:r>
      <w:r w:rsidRPr="006D31ED">
        <w:rPr>
          <w:spacing w:val="-1"/>
          <w:sz w:val="24"/>
          <w:szCs w:val="24"/>
          <w:lang w:val="ru-RU"/>
        </w:rPr>
        <w:t>аукционной документации.</w:t>
      </w:r>
    </w:p>
    <w:p w14:paraId="030EC757" w14:textId="77777777" w:rsidR="008D5881" w:rsidRPr="006D31ED" w:rsidRDefault="008D5881" w:rsidP="00EF30C8">
      <w:pPr>
        <w:pStyle w:val="a8"/>
        <w:numPr>
          <w:ilvl w:val="1"/>
          <w:numId w:val="6"/>
        </w:numPr>
        <w:tabs>
          <w:tab w:val="left" w:pos="1066"/>
        </w:tabs>
        <w:ind w:left="1065" w:hanging="386"/>
        <w:rPr>
          <w:sz w:val="24"/>
          <w:szCs w:val="24"/>
          <w:lang w:val="ru-RU"/>
        </w:rPr>
      </w:pPr>
      <w:r w:rsidRPr="006D31ED">
        <w:rPr>
          <w:spacing w:val="-1"/>
          <w:sz w:val="24"/>
          <w:szCs w:val="24"/>
          <w:lang w:val="ru-RU"/>
        </w:rPr>
        <w:t>Принять</w:t>
      </w:r>
      <w:r w:rsidRPr="006D31ED">
        <w:rPr>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лично,</w:t>
      </w:r>
      <w:r w:rsidRPr="006D31ED">
        <w:rPr>
          <w:sz w:val="24"/>
          <w:szCs w:val="24"/>
          <w:lang w:val="ru-RU"/>
        </w:rPr>
        <w:t xml:space="preserve"> </w:t>
      </w:r>
      <w:r w:rsidRPr="006D31ED">
        <w:rPr>
          <w:spacing w:val="-1"/>
          <w:sz w:val="24"/>
          <w:szCs w:val="24"/>
          <w:lang w:val="ru-RU"/>
        </w:rPr>
        <w:t>либо</w:t>
      </w:r>
      <w:r w:rsidRPr="006D31ED">
        <w:rPr>
          <w:sz w:val="24"/>
          <w:szCs w:val="24"/>
          <w:lang w:val="ru-RU"/>
        </w:rPr>
        <w:t xml:space="preserve"> </w:t>
      </w:r>
      <w:r w:rsidRPr="006D31ED">
        <w:rPr>
          <w:spacing w:val="-1"/>
          <w:sz w:val="24"/>
          <w:szCs w:val="24"/>
          <w:lang w:val="ru-RU"/>
        </w:rPr>
        <w:t>через уполномоченное</w:t>
      </w:r>
      <w:r w:rsidRPr="006D31ED">
        <w:rPr>
          <w:sz w:val="24"/>
          <w:szCs w:val="24"/>
          <w:lang w:val="ru-RU"/>
        </w:rPr>
        <w:t xml:space="preserve"> </w:t>
      </w:r>
      <w:r w:rsidRPr="006D31ED">
        <w:rPr>
          <w:spacing w:val="-1"/>
          <w:sz w:val="24"/>
          <w:szCs w:val="24"/>
          <w:lang w:val="ru-RU"/>
        </w:rPr>
        <w:t>лицо.</w:t>
      </w:r>
    </w:p>
    <w:p w14:paraId="6901FFFD" w14:textId="77777777" w:rsidR="008D5881" w:rsidRPr="006D31ED" w:rsidRDefault="008D5881" w:rsidP="00EF30C8">
      <w:pPr>
        <w:pStyle w:val="a8"/>
        <w:numPr>
          <w:ilvl w:val="1"/>
          <w:numId w:val="6"/>
        </w:numPr>
        <w:tabs>
          <w:tab w:val="left" w:pos="1136"/>
        </w:tabs>
        <w:spacing w:line="259" w:lineRule="auto"/>
        <w:ind w:right="167" w:firstLine="567"/>
        <w:jc w:val="both"/>
        <w:rPr>
          <w:sz w:val="24"/>
          <w:szCs w:val="24"/>
          <w:lang w:val="ru-RU"/>
        </w:rPr>
      </w:pPr>
      <w:r w:rsidRPr="006D31ED">
        <w:rPr>
          <w:sz w:val="24"/>
          <w:szCs w:val="24"/>
          <w:lang w:val="ru-RU"/>
        </w:rPr>
        <w:t>В</w:t>
      </w:r>
      <w:r w:rsidRPr="006D31ED">
        <w:rPr>
          <w:spacing w:val="11"/>
          <w:sz w:val="24"/>
          <w:szCs w:val="24"/>
          <w:lang w:val="ru-RU"/>
        </w:rPr>
        <w:t xml:space="preserve"> </w:t>
      </w:r>
      <w:r w:rsidRPr="006D31ED">
        <w:rPr>
          <w:spacing w:val="-1"/>
          <w:sz w:val="24"/>
          <w:szCs w:val="24"/>
          <w:lang w:val="ru-RU"/>
        </w:rPr>
        <w:t>случае</w:t>
      </w:r>
      <w:r w:rsidRPr="006D31ED">
        <w:rPr>
          <w:spacing w:val="14"/>
          <w:sz w:val="24"/>
          <w:szCs w:val="24"/>
          <w:lang w:val="ru-RU"/>
        </w:rPr>
        <w:t xml:space="preserve"> </w:t>
      </w:r>
      <w:r w:rsidRPr="006D31ED">
        <w:rPr>
          <w:spacing w:val="-1"/>
          <w:sz w:val="24"/>
          <w:szCs w:val="24"/>
          <w:lang w:val="ru-RU"/>
        </w:rPr>
        <w:t>признания</w:t>
      </w:r>
      <w:r w:rsidRPr="006D31ED">
        <w:rPr>
          <w:spacing w:val="11"/>
          <w:sz w:val="24"/>
          <w:szCs w:val="24"/>
          <w:lang w:val="ru-RU"/>
        </w:rPr>
        <w:t xml:space="preserve"> </w:t>
      </w:r>
      <w:r w:rsidRPr="006D31ED">
        <w:rPr>
          <w:sz w:val="24"/>
          <w:szCs w:val="24"/>
          <w:lang w:val="ru-RU"/>
        </w:rPr>
        <w:t>меня</w:t>
      </w:r>
      <w:r w:rsidRPr="006D31ED">
        <w:rPr>
          <w:spacing w:val="14"/>
          <w:sz w:val="24"/>
          <w:szCs w:val="24"/>
          <w:lang w:val="ru-RU"/>
        </w:rPr>
        <w:t xml:space="preserve"> </w:t>
      </w:r>
      <w:r w:rsidRPr="006D31ED">
        <w:rPr>
          <w:spacing w:val="-1"/>
          <w:sz w:val="24"/>
          <w:szCs w:val="24"/>
          <w:lang w:val="ru-RU"/>
        </w:rPr>
        <w:t>Победителем</w:t>
      </w:r>
      <w:r w:rsidRPr="006D31ED">
        <w:rPr>
          <w:spacing w:val="11"/>
          <w:sz w:val="24"/>
          <w:szCs w:val="24"/>
          <w:lang w:val="ru-RU"/>
        </w:rPr>
        <w:t xml:space="preserve"> </w:t>
      </w:r>
      <w:r w:rsidRPr="006D31ED">
        <w:rPr>
          <w:spacing w:val="-1"/>
          <w:sz w:val="24"/>
          <w:szCs w:val="24"/>
          <w:lang w:val="ru-RU"/>
        </w:rPr>
        <w:t>(Единственным</w:t>
      </w:r>
      <w:r w:rsidRPr="006D31ED">
        <w:rPr>
          <w:spacing w:val="14"/>
          <w:sz w:val="24"/>
          <w:szCs w:val="24"/>
          <w:lang w:val="ru-RU"/>
        </w:rPr>
        <w:t xml:space="preserve"> </w:t>
      </w:r>
      <w:r w:rsidRPr="006D31ED">
        <w:rPr>
          <w:spacing w:val="-1"/>
          <w:sz w:val="24"/>
          <w:szCs w:val="24"/>
          <w:lang w:val="ru-RU"/>
        </w:rPr>
        <w:t>участником)</w:t>
      </w:r>
      <w:r w:rsidRPr="006D31ED">
        <w:rPr>
          <w:spacing w:val="14"/>
          <w:sz w:val="24"/>
          <w:szCs w:val="24"/>
          <w:lang w:val="ru-RU"/>
        </w:rPr>
        <w:t xml:space="preserve"> </w:t>
      </w:r>
      <w:r w:rsidRPr="006D31ED">
        <w:rPr>
          <w:spacing w:val="-1"/>
          <w:sz w:val="24"/>
          <w:szCs w:val="24"/>
          <w:lang w:val="ru-RU"/>
        </w:rPr>
        <w:t>аукциона</w:t>
      </w:r>
      <w:r w:rsidRPr="006D31ED">
        <w:rPr>
          <w:spacing w:val="14"/>
          <w:sz w:val="24"/>
          <w:szCs w:val="24"/>
          <w:lang w:val="ru-RU"/>
        </w:rPr>
        <w:t xml:space="preserve"> </w:t>
      </w:r>
      <w:r w:rsidRPr="006D31ED">
        <w:rPr>
          <w:spacing w:val="-1"/>
          <w:sz w:val="24"/>
          <w:szCs w:val="24"/>
          <w:lang w:val="ru-RU"/>
        </w:rPr>
        <w:t>заключить</w:t>
      </w:r>
      <w:r w:rsidRPr="006D31ED">
        <w:rPr>
          <w:spacing w:val="12"/>
          <w:sz w:val="24"/>
          <w:szCs w:val="24"/>
          <w:lang w:val="ru-RU"/>
        </w:rPr>
        <w:t xml:space="preserve"> </w:t>
      </w:r>
      <w:r w:rsidRPr="006D31ED">
        <w:rPr>
          <w:sz w:val="24"/>
          <w:szCs w:val="24"/>
          <w:lang w:val="ru-RU"/>
        </w:rPr>
        <w:t>с</w:t>
      </w:r>
      <w:r w:rsidRPr="006D31ED">
        <w:rPr>
          <w:spacing w:val="43"/>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Pr="006D31ED">
        <w:rPr>
          <w:spacing w:val="18"/>
          <w:sz w:val="24"/>
          <w:szCs w:val="24"/>
          <w:lang w:val="ru-RU"/>
        </w:rPr>
        <w:t xml:space="preserve"> </w:t>
      </w:r>
      <w:r w:rsidRPr="006D31ED">
        <w:rPr>
          <w:spacing w:val="-1"/>
          <w:sz w:val="24"/>
          <w:szCs w:val="24"/>
          <w:lang w:val="ru-RU"/>
        </w:rPr>
        <w:t>торгов</w:t>
      </w:r>
      <w:r w:rsidRPr="006D31ED">
        <w:rPr>
          <w:spacing w:val="18"/>
          <w:sz w:val="24"/>
          <w:szCs w:val="24"/>
          <w:lang w:val="ru-RU"/>
        </w:rPr>
        <w:t xml:space="preserve"> </w:t>
      </w:r>
      <w:r w:rsidRPr="006D31ED">
        <w:rPr>
          <w:spacing w:val="-1"/>
          <w:sz w:val="24"/>
          <w:szCs w:val="24"/>
          <w:lang w:val="ru-RU"/>
        </w:rPr>
        <w:t>договор</w:t>
      </w:r>
      <w:r w:rsidRPr="006D31ED">
        <w:rPr>
          <w:spacing w:val="19"/>
          <w:sz w:val="24"/>
          <w:szCs w:val="24"/>
          <w:lang w:val="ru-RU"/>
        </w:rPr>
        <w:t xml:space="preserve"> </w:t>
      </w:r>
      <w:r w:rsidRPr="006D31ED">
        <w:rPr>
          <w:spacing w:val="-1"/>
          <w:sz w:val="24"/>
          <w:szCs w:val="24"/>
          <w:lang w:val="ru-RU"/>
        </w:rPr>
        <w:t>аренды</w:t>
      </w:r>
      <w:r w:rsidRPr="006D31ED">
        <w:rPr>
          <w:spacing w:val="19"/>
          <w:sz w:val="24"/>
          <w:szCs w:val="24"/>
          <w:lang w:val="ru-RU"/>
        </w:rPr>
        <w:t xml:space="preserve"> </w:t>
      </w:r>
      <w:r w:rsidR="00024809">
        <w:rPr>
          <w:sz w:val="24"/>
          <w:szCs w:val="24"/>
          <w:lang w:val="ru-RU"/>
        </w:rPr>
        <w:t>в течение</w:t>
      </w:r>
      <w:r w:rsidR="004E74FB" w:rsidRPr="006D31ED">
        <w:rPr>
          <w:sz w:val="24"/>
          <w:szCs w:val="24"/>
          <w:lang w:val="ru-RU"/>
        </w:rPr>
        <w:t xml:space="preserve"> </w:t>
      </w:r>
      <w:r w:rsidRPr="006D31ED">
        <w:rPr>
          <w:sz w:val="24"/>
          <w:szCs w:val="24"/>
          <w:lang w:val="ru-RU"/>
        </w:rPr>
        <w:t>10</w:t>
      </w:r>
      <w:r w:rsidRPr="006D31ED">
        <w:rPr>
          <w:spacing w:val="19"/>
          <w:sz w:val="24"/>
          <w:szCs w:val="24"/>
          <w:lang w:val="ru-RU"/>
        </w:rPr>
        <w:t xml:space="preserve"> </w:t>
      </w:r>
      <w:r w:rsidRPr="006D31ED">
        <w:rPr>
          <w:spacing w:val="-1"/>
          <w:sz w:val="24"/>
          <w:szCs w:val="24"/>
          <w:lang w:val="ru-RU"/>
        </w:rPr>
        <w:t>(десяти)</w:t>
      </w:r>
      <w:r w:rsidRPr="006D31ED">
        <w:rPr>
          <w:spacing w:val="19"/>
          <w:sz w:val="24"/>
          <w:szCs w:val="24"/>
          <w:lang w:val="ru-RU"/>
        </w:rPr>
        <w:t xml:space="preserve"> </w:t>
      </w:r>
      <w:r w:rsidRPr="006D31ED">
        <w:rPr>
          <w:spacing w:val="-1"/>
          <w:sz w:val="24"/>
          <w:szCs w:val="24"/>
          <w:lang w:val="ru-RU"/>
        </w:rPr>
        <w:t>дней</w:t>
      </w:r>
      <w:r w:rsidR="00024809">
        <w:rPr>
          <w:spacing w:val="-1"/>
          <w:sz w:val="24"/>
          <w:szCs w:val="24"/>
          <w:lang w:val="ru-RU"/>
        </w:rPr>
        <w:t xml:space="preserve"> </w:t>
      </w:r>
      <w:r w:rsidRPr="006D31ED">
        <w:rPr>
          <w:sz w:val="24"/>
          <w:szCs w:val="24"/>
          <w:lang w:val="ru-RU"/>
        </w:rPr>
        <w:t>с</w:t>
      </w:r>
      <w:r w:rsidRPr="006D31ED">
        <w:rPr>
          <w:spacing w:val="19"/>
          <w:sz w:val="24"/>
          <w:szCs w:val="24"/>
          <w:lang w:val="ru-RU"/>
        </w:rPr>
        <w:t xml:space="preserve"> </w:t>
      </w:r>
      <w:r w:rsidRPr="006D31ED">
        <w:rPr>
          <w:spacing w:val="-1"/>
          <w:sz w:val="24"/>
          <w:szCs w:val="24"/>
          <w:lang w:val="ru-RU"/>
        </w:rPr>
        <w:t>даты</w:t>
      </w:r>
      <w:r w:rsidRPr="006D31ED">
        <w:rPr>
          <w:spacing w:val="19"/>
          <w:sz w:val="24"/>
          <w:szCs w:val="24"/>
          <w:lang w:val="ru-RU"/>
        </w:rPr>
        <w:t xml:space="preserve"> </w:t>
      </w:r>
      <w:r w:rsidRPr="006D31ED">
        <w:rPr>
          <w:spacing w:val="-1"/>
          <w:sz w:val="24"/>
          <w:szCs w:val="24"/>
          <w:lang w:val="ru-RU"/>
        </w:rPr>
        <w:t>подписания</w:t>
      </w:r>
      <w:r w:rsidRPr="006D31ED">
        <w:rPr>
          <w:spacing w:val="59"/>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Pr="006D31ED">
        <w:rPr>
          <w:spacing w:val="-2"/>
          <w:sz w:val="24"/>
          <w:szCs w:val="24"/>
          <w:lang w:val="ru-RU"/>
        </w:rPr>
        <w:t xml:space="preserve"> </w:t>
      </w:r>
      <w:r w:rsidRPr="006D31ED">
        <w:rPr>
          <w:spacing w:val="-1"/>
          <w:sz w:val="24"/>
          <w:szCs w:val="24"/>
          <w:lang w:val="ru-RU"/>
        </w:rPr>
        <w:t>аукциона</w:t>
      </w:r>
      <w:r w:rsidRPr="006D31ED">
        <w:rPr>
          <w:spacing w:val="1"/>
          <w:sz w:val="24"/>
          <w:szCs w:val="24"/>
          <w:lang w:val="ru-RU"/>
        </w:rPr>
        <w:t xml:space="preserve"> </w:t>
      </w:r>
      <w:r w:rsidRPr="006D31ED">
        <w:rPr>
          <w:spacing w:val="-1"/>
          <w:sz w:val="24"/>
          <w:szCs w:val="24"/>
          <w:lang w:val="ru-RU"/>
        </w:rPr>
        <w:t>на</w:t>
      </w:r>
      <w:r w:rsidRPr="006D31ED">
        <w:rPr>
          <w:sz w:val="24"/>
          <w:szCs w:val="24"/>
          <w:lang w:val="ru-RU"/>
        </w:rPr>
        <w:t xml:space="preserve"> </w:t>
      </w:r>
      <w:r w:rsidRPr="006D31ED">
        <w:rPr>
          <w:spacing w:val="-1"/>
          <w:sz w:val="24"/>
          <w:szCs w:val="24"/>
          <w:lang w:val="ru-RU"/>
        </w:rPr>
        <w:t>условиях,</w:t>
      </w:r>
      <w:r w:rsidRPr="006D31ED">
        <w:rPr>
          <w:sz w:val="24"/>
          <w:szCs w:val="24"/>
          <w:lang w:val="ru-RU"/>
        </w:rPr>
        <w:t xml:space="preserve"> </w:t>
      </w:r>
      <w:r w:rsidRPr="006D31ED">
        <w:rPr>
          <w:spacing w:val="-1"/>
          <w:sz w:val="24"/>
          <w:szCs w:val="24"/>
          <w:lang w:val="ru-RU"/>
        </w:rPr>
        <w:t>определенных</w:t>
      </w:r>
      <w:r w:rsidRPr="006D31ED">
        <w:rPr>
          <w:sz w:val="24"/>
          <w:szCs w:val="24"/>
          <w:lang w:val="ru-RU"/>
        </w:rPr>
        <w:t xml:space="preserve"> </w:t>
      </w:r>
      <w:r w:rsidRPr="006D31ED">
        <w:rPr>
          <w:spacing w:val="-1"/>
          <w:sz w:val="24"/>
          <w:szCs w:val="24"/>
          <w:lang w:val="ru-RU"/>
        </w:rPr>
        <w:t>итогами аукциона.</w:t>
      </w:r>
    </w:p>
    <w:p w14:paraId="0CC66D46" w14:textId="77777777" w:rsidR="008D5881" w:rsidRPr="006D31ED" w:rsidRDefault="008D5881" w:rsidP="00EF30C8">
      <w:pPr>
        <w:pStyle w:val="a8"/>
        <w:numPr>
          <w:ilvl w:val="1"/>
          <w:numId w:val="6"/>
        </w:numPr>
        <w:tabs>
          <w:tab w:val="left" w:pos="1076"/>
        </w:tabs>
        <w:spacing w:line="259" w:lineRule="auto"/>
        <w:ind w:right="171" w:firstLine="567"/>
        <w:jc w:val="both"/>
        <w:rPr>
          <w:sz w:val="24"/>
          <w:szCs w:val="24"/>
          <w:lang w:val="ru-RU"/>
        </w:rPr>
      </w:pPr>
      <w:r w:rsidRPr="006D31ED">
        <w:rPr>
          <w:sz w:val="24"/>
          <w:szCs w:val="24"/>
          <w:lang w:val="ru-RU"/>
        </w:rPr>
        <w:t>В</w:t>
      </w:r>
      <w:r w:rsidRPr="006D31ED">
        <w:rPr>
          <w:spacing w:val="9"/>
          <w:sz w:val="24"/>
          <w:szCs w:val="24"/>
          <w:lang w:val="ru-RU"/>
        </w:rPr>
        <w:t xml:space="preserve"> </w:t>
      </w:r>
      <w:r w:rsidRPr="006D31ED">
        <w:rPr>
          <w:spacing w:val="-1"/>
          <w:sz w:val="24"/>
          <w:szCs w:val="24"/>
          <w:lang w:val="ru-RU"/>
        </w:rPr>
        <w:t>случае</w:t>
      </w:r>
      <w:r w:rsidRPr="006D31ED">
        <w:rPr>
          <w:spacing w:val="9"/>
          <w:sz w:val="24"/>
          <w:szCs w:val="24"/>
          <w:lang w:val="ru-RU"/>
        </w:rPr>
        <w:t xml:space="preserve"> </w:t>
      </w:r>
      <w:r w:rsidRPr="006D31ED">
        <w:rPr>
          <w:spacing w:val="-1"/>
          <w:sz w:val="24"/>
          <w:szCs w:val="24"/>
          <w:lang w:val="ru-RU"/>
        </w:rPr>
        <w:t>уклонения</w:t>
      </w:r>
      <w:r w:rsidRPr="006D31ED">
        <w:rPr>
          <w:spacing w:val="6"/>
          <w:sz w:val="24"/>
          <w:szCs w:val="24"/>
          <w:lang w:val="ru-RU"/>
        </w:rPr>
        <w:t xml:space="preserve"> </w:t>
      </w:r>
      <w:r w:rsidRPr="006D31ED">
        <w:rPr>
          <w:spacing w:val="-1"/>
          <w:sz w:val="24"/>
          <w:szCs w:val="24"/>
          <w:lang w:val="ru-RU"/>
        </w:rPr>
        <w:t>Победителя</w:t>
      </w:r>
      <w:r w:rsidRPr="006D31ED">
        <w:rPr>
          <w:spacing w:val="6"/>
          <w:sz w:val="24"/>
          <w:szCs w:val="24"/>
          <w:lang w:val="ru-RU"/>
        </w:rPr>
        <w:t xml:space="preserve"> </w:t>
      </w:r>
      <w:r w:rsidRPr="006D31ED">
        <w:rPr>
          <w:spacing w:val="-1"/>
          <w:sz w:val="24"/>
          <w:szCs w:val="24"/>
          <w:lang w:val="ru-RU"/>
        </w:rPr>
        <w:t>аукциона</w:t>
      </w:r>
      <w:r w:rsidRPr="006D31ED">
        <w:rPr>
          <w:spacing w:val="9"/>
          <w:sz w:val="24"/>
          <w:szCs w:val="24"/>
          <w:lang w:val="ru-RU"/>
        </w:rPr>
        <w:t xml:space="preserve"> </w:t>
      </w:r>
      <w:r w:rsidRPr="006D31ED">
        <w:rPr>
          <w:sz w:val="24"/>
          <w:szCs w:val="24"/>
          <w:lang w:val="ru-RU"/>
        </w:rPr>
        <w:t>от</w:t>
      </w:r>
      <w:r w:rsidRPr="006D31ED">
        <w:rPr>
          <w:spacing w:val="6"/>
          <w:sz w:val="24"/>
          <w:szCs w:val="24"/>
          <w:lang w:val="ru-RU"/>
        </w:rPr>
        <w:t xml:space="preserve"> </w:t>
      </w:r>
      <w:r w:rsidRPr="006D31ED">
        <w:rPr>
          <w:spacing w:val="-1"/>
          <w:sz w:val="24"/>
          <w:szCs w:val="24"/>
          <w:lang w:val="ru-RU"/>
        </w:rPr>
        <w:t>подписания</w:t>
      </w:r>
      <w:r w:rsidRPr="006D31ED">
        <w:rPr>
          <w:spacing w:val="9"/>
          <w:sz w:val="24"/>
          <w:szCs w:val="24"/>
          <w:lang w:val="ru-RU"/>
        </w:rPr>
        <w:t xml:space="preserve"> </w:t>
      </w:r>
      <w:r w:rsidRPr="006D31ED">
        <w:rPr>
          <w:spacing w:val="-1"/>
          <w:sz w:val="24"/>
          <w:szCs w:val="24"/>
          <w:lang w:val="ru-RU"/>
        </w:rPr>
        <w:t>договора</w:t>
      </w:r>
      <w:r w:rsidRPr="006D31ED">
        <w:rPr>
          <w:spacing w:val="7"/>
          <w:sz w:val="24"/>
          <w:szCs w:val="24"/>
          <w:lang w:val="ru-RU"/>
        </w:rPr>
        <w:t xml:space="preserve"> </w:t>
      </w:r>
      <w:r w:rsidRPr="006D31ED">
        <w:rPr>
          <w:spacing w:val="-1"/>
          <w:sz w:val="24"/>
          <w:szCs w:val="24"/>
          <w:lang w:val="ru-RU"/>
        </w:rPr>
        <w:t>аренды</w:t>
      </w:r>
      <w:r w:rsidRPr="006D31ED">
        <w:rPr>
          <w:spacing w:val="10"/>
          <w:sz w:val="24"/>
          <w:szCs w:val="24"/>
          <w:lang w:val="ru-RU"/>
        </w:rPr>
        <w:t xml:space="preserve"> </w:t>
      </w:r>
      <w:r w:rsidRPr="006D31ED">
        <w:rPr>
          <w:spacing w:val="-1"/>
          <w:sz w:val="24"/>
          <w:szCs w:val="24"/>
          <w:lang w:val="ru-RU"/>
        </w:rPr>
        <w:t>имущества</w:t>
      </w:r>
      <w:r w:rsidRPr="006D31ED">
        <w:rPr>
          <w:spacing w:val="9"/>
          <w:sz w:val="24"/>
          <w:szCs w:val="24"/>
          <w:lang w:val="ru-RU"/>
        </w:rPr>
        <w:t xml:space="preserve"> </w:t>
      </w:r>
      <w:r w:rsidRPr="006D31ED">
        <w:rPr>
          <w:spacing w:val="-1"/>
          <w:sz w:val="24"/>
          <w:szCs w:val="24"/>
          <w:lang w:val="ru-RU"/>
        </w:rPr>
        <w:t>принимаю</w:t>
      </w:r>
      <w:r w:rsidRPr="006D31ED">
        <w:rPr>
          <w:spacing w:val="63"/>
          <w:sz w:val="24"/>
          <w:szCs w:val="24"/>
          <w:lang w:val="ru-RU"/>
        </w:rPr>
        <w:t xml:space="preserve"> </w:t>
      </w:r>
      <w:r w:rsidRPr="006D31ED">
        <w:rPr>
          <w:spacing w:val="-1"/>
          <w:sz w:val="24"/>
          <w:szCs w:val="24"/>
          <w:lang w:val="ru-RU"/>
        </w:rPr>
        <w:t>на</w:t>
      </w:r>
      <w:r w:rsidRPr="006D31ED">
        <w:rPr>
          <w:spacing w:val="38"/>
          <w:sz w:val="24"/>
          <w:szCs w:val="24"/>
          <w:lang w:val="ru-RU"/>
        </w:rPr>
        <w:t xml:space="preserve"> </w:t>
      </w:r>
      <w:r w:rsidRPr="006D31ED">
        <w:rPr>
          <w:sz w:val="24"/>
          <w:szCs w:val="24"/>
          <w:lang w:val="ru-RU"/>
        </w:rPr>
        <w:t>себя</w:t>
      </w:r>
      <w:r w:rsidRPr="006D31ED">
        <w:rPr>
          <w:spacing w:val="37"/>
          <w:sz w:val="24"/>
          <w:szCs w:val="24"/>
          <w:lang w:val="ru-RU"/>
        </w:rPr>
        <w:t xml:space="preserve"> </w:t>
      </w:r>
      <w:r w:rsidRPr="006D31ED">
        <w:rPr>
          <w:spacing w:val="-1"/>
          <w:sz w:val="24"/>
          <w:szCs w:val="24"/>
          <w:lang w:val="ru-RU"/>
        </w:rPr>
        <w:t>обязанности</w:t>
      </w:r>
      <w:r w:rsidRPr="006D31ED">
        <w:rPr>
          <w:spacing w:val="38"/>
          <w:sz w:val="24"/>
          <w:szCs w:val="24"/>
          <w:lang w:val="ru-RU"/>
        </w:rPr>
        <w:t xml:space="preserve"> </w:t>
      </w:r>
      <w:r w:rsidRPr="006D31ED">
        <w:rPr>
          <w:spacing w:val="-1"/>
          <w:sz w:val="24"/>
          <w:szCs w:val="24"/>
          <w:lang w:val="ru-RU"/>
        </w:rPr>
        <w:t>Победителя,</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pacing w:val="-1"/>
          <w:sz w:val="24"/>
          <w:szCs w:val="24"/>
          <w:lang w:val="ru-RU"/>
        </w:rPr>
        <w:t>случае</w:t>
      </w:r>
      <w:r w:rsidRPr="006D31ED">
        <w:rPr>
          <w:spacing w:val="38"/>
          <w:sz w:val="24"/>
          <w:szCs w:val="24"/>
          <w:lang w:val="ru-RU"/>
        </w:rPr>
        <w:t xml:space="preserve"> </w:t>
      </w:r>
      <w:r w:rsidRPr="006D31ED">
        <w:rPr>
          <w:spacing w:val="-1"/>
          <w:sz w:val="24"/>
          <w:szCs w:val="24"/>
          <w:lang w:val="ru-RU"/>
        </w:rPr>
        <w:t>если</w:t>
      </w:r>
      <w:r w:rsidRPr="006D31ED">
        <w:rPr>
          <w:spacing w:val="38"/>
          <w:sz w:val="24"/>
          <w:szCs w:val="24"/>
          <w:lang w:val="ru-RU"/>
        </w:rPr>
        <w:t xml:space="preserve"> </w:t>
      </w:r>
      <w:r w:rsidRPr="006D31ED">
        <w:rPr>
          <w:spacing w:val="-1"/>
          <w:sz w:val="24"/>
          <w:szCs w:val="24"/>
          <w:lang w:val="ru-RU"/>
        </w:rPr>
        <w:t>мое</w:t>
      </w:r>
      <w:r w:rsidRPr="006D31ED">
        <w:rPr>
          <w:spacing w:val="38"/>
          <w:sz w:val="24"/>
          <w:szCs w:val="24"/>
          <w:lang w:val="ru-RU"/>
        </w:rPr>
        <w:t xml:space="preserve"> </w:t>
      </w:r>
      <w:r w:rsidRPr="006D31ED">
        <w:rPr>
          <w:spacing w:val="-1"/>
          <w:sz w:val="24"/>
          <w:szCs w:val="24"/>
          <w:lang w:val="ru-RU"/>
        </w:rPr>
        <w:t>предложение</w:t>
      </w:r>
      <w:r w:rsidRPr="006D31ED">
        <w:rPr>
          <w:spacing w:val="38"/>
          <w:sz w:val="24"/>
          <w:szCs w:val="24"/>
          <w:lang w:val="ru-RU"/>
        </w:rPr>
        <w:t xml:space="preserve"> </w:t>
      </w:r>
      <w:r w:rsidRPr="006D31ED">
        <w:rPr>
          <w:sz w:val="24"/>
          <w:szCs w:val="24"/>
          <w:lang w:val="ru-RU"/>
        </w:rPr>
        <w:t>о</w:t>
      </w:r>
      <w:r w:rsidRPr="006D31ED">
        <w:rPr>
          <w:spacing w:val="36"/>
          <w:sz w:val="24"/>
          <w:szCs w:val="24"/>
          <w:lang w:val="ru-RU"/>
        </w:rPr>
        <w:t xml:space="preserve"> </w:t>
      </w:r>
      <w:r w:rsidRPr="006D31ED">
        <w:rPr>
          <w:spacing w:val="-1"/>
          <w:sz w:val="24"/>
          <w:szCs w:val="24"/>
          <w:lang w:val="ru-RU"/>
        </w:rPr>
        <w:t>цене</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z w:val="24"/>
          <w:szCs w:val="24"/>
          <w:lang w:val="ru-RU"/>
        </w:rPr>
        <w:t>ходе</w:t>
      </w:r>
      <w:r w:rsidRPr="006D31ED">
        <w:rPr>
          <w:spacing w:val="38"/>
          <w:sz w:val="24"/>
          <w:szCs w:val="24"/>
          <w:lang w:val="ru-RU"/>
        </w:rPr>
        <w:t xml:space="preserve"> </w:t>
      </w:r>
      <w:r w:rsidRPr="006D31ED">
        <w:rPr>
          <w:spacing w:val="-1"/>
          <w:sz w:val="24"/>
          <w:szCs w:val="24"/>
          <w:lang w:val="ru-RU"/>
        </w:rPr>
        <w:t>аукциона</w:t>
      </w:r>
      <w:r w:rsidRPr="006D31ED">
        <w:rPr>
          <w:spacing w:val="36"/>
          <w:sz w:val="24"/>
          <w:szCs w:val="24"/>
          <w:lang w:val="ru-RU"/>
        </w:rPr>
        <w:t xml:space="preserve"> </w:t>
      </w:r>
      <w:r w:rsidRPr="006D31ED">
        <w:rPr>
          <w:spacing w:val="-1"/>
          <w:sz w:val="24"/>
          <w:szCs w:val="24"/>
          <w:lang w:val="ru-RU"/>
        </w:rPr>
        <w:t>было</w:t>
      </w:r>
      <w:r w:rsidRPr="006D31ED">
        <w:rPr>
          <w:spacing w:val="51"/>
          <w:sz w:val="24"/>
          <w:szCs w:val="24"/>
          <w:lang w:val="ru-RU"/>
        </w:rPr>
        <w:t xml:space="preserve"> </w:t>
      </w:r>
      <w:r w:rsidRPr="006D31ED">
        <w:rPr>
          <w:spacing w:val="-1"/>
          <w:sz w:val="24"/>
          <w:szCs w:val="24"/>
          <w:lang w:val="ru-RU"/>
        </w:rPr>
        <w:t>предпоследним.</w:t>
      </w:r>
    </w:p>
    <w:p w14:paraId="335AD12D" w14:textId="77777777" w:rsidR="008D5881" w:rsidRPr="006D31ED" w:rsidRDefault="008D5881" w:rsidP="00EF30C8">
      <w:pPr>
        <w:pStyle w:val="a8"/>
        <w:numPr>
          <w:ilvl w:val="1"/>
          <w:numId w:val="6"/>
        </w:numPr>
        <w:tabs>
          <w:tab w:val="left" w:pos="1080"/>
        </w:tabs>
        <w:ind w:left="1080"/>
        <w:rPr>
          <w:sz w:val="24"/>
          <w:szCs w:val="24"/>
        </w:rPr>
      </w:pPr>
      <w:r w:rsidRPr="006D31ED">
        <w:rPr>
          <w:spacing w:val="-1"/>
          <w:sz w:val="24"/>
          <w:szCs w:val="24"/>
        </w:rPr>
        <w:t>Настоящей заявкой</w:t>
      </w:r>
      <w:r w:rsidRPr="006D31ED">
        <w:rPr>
          <w:spacing w:val="-3"/>
          <w:sz w:val="24"/>
          <w:szCs w:val="24"/>
        </w:rPr>
        <w:t xml:space="preserve"> </w:t>
      </w:r>
      <w:r w:rsidRPr="006D31ED">
        <w:rPr>
          <w:spacing w:val="-1"/>
          <w:sz w:val="24"/>
          <w:szCs w:val="24"/>
        </w:rPr>
        <w:t>подтверждаю,</w:t>
      </w:r>
      <w:r w:rsidRPr="006D31ED">
        <w:rPr>
          <w:sz w:val="24"/>
          <w:szCs w:val="24"/>
        </w:rPr>
        <w:t xml:space="preserve"> </w:t>
      </w:r>
      <w:r w:rsidRPr="006D31ED">
        <w:rPr>
          <w:spacing w:val="-1"/>
          <w:sz w:val="24"/>
          <w:szCs w:val="24"/>
        </w:rPr>
        <w:t>что:</w:t>
      </w:r>
    </w:p>
    <w:p w14:paraId="3E176E69" w14:textId="77777777" w:rsidR="008D5881" w:rsidRPr="006D31ED" w:rsidRDefault="008D5881" w:rsidP="004D4129">
      <w:pPr>
        <w:spacing w:line="280" w:lineRule="exact"/>
        <w:rPr>
          <w:sz w:val="24"/>
          <w:szCs w:val="24"/>
        </w:rPr>
      </w:pPr>
    </w:p>
    <w:p w14:paraId="23F37B6D" w14:textId="77777777" w:rsidR="008D5881" w:rsidRPr="006D31ED" w:rsidRDefault="008D5881" w:rsidP="004D4129">
      <w:pPr>
        <w:pStyle w:val="a8"/>
        <w:tabs>
          <w:tab w:val="left" w:pos="9522"/>
        </w:tabs>
        <w:ind w:left="167"/>
        <w:rPr>
          <w:sz w:val="24"/>
          <w:szCs w:val="24"/>
        </w:rPr>
      </w:pPr>
      <w:r w:rsidRPr="006D31ED">
        <w:rPr>
          <w:sz w:val="24"/>
          <w:szCs w:val="24"/>
        </w:rPr>
        <w:t>в</w:t>
      </w:r>
      <w:r w:rsidRPr="006D31ED">
        <w:rPr>
          <w:spacing w:val="-1"/>
          <w:sz w:val="24"/>
          <w:szCs w:val="24"/>
        </w:rPr>
        <w:t xml:space="preserve"> отношении </w:t>
      </w:r>
      <w:r w:rsidR="0020236F">
        <w:rPr>
          <w:spacing w:val="-1"/>
          <w:sz w:val="24"/>
          <w:szCs w:val="24"/>
          <w:lang w:val="ru-RU"/>
        </w:rPr>
        <w:t xml:space="preserve">  </w:t>
      </w:r>
      <w:r w:rsidRPr="006D31ED">
        <w:rPr>
          <w:sz w:val="24"/>
          <w:szCs w:val="24"/>
          <w:u w:val="single" w:color="000000"/>
        </w:rPr>
        <w:t xml:space="preserve"> </w:t>
      </w:r>
      <w:r w:rsidRPr="006D31ED">
        <w:rPr>
          <w:sz w:val="24"/>
          <w:szCs w:val="24"/>
          <w:u w:val="single" w:color="000000"/>
        </w:rPr>
        <w:tab/>
      </w:r>
    </w:p>
    <w:p w14:paraId="4ED2D0CD" w14:textId="77777777" w:rsidR="008D5881" w:rsidRPr="006D31ED" w:rsidRDefault="004E74FB"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 xml:space="preserve"> </w:t>
      </w:r>
      <w:r w:rsidR="008D5881" w:rsidRPr="006D31ED">
        <w:rPr>
          <w:rFonts w:ascii="Times New Roman" w:hAnsi="Times New Roman"/>
          <w:i/>
          <w:spacing w:val="-1"/>
          <w:sz w:val="20"/>
          <w:szCs w:val="20"/>
        </w:rPr>
        <w:t>(наименование</w:t>
      </w:r>
      <w:r w:rsidR="008D5881" w:rsidRPr="006D31ED">
        <w:rPr>
          <w:rFonts w:ascii="Times New Roman" w:hAnsi="Times New Roman"/>
          <w:i/>
          <w:sz w:val="20"/>
          <w:szCs w:val="20"/>
        </w:rPr>
        <w:t xml:space="preserve"> </w:t>
      </w:r>
      <w:r w:rsidR="008D5881" w:rsidRPr="006D31ED">
        <w:rPr>
          <w:rFonts w:ascii="Times New Roman" w:hAnsi="Times New Roman"/>
          <w:i/>
          <w:spacing w:val="-1"/>
          <w:sz w:val="20"/>
          <w:szCs w:val="20"/>
        </w:rPr>
        <w:t>заявителя)</w:t>
      </w:r>
    </w:p>
    <w:p w14:paraId="08A117E6" w14:textId="77777777" w:rsidR="008D5881" w:rsidRPr="006D31ED" w:rsidRDefault="008D5881" w:rsidP="004D4129">
      <w:pPr>
        <w:pStyle w:val="a8"/>
        <w:spacing w:line="252" w:lineRule="exact"/>
        <w:rPr>
          <w:sz w:val="24"/>
          <w:szCs w:val="24"/>
          <w:lang w:val="ru-RU"/>
        </w:rPr>
      </w:pP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проводится процедура</w:t>
      </w:r>
      <w:r w:rsidRPr="006D31ED">
        <w:rPr>
          <w:spacing w:val="-2"/>
          <w:sz w:val="24"/>
          <w:szCs w:val="24"/>
          <w:lang w:val="ru-RU"/>
        </w:rPr>
        <w:t xml:space="preserve"> </w:t>
      </w:r>
      <w:r w:rsidRPr="006D31ED">
        <w:rPr>
          <w:spacing w:val="-1"/>
          <w:sz w:val="24"/>
          <w:szCs w:val="24"/>
          <w:lang w:val="ru-RU"/>
        </w:rPr>
        <w:t>ликвидации,</w:t>
      </w:r>
      <w:r w:rsidRPr="006D31ED">
        <w:rPr>
          <w:sz w:val="24"/>
          <w:szCs w:val="24"/>
          <w:lang w:val="ru-RU"/>
        </w:rPr>
        <w:t xml:space="preserve"> </w:t>
      </w:r>
      <w:r w:rsidRPr="006D31ED">
        <w:rPr>
          <w:spacing w:val="-1"/>
          <w:sz w:val="24"/>
          <w:szCs w:val="24"/>
          <w:lang w:val="ru-RU"/>
        </w:rPr>
        <w:t>банкротства,</w:t>
      </w:r>
      <w:r w:rsidRPr="006D31ED">
        <w:rPr>
          <w:spacing w:val="-2"/>
          <w:sz w:val="24"/>
          <w:szCs w:val="24"/>
          <w:lang w:val="ru-RU"/>
        </w:rPr>
        <w:t xml:space="preserve"> </w:t>
      </w:r>
      <w:r w:rsidRPr="006D31ED">
        <w:rPr>
          <w:spacing w:val="-1"/>
          <w:sz w:val="24"/>
          <w:szCs w:val="24"/>
          <w:lang w:val="ru-RU"/>
        </w:rPr>
        <w:t>деятельность</w:t>
      </w:r>
      <w:r w:rsidRPr="006D31ED">
        <w:rPr>
          <w:sz w:val="24"/>
          <w:szCs w:val="24"/>
          <w:lang w:val="ru-RU"/>
        </w:rPr>
        <w:t xml:space="preserve"> </w:t>
      </w: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приостановлена.</w:t>
      </w:r>
    </w:p>
    <w:p w14:paraId="271E9AB6" w14:textId="77777777" w:rsidR="008D5881" w:rsidRPr="006D31ED" w:rsidRDefault="008D5881" w:rsidP="00EF30C8">
      <w:pPr>
        <w:pStyle w:val="a8"/>
        <w:numPr>
          <w:ilvl w:val="1"/>
          <w:numId w:val="6"/>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Pr="006D31ED">
        <w:rPr>
          <w:spacing w:val="31"/>
          <w:sz w:val="24"/>
          <w:szCs w:val="24"/>
          <w:lang w:val="ru-RU"/>
        </w:rPr>
        <w:t xml:space="preserve"> </w:t>
      </w:r>
      <w:r w:rsidRPr="006D31ED">
        <w:rPr>
          <w:spacing w:val="-1"/>
          <w:sz w:val="24"/>
          <w:szCs w:val="24"/>
          <w:lang w:val="ru-RU"/>
        </w:rPr>
        <w:t>что</w:t>
      </w:r>
      <w:r w:rsidRPr="006D31ED">
        <w:rPr>
          <w:spacing w:val="28"/>
          <w:sz w:val="24"/>
          <w:szCs w:val="24"/>
          <w:lang w:val="ru-RU"/>
        </w:rPr>
        <w:t xml:space="preserve"> </w:t>
      </w:r>
      <w:r w:rsidRPr="006D31ED">
        <w:rPr>
          <w:sz w:val="24"/>
          <w:szCs w:val="24"/>
          <w:lang w:val="ru-RU"/>
        </w:rPr>
        <w:t>для</w:t>
      </w:r>
      <w:r w:rsidRPr="006D31ED">
        <w:rPr>
          <w:spacing w:val="28"/>
          <w:sz w:val="24"/>
          <w:szCs w:val="24"/>
          <w:lang w:val="ru-RU"/>
        </w:rPr>
        <w:t xml:space="preserve"> </w:t>
      </w:r>
      <w:r w:rsidRPr="006D31ED">
        <w:rPr>
          <w:spacing w:val="-1"/>
          <w:sz w:val="24"/>
          <w:szCs w:val="24"/>
          <w:lang w:val="ru-RU"/>
        </w:rPr>
        <w:t>оперативного</w:t>
      </w:r>
      <w:r w:rsidRPr="006D31ED">
        <w:rPr>
          <w:spacing w:val="31"/>
          <w:sz w:val="24"/>
          <w:szCs w:val="24"/>
          <w:lang w:val="ru-RU"/>
        </w:rPr>
        <w:t xml:space="preserve"> </w:t>
      </w:r>
      <w:r w:rsidRPr="006D31ED">
        <w:rPr>
          <w:spacing w:val="-1"/>
          <w:sz w:val="24"/>
          <w:szCs w:val="24"/>
          <w:lang w:val="ru-RU"/>
        </w:rPr>
        <w:t>уведомления</w:t>
      </w:r>
      <w:r w:rsidRPr="006D31ED">
        <w:rPr>
          <w:spacing w:val="30"/>
          <w:sz w:val="24"/>
          <w:szCs w:val="24"/>
          <w:lang w:val="ru-RU"/>
        </w:rPr>
        <w:t xml:space="preserve"> </w:t>
      </w:r>
      <w:r w:rsidRPr="006D31ED">
        <w:rPr>
          <w:spacing w:val="-1"/>
          <w:sz w:val="24"/>
          <w:szCs w:val="24"/>
          <w:lang w:val="ru-RU"/>
        </w:rPr>
        <w:t>нас</w:t>
      </w:r>
      <w:r w:rsidRPr="006D31ED">
        <w:rPr>
          <w:spacing w:val="31"/>
          <w:sz w:val="24"/>
          <w:szCs w:val="24"/>
          <w:lang w:val="ru-RU"/>
        </w:rPr>
        <w:t xml:space="preserve"> </w:t>
      </w:r>
      <w:r w:rsidRPr="006D31ED">
        <w:rPr>
          <w:spacing w:val="-1"/>
          <w:sz w:val="24"/>
          <w:szCs w:val="24"/>
          <w:lang w:val="ru-RU"/>
        </w:rPr>
        <w:t>по</w:t>
      </w:r>
      <w:r w:rsidRPr="006D31ED">
        <w:rPr>
          <w:spacing w:val="31"/>
          <w:sz w:val="24"/>
          <w:szCs w:val="24"/>
          <w:lang w:val="ru-RU"/>
        </w:rPr>
        <w:t xml:space="preserve"> </w:t>
      </w:r>
      <w:r w:rsidRPr="006D31ED">
        <w:rPr>
          <w:spacing w:val="-1"/>
          <w:sz w:val="24"/>
          <w:szCs w:val="24"/>
          <w:lang w:val="ru-RU"/>
        </w:rPr>
        <w:t>вопросам</w:t>
      </w:r>
      <w:r w:rsidRPr="006D31ED">
        <w:rPr>
          <w:spacing w:val="28"/>
          <w:sz w:val="24"/>
          <w:szCs w:val="24"/>
          <w:lang w:val="ru-RU"/>
        </w:rPr>
        <w:t xml:space="preserve"> </w:t>
      </w:r>
      <w:r w:rsidRPr="006D31ED">
        <w:rPr>
          <w:spacing w:val="-1"/>
          <w:sz w:val="24"/>
          <w:szCs w:val="24"/>
          <w:lang w:val="ru-RU"/>
        </w:rPr>
        <w:t>организационного</w:t>
      </w:r>
      <w:r w:rsidRPr="006D31ED">
        <w:rPr>
          <w:spacing w:val="31"/>
          <w:sz w:val="24"/>
          <w:szCs w:val="24"/>
          <w:lang w:val="ru-RU"/>
        </w:rPr>
        <w:t xml:space="preserve"> </w:t>
      </w:r>
      <w:r w:rsidRPr="006D31ED">
        <w:rPr>
          <w:spacing w:val="-1"/>
          <w:sz w:val="24"/>
          <w:szCs w:val="24"/>
          <w:lang w:val="ru-RU"/>
        </w:rPr>
        <w:t>характера</w:t>
      </w:r>
      <w:r w:rsidRPr="006D31ED">
        <w:rPr>
          <w:spacing w:val="29"/>
          <w:sz w:val="24"/>
          <w:szCs w:val="24"/>
          <w:lang w:val="ru-RU"/>
        </w:rPr>
        <w:t xml:space="preserve"> </w:t>
      </w:r>
      <w:r w:rsidRPr="006D31ED">
        <w:rPr>
          <w:sz w:val="24"/>
          <w:szCs w:val="24"/>
          <w:lang w:val="ru-RU"/>
        </w:rPr>
        <w:t>и</w:t>
      </w:r>
      <w:r w:rsidRPr="006D31ED">
        <w:rPr>
          <w:spacing w:val="69"/>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4E74FB" w:rsidRPr="006D31ED">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уполномочен(а):</w:t>
      </w:r>
      <w:r w:rsidRPr="006D31ED">
        <w:rPr>
          <w:sz w:val="24"/>
          <w:szCs w:val="24"/>
          <w:u w:val="single" w:color="000000"/>
          <w:lang w:val="ru-RU"/>
        </w:rPr>
        <w:t xml:space="preserve"> </w:t>
      </w:r>
      <w:r w:rsidRPr="006D31ED">
        <w:rPr>
          <w:sz w:val="24"/>
          <w:szCs w:val="24"/>
          <w:u w:val="single" w:color="000000"/>
          <w:lang w:val="ru-RU"/>
        </w:rPr>
        <w:tab/>
      </w:r>
      <w:r w:rsidRPr="006D31ED">
        <w:rPr>
          <w:spacing w:val="43"/>
          <w:sz w:val="24"/>
          <w:szCs w:val="24"/>
          <w:lang w:val="ru-RU"/>
        </w:rPr>
        <w:t xml:space="preserve"> </w:t>
      </w:r>
      <w:r w:rsidRPr="006D31ED">
        <w:rPr>
          <w:spacing w:val="-1"/>
          <w:sz w:val="24"/>
          <w:szCs w:val="24"/>
          <w:lang w:val="ru-RU"/>
        </w:rPr>
        <w:t>тел:</w:t>
      </w:r>
      <w:r w:rsidRPr="006D31ED">
        <w:rPr>
          <w:sz w:val="24"/>
          <w:szCs w:val="24"/>
          <w:u w:val="single" w:color="000000"/>
          <w:lang w:val="ru-RU"/>
        </w:rPr>
        <w:t xml:space="preserve"> </w:t>
      </w:r>
      <w:r w:rsidRPr="006D31ED">
        <w:rPr>
          <w:sz w:val="24"/>
          <w:szCs w:val="24"/>
          <w:u w:val="single" w:color="000000"/>
          <w:lang w:val="ru-RU"/>
        </w:rPr>
        <w:tab/>
      </w:r>
      <w:r w:rsidRPr="006D31ED">
        <w:rPr>
          <w:w w:val="52"/>
          <w:sz w:val="24"/>
          <w:szCs w:val="24"/>
          <w:u w:val="single" w:color="000000"/>
          <w:lang w:val="ru-RU"/>
        </w:rPr>
        <w:t xml:space="preserve"> </w:t>
      </w:r>
    </w:p>
    <w:p w14:paraId="5C220EE2" w14:textId="77777777"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Pr="006D31ED">
        <w:rPr>
          <w:rFonts w:ascii="Times New Roman" w:hAnsi="Times New Roman"/>
          <w:i/>
          <w:sz w:val="24"/>
          <w:szCs w:val="24"/>
        </w:rPr>
        <w:t xml:space="preserve"> </w:t>
      </w:r>
      <w:r w:rsidRPr="006D31ED">
        <w:rPr>
          <w:rFonts w:ascii="Times New Roman" w:hAnsi="Times New Roman"/>
          <w:i/>
          <w:spacing w:val="49"/>
          <w:sz w:val="24"/>
          <w:szCs w:val="24"/>
        </w:rPr>
        <w:t xml:space="preserve"> </w:t>
      </w:r>
      <w:r w:rsidRPr="006D31ED">
        <w:rPr>
          <w:rFonts w:ascii="Times New Roman" w:hAnsi="Times New Roman"/>
          <w:i/>
          <w:spacing w:val="-1"/>
          <w:sz w:val="24"/>
          <w:szCs w:val="24"/>
        </w:rPr>
        <w:t>документов,</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указанных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аукционной</w:t>
      </w:r>
      <w:r w:rsidRPr="006D31ED">
        <w:rPr>
          <w:rFonts w:ascii="Times New Roman" w:hAnsi="Times New Roman"/>
          <w:i/>
          <w:sz w:val="24"/>
          <w:szCs w:val="24"/>
        </w:rPr>
        <w:t xml:space="preserve">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документации</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оформленных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надлежащим</w:t>
      </w:r>
      <w:r w:rsidRPr="006D31ED">
        <w:rPr>
          <w:rFonts w:ascii="Times New Roman" w:hAnsi="Times New Roman"/>
          <w:i/>
          <w:sz w:val="24"/>
          <w:szCs w:val="24"/>
        </w:rPr>
        <w:t xml:space="preserve"> </w:t>
      </w:r>
      <w:r w:rsidRPr="006D31ED">
        <w:rPr>
          <w:rFonts w:ascii="Times New Roman" w:hAnsi="Times New Roman"/>
          <w:i/>
          <w:spacing w:val="51"/>
          <w:sz w:val="24"/>
          <w:szCs w:val="24"/>
        </w:rPr>
        <w:t xml:space="preserve"> </w:t>
      </w:r>
      <w:r w:rsidRPr="006D31ED">
        <w:rPr>
          <w:rFonts w:ascii="Times New Roman" w:hAnsi="Times New Roman"/>
          <w:i/>
          <w:spacing w:val="-1"/>
          <w:sz w:val="24"/>
          <w:szCs w:val="24"/>
        </w:rPr>
        <w:t>образом</w:t>
      </w:r>
      <w:r w:rsidRPr="006D31ED">
        <w:rPr>
          <w:rFonts w:ascii="Times New Roman" w:hAnsi="Times New Roman"/>
          <w:i/>
          <w:spacing w:val="61"/>
          <w:sz w:val="24"/>
          <w:szCs w:val="24"/>
        </w:rPr>
        <w:t xml:space="preserve"> </w:t>
      </w:r>
      <w:r w:rsidRPr="006D31ED">
        <w:rPr>
          <w:rFonts w:ascii="Times New Roman" w:hAnsi="Times New Roman"/>
          <w:i/>
          <w:spacing w:val="-1"/>
          <w:sz w:val="24"/>
          <w:szCs w:val="24"/>
        </w:rPr>
        <w:t>прилагается.</w:t>
      </w:r>
    </w:p>
    <w:p w14:paraId="21A1DAFB" w14:textId="77777777"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14:paraId="595A91B8" w14:textId="77777777" w:rsidR="008D5881" w:rsidRPr="006D31ED" w:rsidRDefault="008D5881" w:rsidP="004D4129">
      <w:pPr>
        <w:pStyle w:val="a8"/>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14:paraId="02952513" w14:textId="77777777" w:rsidR="008D5881" w:rsidRPr="006D31ED" w:rsidRDefault="008D5881" w:rsidP="004D4129">
      <w:pPr>
        <w:spacing w:line="100" w:lineRule="exact"/>
        <w:rPr>
          <w:sz w:val="24"/>
          <w:szCs w:val="24"/>
        </w:rPr>
      </w:pPr>
    </w:p>
    <w:p w14:paraId="2EBC0C97" w14:textId="77777777" w:rsidR="008D5881" w:rsidRPr="006D31ED" w:rsidRDefault="008D5881" w:rsidP="004D4129">
      <w:pPr>
        <w:pStyle w:val="a8"/>
        <w:rPr>
          <w:sz w:val="24"/>
          <w:szCs w:val="24"/>
          <w:lang w:val="ru-RU"/>
        </w:rPr>
      </w:pPr>
      <w:r w:rsidRPr="006D31ED">
        <w:rPr>
          <w:spacing w:val="-1"/>
          <w:sz w:val="24"/>
          <w:szCs w:val="24"/>
          <w:lang w:val="ru-RU"/>
        </w:rPr>
        <w:t>М.П.</w:t>
      </w:r>
    </w:p>
    <w:p w14:paraId="7F3BC9A8" w14:textId="77777777"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14:paraId="33B429D8" w14:textId="77777777" w:rsidR="008D5881" w:rsidRPr="006D31ED" w:rsidRDefault="008D5881" w:rsidP="008D5881">
      <w:pPr>
        <w:pStyle w:val="6"/>
        <w:spacing w:before="51"/>
        <w:ind w:left="4053" w:hanging="900"/>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5. </w:t>
      </w:r>
      <w:r w:rsidRPr="006D31ED">
        <w:rPr>
          <w:rFonts w:ascii="Times New Roman" w:hAnsi="Times New Roman" w:cs="Times New Roman"/>
          <w:b w:val="0"/>
          <w:i/>
          <w:spacing w:val="-1"/>
          <w:sz w:val="24"/>
          <w:szCs w:val="24"/>
        </w:rPr>
        <w:t>Опись документов,</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предоставляемых</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21B60808" w14:textId="77777777" w:rsidR="008D5881" w:rsidRPr="006D31ED" w:rsidRDefault="008D5881" w:rsidP="008D5881">
      <w:pPr>
        <w:spacing w:before="2" w:line="280" w:lineRule="exact"/>
        <w:rPr>
          <w:rFonts w:ascii="Times New Roman" w:hAnsi="Times New Roman" w:cs="Times New Roman"/>
          <w:sz w:val="24"/>
          <w:szCs w:val="24"/>
        </w:rPr>
      </w:pPr>
    </w:p>
    <w:p w14:paraId="5F5ED619" w14:textId="77777777"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Pr="006D31ED">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ДОКУМЕНТОВ,</w:t>
      </w:r>
      <w:r w:rsidRPr="006D31ED">
        <w:rPr>
          <w:rFonts w:ascii="Times New Roman" w:hAnsi="Times New Roman" w:cs="Times New Roman"/>
          <w:b/>
          <w:spacing w:val="25"/>
          <w:sz w:val="24"/>
          <w:szCs w:val="24"/>
        </w:rPr>
        <w:t xml:space="preserve"> </w:t>
      </w:r>
    </w:p>
    <w:p w14:paraId="544869F4" w14:textId="77777777"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Pr="006D31ED">
        <w:rPr>
          <w:rFonts w:ascii="Times New Roman" w:hAnsi="Times New Roman" w:cs="Times New Roman"/>
          <w:b/>
          <w:spacing w:val="-2"/>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00B3733C" w:rsidRPr="006D31ED">
        <w:rPr>
          <w:rFonts w:ascii="Times New Roman" w:hAnsi="Times New Roman" w:cs="Times New Roman"/>
          <w:b/>
          <w:spacing w:val="-1"/>
          <w:sz w:val="24"/>
          <w:szCs w:val="24"/>
        </w:rPr>
        <w:t xml:space="preserve">СОСТАВЕ </w:t>
      </w:r>
      <w:r w:rsidRPr="006D31ED">
        <w:rPr>
          <w:rFonts w:ascii="Times New Roman" w:hAnsi="Times New Roman" w:cs="Times New Roman"/>
          <w:b/>
          <w:spacing w:val="-1"/>
          <w:sz w:val="24"/>
          <w:szCs w:val="24"/>
        </w:rPr>
        <w:t>ЗАЯВКИ</w:t>
      </w:r>
      <w:r w:rsidR="00B3733C" w:rsidRPr="006D31ED">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Pr="006D31ED">
        <w:rPr>
          <w:rFonts w:ascii="Times New Roman" w:hAnsi="Times New Roman" w:cs="Times New Roman"/>
          <w:b/>
          <w:spacing w:val="-3"/>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ПРАВО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B3733C" w:rsidRPr="006D31ED">
        <w:rPr>
          <w:rFonts w:ascii="Times New Roman" w:hAnsi="Times New Roman" w:cs="Times New Roman"/>
          <w:b/>
          <w:spacing w:val="49"/>
          <w:sz w:val="24"/>
          <w:szCs w:val="24"/>
        </w:rPr>
        <w:t xml:space="preserve"> </w:t>
      </w:r>
      <w:r w:rsidR="00B3733C" w:rsidRPr="006D31ED">
        <w:rPr>
          <w:rStyle w:val="a9"/>
          <w:rFonts w:eastAsia="Calibri"/>
          <w:b/>
          <w:sz w:val="24"/>
          <w:szCs w:val="24"/>
          <w:lang w:val="ru-RU"/>
        </w:rPr>
        <w:t>ОБЪЕКТОВ</w:t>
      </w:r>
      <w:r w:rsidR="00B3733C" w:rsidRPr="006D31ED">
        <w:rPr>
          <w:rFonts w:ascii="Times New Roman" w:hAnsi="Times New Roman" w:cs="Times New Roman"/>
          <w:b/>
          <w:spacing w:val="49"/>
          <w:sz w:val="24"/>
          <w:szCs w:val="24"/>
        </w:rPr>
        <w:t xml:space="preserve"> </w:t>
      </w:r>
      <w:r w:rsidRPr="006D31ED">
        <w:rPr>
          <w:rFonts w:ascii="Times New Roman" w:hAnsi="Times New Roman" w:cs="Times New Roman"/>
          <w:b/>
          <w:spacing w:val="-2"/>
          <w:sz w:val="24"/>
          <w:szCs w:val="24"/>
        </w:rPr>
        <w:t>НЕДВИЖИМОГО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ИМУЩЕСТВА.</w:t>
      </w:r>
    </w:p>
    <w:p w14:paraId="79158C8E" w14:textId="77777777" w:rsidR="008D5881" w:rsidRPr="006D31ED" w:rsidRDefault="008D5881" w:rsidP="008D5881">
      <w:pPr>
        <w:spacing w:before="5" w:line="150" w:lineRule="exact"/>
        <w:rPr>
          <w:rFonts w:ascii="Times New Roman" w:hAnsi="Times New Roman" w:cs="Times New Roman"/>
          <w:sz w:val="24"/>
          <w:szCs w:val="24"/>
        </w:rPr>
      </w:pPr>
    </w:p>
    <w:p w14:paraId="4ABE1866" w14:textId="77777777" w:rsidR="008D5881" w:rsidRPr="006D31ED" w:rsidRDefault="008D5881" w:rsidP="008D5881">
      <w:pPr>
        <w:spacing w:before="3" w:line="200" w:lineRule="exact"/>
        <w:rPr>
          <w:rFonts w:ascii="Times New Roman" w:hAnsi="Times New Roman" w:cs="Times New Roman"/>
          <w:sz w:val="24"/>
          <w:szCs w:val="24"/>
        </w:rPr>
      </w:pPr>
    </w:p>
    <w:p w14:paraId="79BAE1C9" w14:textId="77777777" w:rsidR="008D5881" w:rsidRPr="006D31ED" w:rsidRDefault="008D5881" w:rsidP="008D5881">
      <w:pPr>
        <w:pStyle w:val="a8"/>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______________________________________________</w:t>
      </w:r>
      <w:r w:rsidRPr="006D31ED">
        <w:rPr>
          <w:spacing w:val="-1"/>
          <w:sz w:val="24"/>
          <w:szCs w:val="24"/>
          <w:lang w:val="ru-RU"/>
        </w:rPr>
        <w:t>подтверждает,</w:t>
      </w:r>
      <w:r w:rsidRPr="006D31ED">
        <w:rPr>
          <w:sz w:val="24"/>
          <w:szCs w:val="24"/>
          <w:lang w:val="ru-RU"/>
        </w:rPr>
        <w:t xml:space="preserve"> </w:t>
      </w:r>
      <w:r w:rsidRPr="006D31ED">
        <w:rPr>
          <w:spacing w:val="-1"/>
          <w:sz w:val="24"/>
          <w:szCs w:val="24"/>
          <w:lang w:val="ru-RU"/>
        </w:rPr>
        <w:t>что</w:t>
      </w:r>
    </w:p>
    <w:p w14:paraId="1174C8F8" w14:textId="77777777" w:rsidR="008D5881" w:rsidRPr="006D31ED" w:rsidRDefault="00B3733C"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 xml:space="preserve"> </w:t>
      </w:r>
      <w:r w:rsidR="008D5881" w:rsidRPr="006D31ED">
        <w:rPr>
          <w:rFonts w:ascii="Times New Roman" w:hAnsi="Times New Roman" w:cs="Times New Roman"/>
          <w:i/>
          <w:spacing w:val="-1"/>
          <w:sz w:val="20"/>
          <w:szCs w:val="20"/>
        </w:rPr>
        <w:t>(наименование</w:t>
      </w:r>
      <w:r w:rsidR="008D5881" w:rsidRPr="006D31ED">
        <w:rPr>
          <w:rFonts w:ascii="Times New Roman" w:hAnsi="Times New Roman" w:cs="Times New Roman"/>
          <w:i/>
          <w:sz w:val="20"/>
          <w:szCs w:val="20"/>
        </w:rPr>
        <w:t xml:space="preserve"> </w:t>
      </w:r>
      <w:r w:rsidR="008D5881" w:rsidRPr="006D31ED">
        <w:rPr>
          <w:rFonts w:ascii="Times New Roman" w:hAnsi="Times New Roman" w:cs="Times New Roman"/>
          <w:i/>
          <w:spacing w:val="-1"/>
          <w:sz w:val="20"/>
          <w:szCs w:val="20"/>
        </w:rPr>
        <w:t>организации,</w:t>
      </w:r>
      <w:r w:rsidR="008D5881" w:rsidRPr="006D31ED">
        <w:rPr>
          <w:rFonts w:ascii="Times New Roman" w:hAnsi="Times New Roman" w:cs="Times New Roman"/>
          <w:i/>
          <w:sz w:val="20"/>
          <w:szCs w:val="20"/>
        </w:rPr>
        <w:t xml:space="preserve"> </w:t>
      </w:r>
      <w:r w:rsidRPr="006D31ED">
        <w:rPr>
          <w:rFonts w:ascii="Times New Roman" w:hAnsi="Times New Roman" w:cs="Times New Roman"/>
          <w:i/>
          <w:spacing w:val="-1"/>
          <w:sz w:val="20"/>
          <w:szCs w:val="20"/>
        </w:rPr>
        <w:t>ИП</w:t>
      </w:r>
      <w:r w:rsidR="008D5881" w:rsidRPr="006D31ED">
        <w:rPr>
          <w:rFonts w:ascii="Times New Roman" w:hAnsi="Times New Roman" w:cs="Times New Roman"/>
          <w:i/>
          <w:spacing w:val="-1"/>
          <w:sz w:val="20"/>
          <w:szCs w:val="20"/>
        </w:rPr>
        <w:t>)</w:t>
      </w:r>
    </w:p>
    <w:p w14:paraId="484E89C4" w14:textId="77777777" w:rsidR="008D5881" w:rsidRPr="006D31ED" w:rsidRDefault="008D5881" w:rsidP="008D5881">
      <w:pPr>
        <w:pStyle w:val="a8"/>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Pr="006D31ED">
        <w:rPr>
          <w:spacing w:val="-3"/>
          <w:sz w:val="24"/>
          <w:szCs w:val="24"/>
          <w:lang w:val="ru-RU"/>
        </w:rPr>
        <w:t xml:space="preserve"> </w:t>
      </w:r>
      <w:r w:rsidRPr="006D31ED">
        <w:rPr>
          <w:sz w:val="24"/>
          <w:szCs w:val="24"/>
          <w:lang w:val="ru-RU"/>
        </w:rPr>
        <w:t>для</w:t>
      </w:r>
      <w:r w:rsidRPr="006D31ED">
        <w:rPr>
          <w:spacing w:val="-1"/>
          <w:sz w:val="24"/>
          <w:szCs w:val="24"/>
          <w:lang w:val="ru-RU"/>
        </w:rPr>
        <w:t xml:space="preserve"> </w:t>
      </w:r>
      <w:r w:rsidRPr="006D31ED">
        <w:rPr>
          <w:spacing w:val="-2"/>
          <w:sz w:val="24"/>
          <w:szCs w:val="24"/>
          <w:lang w:val="ru-RU"/>
        </w:rPr>
        <w:t>участия</w:t>
      </w:r>
      <w:r w:rsidRPr="006D31ED">
        <w:rPr>
          <w:spacing w:val="-1"/>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нами направляются ниже</w:t>
      </w:r>
      <w:r w:rsidRPr="006D31ED">
        <w:rPr>
          <w:sz w:val="24"/>
          <w:szCs w:val="24"/>
          <w:lang w:val="ru-RU"/>
        </w:rPr>
        <w:t xml:space="preserve"> </w:t>
      </w:r>
      <w:r w:rsidRPr="006D31ED">
        <w:rPr>
          <w:spacing w:val="-1"/>
          <w:sz w:val="24"/>
          <w:szCs w:val="24"/>
          <w:lang w:val="ru-RU"/>
        </w:rPr>
        <w:t>перечисленные</w:t>
      </w:r>
      <w:r w:rsidR="00B3733C" w:rsidRPr="006D31ED">
        <w:rPr>
          <w:sz w:val="24"/>
          <w:szCs w:val="24"/>
          <w:lang w:val="ru-RU"/>
        </w:rPr>
        <w:t xml:space="preserve"> </w:t>
      </w:r>
      <w:r w:rsidRPr="006D31ED">
        <w:rPr>
          <w:spacing w:val="-1"/>
          <w:sz w:val="24"/>
          <w:szCs w:val="24"/>
          <w:lang w:val="ru-RU"/>
        </w:rPr>
        <w:t>документы:</w:t>
      </w:r>
    </w:p>
    <w:p w14:paraId="0807FC79" w14:textId="77777777"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
        <w:gridCol w:w="6853"/>
        <w:gridCol w:w="2410"/>
      </w:tblGrid>
      <w:tr w:rsidR="008D5881" w:rsidRPr="006D31ED" w14:paraId="3168BC27" w14:textId="77777777" w:rsidTr="00B3733C">
        <w:trPr>
          <w:trHeight w:hRule="exact" w:val="883"/>
        </w:trPr>
        <w:tc>
          <w:tcPr>
            <w:tcW w:w="560" w:type="dxa"/>
          </w:tcPr>
          <w:p w14:paraId="356D6062" w14:textId="77777777"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401772CF" w14:textId="77777777"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14:paraId="5E9C358E" w14:textId="77777777" w:rsidR="008D5881" w:rsidRPr="006D31ED" w:rsidRDefault="008D5881" w:rsidP="00B3733C">
            <w:pPr>
              <w:pStyle w:val="TableParagraph"/>
              <w:ind w:right="10"/>
              <w:jc w:val="center"/>
              <w:rPr>
                <w:rFonts w:ascii="Times New Roman" w:eastAsia="Times New Roman" w:hAnsi="Times New Roman"/>
                <w:sz w:val="20"/>
                <w:szCs w:val="20"/>
              </w:rPr>
            </w:pPr>
            <w:r w:rsidRPr="006D31ED">
              <w:rPr>
                <w:rFonts w:ascii="Times New Roman" w:hAnsi="Times New Roman"/>
                <w:spacing w:val="-1"/>
                <w:sz w:val="20"/>
                <w:szCs w:val="20"/>
              </w:rPr>
              <w:t>Наименование</w:t>
            </w:r>
          </w:p>
        </w:tc>
        <w:tc>
          <w:tcPr>
            <w:tcW w:w="2410" w:type="dxa"/>
          </w:tcPr>
          <w:p w14:paraId="29BF77EE" w14:textId="77777777" w:rsidR="008D5881" w:rsidRPr="006D31ED" w:rsidRDefault="008D5881" w:rsidP="00B3733C">
            <w:pPr>
              <w:pStyle w:val="TableParagraph"/>
              <w:ind w:left="623" w:right="459" w:hanging="173"/>
              <w:jc w:val="center"/>
              <w:rPr>
                <w:rFonts w:ascii="Times New Roman" w:eastAsia="Times New Roman" w:hAnsi="Times New Roman"/>
                <w:sz w:val="20"/>
                <w:szCs w:val="20"/>
              </w:rPr>
            </w:pPr>
            <w:r w:rsidRPr="006D31ED">
              <w:rPr>
                <w:rFonts w:ascii="Times New Roman" w:hAnsi="Times New Roman"/>
                <w:spacing w:val="-1"/>
                <w:sz w:val="20"/>
                <w:szCs w:val="20"/>
              </w:rPr>
              <w:t>Количество</w:t>
            </w:r>
            <w:r w:rsidRPr="006D31ED">
              <w:rPr>
                <w:rFonts w:ascii="Times New Roman" w:hAnsi="Times New Roman"/>
                <w:spacing w:val="25"/>
                <w:sz w:val="20"/>
                <w:szCs w:val="20"/>
              </w:rPr>
              <w:t xml:space="preserve"> </w:t>
            </w:r>
            <w:r w:rsidRPr="006D31ED">
              <w:rPr>
                <w:rFonts w:ascii="Times New Roman" w:hAnsi="Times New Roman"/>
                <w:spacing w:val="-1"/>
                <w:sz w:val="20"/>
                <w:szCs w:val="20"/>
              </w:rPr>
              <w:t>страниц</w:t>
            </w:r>
          </w:p>
        </w:tc>
      </w:tr>
      <w:tr w:rsidR="008D5881" w:rsidRPr="006D31ED" w14:paraId="4D8D2210" w14:textId="77777777" w:rsidTr="00B3733C">
        <w:trPr>
          <w:trHeight w:hRule="exact" w:val="614"/>
        </w:trPr>
        <w:tc>
          <w:tcPr>
            <w:tcW w:w="560" w:type="dxa"/>
          </w:tcPr>
          <w:p w14:paraId="1A070414" w14:textId="77777777" w:rsidR="008D5881" w:rsidRPr="006D31ED" w:rsidRDefault="008D5881" w:rsidP="008D5881">
            <w:pPr>
              <w:rPr>
                <w:rFonts w:ascii="Times New Roman" w:hAnsi="Times New Roman" w:cs="Times New Roman"/>
                <w:sz w:val="24"/>
                <w:szCs w:val="24"/>
              </w:rPr>
            </w:pPr>
          </w:p>
        </w:tc>
        <w:tc>
          <w:tcPr>
            <w:tcW w:w="6853" w:type="dxa"/>
          </w:tcPr>
          <w:p w14:paraId="1A3439ED" w14:textId="77777777" w:rsidR="008D5881" w:rsidRPr="006D31ED" w:rsidRDefault="008D5881" w:rsidP="008D5881">
            <w:pPr>
              <w:rPr>
                <w:rFonts w:ascii="Times New Roman" w:hAnsi="Times New Roman" w:cs="Times New Roman"/>
                <w:sz w:val="24"/>
                <w:szCs w:val="24"/>
              </w:rPr>
            </w:pPr>
          </w:p>
        </w:tc>
        <w:tc>
          <w:tcPr>
            <w:tcW w:w="2410" w:type="dxa"/>
          </w:tcPr>
          <w:p w14:paraId="609EF796" w14:textId="77777777" w:rsidR="008D5881" w:rsidRPr="006D31ED" w:rsidRDefault="008D5881" w:rsidP="008D5881">
            <w:pPr>
              <w:rPr>
                <w:rFonts w:ascii="Times New Roman" w:hAnsi="Times New Roman" w:cs="Times New Roman"/>
                <w:sz w:val="24"/>
                <w:szCs w:val="24"/>
              </w:rPr>
            </w:pPr>
          </w:p>
        </w:tc>
      </w:tr>
      <w:tr w:rsidR="008D5881" w:rsidRPr="006D31ED" w14:paraId="37DB5858" w14:textId="77777777" w:rsidTr="00B3733C">
        <w:trPr>
          <w:trHeight w:hRule="exact" w:val="617"/>
        </w:trPr>
        <w:tc>
          <w:tcPr>
            <w:tcW w:w="560" w:type="dxa"/>
          </w:tcPr>
          <w:p w14:paraId="3A60A138" w14:textId="77777777" w:rsidR="008D5881" w:rsidRPr="006D31ED" w:rsidRDefault="008D5881" w:rsidP="008D5881">
            <w:pPr>
              <w:rPr>
                <w:rFonts w:ascii="Times New Roman" w:hAnsi="Times New Roman" w:cs="Times New Roman"/>
                <w:sz w:val="24"/>
                <w:szCs w:val="24"/>
              </w:rPr>
            </w:pPr>
          </w:p>
        </w:tc>
        <w:tc>
          <w:tcPr>
            <w:tcW w:w="6853" w:type="dxa"/>
          </w:tcPr>
          <w:p w14:paraId="2815C048" w14:textId="77777777" w:rsidR="008D5881" w:rsidRPr="006D31ED" w:rsidRDefault="008D5881" w:rsidP="008D5881">
            <w:pPr>
              <w:rPr>
                <w:rFonts w:ascii="Times New Roman" w:hAnsi="Times New Roman" w:cs="Times New Roman"/>
                <w:sz w:val="24"/>
                <w:szCs w:val="24"/>
              </w:rPr>
            </w:pPr>
          </w:p>
        </w:tc>
        <w:tc>
          <w:tcPr>
            <w:tcW w:w="2410" w:type="dxa"/>
          </w:tcPr>
          <w:p w14:paraId="657E42F3" w14:textId="77777777" w:rsidR="008D5881" w:rsidRPr="006D31ED" w:rsidRDefault="008D5881" w:rsidP="008D5881">
            <w:pPr>
              <w:rPr>
                <w:rFonts w:ascii="Times New Roman" w:hAnsi="Times New Roman" w:cs="Times New Roman"/>
                <w:sz w:val="24"/>
                <w:szCs w:val="24"/>
              </w:rPr>
            </w:pPr>
          </w:p>
        </w:tc>
      </w:tr>
      <w:tr w:rsidR="008D5881" w:rsidRPr="006D31ED" w14:paraId="22F96A36" w14:textId="77777777" w:rsidTr="00B3733C">
        <w:trPr>
          <w:trHeight w:hRule="exact" w:val="614"/>
        </w:trPr>
        <w:tc>
          <w:tcPr>
            <w:tcW w:w="560" w:type="dxa"/>
          </w:tcPr>
          <w:p w14:paraId="74D8E94E" w14:textId="77777777" w:rsidR="008D5881" w:rsidRPr="006D31ED" w:rsidRDefault="008D5881" w:rsidP="008D5881">
            <w:pPr>
              <w:rPr>
                <w:rFonts w:ascii="Times New Roman" w:hAnsi="Times New Roman" w:cs="Times New Roman"/>
                <w:sz w:val="24"/>
                <w:szCs w:val="24"/>
              </w:rPr>
            </w:pPr>
          </w:p>
        </w:tc>
        <w:tc>
          <w:tcPr>
            <w:tcW w:w="6853" w:type="dxa"/>
          </w:tcPr>
          <w:p w14:paraId="407B3E29" w14:textId="77777777" w:rsidR="008D5881" w:rsidRPr="006D31ED" w:rsidRDefault="008D5881" w:rsidP="008D5881">
            <w:pPr>
              <w:rPr>
                <w:rFonts w:ascii="Times New Roman" w:hAnsi="Times New Roman" w:cs="Times New Roman"/>
                <w:sz w:val="24"/>
                <w:szCs w:val="24"/>
              </w:rPr>
            </w:pPr>
          </w:p>
        </w:tc>
        <w:tc>
          <w:tcPr>
            <w:tcW w:w="2410" w:type="dxa"/>
          </w:tcPr>
          <w:p w14:paraId="530C893A" w14:textId="77777777" w:rsidR="008D5881" w:rsidRPr="006D31ED" w:rsidRDefault="008D5881" w:rsidP="008D5881">
            <w:pPr>
              <w:rPr>
                <w:rFonts w:ascii="Times New Roman" w:hAnsi="Times New Roman" w:cs="Times New Roman"/>
                <w:sz w:val="24"/>
                <w:szCs w:val="24"/>
              </w:rPr>
            </w:pPr>
          </w:p>
        </w:tc>
      </w:tr>
      <w:tr w:rsidR="008D5881" w:rsidRPr="006D31ED" w14:paraId="5D2C9570" w14:textId="77777777" w:rsidTr="00B3733C">
        <w:trPr>
          <w:trHeight w:hRule="exact" w:val="614"/>
        </w:trPr>
        <w:tc>
          <w:tcPr>
            <w:tcW w:w="560" w:type="dxa"/>
          </w:tcPr>
          <w:p w14:paraId="556C61EC" w14:textId="77777777" w:rsidR="008D5881" w:rsidRPr="006D31ED" w:rsidRDefault="008D5881" w:rsidP="008D5881">
            <w:pPr>
              <w:rPr>
                <w:rFonts w:ascii="Times New Roman" w:hAnsi="Times New Roman" w:cs="Times New Roman"/>
                <w:sz w:val="24"/>
                <w:szCs w:val="24"/>
              </w:rPr>
            </w:pPr>
          </w:p>
        </w:tc>
        <w:tc>
          <w:tcPr>
            <w:tcW w:w="6853" w:type="dxa"/>
          </w:tcPr>
          <w:p w14:paraId="39F57F70" w14:textId="77777777" w:rsidR="008D5881" w:rsidRPr="006D31ED" w:rsidRDefault="008D5881" w:rsidP="008D5881">
            <w:pPr>
              <w:rPr>
                <w:rFonts w:ascii="Times New Roman" w:hAnsi="Times New Roman" w:cs="Times New Roman"/>
                <w:sz w:val="24"/>
                <w:szCs w:val="24"/>
              </w:rPr>
            </w:pPr>
          </w:p>
        </w:tc>
        <w:tc>
          <w:tcPr>
            <w:tcW w:w="2410" w:type="dxa"/>
          </w:tcPr>
          <w:p w14:paraId="1A26CA53" w14:textId="77777777" w:rsidR="008D5881" w:rsidRPr="006D31ED" w:rsidRDefault="008D5881" w:rsidP="008D5881">
            <w:pPr>
              <w:rPr>
                <w:rFonts w:ascii="Times New Roman" w:hAnsi="Times New Roman" w:cs="Times New Roman"/>
                <w:sz w:val="24"/>
                <w:szCs w:val="24"/>
              </w:rPr>
            </w:pPr>
          </w:p>
        </w:tc>
      </w:tr>
      <w:tr w:rsidR="008D5881" w:rsidRPr="006D31ED" w14:paraId="2EA2B100" w14:textId="77777777" w:rsidTr="00B3733C">
        <w:trPr>
          <w:trHeight w:hRule="exact" w:val="614"/>
        </w:trPr>
        <w:tc>
          <w:tcPr>
            <w:tcW w:w="560" w:type="dxa"/>
          </w:tcPr>
          <w:p w14:paraId="126DC7E0" w14:textId="77777777" w:rsidR="008D5881" w:rsidRPr="006D31ED" w:rsidRDefault="008D5881" w:rsidP="008D5881">
            <w:pPr>
              <w:rPr>
                <w:rFonts w:ascii="Times New Roman" w:hAnsi="Times New Roman" w:cs="Times New Roman"/>
                <w:sz w:val="24"/>
                <w:szCs w:val="24"/>
              </w:rPr>
            </w:pPr>
          </w:p>
        </w:tc>
        <w:tc>
          <w:tcPr>
            <w:tcW w:w="6853" w:type="dxa"/>
          </w:tcPr>
          <w:p w14:paraId="18999C37" w14:textId="77777777" w:rsidR="008D5881" w:rsidRPr="006D31ED" w:rsidRDefault="008D5881" w:rsidP="008D5881">
            <w:pPr>
              <w:rPr>
                <w:rFonts w:ascii="Times New Roman" w:hAnsi="Times New Roman" w:cs="Times New Roman"/>
                <w:sz w:val="24"/>
                <w:szCs w:val="24"/>
              </w:rPr>
            </w:pPr>
          </w:p>
        </w:tc>
        <w:tc>
          <w:tcPr>
            <w:tcW w:w="2410" w:type="dxa"/>
          </w:tcPr>
          <w:p w14:paraId="580ABA87" w14:textId="77777777" w:rsidR="008D5881" w:rsidRPr="006D31ED" w:rsidRDefault="008D5881" w:rsidP="008D5881">
            <w:pPr>
              <w:rPr>
                <w:rFonts w:ascii="Times New Roman" w:hAnsi="Times New Roman" w:cs="Times New Roman"/>
                <w:sz w:val="24"/>
                <w:szCs w:val="24"/>
              </w:rPr>
            </w:pPr>
          </w:p>
        </w:tc>
      </w:tr>
      <w:tr w:rsidR="008D5881" w:rsidRPr="006D31ED" w14:paraId="20550E06" w14:textId="77777777" w:rsidTr="00B3733C">
        <w:trPr>
          <w:trHeight w:hRule="exact" w:val="617"/>
        </w:trPr>
        <w:tc>
          <w:tcPr>
            <w:tcW w:w="560" w:type="dxa"/>
          </w:tcPr>
          <w:p w14:paraId="326D0C51" w14:textId="77777777" w:rsidR="008D5881" w:rsidRPr="006D31ED" w:rsidRDefault="008D5881" w:rsidP="008D5881">
            <w:pPr>
              <w:rPr>
                <w:rFonts w:ascii="Times New Roman" w:hAnsi="Times New Roman" w:cs="Times New Roman"/>
                <w:sz w:val="24"/>
                <w:szCs w:val="24"/>
              </w:rPr>
            </w:pPr>
          </w:p>
        </w:tc>
        <w:tc>
          <w:tcPr>
            <w:tcW w:w="6853" w:type="dxa"/>
          </w:tcPr>
          <w:p w14:paraId="1C7E4590" w14:textId="77777777" w:rsidR="008D5881" w:rsidRPr="006D31ED" w:rsidRDefault="008D5881" w:rsidP="008D5881">
            <w:pPr>
              <w:rPr>
                <w:rFonts w:ascii="Times New Roman" w:hAnsi="Times New Roman" w:cs="Times New Roman"/>
                <w:sz w:val="24"/>
                <w:szCs w:val="24"/>
              </w:rPr>
            </w:pPr>
          </w:p>
        </w:tc>
        <w:tc>
          <w:tcPr>
            <w:tcW w:w="2410" w:type="dxa"/>
          </w:tcPr>
          <w:p w14:paraId="333F5964" w14:textId="77777777" w:rsidR="008D5881" w:rsidRPr="006D31ED" w:rsidRDefault="008D5881" w:rsidP="008D5881">
            <w:pPr>
              <w:rPr>
                <w:rFonts w:ascii="Times New Roman" w:hAnsi="Times New Roman" w:cs="Times New Roman"/>
                <w:sz w:val="24"/>
                <w:szCs w:val="24"/>
              </w:rPr>
            </w:pPr>
          </w:p>
        </w:tc>
      </w:tr>
      <w:tr w:rsidR="008D5881" w:rsidRPr="006D31ED" w14:paraId="3AB39744" w14:textId="77777777" w:rsidTr="00B3733C">
        <w:trPr>
          <w:trHeight w:hRule="exact" w:val="614"/>
        </w:trPr>
        <w:tc>
          <w:tcPr>
            <w:tcW w:w="560" w:type="dxa"/>
          </w:tcPr>
          <w:p w14:paraId="7A07B499" w14:textId="77777777" w:rsidR="008D5881" w:rsidRPr="006D31ED" w:rsidRDefault="008D5881" w:rsidP="008D5881">
            <w:pPr>
              <w:rPr>
                <w:rFonts w:ascii="Times New Roman" w:hAnsi="Times New Roman" w:cs="Times New Roman"/>
                <w:sz w:val="24"/>
                <w:szCs w:val="24"/>
              </w:rPr>
            </w:pPr>
          </w:p>
        </w:tc>
        <w:tc>
          <w:tcPr>
            <w:tcW w:w="6853" w:type="dxa"/>
          </w:tcPr>
          <w:p w14:paraId="14A8492C" w14:textId="77777777" w:rsidR="008D5881" w:rsidRPr="006D31ED" w:rsidRDefault="008D5881" w:rsidP="008D5881">
            <w:pPr>
              <w:rPr>
                <w:rFonts w:ascii="Times New Roman" w:hAnsi="Times New Roman" w:cs="Times New Roman"/>
                <w:sz w:val="24"/>
                <w:szCs w:val="24"/>
              </w:rPr>
            </w:pPr>
          </w:p>
        </w:tc>
        <w:tc>
          <w:tcPr>
            <w:tcW w:w="2410" w:type="dxa"/>
          </w:tcPr>
          <w:p w14:paraId="170BCC91" w14:textId="77777777" w:rsidR="008D5881" w:rsidRPr="006D31ED" w:rsidRDefault="008D5881" w:rsidP="008D5881">
            <w:pPr>
              <w:rPr>
                <w:rFonts w:ascii="Times New Roman" w:hAnsi="Times New Roman" w:cs="Times New Roman"/>
                <w:sz w:val="24"/>
                <w:szCs w:val="24"/>
              </w:rPr>
            </w:pPr>
          </w:p>
        </w:tc>
      </w:tr>
      <w:tr w:rsidR="008D5881" w:rsidRPr="006D31ED" w14:paraId="51D1031C" w14:textId="77777777" w:rsidTr="00B3733C">
        <w:trPr>
          <w:trHeight w:hRule="exact" w:val="614"/>
        </w:trPr>
        <w:tc>
          <w:tcPr>
            <w:tcW w:w="560" w:type="dxa"/>
          </w:tcPr>
          <w:p w14:paraId="16BED536" w14:textId="77777777" w:rsidR="008D5881" w:rsidRPr="006D31ED" w:rsidRDefault="008D5881" w:rsidP="008D5881">
            <w:pPr>
              <w:rPr>
                <w:rFonts w:ascii="Times New Roman" w:hAnsi="Times New Roman" w:cs="Times New Roman"/>
                <w:sz w:val="24"/>
                <w:szCs w:val="24"/>
              </w:rPr>
            </w:pPr>
          </w:p>
        </w:tc>
        <w:tc>
          <w:tcPr>
            <w:tcW w:w="6853" w:type="dxa"/>
          </w:tcPr>
          <w:p w14:paraId="3206335D" w14:textId="77777777" w:rsidR="008D5881" w:rsidRPr="006D31ED" w:rsidRDefault="008D5881" w:rsidP="008D5881">
            <w:pPr>
              <w:rPr>
                <w:rFonts w:ascii="Times New Roman" w:hAnsi="Times New Roman" w:cs="Times New Roman"/>
                <w:sz w:val="24"/>
                <w:szCs w:val="24"/>
              </w:rPr>
            </w:pPr>
          </w:p>
        </w:tc>
        <w:tc>
          <w:tcPr>
            <w:tcW w:w="2410" w:type="dxa"/>
          </w:tcPr>
          <w:p w14:paraId="32ED39D9" w14:textId="77777777" w:rsidR="008D5881" w:rsidRPr="006D31ED" w:rsidRDefault="008D5881" w:rsidP="008D5881">
            <w:pPr>
              <w:rPr>
                <w:rFonts w:ascii="Times New Roman" w:hAnsi="Times New Roman" w:cs="Times New Roman"/>
                <w:sz w:val="24"/>
                <w:szCs w:val="24"/>
              </w:rPr>
            </w:pPr>
          </w:p>
        </w:tc>
      </w:tr>
      <w:tr w:rsidR="008D5881" w:rsidRPr="006D31ED" w14:paraId="3D95A592" w14:textId="77777777" w:rsidTr="00B3733C">
        <w:trPr>
          <w:trHeight w:hRule="exact" w:val="557"/>
        </w:trPr>
        <w:tc>
          <w:tcPr>
            <w:tcW w:w="560" w:type="dxa"/>
          </w:tcPr>
          <w:p w14:paraId="5A713BBC" w14:textId="77777777" w:rsidR="008D5881" w:rsidRPr="006D31ED" w:rsidRDefault="008D5881" w:rsidP="008D5881">
            <w:pPr>
              <w:rPr>
                <w:rFonts w:ascii="Times New Roman" w:hAnsi="Times New Roman" w:cs="Times New Roman"/>
                <w:sz w:val="24"/>
                <w:szCs w:val="24"/>
              </w:rPr>
            </w:pPr>
          </w:p>
        </w:tc>
        <w:tc>
          <w:tcPr>
            <w:tcW w:w="6853" w:type="dxa"/>
          </w:tcPr>
          <w:p w14:paraId="450D9116" w14:textId="77777777" w:rsidR="008D5881" w:rsidRPr="006D31ED" w:rsidRDefault="008D5881" w:rsidP="008D5881">
            <w:pPr>
              <w:rPr>
                <w:rFonts w:ascii="Times New Roman" w:hAnsi="Times New Roman" w:cs="Times New Roman"/>
                <w:sz w:val="24"/>
                <w:szCs w:val="24"/>
              </w:rPr>
            </w:pPr>
          </w:p>
        </w:tc>
        <w:tc>
          <w:tcPr>
            <w:tcW w:w="2410" w:type="dxa"/>
          </w:tcPr>
          <w:p w14:paraId="3483C126" w14:textId="77777777" w:rsidR="008D5881" w:rsidRPr="006D31ED" w:rsidRDefault="008D5881" w:rsidP="008D5881">
            <w:pPr>
              <w:rPr>
                <w:rFonts w:ascii="Times New Roman" w:hAnsi="Times New Roman" w:cs="Times New Roman"/>
                <w:sz w:val="24"/>
                <w:szCs w:val="24"/>
              </w:rPr>
            </w:pPr>
          </w:p>
        </w:tc>
      </w:tr>
    </w:tbl>
    <w:p w14:paraId="30FDB8EB" w14:textId="77777777" w:rsidR="008D5881" w:rsidRPr="006D31ED" w:rsidRDefault="008D5881" w:rsidP="008D5881">
      <w:pPr>
        <w:spacing w:before="2" w:line="160" w:lineRule="exact"/>
        <w:rPr>
          <w:rFonts w:ascii="Times New Roman" w:hAnsi="Times New Roman" w:cs="Times New Roman"/>
          <w:sz w:val="24"/>
          <w:szCs w:val="24"/>
        </w:rPr>
      </w:pPr>
    </w:p>
    <w:p w14:paraId="10ABD1E9" w14:textId="77777777"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14:paraId="2AA09683" w14:textId="77777777" w:rsidR="00B3733C" w:rsidRPr="006D31ED" w:rsidRDefault="00B3733C" w:rsidP="00B3733C">
      <w:pPr>
        <w:pStyle w:val="a8"/>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14:paraId="6DBAE246" w14:textId="77777777" w:rsidR="00B3733C" w:rsidRPr="006D31ED" w:rsidRDefault="00B3733C" w:rsidP="00B3733C">
      <w:pPr>
        <w:spacing w:line="100" w:lineRule="exact"/>
        <w:rPr>
          <w:sz w:val="24"/>
          <w:szCs w:val="24"/>
        </w:rPr>
      </w:pPr>
    </w:p>
    <w:p w14:paraId="35878A98" w14:textId="77777777" w:rsidR="00B3733C" w:rsidRPr="006D31ED" w:rsidRDefault="00B3733C" w:rsidP="00B3733C">
      <w:pPr>
        <w:pStyle w:val="a8"/>
        <w:ind w:left="0"/>
        <w:rPr>
          <w:sz w:val="24"/>
          <w:szCs w:val="24"/>
          <w:lang w:val="ru-RU"/>
        </w:rPr>
      </w:pPr>
      <w:r w:rsidRPr="006D31ED">
        <w:rPr>
          <w:sz w:val="24"/>
          <w:szCs w:val="24"/>
          <w:lang w:val="ru-RU"/>
        </w:rPr>
        <w:t>М.П.</w:t>
      </w:r>
    </w:p>
    <w:p w14:paraId="2BDCCA1A" w14:textId="77777777" w:rsidR="00B3733C" w:rsidRPr="006D31ED" w:rsidRDefault="00B3733C" w:rsidP="00B3733C">
      <w:pPr>
        <w:pStyle w:val="a8"/>
        <w:ind w:left="0"/>
        <w:rPr>
          <w:sz w:val="24"/>
          <w:szCs w:val="24"/>
          <w:lang w:val="ru-RU"/>
        </w:rPr>
      </w:pPr>
    </w:p>
    <w:p w14:paraId="50421BF7" w14:textId="77777777" w:rsidR="00B3733C" w:rsidRPr="006D31ED" w:rsidRDefault="00B3733C" w:rsidP="00B3733C">
      <w:pPr>
        <w:pStyle w:val="a8"/>
        <w:ind w:left="0"/>
        <w:rPr>
          <w:sz w:val="24"/>
          <w:szCs w:val="24"/>
          <w:lang w:val="ru-RU"/>
        </w:rPr>
      </w:pPr>
    </w:p>
    <w:p w14:paraId="1337A860" w14:textId="77777777" w:rsidR="00B3733C" w:rsidRPr="006D31ED" w:rsidRDefault="00B3733C" w:rsidP="00B3733C">
      <w:pPr>
        <w:pStyle w:val="a8"/>
        <w:ind w:left="0"/>
        <w:jc w:val="center"/>
        <w:rPr>
          <w:b/>
          <w:sz w:val="24"/>
          <w:szCs w:val="24"/>
          <w:lang w:val="ru-RU"/>
        </w:rPr>
        <w:sectPr w:rsidR="00B3733C" w:rsidRPr="006D31ED" w:rsidSect="00B3733C">
          <w:pgSz w:w="11910" w:h="16840"/>
          <w:pgMar w:top="1100" w:right="995" w:bottom="280" w:left="1020" w:header="720" w:footer="720" w:gutter="0"/>
          <w:cols w:space="720"/>
        </w:sectPr>
      </w:pPr>
    </w:p>
    <w:p w14:paraId="594335F4" w14:textId="77777777" w:rsidR="00B3733C" w:rsidRPr="006D31ED" w:rsidRDefault="00B3733C" w:rsidP="00B3733C">
      <w:pPr>
        <w:pStyle w:val="a8"/>
        <w:ind w:left="0"/>
        <w:jc w:val="center"/>
        <w:rPr>
          <w:b/>
          <w:sz w:val="24"/>
          <w:szCs w:val="24"/>
          <w:lang w:val="ru-RU"/>
        </w:rPr>
      </w:pPr>
      <w:r w:rsidRPr="006D31ED">
        <w:rPr>
          <w:b/>
          <w:sz w:val="24"/>
          <w:szCs w:val="24"/>
          <w:lang w:val="ru-RU"/>
        </w:rPr>
        <w:lastRenderedPageBreak/>
        <w:t>Раздел 6. Проект договора аренды</w:t>
      </w:r>
    </w:p>
    <w:p w14:paraId="0279ABA2" w14:textId="77777777" w:rsidR="00B3733C" w:rsidRPr="006D31ED" w:rsidRDefault="00B3733C" w:rsidP="00B3733C">
      <w:pPr>
        <w:pStyle w:val="a8"/>
        <w:ind w:left="0"/>
        <w:jc w:val="center"/>
        <w:rPr>
          <w:b/>
          <w:sz w:val="24"/>
          <w:szCs w:val="24"/>
          <w:lang w:val="ru-RU"/>
        </w:rPr>
      </w:pPr>
    </w:p>
    <w:p w14:paraId="10BA1F1A" w14:textId="77777777" w:rsidR="00B3733C" w:rsidRPr="006D31ED" w:rsidRDefault="00B3733C" w:rsidP="00B3733C">
      <w:pPr>
        <w:pStyle w:val="a8"/>
        <w:ind w:left="0"/>
        <w:jc w:val="center"/>
        <w:rPr>
          <w:b/>
          <w:sz w:val="24"/>
          <w:szCs w:val="24"/>
          <w:lang w:val="ru-RU"/>
        </w:rPr>
      </w:pPr>
    </w:p>
    <w:p w14:paraId="4F47D33B" w14:textId="77777777" w:rsidR="009969BB" w:rsidRPr="006D31ED" w:rsidRDefault="009969BB" w:rsidP="009969BB">
      <w:pPr>
        <w:pStyle w:val="afff4"/>
        <w:jc w:val="center"/>
        <w:rPr>
          <w:szCs w:val="24"/>
        </w:rPr>
      </w:pPr>
      <w:r w:rsidRPr="003E062D">
        <w:rPr>
          <w:szCs w:val="24"/>
        </w:rPr>
        <w:t>ДОГОВОР</w:t>
      </w:r>
    </w:p>
    <w:p w14:paraId="117F646A" w14:textId="77777777" w:rsidR="009969BB" w:rsidRDefault="009969BB" w:rsidP="009969BB">
      <w:pPr>
        <w:pStyle w:val="afff4"/>
        <w:jc w:val="center"/>
        <w:rPr>
          <w:szCs w:val="24"/>
        </w:rPr>
      </w:pPr>
      <w:r w:rsidRPr="006D31ED">
        <w:rPr>
          <w:szCs w:val="24"/>
        </w:rPr>
        <w:t>аренды объект</w:t>
      </w:r>
      <w:r w:rsidR="0020236F">
        <w:rPr>
          <w:szCs w:val="24"/>
        </w:rPr>
        <w:t>а</w:t>
      </w:r>
      <w:r w:rsidRPr="006D31ED">
        <w:rPr>
          <w:szCs w:val="24"/>
        </w:rPr>
        <w:t xml:space="preserve"> недвижимого имущества № ____</w:t>
      </w:r>
    </w:p>
    <w:p w14:paraId="5F3BF226" w14:textId="77777777" w:rsidR="009969BB" w:rsidRPr="006B7DA8" w:rsidRDefault="009969BB" w:rsidP="009969BB">
      <w:pPr>
        <w:pStyle w:val="a4"/>
        <w:rPr>
          <w:lang w:eastAsia="ru-RU"/>
        </w:rPr>
      </w:pPr>
    </w:p>
    <w:p w14:paraId="19C58C20" w14:textId="6A6039B0" w:rsidR="009969BB" w:rsidRDefault="009969BB" w:rsidP="009969BB">
      <w:pPr>
        <w:pStyle w:val="afff4"/>
        <w:jc w:val="both"/>
        <w:rPr>
          <w:szCs w:val="24"/>
        </w:rPr>
      </w:pPr>
      <w:r w:rsidRPr="006D31ED">
        <w:rPr>
          <w:szCs w:val="24"/>
        </w:rPr>
        <w:t xml:space="preserve">г. </w:t>
      </w:r>
      <w:r w:rsidR="006B5BB5">
        <w:rPr>
          <w:szCs w:val="24"/>
        </w:rPr>
        <w:t>Красногорск</w:t>
      </w:r>
      <w:r w:rsidRPr="006D31ED">
        <w:rPr>
          <w:szCs w:val="24"/>
        </w:rPr>
        <w:t xml:space="preserve">                                                      </w:t>
      </w:r>
      <w:r w:rsidR="002C381A">
        <w:rPr>
          <w:szCs w:val="24"/>
        </w:rPr>
        <w:t xml:space="preserve">                   </w:t>
      </w:r>
      <w:r w:rsidRPr="006D31ED">
        <w:rPr>
          <w:szCs w:val="24"/>
        </w:rPr>
        <w:t xml:space="preserve">                _____ ___________ 20</w:t>
      </w:r>
      <w:r w:rsidR="00275742">
        <w:rPr>
          <w:szCs w:val="24"/>
        </w:rPr>
        <w:t>2</w:t>
      </w:r>
      <w:r w:rsidR="001C3AE3">
        <w:rPr>
          <w:szCs w:val="24"/>
        </w:rPr>
        <w:t>4</w:t>
      </w:r>
      <w:r w:rsidRPr="006D31ED">
        <w:rPr>
          <w:szCs w:val="24"/>
        </w:rPr>
        <w:t xml:space="preserve"> г.</w:t>
      </w:r>
    </w:p>
    <w:p w14:paraId="4A9D65D1" w14:textId="77777777" w:rsidR="009969BB" w:rsidRPr="006B7DA8" w:rsidRDefault="009969BB" w:rsidP="009969BB">
      <w:pPr>
        <w:pStyle w:val="a4"/>
        <w:rPr>
          <w:lang w:eastAsia="ru-RU"/>
        </w:rPr>
      </w:pPr>
    </w:p>
    <w:p w14:paraId="1357D3A0" w14:textId="77777777" w:rsidR="009969BB" w:rsidRPr="006D31ED" w:rsidRDefault="009969BB" w:rsidP="009969BB">
      <w:pPr>
        <w:pStyle w:val="afff4"/>
        <w:jc w:val="both"/>
        <w:rPr>
          <w:szCs w:val="24"/>
        </w:rPr>
      </w:pPr>
    </w:p>
    <w:p w14:paraId="2B5E6CA8" w14:textId="77777777" w:rsidR="009969BB" w:rsidRPr="006D31ED" w:rsidRDefault="00F408C8" w:rsidP="00666ED6">
      <w:pPr>
        <w:pStyle w:val="afff4"/>
        <w:ind w:firstLine="708"/>
        <w:jc w:val="both"/>
        <w:rPr>
          <w:szCs w:val="24"/>
        </w:rPr>
      </w:pPr>
      <w:r>
        <w:rPr>
          <w:szCs w:val="24"/>
        </w:rPr>
        <w:t xml:space="preserve">Публичное акционерное общество </w:t>
      </w:r>
      <w:r w:rsidR="009969BB" w:rsidRPr="006D31ED">
        <w:rPr>
          <w:szCs w:val="24"/>
        </w:rPr>
        <w:t>«</w:t>
      </w:r>
      <w:r>
        <w:rPr>
          <w:szCs w:val="24"/>
        </w:rPr>
        <w:t>Красногорский завод им.</w:t>
      </w:r>
      <w:r w:rsidR="00833938">
        <w:rPr>
          <w:szCs w:val="24"/>
        </w:rPr>
        <w:t xml:space="preserve"> </w:t>
      </w:r>
      <w:r>
        <w:rPr>
          <w:szCs w:val="24"/>
        </w:rPr>
        <w:t>С.А.</w:t>
      </w:r>
      <w:r w:rsidR="00833938">
        <w:rPr>
          <w:szCs w:val="24"/>
        </w:rPr>
        <w:t xml:space="preserve"> </w:t>
      </w:r>
      <w:r>
        <w:rPr>
          <w:szCs w:val="24"/>
        </w:rPr>
        <w:t>Зверева</w:t>
      </w:r>
      <w:r w:rsidR="009969BB" w:rsidRPr="006D31ED">
        <w:rPr>
          <w:szCs w:val="24"/>
        </w:rPr>
        <w:t xml:space="preserve">», именуемое в дальнейшем «Арендодатель», в лице ____________________________________, действующего на основании ______________________, с одной стороны, и </w:t>
      </w:r>
      <w:r w:rsidR="00833938">
        <w:rPr>
          <w:szCs w:val="24"/>
        </w:rPr>
        <w:t>«_________________</w:t>
      </w:r>
      <w:r w:rsidR="009969BB" w:rsidRPr="006D31ED">
        <w:rPr>
          <w:szCs w:val="24"/>
        </w:rPr>
        <w:t xml:space="preserve">», </w:t>
      </w:r>
      <w:r w:rsidR="00833938">
        <w:rPr>
          <w:szCs w:val="24"/>
        </w:rPr>
        <w:t xml:space="preserve"> </w:t>
      </w:r>
      <w:r w:rsidR="009969BB" w:rsidRPr="006D31ED">
        <w:rPr>
          <w:szCs w:val="24"/>
        </w:rPr>
        <w:t>именуемое в дальнейшем «Аренда</w:t>
      </w:r>
      <w:r w:rsidR="00833938">
        <w:rPr>
          <w:szCs w:val="24"/>
        </w:rPr>
        <w:t>тор», в лице __________________</w:t>
      </w:r>
      <w:r w:rsidR="009969BB" w:rsidRPr="006D31ED">
        <w:rPr>
          <w:szCs w:val="24"/>
        </w:rPr>
        <w:t>___, действующего на основании ____________________, с другой стороны, при совместном упоминании именуемые в дальнейшем Стороны, заключили настоящий Договор о нижеследующем:</w:t>
      </w:r>
    </w:p>
    <w:p w14:paraId="607B201A" w14:textId="77777777" w:rsidR="009969BB" w:rsidRDefault="009969BB" w:rsidP="009969BB">
      <w:pPr>
        <w:pStyle w:val="afff4"/>
        <w:jc w:val="both"/>
        <w:rPr>
          <w:szCs w:val="24"/>
        </w:rPr>
      </w:pPr>
    </w:p>
    <w:p w14:paraId="6EEFBDBE" w14:textId="77777777" w:rsidR="002022D8" w:rsidRPr="00CC0BEA" w:rsidRDefault="002022D8" w:rsidP="002022D8">
      <w:pPr>
        <w:pStyle w:val="afff4"/>
        <w:jc w:val="both"/>
        <w:rPr>
          <w:szCs w:val="24"/>
        </w:rPr>
      </w:pPr>
    </w:p>
    <w:p w14:paraId="07E7E669" w14:textId="4437204D" w:rsidR="00365E54" w:rsidRPr="00114897" w:rsidRDefault="002022D8" w:rsidP="00114897">
      <w:pPr>
        <w:pStyle w:val="afff4"/>
        <w:jc w:val="center"/>
        <w:rPr>
          <w:szCs w:val="24"/>
        </w:rPr>
      </w:pPr>
      <w:r w:rsidRPr="009D1E12">
        <w:rPr>
          <w:szCs w:val="24"/>
          <w:highlight w:val="yellow"/>
        </w:rPr>
        <w:t>1. Предмет Договора</w:t>
      </w:r>
    </w:p>
    <w:p w14:paraId="28E496EE" w14:textId="77777777" w:rsidR="000B2F2D" w:rsidRPr="00CF6406" w:rsidRDefault="00FE4FC1" w:rsidP="000B2F2D">
      <w:pPr>
        <w:pStyle w:val="afff4"/>
        <w:ind w:firstLine="708"/>
        <w:jc w:val="both"/>
        <w:rPr>
          <w:szCs w:val="24"/>
        </w:rPr>
      </w:pPr>
      <w:r w:rsidRPr="00FE4FC1">
        <w:rPr>
          <w:szCs w:val="24"/>
        </w:rPr>
        <w:t xml:space="preserve">1.1. </w:t>
      </w:r>
      <w:r w:rsidR="000B2F2D" w:rsidRPr="001A54C2">
        <w:rPr>
          <w:szCs w:val="24"/>
        </w:rPr>
        <w:t xml:space="preserve">В порядке и на условиях, </w:t>
      </w:r>
      <w:r w:rsidR="000B2F2D" w:rsidRPr="00CF6406">
        <w:rPr>
          <w:szCs w:val="24"/>
        </w:rPr>
        <w:t>определяемых настоящим Договором, Арендодатель передает Арендатору, а Арендатор принимает во временное владение и пользование (аренду) нежилое здание: столярная мастерская ц.022 (инв.102075</w:t>
      </w:r>
      <w:r w:rsidR="000B2F2D">
        <w:rPr>
          <w:szCs w:val="24"/>
        </w:rPr>
        <w:t>, кадастровый номер 50:11:0010104:2520</w:t>
      </w:r>
      <w:r w:rsidR="000B2F2D" w:rsidRPr="00CF6406">
        <w:rPr>
          <w:szCs w:val="24"/>
        </w:rPr>
        <w:t>) (далее – Объект), общей площадью 968,8 кв.</w:t>
      </w:r>
      <w:r w:rsidR="000B2F2D">
        <w:rPr>
          <w:szCs w:val="24"/>
        </w:rPr>
        <w:t xml:space="preserve"> </w:t>
      </w:r>
      <w:r w:rsidR="000B2F2D" w:rsidRPr="00CF6406">
        <w:rPr>
          <w:szCs w:val="24"/>
        </w:rPr>
        <w:t>м, по адресу: 143403, Московская обл.</w:t>
      </w:r>
      <w:r w:rsidR="000B2F2D">
        <w:rPr>
          <w:szCs w:val="24"/>
        </w:rPr>
        <w:t xml:space="preserve">, г. Красногорск, ул. Речная, </w:t>
      </w:r>
      <w:r w:rsidR="000B2F2D" w:rsidRPr="00CF6406">
        <w:rPr>
          <w:szCs w:val="24"/>
        </w:rPr>
        <w:t xml:space="preserve">8; </w:t>
      </w:r>
    </w:p>
    <w:p w14:paraId="647EE2C1" w14:textId="77777777" w:rsidR="000B2F2D" w:rsidRPr="00CF6406" w:rsidRDefault="000B2F2D" w:rsidP="000B2F2D">
      <w:pPr>
        <w:pStyle w:val="afff4"/>
        <w:ind w:firstLine="708"/>
        <w:jc w:val="both"/>
        <w:rPr>
          <w:szCs w:val="24"/>
        </w:rPr>
      </w:pPr>
      <w:r w:rsidRPr="00CF6406">
        <w:rPr>
          <w:szCs w:val="24"/>
        </w:rPr>
        <w:t xml:space="preserve">Характеристики и расположение Объекта содержатся в </w:t>
      </w:r>
      <w:hyperlink r:id="rId13" w:anchor="Par310" w:history="1">
        <w:r w:rsidRPr="00CF6406">
          <w:rPr>
            <w:szCs w:val="24"/>
          </w:rPr>
          <w:t>приложениях № 1</w:t>
        </w:r>
      </w:hyperlink>
      <w:r w:rsidRPr="00CF6406">
        <w:rPr>
          <w:szCs w:val="24"/>
        </w:rPr>
        <w:t xml:space="preserve"> и № 2 к настоящему Договору. </w:t>
      </w:r>
    </w:p>
    <w:p w14:paraId="72CDEC17" w14:textId="77777777" w:rsidR="000B2F2D" w:rsidRPr="000B2F2D" w:rsidRDefault="000B2F2D" w:rsidP="000B2F2D">
      <w:pPr>
        <w:widowControl w:val="0"/>
        <w:autoSpaceDN w:val="0"/>
        <w:adjustRightInd w:val="0"/>
        <w:spacing w:after="0"/>
        <w:ind w:firstLine="709"/>
        <w:jc w:val="both"/>
        <w:rPr>
          <w:rFonts w:ascii="Times New Roman" w:hAnsi="Times New Roman" w:cs="Times New Roman"/>
          <w:sz w:val="24"/>
          <w:szCs w:val="24"/>
        </w:rPr>
      </w:pPr>
      <w:r w:rsidRPr="000B2F2D">
        <w:rPr>
          <w:rFonts w:ascii="Times New Roman" w:hAnsi="Times New Roman" w:cs="Times New Roman"/>
          <w:sz w:val="24"/>
          <w:szCs w:val="24"/>
        </w:rPr>
        <w:t>1.2. Объект принадлежит Арендодателю на праве собственности, что подтверждается выпиской из Единого государственного реестра прав на недвижимое имущество и сделок с ним, удостоверяющей проведенную государственную регистрацию прав (№ 50-50-11/085/2013-055 от 07.08.2013).</w:t>
      </w:r>
    </w:p>
    <w:p w14:paraId="17F75A62" w14:textId="77777777" w:rsidR="00FE4FC1" w:rsidRPr="00FE4FC1" w:rsidRDefault="00FE4FC1" w:rsidP="000B2F2D">
      <w:pPr>
        <w:widowControl w:val="0"/>
        <w:autoSpaceDN w:val="0"/>
        <w:adjustRightInd w:val="0"/>
        <w:spacing w:after="0"/>
        <w:ind w:firstLine="709"/>
        <w:jc w:val="both"/>
        <w:rPr>
          <w:rFonts w:ascii="Times New Roman" w:hAnsi="Times New Roman" w:cs="Times New Roman"/>
          <w:sz w:val="24"/>
          <w:szCs w:val="24"/>
        </w:rPr>
      </w:pPr>
      <w:r w:rsidRPr="00FE4FC1">
        <w:rPr>
          <w:rFonts w:ascii="Times New Roman" w:hAnsi="Times New Roman" w:cs="Times New Roman"/>
          <w:sz w:val="24"/>
          <w:szCs w:val="24"/>
        </w:rPr>
        <w:t>1.3. Арендатор имеет право использовать Объект для организации производственной деятельности</w:t>
      </w:r>
      <w:r w:rsidRPr="00FE4FC1">
        <w:rPr>
          <w:rFonts w:ascii="Times New Roman" w:hAnsi="Times New Roman" w:cs="Times New Roman"/>
          <w:i/>
          <w:sz w:val="24"/>
          <w:szCs w:val="24"/>
        </w:rPr>
        <w:t>.</w:t>
      </w:r>
    </w:p>
    <w:p w14:paraId="07531707" w14:textId="77777777" w:rsidR="00FE4FC1" w:rsidRPr="00D5321E" w:rsidRDefault="00FE4FC1" w:rsidP="00FE4FC1">
      <w:pPr>
        <w:pStyle w:val="afff4"/>
        <w:ind w:firstLine="708"/>
        <w:jc w:val="both"/>
        <w:rPr>
          <w:szCs w:val="24"/>
          <w:lang w:val="en-US"/>
        </w:rPr>
      </w:pPr>
      <w:r w:rsidRPr="00FE4FC1">
        <w:rPr>
          <w:szCs w:val="24"/>
        </w:rPr>
        <w:t>1.4. Объект передается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14:paraId="025C5F8F" w14:textId="77777777" w:rsidR="00542D2C" w:rsidRPr="00542D2C" w:rsidRDefault="00542D2C" w:rsidP="00542D2C">
      <w:pPr>
        <w:pStyle w:val="a4"/>
        <w:rPr>
          <w:lang w:eastAsia="ru-RU"/>
        </w:rPr>
      </w:pPr>
    </w:p>
    <w:p w14:paraId="667EF7EC" w14:textId="559552A9" w:rsidR="00365E54" w:rsidRPr="00114897" w:rsidRDefault="00EE0470" w:rsidP="00365E54">
      <w:pPr>
        <w:pStyle w:val="afff4"/>
        <w:numPr>
          <w:ilvl w:val="0"/>
          <w:numId w:val="1"/>
        </w:numPr>
        <w:jc w:val="center"/>
        <w:rPr>
          <w:szCs w:val="24"/>
        </w:rPr>
      </w:pPr>
      <w:r w:rsidRPr="00EE0470">
        <w:rPr>
          <w:szCs w:val="24"/>
        </w:rPr>
        <w:t>Права и обязанности Сторон</w:t>
      </w:r>
    </w:p>
    <w:p w14:paraId="2F4E5DDE" w14:textId="77777777" w:rsidR="00EE0470" w:rsidRPr="00EE0470" w:rsidRDefault="00EE0470" w:rsidP="00EE0470">
      <w:pPr>
        <w:pStyle w:val="afff4"/>
        <w:ind w:firstLine="708"/>
        <w:jc w:val="both"/>
        <w:rPr>
          <w:szCs w:val="24"/>
        </w:rPr>
      </w:pPr>
      <w:r w:rsidRPr="00EE0470">
        <w:rPr>
          <w:szCs w:val="24"/>
        </w:rPr>
        <w:t>2.1. Арендодатель обязуется:</w:t>
      </w:r>
    </w:p>
    <w:p w14:paraId="6C73D055" w14:textId="77777777" w:rsidR="00EE0470" w:rsidRPr="00EE0470" w:rsidRDefault="00EE0470" w:rsidP="00EE0470">
      <w:pPr>
        <w:pStyle w:val="afff4"/>
        <w:ind w:firstLine="708"/>
        <w:jc w:val="both"/>
        <w:rPr>
          <w:szCs w:val="24"/>
        </w:rPr>
      </w:pPr>
      <w:r w:rsidRPr="00EE0470">
        <w:rPr>
          <w:szCs w:val="24"/>
        </w:rPr>
        <w:t>2.1.1. в течение 5 (пяти) рабочих дней с даты подписания Договора передать Арендатору Объект по акту приема-передачи;</w:t>
      </w:r>
    </w:p>
    <w:p w14:paraId="320C400B" w14:textId="77777777" w:rsidR="00EE0470" w:rsidRPr="00EE0470" w:rsidRDefault="00EE0470" w:rsidP="00EE0470">
      <w:pPr>
        <w:pStyle w:val="afff4"/>
        <w:ind w:firstLine="708"/>
        <w:jc w:val="both"/>
        <w:rPr>
          <w:szCs w:val="24"/>
        </w:rPr>
      </w:pPr>
      <w:r w:rsidRPr="00EE0470">
        <w:rPr>
          <w:szCs w:val="24"/>
        </w:rPr>
        <w:t>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1B01C6E2" w14:textId="77777777" w:rsidR="00EE0470" w:rsidRPr="00EE0470" w:rsidRDefault="00EE0470" w:rsidP="00EE0470">
      <w:pPr>
        <w:pStyle w:val="afff4"/>
        <w:ind w:firstLine="708"/>
        <w:jc w:val="both"/>
        <w:rPr>
          <w:szCs w:val="24"/>
        </w:rPr>
      </w:pPr>
      <w:r w:rsidRPr="00EE0470">
        <w:rPr>
          <w:szCs w:val="24"/>
        </w:rPr>
        <w:t>2.1.3. Заключить с Арендатором Соглашения: о пользовании электрической и тепловой энергией, водоснабжением и водоотведением (Приложение № 5); об оказании услуг по проезду по территории Публичного акционерного общества «Красногорский завод им. С.А.  Зверева» (Приложение № 6).</w:t>
      </w:r>
    </w:p>
    <w:p w14:paraId="2E377A42" w14:textId="77777777" w:rsidR="00EE0470" w:rsidRPr="00EE0470" w:rsidRDefault="00EE0470" w:rsidP="00EE0470">
      <w:pPr>
        <w:pStyle w:val="afff4"/>
        <w:ind w:firstLine="708"/>
        <w:jc w:val="both"/>
        <w:rPr>
          <w:szCs w:val="24"/>
        </w:rPr>
      </w:pPr>
      <w:r w:rsidRPr="00EE0470">
        <w:rPr>
          <w:szCs w:val="24"/>
        </w:rPr>
        <w:t>2.2. Арендатор обязуется:</w:t>
      </w:r>
    </w:p>
    <w:p w14:paraId="215A0B9F" w14:textId="77777777" w:rsidR="00EE0470" w:rsidRPr="00EE0470" w:rsidRDefault="00EE0470" w:rsidP="00EE0470">
      <w:pPr>
        <w:pStyle w:val="afff4"/>
        <w:ind w:firstLine="708"/>
        <w:jc w:val="both"/>
        <w:rPr>
          <w:szCs w:val="24"/>
        </w:rPr>
      </w:pPr>
      <w:r w:rsidRPr="00EE0470">
        <w:rPr>
          <w:szCs w:val="24"/>
        </w:rPr>
        <w:lastRenderedPageBreak/>
        <w:t>2.2.1. в течение 5 (пяти) рабочих дней с даты подписания настоящего Договора принять у Арендодателя Объект по акту приема-передачи. Риск случайной утраты или порчи Объекта переходит от Арендодателя к Арендатору с момента подписания Акта приёма-передачи;</w:t>
      </w:r>
    </w:p>
    <w:p w14:paraId="167C9DD8" w14:textId="77777777" w:rsidR="00EE0470" w:rsidRPr="00EE0470" w:rsidRDefault="00EE0470" w:rsidP="00EE0470">
      <w:pPr>
        <w:pStyle w:val="afff4"/>
        <w:ind w:firstLine="708"/>
        <w:jc w:val="both"/>
        <w:rPr>
          <w:szCs w:val="24"/>
        </w:rPr>
      </w:pPr>
      <w:r w:rsidRPr="00EE0470">
        <w:rPr>
          <w:szCs w:val="24"/>
        </w:rPr>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14:paraId="45C01B18" w14:textId="77777777" w:rsidR="00EE0470" w:rsidRPr="00EE0470" w:rsidRDefault="00EE0470" w:rsidP="00EE0470">
      <w:pPr>
        <w:pStyle w:val="afff4"/>
        <w:ind w:firstLine="708"/>
        <w:jc w:val="both"/>
        <w:rPr>
          <w:szCs w:val="24"/>
        </w:rPr>
      </w:pPr>
      <w:r w:rsidRPr="00EE0470">
        <w:rPr>
          <w:szCs w:val="24"/>
        </w:rPr>
        <w:t>2.2.3. своевременно и в полном объеме производить расчеты с Арендодателем в соответствии с условиями раздела 3 настоящего Договора;</w:t>
      </w:r>
    </w:p>
    <w:p w14:paraId="75DC4753" w14:textId="77777777" w:rsidR="00EE0470" w:rsidRPr="00EE0470" w:rsidRDefault="00EE0470" w:rsidP="00EE0470">
      <w:pPr>
        <w:pStyle w:val="afff4"/>
        <w:ind w:firstLine="708"/>
        <w:jc w:val="both"/>
        <w:rPr>
          <w:szCs w:val="24"/>
        </w:rPr>
      </w:pPr>
      <w:r w:rsidRPr="00EE0470">
        <w:rPr>
          <w:szCs w:val="24"/>
        </w:rPr>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 Обеспечивать антитеррористическую защищенность Объекта и прилегающей территории;</w:t>
      </w:r>
    </w:p>
    <w:p w14:paraId="1EA932AA" w14:textId="77777777" w:rsidR="00EE0470" w:rsidRPr="00EE0470" w:rsidRDefault="00EE0470" w:rsidP="00EE0470">
      <w:pPr>
        <w:pStyle w:val="afff4"/>
        <w:ind w:firstLine="708"/>
        <w:jc w:val="both"/>
        <w:rPr>
          <w:szCs w:val="24"/>
        </w:rPr>
      </w:pPr>
      <w:r w:rsidRPr="00EE0470">
        <w:rPr>
          <w:szCs w:val="24"/>
        </w:rPr>
        <w:t xml:space="preserve">2.2.5. обеспечивать представителям Арендодателя беспрепятственный доступ на Объект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14:paraId="5C0972CE" w14:textId="77777777" w:rsidR="00EE0470" w:rsidRPr="00EE0470" w:rsidRDefault="00EE0470" w:rsidP="00EE0470">
      <w:pPr>
        <w:pStyle w:val="afff4"/>
        <w:ind w:firstLine="708"/>
        <w:jc w:val="both"/>
        <w:rPr>
          <w:szCs w:val="24"/>
        </w:rPr>
      </w:pPr>
      <w:r w:rsidRPr="00EE0470">
        <w:rPr>
          <w:szCs w:val="24"/>
        </w:rPr>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(возврата)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14:paraId="71863AE0" w14:textId="77777777" w:rsidR="00EE0470" w:rsidRPr="00EE0470" w:rsidRDefault="00EE0470" w:rsidP="00EE0470">
      <w:pPr>
        <w:pStyle w:val="afff4"/>
        <w:ind w:firstLine="708"/>
        <w:jc w:val="both"/>
        <w:rPr>
          <w:szCs w:val="24"/>
        </w:rPr>
      </w:pPr>
      <w:r w:rsidRPr="00EE0470">
        <w:rPr>
          <w:szCs w:val="24"/>
        </w:rPr>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14:paraId="458D8EBF" w14:textId="77777777" w:rsidR="00EE0470" w:rsidRPr="00EE0470" w:rsidRDefault="00EE0470" w:rsidP="00EE0470">
      <w:pPr>
        <w:pStyle w:val="afff4"/>
        <w:ind w:firstLine="708"/>
        <w:jc w:val="both"/>
        <w:rPr>
          <w:szCs w:val="24"/>
        </w:rPr>
      </w:pPr>
      <w:r w:rsidRPr="00EE0470">
        <w:rPr>
          <w:szCs w:val="24"/>
        </w:rPr>
        <w:t>2.2.8. выполнять требования, предписания, регламенты в отношении Объекта, направляемые Арендодателем Арендатору. В случае взыскания контролирующими органами штрафных санкций с Арендодателя за нарушения, допущенные Арендатором в процессе осуществления им своей деятельности, возместить Арендодателю понесенные расходы в течение 3 (трех) рабочих дней с даты получения соответствующего требования от Арендодателя с приложением документов, подтверждающих наложение указанных санкций;</w:t>
      </w:r>
    </w:p>
    <w:p w14:paraId="62AA1A77" w14:textId="77777777" w:rsidR="00EE0470" w:rsidRPr="00EE0470" w:rsidRDefault="00EE0470" w:rsidP="00EE0470">
      <w:pPr>
        <w:pStyle w:val="afff4"/>
        <w:ind w:firstLine="708"/>
        <w:jc w:val="both"/>
        <w:rPr>
          <w:szCs w:val="24"/>
        </w:rPr>
      </w:pPr>
      <w:r w:rsidRPr="00EE0470">
        <w:rPr>
          <w:szCs w:val="24"/>
        </w:rPr>
        <w:t>2.2.9. размещать рекламу на Объекте только с предварительного письменного согласия Арендодателя;</w:t>
      </w:r>
    </w:p>
    <w:p w14:paraId="32C62258" w14:textId="77777777" w:rsidR="00EE0470" w:rsidRPr="00EE0470" w:rsidRDefault="00EE0470" w:rsidP="00EE0470">
      <w:pPr>
        <w:pStyle w:val="afff4"/>
        <w:ind w:firstLine="708"/>
        <w:jc w:val="both"/>
        <w:rPr>
          <w:szCs w:val="24"/>
        </w:rPr>
      </w:pPr>
      <w:r w:rsidRPr="00EE0470">
        <w:rPr>
          <w:szCs w:val="24"/>
        </w:rPr>
        <w:t>2.2.10. 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76205F02" w14:textId="77777777" w:rsidR="00EE0470" w:rsidRPr="00EE0470" w:rsidRDefault="00EE0470" w:rsidP="00EE0470">
      <w:pPr>
        <w:pStyle w:val="afff4"/>
        <w:ind w:firstLine="708"/>
        <w:jc w:val="both"/>
        <w:rPr>
          <w:szCs w:val="24"/>
        </w:rPr>
      </w:pPr>
      <w:r w:rsidRPr="00EE0470">
        <w:rPr>
          <w:szCs w:val="24"/>
        </w:rPr>
        <w:t>2.2.11. сообщать Арендодателю о принятии решения о ликвидации или реорганизации 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14:paraId="52E9D626" w14:textId="7C872321" w:rsidR="00EE0470" w:rsidRPr="00EE0470" w:rsidRDefault="00EE0470" w:rsidP="00EE0470">
      <w:pPr>
        <w:pStyle w:val="afff4"/>
        <w:ind w:firstLine="708"/>
        <w:jc w:val="both"/>
        <w:rPr>
          <w:szCs w:val="24"/>
        </w:rPr>
      </w:pPr>
      <w:r w:rsidRPr="00EE0470">
        <w:rPr>
          <w:szCs w:val="24"/>
        </w:rPr>
        <w:t>2.2.12. содержать и эксплуатировать Объект и закрепленную прилегающую территорию в полной исправности и надлежащем санитарном состоянии в соответствии с требованиями СЭС, обеспечивать пожарную и электротехническую безопасность, осуществлять уборку от мусора и нести все расходы, связанные с этим. За свой счет оборудовать на Объекте пожарную сигнализацию, обеспечить ее те</w:t>
      </w:r>
      <w:r w:rsidR="008B60D9">
        <w:rPr>
          <w:szCs w:val="24"/>
        </w:rPr>
        <w:t xml:space="preserve">хническое </w:t>
      </w:r>
      <w:r w:rsidRPr="00EE0470">
        <w:rPr>
          <w:szCs w:val="24"/>
        </w:rPr>
        <w:t>обслуживание и иметь на Объекте первичные средства пожаротушения по установленным нормам. В случае возникновения пожара Арендатор обязан немедленно уведомить пожарную охрану по телефонам 36-11, 561-87-11, принять меры по тушению пожара, спасению людей и имущества;</w:t>
      </w:r>
    </w:p>
    <w:p w14:paraId="6FC9448C" w14:textId="77777777" w:rsidR="00EE0470" w:rsidRPr="00EE0470" w:rsidRDefault="00EE0470" w:rsidP="00EE0470">
      <w:pPr>
        <w:pStyle w:val="afff4"/>
        <w:ind w:firstLine="708"/>
        <w:jc w:val="both"/>
        <w:rPr>
          <w:szCs w:val="24"/>
        </w:rPr>
      </w:pPr>
      <w:r w:rsidRPr="00EE0470">
        <w:rPr>
          <w:szCs w:val="24"/>
        </w:rPr>
        <w:lastRenderedPageBreak/>
        <w:t xml:space="preserve">2.2.13. производить за свой счет текущий ремонт и нести расходы на содержание Объекта; </w:t>
      </w:r>
    </w:p>
    <w:p w14:paraId="17579969" w14:textId="77777777" w:rsidR="00EE0470" w:rsidRPr="00EE0470" w:rsidRDefault="00EE0470" w:rsidP="00EE0470">
      <w:pPr>
        <w:pStyle w:val="afff4"/>
        <w:ind w:firstLine="708"/>
        <w:jc w:val="both"/>
        <w:rPr>
          <w:szCs w:val="24"/>
        </w:rPr>
      </w:pPr>
      <w:r w:rsidRPr="00EE0470">
        <w:rPr>
          <w:szCs w:val="24"/>
        </w:rPr>
        <w:t>2.2.14. не производить никаких перепланировок, переустройства и переоборудования, в т.ч. расположенных в них сетей и коммуникаций, без согласия Арендодателя;</w:t>
      </w:r>
    </w:p>
    <w:p w14:paraId="16A51003" w14:textId="77777777" w:rsidR="00EE0470" w:rsidRPr="00EE0470" w:rsidRDefault="00EE0470" w:rsidP="00EE0470">
      <w:pPr>
        <w:pStyle w:val="afff4"/>
        <w:ind w:firstLine="708"/>
        <w:jc w:val="both"/>
        <w:rPr>
          <w:szCs w:val="24"/>
        </w:rPr>
      </w:pPr>
      <w:r w:rsidRPr="00EE0470">
        <w:rPr>
          <w:szCs w:val="24"/>
        </w:rPr>
        <w:t>2.2.15.</w:t>
      </w:r>
      <w:r w:rsidRPr="00EE0470">
        <w:rPr>
          <w:szCs w:val="24"/>
        </w:rPr>
        <w:tab/>
        <w:t xml:space="preserve"> не производить улучшений Объекта, не отделимых без вреда для Объекта, </w:t>
      </w:r>
      <w:r w:rsidRPr="00EE0470">
        <w:rPr>
          <w:szCs w:val="24"/>
        </w:rPr>
        <w:br/>
        <w:t>без согласия Арендодателя. Стоимость неотделимых улучшений Объекта, произведенная Арендатором, возмещению не подлежит;</w:t>
      </w:r>
    </w:p>
    <w:p w14:paraId="556405C6" w14:textId="77777777" w:rsidR="00EE0470" w:rsidRPr="00EE0470" w:rsidRDefault="00EE0470" w:rsidP="00EE0470">
      <w:pPr>
        <w:pStyle w:val="afff4"/>
        <w:ind w:firstLine="708"/>
        <w:jc w:val="both"/>
        <w:rPr>
          <w:szCs w:val="24"/>
        </w:rPr>
      </w:pPr>
      <w:r w:rsidRPr="00EE0470">
        <w:rPr>
          <w:szCs w:val="24"/>
        </w:rPr>
        <w:t>2.2.16.</w:t>
      </w:r>
      <w:r w:rsidRPr="00EE0470">
        <w:rPr>
          <w:szCs w:val="24"/>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793E7017" w14:textId="77777777" w:rsidR="00EE0470" w:rsidRPr="00EE0470" w:rsidRDefault="00EE0470" w:rsidP="00EE0470">
      <w:pPr>
        <w:pStyle w:val="afff4"/>
        <w:ind w:firstLine="708"/>
        <w:jc w:val="both"/>
        <w:rPr>
          <w:szCs w:val="24"/>
        </w:rPr>
      </w:pPr>
      <w:r w:rsidRPr="00EE0470">
        <w:rPr>
          <w:szCs w:val="24"/>
        </w:rPr>
        <w:t>2.2.17.</w:t>
      </w:r>
      <w:r w:rsidRPr="00EE0470">
        <w:rPr>
          <w:szCs w:val="24"/>
        </w:rPr>
        <w:tab/>
        <w:t xml:space="preserve"> 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14:paraId="6B5F2986" w14:textId="0CC9FCAE" w:rsidR="00EE0470" w:rsidRPr="00EE0470" w:rsidRDefault="00EE0470" w:rsidP="00EE0470">
      <w:pPr>
        <w:pStyle w:val="afff4"/>
        <w:ind w:firstLine="708"/>
        <w:jc w:val="both"/>
        <w:rPr>
          <w:szCs w:val="24"/>
        </w:rPr>
      </w:pPr>
      <w:r w:rsidRPr="00EE0470">
        <w:rPr>
          <w:szCs w:val="24"/>
        </w:rPr>
        <w:t>2.2.18. предоставлять Арен</w:t>
      </w:r>
      <w:r w:rsidR="00397B71">
        <w:rPr>
          <w:szCs w:val="24"/>
        </w:rPr>
        <w:t xml:space="preserve">додателю заявки для оформления </w:t>
      </w:r>
      <w:r w:rsidRPr="00EE0470">
        <w:rPr>
          <w:szCs w:val="24"/>
        </w:rPr>
        <w:t>постоянных и разовых пропусков лицам, имеющих право на проход в Здание и к Объекту, а также заявки на проезд к Зданию и Объекту по территории Арендодателя автотранспорта Арендатора и лиц, указанных Арендатором;</w:t>
      </w:r>
    </w:p>
    <w:p w14:paraId="3CC8ED98" w14:textId="77777777" w:rsidR="00EE0470" w:rsidRPr="00EE0470" w:rsidRDefault="00EE0470" w:rsidP="00EE0470">
      <w:pPr>
        <w:pStyle w:val="afff4"/>
        <w:ind w:firstLine="708"/>
        <w:jc w:val="both"/>
        <w:rPr>
          <w:szCs w:val="24"/>
        </w:rPr>
      </w:pPr>
      <w:r w:rsidRPr="00EE0470">
        <w:rPr>
          <w:szCs w:val="24"/>
        </w:rPr>
        <w:t>2.2.19. обеспечить наличие соответствующих его деятельности на Объекте лицензий, разрешений, иных необходимых документов и продлевать их в случае необходимости в период действия Договора;</w:t>
      </w:r>
    </w:p>
    <w:p w14:paraId="034FBA10" w14:textId="77777777" w:rsidR="00EE0470" w:rsidRPr="00EE0470" w:rsidRDefault="00EE0470" w:rsidP="00EE0470">
      <w:pPr>
        <w:pStyle w:val="afff4"/>
        <w:ind w:firstLine="708"/>
        <w:jc w:val="both"/>
        <w:rPr>
          <w:szCs w:val="24"/>
        </w:rPr>
      </w:pPr>
      <w:r w:rsidRPr="00EE0470">
        <w:rPr>
          <w:szCs w:val="24"/>
        </w:rPr>
        <w:t>2.2.20. заключить с Арендодателем Соглашения: на пользование электрической и тепловой энергией, водоснабжением и водоотведением (Приложение № 5); об оказании услуг по проезду по территории Публичного акционерного общества «Красногорский завод им. С.А. Зверева» (Приложение № 6). Установить счётчик учёта потребления электроэнергии за свой счёт;</w:t>
      </w:r>
    </w:p>
    <w:p w14:paraId="24A1A320" w14:textId="69018790" w:rsidR="00EE0470" w:rsidRPr="00EE0470" w:rsidRDefault="00EE0470" w:rsidP="00EE0470">
      <w:pPr>
        <w:pStyle w:val="afff4"/>
        <w:ind w:firstLine="708"/>
        <w:jc w:val="both"/>
        <w:rPr>
          <w:szCs w:val="24"/>
        </w:rPr>
      </w:pPr>
      <w:r w:rsidRPr="00EE0470">
        <w:rPr>
          <w:szCs w:val="24"/>
        </w:rPr>
        <w:t>2.2.21. проводить инструктаж с каждым своим работником под роспись в специальном журнале и ко</w:t>
      </w:r>
      <w:r w:rsidR="00397B71">
        <w:rPr>
          <w:szCs w:val="24"/>
        </w:rPr>
        <w:t>нтролировать выполнение условий</w:t>
      </w:r>
      <w:r w:rsidRPr="00EE0470">
        <w:rPr>
          <w:szCs w:val="24"/>
        </w:rPr>
        <w:t xml:space="preserve"> Приложения  № 4 «Требования пропускного и  внутриобъектового  режима, пожарной безопасности для организаций, арендующих здания, сооружения, помещения и земельные участки Арендодателя»; </w:t>
      </w:r>
    </w:p>
    <w:p w14:paraId="67FBB5A7" w14:textId="77777777" w:rsidR="00EE0470" w:rsidRPr="00EE0470" w:rsidRDefault="00EE0470" w:rsidP="00EE0470">
      <w:pPr>
        <w:pStyle w:val="afff4"/>
        <w:ind w:firstLine="708"/>
        <w:jc w:val="both"/>
        <w:rPr>
          <w:szCs w:val="24"/>
        </w:rPr>
      </w:pPr>
      <w:r w:rsidRPr="00EE0470">
        <w:rPr>
          <w:szCs w:val="24"/>
        </w:rPr>
        <w:t>2.2.22. самостоятельно организовать накопление производственных и бытовых отходов и их дальнейший оборот в порядке, предусмотренном Федеральным законом от 24.06.1998г. №89-ФЗ «Об отходах производства и потребления» и Федеральным законом от 29.12.2014г. №458-ФЗ «О внесении изменений в Федеральный закон «Об отходах производства и потребления»;</w:t>
      </w:r>
    </w:p>
    <w:p w14:paraId="3E74ACE6" w14:textId="77777777" w:rsidR="00EE0470" w:rsidRPr="00EE0470" w:rsidRDefault="00EE0470" w:rsidP="00EE0470">
      <w:pPr>
        <w:pStyle w:val="afff4"/>
        <w:ind w:firstLine="708"/>
        <w:jc w:val="both"/>
        <w:rPr>
          <w:szCs w:val="24"/>
        </w:rPr>
      </w:pPr>
      <w:r w:rsidRPr="00EE0470">
        <w:rPr>
          <w:szCs w:val="24"/>
        </w:rPr>
        <w:t>2.2.23. строго выполнять требования Приложений № 3 и № 4 к настоящему Договору;</w:t>
      </w:r>
    </w:p>
    <w:p w14:paraId="1D19B63E" w14:textId="77777777" w:rsidR="00EE0470" w:rsidRPr="00EE0470" w:rsidRDefault="00EE0470" w:rsidP="00EE0470">
      <w:pPr>
        <w:pStyle w:val="afff4"/>
        <w:ind w:firstLine="708"/>
        <w:jc w:val="both"/>
        <w:rPr>
          <w:szCs w:val="24"/>
        </w:rPr>
      </w:pPr>
      <w:r w:rsidRPr="00EE0470">
        <w:rPr>
          <w:szCs w:val="24"/>
        </w:rPr>
        <w:t>2.2.24. Нахождение на территории ПАО КМЗ иностранных граждан, иностранного автотранспорта и водителей, не имеющих российского гражданства, может осуществляться, в порядке исключения, по письменному согласованию с генеральным директором ПАО КМЗ.</w:t>
      </w:r>
    </w:p>
    <w:p w14:paraId="7E713552" w14:textId="77777777" w:rsidR="00EE0470" w:rsidRPr="00EE0470" w:rsidRDefault="00EE0470" w:rsidP="00EE0470">
      <w:pPr>
        <w:pStyle w:val="afff4"/>
        <w:ind w:firstLine="708"/>
        <w:jc w:val="both"/>
        <w:rPr>
          <w:szCs w:val="24"/>
        </w:rPr>
      </w:pPr>
      <w:r w:rsidRPr="00EE0470">
        <w:rPr>
          <w:szCs w:val="24"/>
        </w:rPr>
        <w:t>2.3. Арендодатель имеет право:</w:t>
      </w:r>
    </w:p>
    <w:p w14:paraId="581791F5" w14:textId="77777777" w:rsidR="00EE0470" w:rsidRPr="00EE0470" w:rsidRDefault="00EE0470" w:rsidP="00EE0470">
      <w:pPr>
        <w:pStyle w:val="afff4"/>
        <w:ind w:firstLine="708"/>
        <w:jc w:val="both"/>
        <w:rPr>
          <w:szCs w:val="24"/>
        </w:rPr>
      </w:pPr>
      <w:r w:rsidRPr="00EE0470">
        <w:rPr>
          <w:szCs w:val="24"/>
        </w:rPr>
        <w:t>2.3.1. контролировать соблюдение Арендатором условий настоящего Договора, в том числе о целевого использования Объекта в порядке, предусмотренном настоящим Договором;</w:t>
      </w:r>
    </w:p>
    <w:p w14:paraId="1B4757EC" w14:textId="736B81E4" w:rsidR="00EE0470" w:rsidRPr="00EE0470" w:rsidRDefault="00EE0470" w:rsidP="00EE0470">
      <w:pPr>
        <w:pStyle w:val="afff4"/>
        <w:ind w:firstLine="708"/>
        <w:jc w:val="both"/>
        <w:rPr>
          <w:szCs w:val="24"/>
        </w:rPr>
      </w:pPr>
      <w:r w:rsidRPr="00EE0470">
        <w:rPr>
          <w:szCs w:val="24"/>
        </w:rPr>
        <w:t>2.3.2. отказаться от исполнения настоящего Договора полностью или в части в случаях, предусмотренных пунктом 8.1 настоящего Договора, письменно уведом</w:t>
      </w:r>
      <w:r w:rsidR="008B60D9">
        <w:rPr>
          <w:szCs w:val="24"/>
        </w:rPr>
        <w:t>ив Арендатора не менее чем за 20</w:t>
      </w:r>
      <w:r w:rsidRPr="00EE0470">
        <w:rPr>
          <w:szCs w:val="24"/>
        </w:rPr>
        <w:t xml:space="preserve"> (</w:t>
      </w:r>
      <w:r w:rsidR="008B60D9">
        <w:rPr>
          <w:szCs w:val="24"/>
        </w:rPr>
        <w:t>двадцать</w:t>
      </w:r>
      <w:r w:rsidRPr="00EE0470">
        <w:rPr>
          <w:szCs w:val="24"/>
        </w:rPr>
        <w:t>) календарных дней;</w:t>
      </w:r>
    </w:p>
    <w:p w14:paraId="1B04AC23" w14:textId="34C2947D" w:rsidR="00EE0470" w:rsidRPr="00EE0470" w:rsidRDefault="00EE0470" w:rsidP="00EE0470">
      <w:pPr>
        <w:pStyle w:val="afff4"/>
        <w:ind w:firstLine="708"/>
        <w:jc w:val="both"/>
        <w:rPr>
          <w:szCs w:val="24"/>
        </w:rPr>
      </w:pPr>
      <w:r w:rsidRPr="00EE0470">
        <w:rPr>
          <w:szCs w:val="24"/>
        </w:rPr>
        <w:t xml:space="preserve">2.3.3. </w:t>
      </w:r>
      <w:r w:rsidR="00397B71">
        <w:rPr>
          <w:szCs w:val="24"/>
        </w:rPr>
        <w:t>При</w:t>
      </w:r>
      <w:r w:rsidRPr="00EE0470">
        <w:rPr>
          <w:szCs w:val="24"/>
        </w:rPr>
        <w:t xml:space="preserve"> просрочке уплаты арендных платежей на 5 рабочих дней направить в адрес Аренда</w:t>
      </w:r>
      <w:r w:rsidR="008B60D9">
        <w:rPr>
          <w:szCs w:val="24"/>
        </w:rPr>
        <w:t>тора Уведомление об ограничении</w:t>
      </w:r>
      <w:r w:rsidRPr="00EE0470">
        <w:rPr>
          <w:szCs w:val="24"/>
        </w:rPr>
        <w:t xml:space="preserve"> въезда  и  выезда транспортных средств Арендатора  и  его контрагентов на территорию Арендодателя, о предстоящем прекращении электроснабжения и о расторжении настоящего Договора; </w:t>
      </w:r>
    </w:p>
    <w:p w14:paraId="1D4C856C" w14:textId="5432244F" w:rsidR="00EE0470" w:rsidRPr="00EE0470" w:rsidRDefault="00EE0470" w:rsidP="00EE0470">
      <w:pPr>
        <w:pStyle w:val="afff4"/>
        <w:ind w:firstLine="708"/>
        <w:jc w:val="both"/>
        <w:rPr>
          <w:szCs w:val="24"/>
        </w:rPr>
      </w:pPr>
      <w:r w:rsidRPr="00EE0470">
        <w:rPr>
          <w:szCs w:val="24"/>
        </w:rPr>
        <w:t xml:space="preserve">2.3.4.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даты расторжения. В этом случае Договор будет считаться расторгнутым </w:t>
      </w:r>
      <w:r w:rsidR="00397B71">
        <w:rPr>
          <w:szCs w:val="24"/>
        </w:rPr>
        <w:lastRenderedPageBreak/>
        <w:t xml:space="preserve">на 30 </w:t>
      </w:r>
      <w:r w:rsidRPr="00EE0470">
        <w:rPr>
          <w:szCs w:val="24"/>
        </w:rPr>
        <w:t>(тридцатый) день с даты уведомления Арендатора, если иная, более поздняя дата не указана в уведомлении. Момент получения уведомления определяется в любом случае не позднее шести календарных дней с даты его отправки заказным письмом по адресу Арендатора, указанному в Договоре;</w:t>
      </w:r>
    </w:p>
    <w:p w14:paraId="1BA73762" w14:textId="77777777" w:rsidR="00EE0470" w:rsidRPr="00EE0470" w:rsidRDefault="00EE0470" w:rsidP="00EE0470">
      <w:pPr>
        <w:pStyle w:val="afff4"/>
        <w:ind w:firstLine="708"/>
        <w:jc w:val="both"/>
        <w:rPr>
          <w:szCs w:val="24"/>
        </w:rPr>
      </w:pPr>
      <w:r w:rsidRPr="00EE0470">
        <w:rPr>
          <w:szCs w:val="24"/>
        </w:rPr>
        <w:t>2.3.5. осуществлять фото- и видеофиксацию состояния Объекта.</w:t>
      </w:r>
    </w:p>
    <w:p w14:paraId="79047873" w14:textId="77777777" w:rsidR="00EE0470" w:rsidRPr="00EE0470" w:rsidRDefault="00EE0470" w:rsidP="00EE0470">
      <w:pPr>
        <w:pStyle w:val="afff4"/>
        <w:ind w:firstLine="708"/>
        <w:jc w:val="both"/>
        <w:rPr>
          <w:szCs w:val="24"/>
        </w:rPr>
      </w:pPr>
      <w:r w:rsidRPr="00EE0470">
        <w:rPr>
          <w:szCs w:val="24"/>
        </w:rPr>
        <w:t>2.4. Арендатор имеет право:</w:t>
      </w:r>
    </w:p>
    <w:p w14:paraId="3B8DC96A" w14:textId="77777777" w:rsidR="00EE0470" w:rsidRPr="00EE0470" w:rsidRDefault="00EE0470" w:rsidP="00EE0470">
      <w:pPr>
        <w:pStyle w:val="afff4"/>
        <w:ind w:firstLine="708"/>
        <w:jc w:val="both"/>
        <w:rPr>
          <w:szCs w:val="24"/>
        </w:rPr>
      </w:pPr>
      <w:r w:rsidRPr="00EE0470">
        <w:rPr>
          <w:szCs w:val="24"/>
        </w:rPr>
        <w:t>2.4.1. получать от Арендодателя копии правоустанавливающих документов на Объект;</w:t>
      </w:r>
    </w:p>
    <w:p w14:paraId="4974C83D" w14:textId="77777777" w:rsidR="00EE0470" w:rsidRPr="00EE0470" w:rsidRDefault="00EE0470" w:rsidP="00EE0470">
      <w:pPr>
        <w:pStyle w:val="afff4"/>
        <w:ind w:firstLine="708"/>
        <w:jc w:val="both"/>
        <w:rPr>
          <w:szCs w:val="24"/>
        </w:rPr>
      </w:pPr>
      <w:r w:rsidRPr="00EE0470">
        <w:rPr>
          <w:szCs w:val="24"/>
        </w:rPr>
        <w:t>2.4.2. требовать расторжения настоящего Договора в предусмотренных законом случаях;</w:t>
      </w:r>
    </w:p>
    <w:p w14:paraId="2032B91C" w14:textId="77777777" w:rsidR="00EE0470" w:rsidRPr="00EE0470" w:rsidRDefault="00EE0470" w:rsidP="00EE0470">
      <w:pPr>
        <w:pStyle w:val="afff4"/>
        <w:jc w:val="both"/>
        <w:rPr>
          <w:szCs w:val="24"/>
        </w:rPr>
      </w:pPr>
      <w:r w:rsidRPr="00EE0470">
        <w:rPr>
          <w:szCs w:val="24"/>
        </w:rPr>
        <w:tab/>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14:paraId="54F41EB1" w14:textId="77777777" w:rsidR="00EE0470" w:rsidRPr="00EE0470" w:rsidRDefault="00EE0470" w:rsidP="00EE0470">
      <w:pPr>
        <w:pStyle w:val="afff4"/>
        <w:ind w:firstLine="708"/>
        <w:jc w:val="both"/>
        <w:rPr>
          <w:szCs w:val="24"/>
        </w:rPr>
      </w:pPr>
      <w:r w:rsidRPr="00EE0470">
        <w:rPr>
          <w:szCs w:val="24"/>
        </w:rPr>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30 (тридцати) дней.</w:t>
      </w:r>
    </w:p>
    <w:p w14:paraId="344A5CFE" w14:textId="77777777" w:rsidR="00EE0470" w:rsidRPr="00EE0470" w:rsidRDefault="00EE0470" w:rsidP="00EE0470">
      <w:pPr>
        <w:pStyle w:val="afff4"/>
        <w:jc w:val="both"/>
        <w:rPr>
          <w:szCs w:val="24"/>
        </w:rPr>
      </w:pPr>
    </w:p>
    <w:p w14:paraId="7077B64A" w14:textId="6D99E9F3" w:rsidR="00365E54" w:rsidRPr="00114897" w:rsidRDefault="00EE0470" w:rsidP="00114897">
      <w:pPr>
        <w:pStyle w:val="afff4"/>
        <w:numPr>
          <w:ilvl w:val="0"/>
          <w:numId w:val="1"/>
        </w:numPr>
        <w:jc w:val="center"/>
        <w:rPr>
          <w:szCs w:val="24"/>
        </w:rPr>
      </w:pPr>
      <w:r w:rsidRPr="00EE0470">
        <w:rPr>
          <w:szCs w:val="24"/>
        </w:rPr>
        <w:t>Арендная плата и порядок расчетов</w:t>
      </w:r>
    </w:p>
    <w:p w14:paraId="24AE5BCB" w14:textId="403D3BBB" w:rsidR="00EE0470" w:rsidRPr="00EE0470" w:rsidRDefault="00EE0470" w:rsidP="00EE0470">
      <w:pPr>
        <w:pStyle w:val="afff4"/>
        <w:ind w:firstLine="708"/>
        <w:jc w:val="both"/>
        <w:rPr>
          <w:szCs w:val="24"/>
        </w:rPr>
      </w:pPr>
      <w:r w:rsidRPr="00EE0470">
        <w:rPr>
          <w:szCs w:val="24"/>
        </w:rPr>
        <w:t>3.1.</w:t>
      </w:r>
      <w:r w:rsidRPr="00EE0470">
        <w:rPr>
          <w:szCs w:val="24"/>
        </w:rPr>
        <w:tab/>
        <w:t>Сумма арендной платы в месяц составл</w:t>
      </w:r>
      <w:r w:rsidR="00154CDE">
        <w:rPr>
          <w:szCs w:val="24"/>
        </w:rPr>
        <w:t xml:space="preserve">яет </w:t>
      </w:r>
      <w:r w:rsidR="008B60D9">
        <w:rPr>
          <w:szCs w:val="24"/>
        </w:rPr>
        <w:t>____________</w:t>
      </w:r>
      <w:r w:rsidRPr="00EE0470">
        <w:rPr>
          <w:szCs w:val="24"/>
        </w:rPr>
        <w:t>(</w:t>
      </w:r>
      <w:r w:rsidR="008B60D9">
        <w:rPr>
          <w:szCs w:val="24"/>
        </w:rPr>
        <w:t>_____________</w:t>
      </w:r>
      <w:r w:rsidRPr="00EE0470">
        <w:rPr>
          <w:szCs w:val="24"/>
        </w:rPr>
        <w:t xml:space="preserve">), в том числе НДС 20%. </w:t>
      </w:r>
    </w:p>
    <w:p w14:paraId="50044825" w14:textId="221274C7" w:rsidR="00EE0470" w:rsidRPr="00EE0470" w:rsidRDefault="00EE0470" w:rsidP="00EE0470">
      <w:pPr>
        <w:pStyle w:val="afff4"/>
        <w:ind w:firstLine="708"/>
        <w:jc w:val="both"/>
        <w:rPr>
          <w:szCs w:val="24"/>
        </w:rPr>
      </w:pPr>
      <w:r w:rsidRPr="00EE0470">
        <w:rPr>
          <w:szCs w:val="24"/>
        </w:rPr>
        <w:t>3.2.</w:t>
      </w:r>
      <w:r w:rsidRPr="00EE0470">
        <w:rPr>
          <w:szCs w:val="24"/>
        </w:rPr>
        <w:tab/>
        <w:t>Уплата арендной платы за первый месяц аренды осуществляется Арендатором не позднее 5 рабочих дней с даты подписания Договора путем перечисления в безналичном порядке денежных средств на расчетный счет Арендо</w:t>
      </w:r>
      <w:r w:rsidR="0036190A">
        <w:rPr>
          <w:szCs w:val="24"/>
        </w:rPr>
        <w:t>дателя по реквизитам, указанным</w:t>
      </w:r>
      <w:r w:rsidR="00D5321E">
        <w:rPr>
          <w:szCs w:val="24"/>
        </w:rPr>
        <w:t xml:space="preserve"> в Разделе 11, в дальнейшем</w:t>
      </w:r>
      <w:r w:rsidRPr="00EE0470">
        <w:rPr>
          <w:szCs w:val="24"/>
        </w:rPr>
        <w:t xml:space="preserve"> оплата производится ежемесячно в течение первых пяти рабочих дней  текущего месяца.</w:t>
      </w:r>
    </w:p>
    <w:p w14:paraId="4F50A5A2" w14:textId="77777777" w:rsidR="00EE0470" w:rsidRPr="00EE0470" w:rsidRDefault="00EE0470" w:rsidP="00EE0470">
      <w:pPr>
        <w:pStyle w:val="afff4"/>
        <w:ind w:firstLine="708"/>
        <w:jc w:val="both"/>
        <w:rPr>
          <w:szCs w:val="24"/>
        </w:rPr>
      </w:pPr>
      <w:r w:rsidRPr="00EE0470">
        <w:rPr>
          <w:szCs w:val="24"/>
        </w:rPr>
        <w:t>3.3.</w:t>
      </w:r>
      <w:r w:rsidRPr="00EE0470">
        <w:rPr>
          <w:szCs w:val="24"/>
        </w:rPr>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14:paraId="63EF0ACC" w14:textId="77777777" w:rsidR="00EE0470" w:rsidRPr="00EE0470" w:rsidRDefault="00EE0470" w:rsidP="00EE0470">
      <w:pPr>
        <w:pStyle w:val="afff4"/>
        <w:ind w:firstLine="708"/>
        <w:jc w:val="both"/>
        <w:rPr>
          <w:szCs w:val="24"/>
        </w:rPr>
      </w:pPr>
      <w:r w:rsidRPr="00EE0470">
        <w:rPr>
          <w:szCs w:val="24"/>
        </w:rPr>
        <w:t>3.4.</w:t>
      </w:r>
      <w:r w:rsidRPr="00EE0470">
        <w:rPr>
          <w:szCs w:val="24"/>
        </w:rPr>
        <w:tab/>
        <w:t>Ежемесячная арендная плата включает в себя плату за передаваемый Объект.</w:t>
      </w:r>
    </w:p>
    <w:p w14:paraId="535A0FE8" w14:textId="0110AF90" w:rsidR="00EE0470" w:rsidRPr="00EE0470" w:rsidRDefault="00EE0470" w:rsidP="0099002F">
      <w:pPr>
        <w:pStyle w:val="afff4"/>
        <w:ind w:firstLine="708"/>
        <w:jc w:val="both"/>
        <w:rPr>
          <w:szCs w:val="24"/>
        </w:rPr>
      </w:pPr>
      <w:r w:rsidRPr="00EE0470">
        <w:rPr>
          <w:szCs w:val="24"/>
        </w:rPr>
        <w:t>3.5.</w:t>
      </w:r>
      <w:r w:rsidRPr="00EE0470">
        <w:rPr>
          <w:szCs w:val="24"/>
        </w:rPr>
        <w:tab/>
        <w:t xml:space="preserve">Арендная плата не включает в себя плату (возмещение расходов Арендатора) за пользование коммунальными услугами (водопроводом, канализацией, </w:t>
      </w:r>
      <w:r w:rsidR="0099002F">
        <w:rPr>
          <w:szCs w:val="24"/>
        </w:rPr>
        <w:t xml:space="preserve">электроэнергией и иные услуги). </w:t>
      </w:r>
      <w:r w:rsidRPr="00EE0470">
        <w:rPr>
          <w:szCs w:val="24"/>
        </w:rPr>
        <w:t>Данные платежи осуществляются Арендатором дополнительно в соответствии с отдельно заключаемыми договорами и (или) соглашениями со сбытовыми (поставляющими) организациями и (или) Арендодателем.</w:t>
      </w:r>
    </w:p>
    <w:p w14:paraId="41210967" w14:textId="77777777" w:rsidR="00EE0470" w:rsidRPr="00EE0470" w:rsidRDefault="00EE0470" w:rsidP="00EE0470">
      <w:pPr>
        <w:pStyle w:val="afff4"/>
        <w:ind w:firstLine="708"/>
        <w:jc w:val="both"/>
        <w:rPr>
          <w:szCs w:val="24"/>
        </w:rPr>
      </w:pPr>
      <w:r w:rsidRPr="00EE0470">
        <w:rPr>
          <w:szCs w:val="24"/>
        </w:rPr>
        <w:t>3.6.</w:t>
      </w:r>
      <w:r w:rsidRPr="00EE0470">
        <w:rPr>
          <w:szCs w:val="24"/>
        </w:rPr>
        <w:tab/>
        <w:t>Счет-фактура выставляется Арендодателем в соответствии с требованиями законодательства Российской Федерации.</w:t>
      </w:r>
    </w:p>
    <w:p w14:paraId="2B729141" w14:textId="77777777" w:rsidR="00EE0470" w:rsidRPr="00EE0470" w:rsidRDefault="00EE0470" w:rsidP="00EE0470">
      <w:pPr>
        <w:pStyle w:val="afff4"/>
        <w:ind w:firstLine="708"/>
        <w:jc w:val="both"/>
        <w:rPr>
          <w:szCs w:val="24"/>
        </w:rPr>
      </w:pPr>
      <w:r w:rsidRPr="00EE0470">
        <w:rPr>
          <w:szCs w:val="24"/>
        </w:rPr>
        <w:t>3.7.</w:t>
      </w:r>
      <w:r w:rsidRPr="00EE0470">
        <w:rPr>
          <w:szCs w:val="24"/>
        </w:rPr>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Арендодатель обязан предупредить Арендатора об изменении размера арендной платы в письменной форме не позднее, чем за один месяц.</w:t>
      </w:r>
    </w:p>
    <w:p w14:paraId="653B4679" w14:textId="53A30319" w:rsidR="00EE0470" w:rsidRPr="00EE0470" w:rsidRDefault="00EE0470" w:rsidP="00EE0470">
      <w:pPr>
        <w:pStyle w:val="afff4"/>
        <w:ind w:firstLine="708"/>
        <w:jc w:val="both"/>
        <w:rPr>
          <w:szCs w:val="24"/>
        </w:rPr>
      </w:pPr>
      <w:r w:rsidRPr="00EE0470">
        <w:rPr>
          <w:szCs w:val="24"/>
        </w:rPr>
        <w:t>3.8.</w:t>
      </w:r>
      <w:r w:rsidRPr="00EE0470">
        <w:rPr>
          <w:szCs w:val="24"/>
        </w:rPr>
        <w:tab/>
        <w:t xml:space="preserve">Одновременно с уплатой арендной платы за первый месяц аренды Арендатор вносит на расчетный счет Арендодателя гарантийный взнос, (далее – «Гарантийный </w:t>
      </w:r>
      <w:r w:rsidR="00154CDE">
        <w:rPr>
          <w:szCs w:val="24"/>
        </w:rPr>
        <w:t xml:space="preserve">взнос»), составляющий </w:t>
      </w:r>
      <w:r w:rsidR="0099002F">
        <w:rPr>
          <w:szCs w:val="24"/>
        </w:rPr>
        <w:t>_____________ (_____________)</w:t>
      </w:r>
      <w:r w:rsidR="00D341DB">
        <w:rPr>
          <w:rStyle w:val="a6"/>
          <w:szCs w:val="24"/>
          <w:u w:val="none"/>
        </w:rPr>
        <w:t>.</w:t>
      </w:r>
      <w:r w:rsidR="0099002F">
        <w:rPr>
          <w:rStyle w:val="a6"/>
          <w:szCs w:val="24"/>
          <w:u w:val="none"/>
        </w:rPr>
        <w:t xml:space="preserve"> </w:t>
      </w:r>
      <w:r w:rsidRPr="00EE0470">
        <w:rPr>
          <w:szCs w:val="24"/>
        </w:rPr>
        <w:t>Сумма Гарантийного взноса подлежит зачету при расчетах за последний месяц аренды.</w:t>
      </w:r>
    </w:p>
    <w:p w14:paraId="2E0B8452" w14:textId="77777777" w:rsidR="00EE0470" w:rsidRPr="00EE0470" w:rsidRDefault="00EE0470" w:rsidP="00EE0470">
      <w:pPr>
        <w:pStyle w:val="afff4"/>
        <w:ind w:firstLine="708"/>
        <w:jc w:val="both"/>
        <w:rPr>
          <w:szCs w:val="24"/>
        </w:rPr>
      </w:pPr>
      <w:r w:rsidRPr="00EE0470">
        <w:rPr>
          <w:szCs w:val="24"/>
        </w:rPr>
        <w:t>3.9. Арендатор обязуется в дальнейшем пополнять сумму Гарантийного взноса в случае его уменьшения в соответствии с положениями Договора.</w:t>
      </w:r>
    </w:p>
    <w:p w14:paraId="0AE01B01" w14:textId="77777777" w:rsidR="00EE0470" w:rsidRPr="00EE0470" w:rsidRDefault="00EE0470" w:rsidP="00EE0470">
      <w:pPr>
        <w:pStyle w:val="afff4"/>
        <w:ind w:firstLine="708"/>
        <w:jc w:val="both"/>
        <w:rPr>
          <w:szCs w:val="24"/>
        </w:rPr>
      </w:pPr>
      <w:r w:rsidRPr="00EE0470">
        <w:rPr>
          <w:szCs w:val="24"/>
        </w:rPr>
        <w:t>3.10.</w:t>
      </w:r>
      <w:r w:rsidRPr="00EE0470">
        <w:rPr>
          <w:szCs w:val="24"/>
        </w:rPr>
        <w:tab/>
        <w:t>Сумма Гарантийного взноса находится в распоряжении и в пользовании Арендодателя до момента возврата суммы или части суммы Гарантийного взноса Арендатору в соответствии с условиями Договора, при этом проценты за пользование суммой Гарантийного взноса/его части в пользу Арендатора не начисляются.</w:t>
      </w:r>
    </w:p>
    <w:p w14:paraId="5278A757" w14:textId="77777777" w:rsidR="00EE0470" w:rsidRPr="00EE0470" w:rsidRDefault="00EE0470" w:rsidP="00EE0470">
      <w:pPr>
        <w:pStyle w:val="afff4"/>
        <w:ind w:firstLine="708"/>
        <w:jc w:val="both"/>
        <w:rPr>
          <w:szCs w:val="24"/>
        </w:rPr>
      </w:pPr>
      <w:r w:rsidRPr="00EE0470">
        <w:rPr>
          <w:szCs w:val="24"/>
        </w:rPr>
        <w:t xml:space="preserve">3.11. </w:t>
      </w:r>
      <w:r w:rsidRPr="00EE0470">
        <w:rPr>
          <w:szCs w:val="24"/>
        </w:rPr>
        <w:tab/>
        <w:t>Арендодатель и Арендатор договариваются, что Арендодатель имеет право производить вычеты из полученной им суммы Гарантийного взноса в следующих размерах:</w:t>
      </w:r>
    </w:p>
    <w:p w14:paraId="79B8945C" w14:textId="77777777" w:rsidR="00EE0470" w:rsidRPr="00EE0470" w:rsidRDefault="00EE0470" w:rsidP="00EE0470">
      <w:pPr>
        <w:pStyle w:val="afff4"/>
        <w:jc w:val="both"/>
        <w:rPr>
          <w:szCs w:val="24"/>
        </w:rPr>
      </w:pPr>
      <w:r w:rsidRPr="00EE0470">
        <w:rPr>
          <w:szCs w:val="24"/>
        </w:rPr>
        <w:lastRenderedPageBreak/>
        <w:t>- в размере сумм, причитающихся Арендодателю в соответствии с Договором и не полученных им в течение трех банковских дней после установленной даты платежа;</w:t>
      </w:r>
    </w:p>
    <w:p w14:paraId="392092DF" w14:textId="77777777" w:rsidR="00EE0470" w:rsidRPr="00EE0470" w:rsidRDefault="00EE0470" w:rsidP="00EE0470">
      <w:pPr>
        <w:pStyle w:val="afff4"/>
        <w:jc w:val="both"/>
        <w:rPr>
          <w:szCs w:val="24"/>
        </w:rPr>
      </w:pPr>
      <w:r w:rsidRPr="00EE0470">
        <w:rPr>
          <w:szCs w:val="24"/>
        </w:rPr>
        <w:t>- в размере сумм убытков, понесенных Арендодателем в результате повреждения Объекта (любых его частей), произошедших по причинам, связанным с неисполнением/ненадлежащим исполнением Арендатором обязательств по Договору.</w:t>
      </w:r>
    </w:p>
    <w:p w14:paraId="31AF3BD2" w14:textId="77777777" w:rsidR="00EE0470" w:rsidRPr="00EE0470" w:rsidRDefault="00EE0470" w:rsidP="00EE0470">
      <w:pPr>
        <w:pStyle w:val="afff4"/>
        <w:ind w:firstLine="708"/>
        <w:jc w:val="both"/>
        <w:rPr>
          <w:szCs w:val="24"/>
        </w:rPr>
      </w:pPr>
      <w:r w:rsidRPr="00EE0470">
        <w:rPr>
          <w:szCs w:val="24"/>
        </w:rPr>
        <w:t>3.12.</w:t>
      </w:r>
      <w:r w:rsidRPr="00EE0470">
        <w:rPr>
          <w:szCs w:val="24"/>
        </w:rPr>
        <w:tab/>
        <w:t xml:space="preserve">При осуществлении Арендодателем вычетов из Гарантийного взноса право собственности на суммы таких вычетов переходит к Арендодателю с даты осуществления такого вычета. </w:t>
      </w:r>
    </w:p>
    <w:p w14:paraId="2A96B3B8" w14:textId="77777777" w:rsidR="00EE0470" w:rsidRPr="00EE0470" w:rsidRDefault="00EE0470" w:rsidP="00EE0470">
      <w:pPr>
        <w:pStyle w:val="afff4"/>
        <w:ind w:firstLine="708"/>
        <w:jc w:val="both"/>
        <w:rPr>
          <w:szCs w:val="24"/>
        </w:rPr>
      </w:pPr>
      <w:r w:rsidRPr="00EE0470">
        <w:rPr>
          <w:szCs w:val="24"/>
        </w:rPr>
        <w:t>3.13.</w:t>
      </w:r>
      <w:r w:rsidRPr="00EE0470">
        <w:rPr>
          <w:szCs w:val="24"/>
        </w:rPr>
        <w:tab/>
        <w:t xml:space="preserve">Арендодатель уведомляет Арендатора в письменной форме о предстоящем вычете  любой суммы из Гарантийного взноса. Такое уведомление должно быть направлено Арендатору за 3 (три) рабочих дня до даты произведения вычета и должно содержать расчет суммы вычета, информацию о причине вычета и планируемой дате производства вычета. В случае не согласия с суммой списания из суммы Гарантийного взноса Арендатор вправе направить Арендодателю возражение с указанием причин не согласия. </w:t>
      </w:r>
    </w:p>
    <w:p w14:paraId="727957CF" w14:textId="77777777" w:rsidR="00EE0470" w:rsidRPr="00EE0470" w:rsidRDefault="00EE0470" w:rsidP="00EE0470">
      <w:pPr>
        <w:pStyle w:val="afff4"/>
        <w:ind w:firstLine="708"/>
        <w:jc w:val="both"/>
        <w:rPr>
          <w:szCs w:val="24"/>
        </w:rPr>
      </w:pPr>
      <w:r w:rsidRPr="00EE0470">
        <w:rPr>
          <w:szCs w:val="24"/>
        </w:rPr>
        <w:t>3.14.</w:t>
      </w:r>
      <w:r w:rsidRPr="00EE0470">
        <w:rPr>
          <w:szCs w:val="24"/>
        </w:rPr>
        <w:tab/>
        <w:t>Арендатор в течение 3 (трёх) рабочих дней после списания денежных средств из суммы Гарантийного взноса выплачивает Арендодателю указанную сумму, необходимую для восстановления размера Гарантийного взноса.</w:t>
      </w:r>
    </w:p>
    <w:p w14:paraId="342A825B" w14:textId="77777777" w:rsidR="00EE0470" w:rsidRPr="00EE0470" w:rsidRDefault="00EE0470" w:rsidP="00EE0470">
      <w:pPr>
        <w:pStyle w:val="afff4"/>
        <w:ind w:firstLine="708"/>
        <w:jc w:val="both"/>
        <w:rPr>
          <w:szCs w:val="24"/>
        </w:rPr>
      </w:pPr>
      <w:r w:rsidRPr="00EE0470">
        <w:rPr>
          <w:szCs w:val="24"/>
        </w:rPr>
        <w:t>3.15.</w:t>
      </w:r>
      <w:r w:rsidRPr="00EE0470">
        <w:rPr>
          <w:szCs w:val="24"/>
        </w:rPr>
        <w:tab/>
        <w:t>Стороны договариваются, что внесение Арендатором Гарантийного взноса не влияет на право Арендодателя предъявлять Арендатору требования в связи с нарушением какого-либо из его обязательств по Договору, а также не дает Арендатору право удерживать какие-либо суммы или не исполнять свои обязательства по Договору.</w:t>
      </w:r>
    </w:p>
    <w:p w14:paraId="5DD7B519" w14:textId="77777777" w:rsidR="00EE0470" w:rsidRPr="00EE0470" w:rsidRDefault="00EE0470" w:rsidP="00EE0470">
      <w:pPr>
        <w:pStyle w:val="afff4"/>
        <w:jc w:val="both"/>
        <w:rPr>
          <w:szCs w:val="24"/>
        </w:rPr>
      </w:pPr>
    </w:p>
    <w:p w14:paraId="7F8ADF41" w14:textId="1201C6F8" w:rsidR="00365E54" w:rsidRPr="00114897" w:rsidRDefault="00EE0470" w:rsidP="00114897">
      <w:pPr>
        <w:pStyle w:val="afff4"/>
        <w:numPr>
          <w:ilvl w:val="0"/>
          <w:numId w:val="1"/>
        </w:numPr>
        <w:jc w:val="center"/>
        <w:rPr>
          <w:szCs w:val="24"/>
        </w:rPr>
      </w:pPr>
      <w:r w:rsidRPr="00EE0470">
        <w:rPr>
          <w:szCs w:val="24"/>
        </w:rPr>
        <w:t>Ответственность Сторон</w:t>
      </w:r>
    </w:p>
    <w:p w14:paraId="633B0815" w14:textId="77777777" w:rsidR="00EE0470" w:rsidRPr="00EE0470" w:rsidRDefault="00EE0470" w:rsidP="00EE0470">
      <w:pPr>
        <w:pStyle w:val="afff4"/>
        <w:ind w:firstLine="708"/>
        <w:jc w:val="both"/>
        <w:rPr>
          <w:szCs w:val="24"/>
        </w:rPr>
      </w:pPr>
      <w:r w:rsidRPr="00EE0470">
        <w:rPr>
          <w:szCs w:val="24"/>
        </w:rPr>
        <w:t>4.1. За неисполнение или ненадлежащее исполнение своих обязательств по настоящему Договору Стороны несут ответственность в соответствии с Договором и законодательством Российской Федерации.</w:t>
      </w:r>
    </w:p>
    <w:p w14:paraId="6AB1F939" w14:textId="77777777" w:rsidR="00EE0470" w:rsidRPr="00EE0470" w:rsidRDefault="00EE0470" w:rsidP="00EE0470">
      <w:pPr>
        <w:pStyle w:val="afff4"/>
        <w:ind w:firstLine="708"/>
        <w:jc w:val="both"/>
        <w:rPr>
          <w:szCs w:val="24"/>
        </w:rPr>
      </w:pPr>
      <w:r w:rsidRPr="00EE0470">
        <w:rPr>
          <w:szCs w:val="24"/>
        </w:rPr>
        <w:t>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0,1 (одна десятая) процента подлежащей уплате суммы за каждый день просрочки. В случае не предъявления Арендодателем требования неустойка не начисляется и не подлежит уплате.</w:t>
      </w:r>
    </w:p>
    <w:p w14:paraId="48B2F99D" w14:textId="0C5DD768" w:rsidR="00EE0470" w:rsidRPr="00EE0470" w:rsidRDefault="00EE0470" w:rsidP="00EE0470">
      <w:pPr>
        <w:pStyle w:val="afff4"/>
        <w:ind w:firstLine="708"/>
        <w:jc w:val="both"/>
        <w:rPr>
          <w:szCs w:val="24"/>
        </w:rPr>
      </w:pPr>
      <w:r w:rsidRPr="00EE0470">
        <w:rPr>
          <w:szCs w:val="24"/>
        </w:rPr>
        <w:t>4.3. При просрочке оплаты, в соответствии с разделом 3 на</w:t>
      </w:r>
      <w:r w:rsidR="009D5533">
        <w:rPr>
          <w:szCs w:val="24"/>
        </w:rPr>
        <w:t>стоящего Договора более чем на 10</w:t>
      </w:r>
      <w:r w:rsidRPr="00EE0470">
        <w:rPr>
          <w:szCs w:val="24"/>
        </w:rPr>
        <w:t xml:space="preserve"> (</w:t>
      </w:r>
      <w:r w:rsidR="009D5533">
        <w:rPr>
          <w:szCs w:val="24"/>
        </w:rPr>
        <w:t>десять</w:t>
      </w:r>
      <w:r w:rsidRPr="00EE0470">
        <w:rPr>
          <w:szCs w:val="24"/>
        </w:rPr>
        <w:t>) дней, Арендодатель вправе ограничить доступ Арендатора на Объект и прекратить энергоснабжение.</w:t>
      </w:r>
    </w:p>
    <w:p w14:paraId="151EEA2F" w14:textId="77777777" w:rsidR="00EE0470" w:rsidRPr="00EE0470" w:rsidRDefault="00EE0470" w:rsidP="00EE0470">
      <w:pPr>
        <w:pStyle w:val="afff4"/>
        <w:ind w:firstLine="708"/>
        <w:jc w:val="both"/>
        <w:rPr>
          <w:szCs w:val="24"/>
        </w:rPr>
      </w:pPr>
      <w:r w:rsidRPr="00EE0470">
        <w:rPr>
          <w:szCs w:val="24"/>
        </w:rPr>
        <w:t>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20 (двадцать) процентов от месячной арендной платы за нарушение каждого из вышеназванных условий.</w:t>
      </w:r>
    </w:p>
    <w:p w14:paraId="5E0AC0FF" w14:textId="77777777" w:rsidR="00EE0470" w:rsidRPr="00EE0470" w:rsidRDefault="00EE0470" w:rsidP="00EE0470">
      <w:pPr>
        <w:pStyle w:val="afff4"/>
        <w:ind w:firstLine="708"/>
        <w:jc w:val="both"/>
        <w:rPr>
          <w:szCs w:val="24"/>
        </w:rPr>
      </w:pPr>
      <w:r w:rsidRPr="00EE0470">
        <w:rPr>
          <w:szCs w:val="24"/>
        </w:rPr>
        <w:t>4.5.</w:t>
      </w:r>
      <w:r w:rsidRPr="00EE0470">
        <w:rPr>
          <w:szCs w:val="24"/>
        </w:rPr>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из фактического срока, в течение которого Арендатор пользовался помещениями.</w:t>
      </w:r>
    </w:p>
    <w:p w14:paraId="5D9AF21E" w14:textId="77777777" w:rsidR="00EE0470" w:rsidRPr="00EE0470" w:rsidRDefault="00EE0470" w:rsidP="00EE0470">
      <w:pPr>
        <w:pStyle w:val="afff4"/>
        <w:ind w:firstLine="708"/>
        <w:jc w:val="both"/>
        <w:rPr>
          <w:i/>
          <w:szCs w:val="24"/>
        </w:rPr>
      </w:pPr>
      <w:r w:rsidRPr="00EE0470">
        <w:rPr>
          <w:szCs w:val="24"/>
        </w:rPr>
        <w:t>4.6.</w:t>
      </w:r>
      <w:r w:rsidRPr="00EE0470">
        <w:rPr>
          <w:szCs w:val="24"/>
        </w:rPr>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14:paraId="1C474FED" w14:textId="77777777" w:rsidR="00EE0470" w:rsidRPr="00EE0470" w:rsidRDefault="00EE0470" w:rsidP="00EE0470">
      <w:pPr>
        <w:pStyle w:val="afff4"/>
        <w:ind w:firstLine="708"/>
        <w:jc w:val="both"/>
        <w:rPr>
          <w:szCs w:val="24"/>
          <w:lang w:eastAsia="ar-SA"/>
        </w:rPr>
      </w:pPr>
      <w:r w:rsidRPr="00EE0470">
        <w:rPr>
          <w:szCs w:val="24"/>
          <w:lang w:eastAsia="ar-SA"/>
        </w:rPr>
        <w:t>4.7. Взыскание пени и штрафов является правом, а не обязанностью Арендодателя и производится при условии предварительного направления Арендодателем претензии Арендатору.</w:t>
      </w:r>
    </w:p>
    <w:p w14:paraId="76D20791" w14:textId="77777777" w:rsidR="00EE0470" w:rsidRPr="00EE0470" w:rsidRDefault="00EE0470" w:rsidP="00EE0470">
      <w:pPr>
        <w:pStyle w:val="afff4"/>
        <w:ind w:firstLine="708"/>
        <w:jc w:val="both"/>
        <w:rPr>
          <w:szCs w:val="24"/>
          <w:lang w:eastAsia="ar-SA"/>
        </w:rPr>
      </w:pPr>
      <w:r w:rsidRPr="00EE0470">
        <w:rPr>
          <w:szCs w:val="24"/>
          <w:lang w:eastAsia="ar-SA"/>
        </w:rPr>
        <w:t>4.8.</w:t>
      </w:r>
      <w:r w:rsidRPr="00EE0470">
        <w:rPr>
          <w:szCs w:val="24"/>
          <w:lang w:eastAsia="ar-SA"/>
        </w:rPr>
        <w:tab/>
        <w:t xml:space="preserve">Уплата санкций по Договору не освобождает Арендатора от выполнения лежащих на нем обязательств по Договору или устранения допущенных нарушений, а также от </w:t>
      </w:r>
      <w:r w:rsidRPr="00EE0470">
        <w:rPr>
          <w:szCs w:val="24"/>
          <w:lang w:eastAsia="ar-SA"/>
        </w:rPr>
        <w:lastRenderedPageBreak/>
        <w:t>возмещения убытков, причиненных неисполнением или ненадлежащим исполнением обязательств, предусмотренных Договором.</w:t>
      </w:r>
    </w:p>
    <w:p w14:paraId="72794906" w14:textId="77777777" w:rsidR="00EE0470" w:rsidRPr="00EE0470" w:rsidRDefault="00EE0470" w:rsidP="00EE0470">
      <w:pPr>
        <w:pStyle w:val="afff4"/>
        <w:ind w:firstLine="708"/>
        <w:jc w:val="both"/>
        <w:rPr>
          <w:szCs w:val="24"/>
          <w:lang w:eastAsia="ar-SA"/>
        </w:rPr>
      </w:pPr>
      <w:r w:rsidRPr="00EE0470">
        <w:rPr>
          <w:szCs w:val="24"/>
          <w:lang w:eastAsia="ar-SA"/>
        </w:rPr>
        <w:t>4.9. Арендатор несёт полную ответственность за соблюдение норм пожарной безопасности, охраны труда, экологической безопасности в соответствии с действующим законодательством Российской Федерации.</w:t>
      </w:r>
    </w:p>
    <w:p w14:paraId="31F3550E" w14:textId="77777777" w:rsidR="00EE0470" w:rsidRPr="00EE0470" w:rsidRDefault="00EE0470" w:rsidP="00EE0470">
      <w:pPr>
        <w:pStyle w:val="afff4"/>
        <w:ind w:firstLine="708"/>
        <w:jc w:val="both"/>
        <w:rPr>
          <w:szCs w:val="24"/>
          <w:lang w:eastAsia="ar-SA"/>
        </w:rPr>
      </w:pPr>
      <w:r w:rsidRPr="00EE0470">
        <w:rPr>
          <w:szCs w:val="24"/>
          <w:lang w:eastAsia="ar-SA"/>
        </w:rPr>
        <w:t>4.10. При гибели или повреждении имущества Арендодателя от пожара, произошедшего по вине Арендатора, последний в полном объёме возмещает ущерб Арендодателю.</w:t>
      </w:r>
    </w:p>
    <w:p w14:paraId="5F12C6E3" w14:textId="77777777" w:rsidR="00EE0470" w:rsidRPr="00EE0470" w:rsidRDefault="00EE0470" w:rsidP="00EE0470">
      <w:pPr>
        <w:pStyle w:val="afff4"/>
        <w:ind w:firstLine="708"/>
        <w:jc w:val="both"/>
        <w:rPr>
          <w:szCs w:val="24"/>
          <w:lang w:eastAsia="ar-SA"/>
        </w:rPr>
      </w:pPr>
      <w:r w:rsidRPr="00EE0470">
        <w:rPr>
          <w:szCs w:val="24"/>
          <w:lang w:eastAsia="ar-SA"/>
        </w:rPr>
        <w:t>4.11. Арендодатель не несёт ответственность за сохранность имущества Арендатора.</w:t>
      </w:r>
    </w:p>
    <w:p w14:paraId="6E64D345" w14:textId="77777777" w:rsidR="00EE0470" w:rsidRPr="00EE0470" w:rsidRDefault="00EE0470" w:rsidP="00EE0470">
      <w:pPr>
        <w:pStyle w:val="afff4"/>
        <w:ind w:firstLine="708"/>
        <w:jc w:val="both"/>
        <w:rPr>
          <w:szCs w:val="24"/>
          <w:lang w:eastAsia="ar-SA"/>
        </w:rPr>
      </w:pPr>
      <w:r w:rsidRPr="00EE0470">
        <w:rPr>
          <w:szCs w:val="24"/>
          <w:lang w:eastAsia="ar-SA"/>
        </w:rPr>
        <w:t xml:space="preserve">4.12. В случае если Арендатор самовольно занял свободные площади Арендодателя, с него взыскивается неустойка в размере месячной арендной платы за незаконно используемые площади и освобождение их в течение одного рабочего дня. </w:t>
      </w:r>
    </w:p>
    <w:p w14:paraId="2D09F1FB" w14:textId="1313C1BD" w:rsidR="00EE0470" w:rsidRPr="00EE0470" w:rsidRDefault="00EE0470" w:rsidP="00EE0470">
      <w:pPr>
        <w:pStyle w:val="afff4"/>
        <w:ind w:firstLine="708"/>
        <w:jc w:val="both"/>
        <w:rPr>
          <w:szCs w:val="24"/>
          <w:lang w:eastAsia="ar-SA"/>
        </w:rPr>
      </w:pPr>
      <w:r w:rsidRPr="00EE0470">
        <w:rPr>
          <w:szCs w:val="24"/>
          <w:lang w:eastAsia="ar-SA"/>
        </w:rPr>
        <w:t xml:space="preserve">4.13. За отключение электроэнергии в результате </w:t>
      </w:r>
      <w:r w:rsidRPr="009E5F1A">
        <w:rPr>
          <w:szCs w:val="24"/>
          <w:lang w:eastAsia="ar-SA"/>
        </w:rPr>
        <w:t xml:space="preserve">санкций </w:t>
      </w:r>
      <w:r w:rsidR="009E5F1A" w:rsidRPr="009E5F1A">
        <w:rPr>
          <w:szCs w:val="24"/>
        </w:rPr>
        <w:t>АО «Мосэнергосбыт</w:t>
      </w:r>
      <w:r w:rsidR="009E5F1A" w:rsidRPr="009E5F1A">
        <w:rPr>
          <w:szCs w:val="24"/>
          <w:lang w:eastAsia="ar-SA"/>
        </w:rPr>
        <w:t>»</w:t>
      </w:r>
      <w:r w:rsidRPr="009E5F1A">
        <w:rPr>
          <w:szCs w:val="24"/>
          <w:lang w:eastAsia="ar-SA"/>
        </w:rPr>
        <w:t>,</w:t>
      </w:r>
      <w:r w:rsidRPr="00EE0470">
        <w:rPr>
          <w:szCs w:val="24"/>
          <w:lang w:eastAsia="ar-SA"/>
        </w:rPr>
        <w:t xml:space="preserve"> аварий в электросетях, теплосетях, сетях водопровода и канализации Арендодателя и возможным по этим причинам убыткам у Арендатора, Арендодатель ответственности не несёт.</w:t>
      </w:r>
    </w:p>
    <w:p w14:paraId="71950405" w14:textId="77777777" w:rsidR="00EE0470" w:rsidRPr="00EE0470" w:rsidRDefault="00EE0470" w:rsidP="00EE0470">
      <w:pPr>
        <w:pStyle w:val="afff4"/>
        <w:ind w:firstLine="708"/>
        <w:jc w:val="both"/>
        <w:rPr>
          <w:szCs w:val="24"/>
          <w:lang w:eastAsia="ar-SA"/>
        </w:rPr>
      </w:pPr>
      <w:r w:rsidRPr="00EE0470">
        <w:rPr>
          <w:szCs w:val="24"/>
          <w:lang w:eastAsia="ar-SA"/>
        </w:rPr>
        <w:t>4.14. При объявлении военного положения на основании Федерального конституционного закона от 30.01.2002 № 1-ФКЗ «О военном положении» данный договор расторгается автоматически через 10 дней от даты введения военного положения и с Арендодателя снимается ответственность за сохранность имущества Арендатора.</w:t>
      </w:r>
    </w:p>
    <w:p w14:paraId="7CC82BD9" w14:textId="77777777" w:rsidR="00EE0470" w:rsidRPr="00EE0470" w:rsidRDefault="00EE0470" w:rsidP="00EE0470">
      <w:pPr>
        <w:pStyle w:val="afff4"/>
        <w:jc w:val="both"/>
        <w:rPr>
          <w:szCs w:val="24"/>
          <w:lang w:eastAsia="ar-SA"/>
        </w:rPr>
      </w:pPr>
    </w:p>
    <w:p w14:paraId="5BDB9E42" w14:textId="2C16C224" w:rsidR="00365E54" w:rsidRPr="00114897" w:rsidRDefault="00EE0470" w:rsidP="00114897">
      <w:pPr>
        <w:pStyle w:val="afff4"/>
        <w:numPr>
          <w:ilvl w:val="0"/>
          <w:numId w:val="1"/>
        </w:numPr>
        <w:jc w:val="center"/>
        <w:rPr>
          <w:szCs w:val="24"/>
        </w:rPr>
      </w:pPr>
      <w:r w:rsidRPr="00EE0470">
        <w:rPr>
          <w:szCs w:val="24"/>
        </w:rPr>
        <w:t>Обстоятельства непреодолимой силы</w:t>
      </w:r>
    </w:p>
    <w:p w14:paraId="1232BF89" w14:textId="77777777" w:rsidR="00EE0470" w:rsidRPr="00EE0470" w:rsidRDefault="00EE0470" w:rsidP="00EE0470">
      <w:pPr>
        <w:pStyle w:val="afff4"/>
        <w:ind w:firstLine="708"/>
        <w:jc w:val="both"/>
        <w:rPr>
          <w:szCs w:val="24"/>
        </w:rPr>
      </w:pPr>
      <w:r w:rsidRPr="00EE0470">
        <w:rPr>
          <w:szCs w:val="24"/>
        </w:rPr>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3FEAB540" w14:textId="77777777" w:rsidR="00EE0470" w:rsidRPr="00EE0470" w:rsidRDefault="00EE0470" w:rsidP="00EE0470">
      <w:pPr>
        <w:pStyle w:val="afff4"/>
        <w:ind w:firstLine="708"/>
        <w:jc w:val="both"/>
        <w:rPr>
          <w:szCs w:val="24"/>
        </w:rPr>
      </w:pPr>
      <w:r w:rsidRPr="00EE0470">
        <w:rPr>
          <w:szCs w:val="24"/>
        </w:rPr>
        <w:t>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14:paraId="2A3820DB" w14:textId="77777777" w:rsidR="00EE0470" w:rsidRPr="00EE0470" w:rsidRDefault="00EE0470" w:rsidP="00EE0470">
      <w:pPr>
        <w:pStyle w:val="afff4"/>
        <w:ind w:firstLine="708"/>
        <w:jc w:val="both"/>
        <w:rPr>
          <w:szCs w:val="24"/>
        </w:rPr>
      </w:pPr>
      <w:r w:rsidRPr="00EE0470">
        <w:rPr>
          <w:szCs w:val="24"/>
        </w:rPr>
        <w:t>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14:paraId="46514BC6" w14:textId="77777777" w:rsidR="00EE0470" w:rsidRPr="00EE0470" w:rsidRDefault="00EE0470" w:rsidP="00EE0470">
      <w:pPr>
        <w:pStyle w:val="afff4"/>
        <w:jc w:val="both"/>
        <w:rPr>
          <w:szCs w:val="24"/>
        </w:rPr>
      </w:pPr>
    </w:p>
    <w:p w14:paraId="79B6E1E5" w14:textId="27DE33D0" w:rsidR="00365E54" w:rsidRPr="00114897" w:rsidRDefault="00EE0470" w:rsidP="00114897">
      <w:pPr>
        <w:pStyle w:val="afff4"/>
        <w:numPr>
          <w:ilvl w:val="0"/>
          <w:numId w:val="1"/>
        </w:numPr>
        <w:jc w:val="center"/>
        <w:rPr>
          <w:szCs w:val="24"/>
        </w:rPr>
      </w:pPr>
      <w:r w:rsidRPr="00EE0470">
        <w:rPr>
          <w:szCs w:val="24"/>
        </w:rPr>
        <w:t>Конфиденциальность</w:t>
      </w:r>
    </w:p>
    <w:p w14:paraId="76CD1F69" w14:textId="77777777" w:rsidR="00EE0470" w:rsidRPr="00EE0470" w:rsidRDefault="00EE0470" w:rsidP="00EE0470">
      <w:pPr>
        <w:pStyle w:val="afff4"/>
        <w:ind w:firstLine="708"/>
        <w:jc w:val="both"/>
        <w:rPr>
          <w:szCs w:val="24"/>
        </w:rPr>
      </w:pPr>
      <w:r w:rsidRPr="00EE0470">
        <w:rPr>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363AF59B" w14:textId="77777777" w:rsidR="00EE0470" w:rsidRPr="00EE0470" w:rsidRDefault="00EE0470" w:rsidP="00EE0470">
      <w:pPr>
        <w:pStyle w:val="afff4"/>
        <w:jc w:val="both"/>
        <w:rPr>
          <w:szCs w:val="24"/>
        </w:rPr>
      </w:pPr>
    </w:p>
    <w:p w14:paraId="71FB0D68" w14:textId="2E5A9BFA" w:rsidR="00365E54" w:rsidRPr="00114897" w:rsidRDefault="00EE0470" w:rsidP="00114897">
      <w:pPr>
        <w:pStyle w:val="afff4"/>
        <w:numPr>
          <w:ilvl w:val="0"/>
          <w:numId w:val="1"/>
        </w:numPr>
        <w:jc w:val="center"/>
        <w:rPr>
          <w:szCs w:val="24"/>
        </w:rPr>
      </w:pPr>
      <w:r w:rsidRPr="00EE0470">
        <w:rPr>
          <w:szCs w:val="24"/>
        </w:rPr>
        <w:t>Порядок разрешения споров</w:t>
      </w:r>
    </w:p>
    <w:p w14:paraId="3953D8D7" w14:textId="77777777" w:rsidR="00EE0470" w:rsidRPr="00EE0470" w:rsidRDefault="00EE0470" w:rsidP="00EE0470">
      <w:pPr>
        <w:pStyle w:val="afff4"/>
        <w:ind w:firstLine="708"/>
        <w:jc w:val="both"/>
        <w:rPr>
          <w:szCs w:val="24"/>
        </w:rPr>
      </w:pPr>
      <w:r w:rsidRPr="00EE0470">
        <w:rPr>
          <w:szCs w:val="24"/>
        </w:rPr>
        <w:t>Все споры, разногласия и требования, возникающие из настоящего Договора или в связи с ним, подлежат рассмотрению в Арбитражном суде по месту нахождения ответчика. Претензионный порядок разрешения споров является обязательным. Срок рассмотрения претензии – 15 (пятнадцать) календарных дней с момента получения претензий Стороной.</w:t>
      </w:r>
    </w:p>
    <w:p w14:paraId="60B26FDE" w14:textId="77777777" w:rsidR="00EE0470" w:rsidRPr="00EE0470" w:rsidRDefault="00EE0470" w:rsidP="00EE0470">
      <w:pPr>
        <w:pStyle w:val="afff4"/>
        <w:jc w:val="both"/>
        <w:rPr>
          <w:szCs w:val="24"/>
        </w:rPr>
      </w:pPr>
    </w:p>
    <w:p w14:paraId="3CFE6492" w14:textId="53CFCF36" w:rsidR="00365E54" w:rsidRPr="00114897" w:rsidRDefault="00EE0470" w:rsidP="00114897">
      <w:pPr>
        <w:pStyle w:val="afff4"/>
        <w:numPr>
          <w:ilvl w:val="0"/>
          <w:numId w:val="1"/>
        </w:numPr>
        <w:jc w:val="center"/>
        <w:rPr>
          <w:szCs w:val="24"/>
        </w:rPr>
      </w:pPr>
      <w:r w:rsidRPr="00EE0470">
        <w:rPr>
          <w:szCs w:val="24"/>
        </w:rPr>
        <w:t>Одностороннее расторжение Договора</w:t>
      </w:r>
    </w:p>
    <w:p w14:paraId="4FB093EE" w14:textId="77777777" w:rsidR="00EE0470" w:rsidRPr="00EE0470" w:rsidRDefault="00EE0470" w:rsidP="00EE0470">
      <w:pPr>
        <w:pStyle w:val="afff4"/>
        <w:ind w:firstLine="708"/>
        <w:jc w:val="both"/>
        <w:rPr>
          <w:szCs w:val="24"/>
        </w:rPr>
      </w:pPr>
      <w:r w:rsidRPr="00EE0470">
        <w:rPr>
          <w:szCs w:val="24"/>
        </w:rPr>
        <w:t>8.1.</w:t>
      </w:r>
      <w:r w:rsidRPr="00EE0470">
        <w:rPr>
          <w:szCs w:val="24"/>
        </w:rP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4427F6C4" w14:textId="77777777" w:rsidR="00EE0470" w:rsidRPr="00EE0470" w:rsidRDefault="00EE0470" w:rsidP="00EE0470">
      <w:pPr>
        <w:pStyle w:val="afff4"/>
        <w:ind w:firstLine="708"/>
        <w:jc w:val="both"/>
        <w:rPr>
          <w:szCs w:val="24"/>
        </w:rPr>
      </w:pPr>
      <w:r w:rsidRPr="00EE0470">
        <w:rPr>
          <w:szCs w:val="24"/>
        </w:rPr>
        <w:t>8.1.1.</w:t>
      </w:r>
      <w:r w:rsidRPr="00EE0470">
        <w:rPr>
          <w:szCs w:val="24"/>
        </w:rPr>
        <w:tab/>
        <w:t>при использовании Объекта Арендатором не в соответствии с условиями настоящего Договора;</w:t>
      </w:r>
    </w:p>
    <w:p w14:paraId="4C3286DB" w14:textId="77777777" w:rsidR="00EE0470" w:rsidRPr="00EE0470" w:rsidRDefault="00EE0470" w:rsidP="00EE0470">
      <w:pPr>
        <w:pStyle w:val="afff4"/>
        <w:ind w:firstLine="708"/>
        <w:jc w:val="both"/>
        <w:rPr>
          <w:szCs w:val="24"/>
        </w:rPr>
      </w:pPr>
      <w:r w:rsidRPr="00EE0470">
        <w:rPr>
          <w:szCs w:val="24"/>
        </w:rPr>
        <w:lastRenderedPageBreak/>
        <w:t>8.1.2.</w:t>
      </w:r>
      <w:r w:rsidRPr="00EE0470">
        <w:rPr>
          <w:szCs w:val="24"/>
        </w:rPr>
        <w:tab/>
        <w:t>при существенном ухудшении состояния Объекта вне зависимости от вины Арендатора;</w:t>
      </w:r>
    </w:p>
    <w:p w14:paraId="496C6E9A" w14:textId="77777777" w:rsidR="00EE0470" w:rsidRPr="00EE0470" w:rsidRDefault="00EE0470" w:rsidP="00EE0470">
      <w:pPr>
        <w:pStyle w:val="afff4"/>
        <w:ind w:firstLine="708"/>
        <w:jc w:val="both"/>
        <w:rPr>
          <w:szCs w:val="24"/>
        </w:rPr>
      </w:pPr>
      <w:r w:rsidRPr="00EE0470">
        <w:rPr>
          <w:szCs w:val="24"/>
        </w:rPr>
        <w:t>8.1.3.</w:t>
      </w:r>
      <w:r w:rsidRPr="00EE0470">
        <w:rPr>
          <w:szCs w:val="24"/>
        </w:rPr>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14:paraId="5FDBEB20" w14:textId="77777777" w:rsidR="00EE0470" w:rsidRPr="00EE0470" w:rsidRDefault="00EE0470" w:rsidP="00EE0470">
      <w:pPr>
        <w:pStyle w:val="afff4"/>
        <w:ind w:firstLine="708"/>
        <w:jc w:val="both"/>
        <w:rPr>
          <w:szCs w:val="24"/>
        </w:rPr>
      </w:pPr>
      <w:r w:rsidRPr="00EE0470">
        <w:rPr>
          <w:szCs w:val="24"/>
        </w:rPr>
        <w:t>8.1.4.</w:t>
      </w:r>
      <w:r w:rsidRPr="00EE0470">
        <w:rPr>
          <w:szCs w:val="24"/>
        </w:rPr>
        <w:tab/>
        <w:t>при нарушении Арендатором любого из условий, установленных пунктами 2.2.2., 2.2.6. настоящего Договора;</w:t>
      </w:r>
    </w:p>
    <w:p w14:paraId="12D81B05" w14:textId="77777777" w:rsidR="00EE0470" w:rsidRPr="00EE0470" w:rsidRDefault="00EE0470" w:rsidP="00EE0470">
      <w:pPr>
        <w:pStyle w:val="afff4"/>
        <w:ind w:firstLine="708"/>
        <w:jc w:val="both"/>
        <w:rPr>
          <w:szCs w:val="24"/>
        </w:rPr>
      </w:pPr>
      <w:r w:rsidRPr="00EE0470">
        <w:rPr>
          <w:szCs w:val="24"/>
        </w:rPr>
        <w:t>8.1.5.</w:t>
      </w:r>
      <w:r w:rsidRPr="00EE0470">
        <w:rPr>
          <w:szCs w:val="24"/>
        </w:rPr>
        <w:tab/>
        <w:t>при нарушении Арендатором экологических, санитарных, противопожарных норм содержания арендуемых площадей и закреплённой прилегающей территории, содержащиеся в Приложении № 4 к настоящему Договору, и/или в действующем Законодательстве РФ.</w:t>
      </w:r>
    </w:p>
    <w:p w14:paraId="079153FB" w14:textId="75BCD244" w:rsidR="00EE0470" w:rsidRPr="00EE0470" w:rsidRDefault="00EE0470" w:rsidP="00EE0470">
      <w:pPr>
        <w:pStyle w:val="afff4"/>
        <w:ind w:firstLine="708"/>
        <w:jc w:val="both"/>
        <w:rPr>
          <w:szCs w:val="24"/>
        </w:rPr>
      </w:pPr>
      <w:r w:rsidRPr="00EE0470">
        <w:rPr>
          <w:szCs w:val="24"/>
        </w:rPr>
        <w:t>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на 14 (четырнадцатый) день с даты уведомления Арендатора, если иная, более поздняя дата не указана в уведомлении. Момент получения уведомления определяется в любом случае не позднее шести календарных дней с даты его отправки заказным письмом</w:t>
      </w:r>
      <w:r w:rsidR="00FA1233">
        <w:rPr>
          <w:szCs w:val="24"/>
        </w:rPr>
        <w:t xml:space="preserve"> (или электронным)</w:t>
      </w:r>
      <w:r w:rsidRPr="00EE0470">
        <w:rPr>
          <w:szCs w:val="24"/>
        </w:rPr>
        <w:t xml:space="preserve"> по адресу Арендатора, указанному в Договоре. </w:t>
      </w:r>
    </w:p>
    <w:p w14:paraId="6D4F6A65" w14:textId="77777777" w:rsidR="00EE0470" w:rsidRPr="00EE0470" w:rsidRDefault="00EE0470" w:rsidP="00EE0470">
      <w:pPr>
        <w:pStyle w:val="afff4"/>
        <w:ind w:firstLine="708"/>
        <w:jc w:val="both"/>
        <w:rPr>
          <w:szCs w:val="24"/>
        </w:rPr>
      </w:pPr>
      <w:r w:rsidRPr="00EE0470">
        <w:rPr>
          <w:szCs w:val="24"/>
        </w:rPr>
        <w:t>8.3.</w:t>
      </w:r>
      <w:r w:rsidRPr="00EE0470">
        <w:rPr>
          <w:szCs w:val="24"/>
        </w:rPr>
        <w:tab/>
        <w:t xml:space="preserve">Арендодатель вправе по своему желанию расторгнуть настоящий Договор </w:t>
      </w:r>
      <w:r w:rsidRPr="00EE0470">
        <w:rPr>
          <w:szCs w:val="24"/>
        </w:rPr>
        <w:br/>
        <w:t xml:space="preserve">в одностороннем внесудебном порядке, предварительно письменно уведомив Арендатора </w:t>
      </w:r>
      <w:r w:rsidRPr="00EE0470">
        <w:rPr>
          <w:szCs w:val="24"/>
        </w:rPr>
        <w:br/>
        <w:t>не менее чем за 30 (тридцать) календарных дней до даты расторжения.</w:t>
      </w:r>
    </w:p>
    <w:p w14:paraId="1AB196F6" w14:textId="77777777" w:rsidR="00EE0470" w:rsidRPr="00EE0470" w:rsidRDefault="00EE0470" w:rsidP="00EE0470">
      <w:pPr>
        <w:pStyle w:val="afff4"/>
        <w:ind w:firstLine="708"/>
        <w:jc w:val="both"/>
        <w:rPr>
          <w:szCs w:val="24"/>
        </w:rPr>
      </w:pPr>
      <w:r w:rsidRPr="00EE0470">
        <w:rPr>
          <w:szCs w:val="24"/>
        </w:rPr>
        <w:t>8.4.</w:t>
      </w:r>
      <w:r w:rsidRPr="00EE0470">
        <w:rPr>
          <w:szCs w:val="24"/>
        </w:rPr>
        <w:tab/>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14:paraId="29F90EFF" w14:textId="77777777" w:rsidR="00EE0470" w:rsidRDefault="00EE0470" w:rsidP="00EE0470">
      <w:pPr>
        <w:pStyle w:val="afff4"/>
        <w:ind w:firstLine="708"/>
        <w:jc w:val="both"/>
        <w:rPr>
          <w:szCs w:val="24"/>
        </w:rPr>
      </w:pPr>
      <w:r w:rsidRPr="00EE0470">
        <w:rPr>
          <w:szCs w:val="24"/>
        </w:rPr>
        <w:t>8.5.</w:t>
      </w:r>
      <w:r w:rsidRPr="00EE0470">
        <w:rPr>
          <w:szCs w:val="24"/>
        </w:rPr>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14:paraId="52C105E2" w14:textId="6C0D393A" w:rsidR="00EE0470" w:rsidRPr="00EE0470" w:rsidRDefault="00EE0470" w:rsidP="00F24ABB">
      <w:pPr>
        <w:pStyle w:val="afff4"/>
        <w:ind w:firstLine="708"/>
        <w:jc w:val="both"/>
        <w:rPr>
          <w:szCs w:val="24"/>
        </w:rPr>
      </w:pPr>
      <w:r w:rsidRPr="00EE0470">
        <w:rPr>
          <w:szCs w:val="24"/>
        </w:rPr>
        <w:t>8</w:t>
      </w:r>
      <w:r w:rsidR="00F24ABB">
        <w:rPr>
          <w:szCs w:val="24"/>
        </w:rPr>
        <w:t>.</w:t>
      </w:r>
      <w:r w:rsidR="0036190A">
        <w:rPr>
          <w:szCs w:val="24"/>
        </w:rPr>
        <w:t>6</w:t>
      </w:r>
      <w:r w:rsidRPr="00EE0470">
        <w:rPr>
          <w:szCs w:val="24"/>
        </w:rPr>
        <w:t xml:space="preserve">. При расторжении настоящего Договора Арендатор обязан возвратить помещения Арендодателю в срок, указанный в уведомлении Арендодателя. </w:t>
      </w:r>
    </w:p>
    <w:p w14:paraId="520B8040" w14:textId="4984AAE2" w:rsidR="00EE0470" w:rsidRPr="00EE0470" w:rsidRDefault="0036190A" w:rsidP="00EE0470">
      <w:pPr>
        <w:pStyle w:val="afff4"/>
        <w:ind w:firstLine="708"/>
        <w:jc w:val="both"/>
        <w:rPr>
          <w:szCs w:val="24"/>
        </w:rPr>
      </w:pPr>
      <w:r>
        <w:rPr>
          <w:szCs w:val="24"/>
        </w:rPr>
        <w:t>8.7</w:t>
      </w:r>
      <w:r w:rsidR="00EE0470" w:rsidRPr="00EE0470">
        <w:rPr>
          <w:szCs w:val="24"/>
        </w:rPr>
        <w:t>. В случае досрочного расторжения настоящего Договора Стороны должны произвести сверку взаиморасчетов.</w:t>
      </w:r>
    </w:p>
    <w:p w14:paraId="1E43E63A" w14:textId="77777777" w:rsidR="00EE0470" w:rsidRPr="00EE0470" w:rsidRDefault="00EE0470" w:rsidP="00EE0470">
      <w:pPr>
        <w:pStyle w:val="afff4"/>
        <w:ind w:firstLine="708"/>
        <w:jc w:val="both"/>
        <w:rPr>
          <w:szCs w:val="24"/>
        </w:rPr>
      </w:pPr>
    </w:p>
    <w:p w14:paraId="6B945AF4" w14:textId="79B9D5E6" w:rsidR="00365E54" w:rsidRPr="00114897" w:rsidRDefault="00EE0470" w:rsidP="00114897">
      <w:pPr>
        <w:pStyle w:val="afff4"/>
        <w:numPr>
          <w:ilvl w:val="0"/>
          <w:numId w:val="1"/>
        </w:numPr>
        <w:jc w:val="center"/>
        <w:rPr>
          <w:szCs w:val="24"/>
        </w:rPr>
      </w:pPr>
      <w:r w:rsidRPr="00EE0470">
        <w:rPr>
          <w:szCs w:val="24"/>
        </w:rPr>
        <w:t>Порядок воз</w:t>
      </w:r>
      <w:r w:rsidR="003F4615">
        <w:rPr>
          <w:szCs w:val="24"/>
        </w:rPr>
        <w:t>врата арендуемого Объекта Арендодателю</w:t>
      </w:r>
      <w:r w:rsidRPr="00EE0470">
        <w:rPr>
          <w:szCs w:val="24"/>
        </w:rPr>
        <w:t>.</w:t>
      </w:r>
    </w:p>
    <w:p w14:paraId="1F71D8CA" w14:textId="77777777" w:rsidR="00EE0470" w:rsidRPr="00EE0470" w:rsidRDefault="00EE0470" w:rsidP="00EE0470">
      <w:pPr>
        <w:pStyle w:val="afff4"/>
        <w:ind w:firstLine="708"/>
        <w:jc w:val="both"/>
        <w:rPr>
          <w:szCs w:val="24"/>
        </w:rPr>
      </w:pPr>
      <w:r w:rsidRPr="00EE0470">
        <w:rPr>
          <w:szCs w:val="24"/>
        </w:rPr>
        <w:t>9.1.</w:t>
      </w:r>
      <w:r w:rsidRPr="00EE0470">
        <w:rPr>
          <w:szCs w:val="24"/>
        </w:rPr>
        <w:tab/>
        <w:t xml:space="preserve">Возврат Объекта Арендодателю осуществляется в течение 3 (трех) рабочих дней со дня окончания действия Договора по акту приема-передачи (возврата). </w:t>
      </w:r>
    </w:p>
    <w:p w14:paraId="6D967BA5" w14:textId="77777777" w:rsidR="00EE0470" w:rsidRPr="00EE0470" w:rsidRDefault="00EE0470" w:rsidP="00EE0470">
      <w:pPr>
        <w:pStyle w:val="afff4"/>
        <w:ind w:firstLine="708"/>
        <w:jc w:val="both"/>
        <w:rPr>
          <w:szCs w:val="24"/>
        </w:rPr>
      </w:pPr>
      <w:r w:rsidRPr="00EE0470">
        <w:rPr>
          <w:szCs w:val="24"/>
        </w:rPr>
        <w:t>9.2.</w:t>
      </w:r>
      <w:r w:rsidRPr="00EE0470">
        <w:rPr>
          <w:szCs w:val="24"/>
        </w:rPr>
        <w:tab/>
        <w:t xml:space="preserve">Объект считается переданным Арендатором и принятым Арендодателем с даты подписания Сторонами соответствующего акта приема-передачи (возврата). </w:t>
      </w:r>
    </w:p>
    <w:p w14:paraId="411266F9" w14:textId="77777777" w:rsidR="00EE0470" w:rsidRPr="00EE0470" w:rsidRDefault="00EE0470" w:rsidP="00EE0470">
      <w:pPr>
        <w:pStyle w:val="afff4"/>
        <w:ind w:firstLine="708"/>
        <w:jc w:val="both"/>
        <w:rPr>
          <w:szCs w:val="24"/>
        </w:rPr>
      </w:pPr>
      <w:r w:rsidRPr="00EE0470">
        <w:rPr>
          <w:szCs w:val="24"/>
        </w:rPr>
        <w:t>9.3.</w:t>
      </w:r>
      <w:r w:rsidRPr="00EE0470">
        <w:rPr>
          <w:szCs w:val="24"/>
        </w:rPr>
        <w:tab/>
        <w:t>До подписания акта приема-передачи (возврата), Арендатор должен произвести сверку платежей по Договору с Арендодателем, подписать акт сверки расчетов и оплатить задолженность по арендной плате и иным платежам.</w:t>
      </w:r>
    </w:p>
    <w:p w14:paraId="7A052603" w14:textId="77777777" w:rsidR="00EE0470" w:rsidRPr="00EE0470" w:rsidRDefault="00EE0470" w:rsidP="00EE0470">
      <w:pPr>
        <w:pStyle w:val="afff4"/>
        <w:ind w:firstLine="708"/>
        <w:jc w:val="both"/>
        <w:rPr>
          <w:szCs w:val="24"/>
        </w:rPr>
      </w:pPr>
      <w:r w:rsidRPr="00EE0470">
        <w:rPr>
          <w:szCs w:val="24"/>
        </w:rPr>
        <w:t>9.4.</w:t>
      </w:r>
      <w:r w:rsidRPr="00EE0470">
        <w:rPr>
          <w:szCs w:val="24"/>
        </w:rPr>
        <w:tab/>
        <w:t xml:space="preserve">До подписания акта приема-передачи (возврата) Арендатор обязан </w:t>
      </w:r>
      <w:r w:rsidRPr="00EE0470">
        <w:rPr>
          <w:spacing w:val="-2"/>
          <w:szCs w:val="24"/>
        </w:rPr>
        <w:t xml:space="preserve">освободить Объект от отделимых </w:t>
      </w:r>
      <w:r w:rsidRPr="00EE0470">
        <w:rPr>
          <w:szCs w:val="24"/>
        </w:rPr>
        <w:t>улучшений и своего имущества, в том числе личное имущество его персонала, без нанесения ущерба Объекту и/или Зданию, а при нанесении такового – возместить его по первому требованию Арендодателя.</w:t>
      </w:r>
      <w:r w:rsidRPr="00EE0470">
        <w:rPr>
          <w:spacing w:val="-2"/>
          <w:szCs w:val="24"/>
        </w:rPr>
        <w:t xml:space="preserve"> </w:t>
      </w:r>
      <w:r w:rsidRPr="00EE0470">
        <w:rPr>
          <w:szCs w:val="24"/>
        </w:rPr>
        <w:t>Стоимость неотделимых улучшений Объекта аренды Арендатору не возвращается, такие улучшения становятся собственностью Арендодателя.</w:t>
      </w:r>
    </w:p>
    <w:p w14:paraId="32902CD6" w14:textId="77777777" w:rsidR="00EE0470" w:rsidRPr="00EE0470" w:rsidRDefault="00EE0470" w:rsidP="00EE0470">
      <w:pPr>
        <w:pStyle w:val="afff4"/>
        <w:ind w:firstLine="708"/>
        <w:jc w:val="both"/>
        <w:rPr>
          <w:szCs w:val="24"/>
        </w:rPr>
      </w:pPr>
      <w:r w:rsidRPr="00EE0470">
        <w:rPr>
          <w:szCs w:val="24"/>
        </w:rPr>
        <w:t>9.5.</w:t>
      </w:r>
      <w:r w:rsidRPr="00EE0470">
        <w:rPr>
          <w:szCs w:val="24"/>
        </w:rPr>
        <w:tab/>
        <w:t xml:space="preserve">Арендатор обязан передать Объект Арендодателю в состоянии не хуже указанного в акте приема-передачи Объекта от Арендодателя Арендатору, с учетом нормального износа. </w:t>
      </w:r>
    </w:p>
    <w:p w14:paraId="6014EF5F" w14:textId="77777777" w:rsidR="00EE0470" w:rsidRPr="00EE0470" w:rsidRDefault="00EE0470" w:rsidP="00EE0470">
      <w:pPr>
        <w:pStyle w:val="afff4"/>
        <w:ind w:firstLine="708"/>
        <w:jc w:val="both"/>
        <w:rPr>
          <w:szCs w:val="24"/>
        </w:rPr>
      </w:pPr>
      <w:r w:rsidRPr="00EE0470">
        <w:rPr>
          <w:szCs w:val="24"/>
        </w:rPr>
        <w:t>9.6.</w:t>
      </w:r>
      <w:r w:rsidRPr="00EE0470">
        <w:rPr>
          <w:szCs w:val="24"/>
        </w:rPr>
        <w:tab/>
        <w:t xml:space="preserve">В случае если при освобождении Объекта совместной комиссией из представителей Сторон будут выявлены недостатки Объекта, ухудшившие его состоянию по сравнению с указанным в п.9.5. Договора, Арендатор обязан их устранить в сроки, указанные Арендодателем, самостоятельно и за свой счет либо, по согласованию с Арендодателем, оплатить Арендодателю расходы по их устранению. </w:t>
      </w:r>
    </w:p>
    <w:p w14:paraId="1E30035A" w14:textId="77777777" w:rsidR="00EE0470" w:rsidRPr="00EE0470" w:rsidRDefault="00EE0470" w:rsidP="00EE0470">
      <w:pPr>
        <w:pStyle w:val="afff4"/>
        <w:ind w:firstLine="708"/>
        <w:jc w:val="both"/>
        <w:rPr>
          <w:szCs w:val="24"/>
        </w:rPr>
      </w:pPr>
      <w:r w:rsidRPr="00EE0470">
        <w:rPr>
          <w:szCs w:val="24"/>
        </w:rPr>
        <w:t>9.7.</w:t>
      </w:r>
      <w:r w:rsidRPr="00EE0470">
        <w:rPr>
          <w:szCs w:val="24"/>
        </w:rPr>
        <w:tab/>
        <w:t xml:space="preserve">Если Арендатор не выполнит свои обязательства, указанные в п.9.4. Договора, то Арендодатель имеет право вывезти и самостоятельно распорядиться всем оставшимся имуществом Арендатора любым способом по усмотрению Арендодателя. При этом на </w:t>
      </w:r>
      <w:r w:rsidRPr="00EE0470">
        <w:rPr>
          <w:szCs w:val="24"/>
        </w:rPr>
        <w:lastRenderedPageBreak/>
        <w:t>Арендатора будут возложены все расходы, понесенные Арендодателем в связи с вывозом и (или) распоряжением данным имуществом. Арендодатель не будет нести ответственность за сохранность имущества, оставленного в арендуемом помещении или вывезенного в соответствии с условиями пункта.</w:t>
      </w:r>
    </w:p>
    <w:p w14:paraId="32FD667E" w14:textId="77777777" w:rsidR="00EE0470" w:rsidRPr="00EE0470" w:rsidRDefault="00EE0470" w:rsidP="00EE0470">
      <w:pPr>
        <w:pStyle w:val="afff4"/>
        <w:ind w:firstLine="708"/>
        <w:jc w:val="both"/>
        <w:rPr>
          <w:szCs w:val="24"/>
        </w:rPr>
      </w:pPr>
      <w:r w:rsidRPr="00EE0470">
        <w:rPr>
          <w:szCs w:val="24"/>
        </w:rPr>
        <w:t>9.8.</w:t>
      </w:r>
      <w:r w:rsidRPr="00EE0470">
        <w:rPr>
          <w:szCs w:val="24"/>
        </w:rPr>
        <w:tab/>
        <w:t>Если Арендатор не передает Арендодателю Объект и продолжает пользоваться им после окончания срока аренды, Арендатор выплачивает Арендодателю арендную плату за пользование Объектом сверх даты окончания срока аренды. Исполнение указанной оплаты не освобождает Арендатора от обязанности освободить Объект.</w:t>
      </w:r>
    </w:p>
    <w:p w14:paraId="3E51BE99" w14:textId="77777777" w:rsidR="00EE0470" w:rsidRPr="00EE0470" w:rsidRDefault="00EE0470" w:rsidP="00EE0470">
      <w:pPr>
        <w:pStyle w:val="afff4"/>
        <w:jc w:val="both"/>
        <w:rPr>
          <w:szCs w:val="24"/>
        </w:rPr>
      </w:pPr>
      <w:r w:rsidRPr="00EE0470">
        <w:rPr>
          <w:szCs w:val="24"/>
        </w:rPr>
        <w:tab/>
        <w:t>Пользование Арендатором Объектом по истечении срока действия Договора не является возобновлением Договора на неопределенный срок.</w:t>
      </w:r>
    </w:p>
    <w:p w14:paraId="6109D0B7" w14:textId="77777777" w:rsidR="00EE0470" w:rsidRPr="00EE0470" w:rsidRDefault="00EE0470" w:rsidP="00EE0470">
      <w:pPr>
        <w:pStyle w:val="afff4"/>
        <w:ind w:firstLine="708"/>
        <w:jc w:val="both"/>
        <w:rPr>
          <w:szCs w:val="24"/>
        </w:rPr>
      </w:pPr>
      <w:r w:rsidRPr="00EE0470">
        <w:rPr>
          <w:szCs w:val="24"/>
        </w:rPr>
        <w:t>9.9.</w:t>
      </w:r>
      <w:r w:rsidRPr="00EE0470">
        <w:rPr>
          <w:szCs w:val="24"/>
        </w:rPr>
        <w:tab/>
        <w:t xml:space="preserve">В случае отказа или уклонения Арендатора от передачи Объекта Арендодателю и (или) от подписания акта приема-передачи (возврата), либо в случае фактического освобождения Объекта до даты окончания срока аренды, Арендодатель имеет право принять Объект в одностороннем порядке с составлением соответствующего одностороннего акта. При этом Договор прекращает свое действие с момента составления Арендодателем соответствующего одностороннего акта. </w:t>
      </w:r>
    </w:p>
    <w:p w14:paraId="5098F437" w14:textId="77777777" w:rsidR="00EE0470" w:rsidRPr="00EE0470" w:rsidRDefault="00EE0470" w:rsidP="00EE0470">
      <w:pPr>
        <w:pStyle w:val="afff4"/>
        <w:ind w:firstLine="708"/>
        <w:jc w:val="both"/>
        <w:rPr>
          <w:szCs w:val="24"/>
        </w:rPr>
      </w:pPr>
      <w:r w:rsidRPr="00EE0470">
        <w:rPr>
          <w:szCs w:val="24"/>
        </w:rPr>
        <w:t>9.10.</w:t>
      </w:r>
      <w:r w:rsidRPr="00EE0470">
        <w:rPr>
          <w:szCs w:val="24"/>
        </w:rPr>
        <w:tab/>
        <w:t>Во избежание сомнений, любая задержка в освобождении и передаче Объекта Арендатором Арендодателю  не будет считаться продлением срока действия Договора</w:t>
      </w:r>
    </w:p>
    <w:p w14:paraId="16DDC5DD" w14:textId="77777777" w:rsidR="00EE0470" w:rsidRPr="00EE0470" w:rsidRDefault="00EE0470" w:rsidP="00EE0470">
      <w:pPr>
        <w:pStyle w:val="afff4"/>
        <w:jc w:val="both"/>
        <w:rPr>
          <w:szCs w:val="24"/>
        </w:rPr>
      </w:pPr>
    </w:p>
    <w:p w14:paraId="7ABA92CD" w14:textId="5DD906F3" w:rsidR="00365E54" w:rsidRPr="00114897" w:rsidRDefault="00EE0470" w:rsidP="00114897">
      <w:pPr>
        <w:pStyle w:val="afff4"/>
        <w:numPr>
          <w:ilvl w:val="0"/>
          <w:numId w:val="1"/>
        </w:numPr>
        <w:jc w:val="center"/>
        <w:rPr>
          <w:szCs w:val="24"/>
        </w:rPr>
      </w:pPr>
      <w:r w:rsidRPr="00EE0470">
        <w:rPr>
          <w:szCs w:val="24"/>
        </w:rPr>
        <w:t>Прочие условия.</w:t>
      </w:r>
    </w:p>
    <w:p w14:paraId="72207C1A" w14:textId="3CF4E922" w:rsidR="00EE0470" w:rsidRPr="00EE0470" w:rsidRDefault="00EE0470" w:rsidP="00EE0470">
      <w:pPr>
        <w:pStyle w:val="afff4"/>
        <w:ind w:firstLine="708"/>
        <w:jc w:val="both"/>
        <w:rPr>
          <w:szCs w:val="24"/>
        </w:rPr>
      </w:pPr>
      <w:r w:rsidRPr="00EE0470">
        <w:rPr>
          <w:szCs w:val="24"/>
        </w:rPr>
        <w:t>10.1.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w:t>
      </w:r>
      <w:r w:rsidR="00397B71">
        <w:rPr>
          <w:szCs w:val="24"/>
        </w:rPr>
        <w:t xml:space="preserve">х предотвращения или ликвидации </w:t>
      </w:r>
      <w:r w:rsidRPr="00EE0470">
        <w:rPr>
          <w:szCs w:val="24"/>
        </w:rPr>
        <w:t>таких чрезвычайных ситуаций или их последствий.</w:t>
      </w:r>
    </w:p>
    <w:p w14:paraId="6345F1DF" w14:textId="77777777" w:rsidR="00EE0470" w:rsidRPr="00EE0470" w:rsidRDefault="00EE0470" w:rsidP="00EE0470">
      <w:pPr>
        <w:pStyle w:val="afff4"/>
        <w:jc w:val="both"/>
        <w:rPr>
          <w:szCs w:val="24"/>
        </w:rPr>
      </w:pPr>
      <w:r w:rsidRPr="00EE0470">
        <w:rPr>
          <w:szCs w:val="24"/>
        </w:rPr>
        <w:t xml:space="preserve">         В случае невозможности свободного доступа в помещения Арендодатель вправе привлекать специализированные предприятия и службы. </w:t>
      </w:r>
    </w:p>
    <w:p w14:paraId="0D5CDEBE" w14:textId="77777777" w:rsidR="00EE0470" w:rsidRDefault="00EE0470" w:rsidP="00EE0470">
      <w:pPr>
        <w:pStyle w:val="afff4"/>
        <w:jc w:val="both"/>
        <w:rPr>
          <w:szCs w:val="24"/>
        </w:rPr>
      </w:pPr>
      <w:r w:rsidRPr="00EE0470">
        <w:rPr>
          <w:szCs w:val="24"/>
        </w:rPr>
        <w:t xml:space="preserve">         Доступ на Объект, осуществляемый без присутствия Арендатора, может фиксироваться с помощью видеозаписи.</w:t>
      </w:r>
    </w:p>
    <w:p w14:paraId="67E43A15" w14:textId="52A7A60F" w:rsidR="00D73168" w:rsidRPr="00D73168" w:rsidRDefault="00D73168" w:rsidP="00D73168">
      <w:pPr>
        <w:pStyle w:val="afff4"/>
        <w:jc w:val="both"/>
        <w:rPr>
          <w:szCs w:val="24"/>
        </w:rPr>
      </w:pPr>
      <w:r w:rsidRPr="00B90E1B">
        <w:rPr>
          <w:szCs w:val="24"/>
        </w:rPr>
        <w:t xml:space="preserve">          </w:t>
      </w:r>
      <w:r w:rsidRPr="003D2693">
        <w:rPr>
          <w:szCs w:val="24"/>
        </w:rPr>
        <w:t>10.2 Право пользования лифтом в арендуемых помещениях оформляется отдельным договором согласно обращения, направленного Арендатором в адрес ПАО КМЗ.</w:t>
      </w:r>
    </w:p>
    <w:p w14:paraId="3ED9D3A0" w14:textId="35958FBB" w:rsidR="00EE0470" w:rsidRPr="00EE0470" w:rsidRDefault="00EE0470" w:rsidP="00EE0470">
      <w:pPr>
        <w:pStyle w:val="afff4"/>
        <w:jc w:val="both"/>
        <w:rPr>
          <w:szCs w:val="24"/>
        </w:rPr>
      </w:pPr>
      <w:r w:rsidRPr="00EE0470">
        <w:rPr>
          <w:szCs w:val="24"/>
        </w:rPr>
        <w:t xml:space="preserve"> </w:t>
      </w:r>
      <w:r w:rsidR="00D73168">
        <w:rPr>
          <w:szCs w:val="24"/>
        </w:rPr>
        <w:t xml:space="preserve">         10.3</w:t>
      </w:r>
      <w:r w:rsidRPr="00EE0470">
        <w:rPr>
          <w:szCs w:val="24"/>
        </w:rPr>
        <w:t>. Представителем Арендодателя для обеспечения оперативного взаимодействия Сторон по настоящему Договору является начальник отдела аренды Центра по управлению имущественной деятельностью ПАО КМЗ Агеев Сергей Викторович, тел. 8-49</w:t>
      </w:r>
      <w:r w:rsidR="00397B71">
        <w:rPr>
          <w:szCs w:val="24"/>
        </w:rPr>
        <w:t xml:space="preserve">5-561-27-29, электронная почта </w:t>
      </w:r>
      <w:r w:rsidRPr="00EE0470">
        <w:rPr>
          <w:szCs w:val="24"/>
        </w:rPr>
        <w:t>s.ageev@zenit-kmz.ru.</w:t>
      </w:r>
    </w:p>
    <w:p w14:paraId="4598683B" w14:textId="591A5198" w:rsidR="00EE0470" w:rsidRPr="00EE0470" w:rsidRDefault="00D73168" w:rsidP="00EE0470">
      <w:pPr>
        <w:jc w:val="both"/>
        <w:rPr>
          <w:rFonts w:ascii="Times New Roman" w:hAnsi="Times New Roman" w:cs="Times New Roman"/>
          <w:color w:val="000000"/>
          <w:sz w:val="24"/>
          <w:szCs w:val="24"/>
          <w:shd w:val="clear" w:color="auto" w:fill="FFFFFF"/>
        </w:rPr>
      </w:pPr>
      <w:r>
        <w:rPr>
          <w:rFonts w:ascii="Times New Roman" w:hAnsi="Times New Roman" w:cs="Times New Roman"/>
          <w:sz w:val="24"/>
          <w:szCs w:val="24"/>
        </w:rPr>
        <w:t xml:space="preserve">          10.4</w:t>
      </w:r>
      <w:r w:rsidR="00EE0470" w:rsidRPr="00EE0470">
        <w:rPr>
          <w:rFonts w:ascii="Times New Roman" w:hAnsi="Times New Roman" w:cs="Times New Roman"/>
          <w:sz w:val="24"/>
          <w:szCs w:val="24"/>
        </w:rPr>
        <w:t>. Представителем Арендатора для обеспечения оперативного взаимодействия Сторон по настоящему Договору является</w:t>
      </w:r>
      <w:r w:rsidR="00397B71">
        <w:rPr>
          <w:rFonts w:ascii="Times New Roman" w:hAnsi="Times New Roman" w:cs="Times New Roman"/>
          <w:sz w:val="24"/>
          <w:szCs w:val="24"/>
        </w:rPr>
        <w:t>________________</w:t>
      </w:r>
      <w:r w:rsidR="00EE0470" w:rsidRPr="00EE0470">
        <w:rPr>
          <w:rFonts w:ascii="Times New Roman" w:hAnsi="Times New Roman" w:cs="Times New Roman"/>
          <w:sz w:val="24"/>
          <w:szCs w:val="24"/>
        </w:rPr>
        <w:t>, тел</w:t>
      </w:r>
      <w:r w:rsidR="00397B71">
        <w:rPr>
          <w:rFonts w:ascii="Times New Roman" w:hAnsi="Times New Roman" w:cs="Times New Roman"/>
          <w:sz w:val="24"/>
          <w:szCs w:val="24"/>
        </w:rPr>
        <w:t>__________________</w:t>
      </w:r>
      <w:r w:rsidR="00EE0470" w:rsidRPr="00EE0470">
        <w:rPr>
          <w:rFonts w:ascii="Times New Roman" w:hAnsi="Times New Roman" w:cs="Times New Roman"/>
          <w:sz w:val="24"/>
          <w:szCs w:val="24"/>
        </w:rPr>
        <w:t>, электронная почта</w:t>
      </w:r>
      <w:r w:rsidR="00397B71">
        <w:rPr>
          <w:rFonts w:ascii="Times New Roman" w:hAnsi="Times New Roman" w:cs="Times New Roman"/>
          <w:sz w:val="24"/>
          <w:szCs w:val="24"/>
        </w:rPr>
        <w:t>______________</w:t>
      </w:r>
      <w:r w:rsidR="00EE0470" w:rsidRPr="00EE0470">
        <w:rPr>
          <w:rFonts w:ascii="Times New Roman" w:hAnsi="Times New Roman" w:cs="Times New Roman"/>
          <w:sz w:val="24"/>
          <w:szCs w:val="24"/>
        </w:rPr>
        <w:t xml:space="preserve">. </w:t>
      </w:r>
    </w:p>
    <w:p w14:paraId="02E387BD" w14:textId="30E4CC5B" w:rsidR="00EE0470" w:rsidRPr="00EE0470" w:rsidRDefault="00D22E9C" w:rsidP="00EE0470">
      <w:pPr>
        <w:pStyle w:val="afff4"/>
        <w:ind w:firstLine="708"/>
        <w:jc w:val="both"/>
        <w:rPr>
          <w:szCs w:val="24"/>
        </w:rPr>
      </w:pPr>
      <w:r>
        <w:rPr>
          <w:szCs w:val="24"/>
        </w:rPr>
        <w:t>10.5</w:t>
      </w:r>
      <w:r w:rsidR="00EE0470" w:rsidRPr="00EE0470">
        <w:rPr>
          <w:szCs w:val="24"/>
        </w:rPr>
        <w:t>.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6DDB0B24" w14:textId="6096CDD8" w:rsidR="00EE0470" w:rsidRPr="00EE0470" w:rsidRDefault="00EE0470" w:rsidP="00EE0470">
      <w:pPr>
        <w:pStyle w:val="afff4"/>
        <w:ind w:firstLine="708"/>
        <w:jc w:val="both"/>
        <w:rPr>
          <w:szCs w:val="24"/>
        </w:rPr>
      </w:pPr>
      <w:r w:rsidRPr="00EE0470">
        <w:rPr>
          <w:szCs w:val="24"/>
        </w:rPr>
        <w:t>10.</w:t>
      </w:r>
      <w:r w:rsidR="00D22E9C">
        <w:rPr>
          <w:szCs w:val="24"/>
        </w:rPr>
        <w:t>6</w:t>
      </w:r>
      <w:r w:rsidRPr="00EE0470">
        <w:rPr>
          <w:szCs w:val="24"/>
        </w:rPr>
        <w:t>.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14:paraId="074747BD" w14:textId="4FDDD223" w:rsidR="00EE0470" w:rsidRPr="00EE0470" w:rsidRDefault="00D22E9C" w:rsidP="00EE0470">
      <w:pPr>
        <w:pStyle w:val="afff4"/>
        <w:ind w:firstLine="708"/>
        <w:jc w:val="both"/>
        <w:rPr>
          <w:szCs w:val="24"/>
        </w:rPr>
      </w:pPr>
      <w:r>
        <w:rPr>
          <w:szCs w:val="24"/>
        </w:rPr>
        <w:t>10.7</w:t>
      </w:r>
      <w:r w:rsidR="00EE0470" w:rsidRPr="00EE0470">
        <w:rPr>
          <w:szCs w:val="24"/>
        </w:rPr>
        <w:t>. Все уведомления и сообщения о любых изменения настоящего Договора, направляемые в соответствии с Договором или в связи с ним, должны составляться в письменной форме, и будут считаться поданными надлежащим образом, если они посланы заказным письмом, по телефаксу</w:t>
      </w:r>
      <w:r w:rsidR="00F04063">
        <w:rPr>
          <w:szCs w:val="24"/>
        </w:rPr>
        <w:t>, электронной почте</w:t>
      </w:r>
      <w:r w:rsidR="00EE0470" w:rsidRPr="00EE0470">
        <w:rPr>
          <w:szCs w:val="24"/>
        </w:rPr>
        <w:t xml:space="preserve"> или доставлены лично по месту нахождения Сторон.</w:t>
      </w:r>
    </w:p>
    <w:p w14:paraId="5497D82E" w14:textId="3570AF07" w:rsidR="00EE0470" w:rsidRPr="00EE0470" w:rsidRDefault="0080782F" w:rsidP="00EE0470">
      <w:pPr>
        <w:pStyle w:val="afff4"/>
        <w:ind w:firstLine="708"/>
        <w:jc w:val="both"/>
        <w:rPr>
          <w:szCs w:val="24"/>
        </w:rPr>
      </w:pPr>
      <w:r>
        <w:rPr>
          <w:szCs w:val="24"/>
        </w:rPr>
        <w:lastRenderedPageBreak/>
        <w:t>10.8</w:t>
      </w:r>
      <w:r w:rsidR="00EE0470" w:rsidRPr="00EE0470">
        <w:rPr>
          <w:szCs w:val="24"/>
        </w:rPr>
        <w:t>. Стороны обязуются незамедлительно уведомлять друг друга об изменении своих адресов (места нахождения) и банковских реквизитов. Неисполнение Стороной настоящего пункта лишает её права ссылаться на то, что предусмотренные Договором уведомление или платеж не были произведены надлежащим образом.</w:t>
      </w:r>
    </w:p>
    <w:p w14:paraId="604D313A" w14:textId="77777777" w:rsidR="00EE0470" w:rsidRPr="00EE0470" w:rsidRDefault="00EE0470" w:rsidP="00EE0470">
      <w:pPr>
        <w:pStyle w:val="afff4"/>
        <w:jc w:val="both"/>
        <w:rPr>
          <w:szCs w:val="24"/>
        </w:rPr>
      </w:pPr>
      <w:r w:rsidRPr="00EE0470">
        <w:rPr>
          <w:szCs w:val="24"/>
        </w:rPr>
        <w:t>Признается официальным уведомлением публикация в местной печати соответствующего объявления.</w:t>
      </w:r>
    </w:p>
    <w:p w14:paraId="0C667A15" w14:textId="37239456" w:rsidR="00EE0470" w:rsidRPr="00EE0470" w:rsidRDefault="0080782F" w:rsidP="00EE0470">
      <w:pPr>
        <w:pStyle w:val="afff4"/>
        <w:ind w:firstLine="708"/>
        <w:jc w:val="both"/>
        <w:rPr>
          <w:szCs w:val="24"/>
        </w:rPr>
      </w:pPr>
      <w:r>
        <w:rPr>
          <w:szCs w:val="24"/>
        </w:rPr>
        <w:t>10.9</w:t>
      </w:r>
      <w:r w:rsidR="00EE0470" w:rsidRPr="00EE0470">
        <w:rPr>
          <w:szCs w:val="24"/>
        </w:rPr>
        <w:t>. Датой направления почтового уведомления или сообщения считается дата штемпеля почтового ведомства места отправления о принятии письма или телеграммы, или дата направления уведомления или сообщения по телефаксу,</w:t>
      </w:r>
      <w:r w:rsidR="00F04063">
        <w:rPr>
          <w:szCs w:val="24"/>
        </w:rPr>
        <w:t xml:space="preserve"> электронной почте</w:t>
      </w:r>
      <w:r w:rsidR="00EE0470" w:rsidRPr="00EE0470">
        <w:rPr>
          <w:szCs w:val="24"/>
        </w:rPr>
        <w:t xml:space="preserve"> или дата личного вручения уведомления или сообщения стороне, или дата соответствующей публикации. </w:t>
      </w:r>
    </w:p>
    <w:p w14:paraId="52661C58" w14:textId="3A66284A" w:rsidR="00EE0470" w:rsidRPr="00EE0470" w:rsidRDefault="00EE0470" w:rsidP="00EE0470">
      <w:pPr>
        <w:pStyle w:val="afff4"/>
        <w:ind w:firstLine="708"/>
        <w:jc w:val="both"/>
        <w:rPr>
          <w:szCs w:val="24"/>
        </w:rPr>
      </w:pPr>
      <w:r w:rsidRPr="00EE0470">
        <w:rPr>
          <w:szCs w:val="24"/>
        </w:rPr>
        <w:t>10.</w:t>
      </w:r>
      <w:r w:rsidR="0080782F">
        <w:rPr>
          <w:szCs w:val="24"/>
        </w:rPr>
        <w:t>10</w:t>
      </w:r>
      <w:r w:rsidRPr="00EE0470">
        <w:rPr>
          <w:szCs w:val="24"/>
        </w:rPr>
        <w:t xml:space="preserve">. Настоящий Договор вступает в действие со дня его подписания, применяется к отношениям, возникшим с «01» </w:t>
      </w:r>
      <w:r w:rsidR="0080782F">
        <w:rPr>
          <w:szCs w:val="24"/>
        </w:rPr>
        <w:t>декабря</w:t>
      </w:r>
      <w:r w:rsidRPr="00EE0470">
        <w:rPr>
          <w:szCs w:val="24"/>
        </w:rPr>
        <w:t xml:space="preserve"> 2024 года и действует до «3</w:t>
      </w:r>
      <w:r w:rsidR="001A2070">
        <w:rPr>
          <w:szCs w:val="24"/>
        </w:rPr>
        <w:t>1</w:t>
      </w:r>
      <w:r w:rsidRPr="00EE0470">
        <w:rPr>
          <w:szCs w:val="24"/>
        </w:rPr>
        <w:t xml:space="preserve">» </w:t>
      </w:r>
      <w:r w:rsidR="0080782F">
        <w:rPr>
          <w:szCs w:val="24"/>
        </w:rPr>
        <w:t>октября</w:t>
      </w:r>
      <w:r w:rsidR="001A2070">
        <w:rPr>
          <w:szCs w:val="24"/>
        </w:rPr>
        <w:t xml:space="preserve"> 2025</w:t>
      </w:r>
      <w:r w:rsidRPr="00EE0470">
        <w:rPr>
          <w:szCs w:val="24"/>
        </w:rPr>
        <w:t xml:space="preserve"> года включительно. В части осуществления взаиморасчетов настоящий Договор действует до исполнения Сторонами своих обязательств в полном объеме.</w:t>
      </w:r>
    </w:p>
    <w:p w14:paraId="325A35F5" w14:textId="1D4F4D5B" w:rsidR="00EE0470" w:rsidRPr="00EE0470" w:rsidRDefault="0080782F" w:rsidP="00EE0470">
      <w:pPr>
        <w:pStyle w:val="afff4"/>
        <w:ind w:firstLine="708"/>
        <w:jc w:val="both"/>
        <w:rPr>
          <w:szCs w:val="24"/>
        </w:rPr>
      </w:pPr>
      <w:r>
        <w:rPr>
          <w:szCs w:val="24"/>
        </w:rPr>
        <w:t>10.11</w:t>
      </w:r>
      <w:r w:rsidR="00EE0470" w:rsidRPr="00EE0470">
        <w:rPr>
          <w:szCs w:val="24"/>
        </w:rPr>
        <w:t>. Во всем, что прямо не предусмотрено настоящим Договором, Стороны руководствуются законодательством Российской Федерации.</w:t>
      </w:r>
    </w:p>
    <w:p w14:paraId="49D4D79D" w14:textId="628C9EA9" w:rsidR="00EE0470" w:rsidRPr="00EE0470" w:rsidRDefault="0080782F" w:rsidP="00EE0470">
      <w:pPr>
        <w:pStyle w:val="afff4"/>
        <w:ind w:firstLine="708"/>
        <w:jc w:val="both"/>
        <w:rPr>
          <w:szCs w:val="24"/>
        </w:rPr>
      </w:pPr>
      <w:r>
        <w:rPr>
          <w:szCs w:val="24"/>
        </w:rPr>
        <w:t>10.12</w:t>
      </w:r>
      <w:r w:rsidR="00EE0470" w:rsidRPr="00EE0470">
        <w:rPr>
          <w:szCs w:val="24"/>
        </w:rPr>
        <w:t>. Настоящий Договор составлен в двух подлинных аутентичных экземплярах, по одному экземпляру для каждой из Сторон.</w:t>
      </w:r>
    </w:p>
    <w:p w14:paraId="05607330" w14:textId="3576B90E" w:rsidR="00EE0470" w:rsidRPr="00EE0470" w:rsidRDefault="0080782F" w:rsidP="0080782F">
      <w:pPr>
        <w:pStyle w:val="a8"/>
        <w:ind w:firstLine="597"/>
        <w:jc w:val="both"/>
        <w:rPr>
          <w:sz w:val="24"/>
          <w:szCs w:val="24"/>
          <w:lang w:val="ru-RU"/>
        </w:rPr>
      </w:pPr>
      <w:r>
        <w:rPr>
          <w:sz w:val="24"/>
          <w:szCs w:val="24"/>
          <w:lang w:val="ru-RU"/>
        </w:rPr>
        <w:t>10.13</w:t>
      </w:r>
      <w:r w:rsidR="00EE0470" w:rsidRPr="00EE0470">
        <w:rPr>
          <w:sz w:val="24"/>
          <w:szCs w:val="24"/>
          <w:lang w:val="ru-RU"/>
        </w:rPr>
        <w:t>. К настоящему Договору прилагаются и являются его неотъемлемой частью:</w:t>
      </w:r>
    </w:p>
    <w:p w14:paraId="602FA10C" w14:textId="37A96326" w:rsidR="00EE0470" w:rsidRPr="00EE0470" w:rsidRDefault="00EE0470" w:rsidP="0080782F">
      <w:pPr>
        <w:pStyle w:val="a8"/>
        <w:ind w:firstLine="597"/>
        <w:jc w:val="both"/>
        <w:rPr>
          <w:sz w:val="24"/>
          <w:szCs w:val="24"/>
          <w:lang w:val="ru-RU"/>
        </w:rPr>
      </w:pPr>
      <w:r w:rsidRPr="00EE0470">
        <w:rPr>
          <w:sz w:val="24"/>
          <w:szCs w:val="24"/>
          <w:lang w:val="ru-RU"/>
        </w:rPr>
        <w:t xml:space="preserve">- План арендуемых площадей </w:t>
      </w:r>
      <w:r w:rsidR="00D5321E">
        <w:rPr>
          <w:sz w:val="24"/>
          <w:szCs w:val="24"/>
          <w:lang w:val="ru-RU"/>
        </w:rPr>
        <w:t>(Приложение № 1а</w:t>
      </w:r>
      <w:r w:rsidR="0080782F" w:rsidRPr="0080782F">
        <w:rPr>
          <w:sz w:val="24"/>
          <w:szCs w:val="24"/>
          <w:lang w:val="ru-RU"/>
        </w:rPr>
        <w:t>);</w:t>
      </w:r>
      <w:r w:rsidR="0080782F" w:rsidRPr="00EE0470">
        <w:rPr>
          <w:sz w:val="24"/>
          <w:szCs w:val="24"/>
          <w:lang w:val="ru-RU"/>
        </w:rPr>
        <w:t xml:space="preserve"> </w:t>
      </w:r>
    </w:p>
    <w:p w14:paraId="1E42346F" w14:textId="77777777" w:rsidR="00EE0470" w:rsidRPr="00EE0470" w:rsidRDefault="00EE0470" w:rsidP="0080782F">
      <w:pPr>
        <w:pStyle w:val="a8"/>
        <w:ind w:firstLine="597"/>
        <w:jc w:val="both"/>
        <w:rPr>
          <w:sz w:val="24"/>
          <w:szCs w:val="24"/>
          <w:lang w:val="ru-RU"/>
        </w:rPr>
      </w:pPr>
      <w:r w:rsidRPr="00EE0470">
        <w:rPr>
          <w:sz w:val="24"/>
          <w:szCs w:val="24"/>
          <w:lang w:val="ru-RU"/>
        </w:rPr>
        <w:t>- Акт приёма-передачи (Приложение № 2);</w:t>
      </w:r>
    </w:p>
    <w:p w14:paraId="6CE24F74" w14:textId="77777777" w:rsidR="00EE0470" w:rsidRPr="00EE0470" w:rsidRDefault="00EE0470" w:rsidP="0080782F">
      <w:pPr>
        <w:pStyle w:val="a8"/>
        <w:ind w:firstLine="597"/>
        <w:jc w:val="both"/>
        <w:rPr>
          <w:sz w:val="24"/>
          <w:szCs w:val="24"/>
          <w:lang w:val="ru-RU"/>
        </w:rPr>
      </w:pPr>
      <w:r w:rsidRPr="00EE0470">
        <w:rPr>
          <w:sz w:val="24"/>
          <w:szCs w:val="24"/>
          <w:lang w:val="ru-RU"/>
        </w:rPr>
        <w:t>- Положение о разграничении ответственности сторон (Приложение № 3);</w:t>
      </w:r>
    </w:p>
    <w:p w14:paraId="410EF9C5" w14:textId="51743BC9" w:rsidR="00EE0470" w:rsidRPr="00EE0470" w:rsidRDefault="00D5321E" w:rsidP="0080782F">
      <w:pPr>
        <w:pStyle w:val="a8"/>
        <w:ind w:firstLine="597"/>
        <w:jc w:val="both"/>
        <w:rPr>
          <w:sz w:val="24"/>
          <w:szCs w:val="24"/>
          <w:lang w:val="ru-RU"/>
        </w:rPr>
      </w:pPr>
      <w:r>
        <w:rPr>
          <w:sz w:val="24"/>
          <w:szCs w:val="24"/>
          <w:lang w:val="ru-RU"/>
        </w:rPr>
        <w:t>- Требования пропускного</w:t>
      </w:r>
      <w:r w:rsidR="00EE0470" w:rsidRPr="00EE0470">
        <w:rPr>
          <w:sz w:val="24"/>
          <w:szCs w:val="24"/>
          <w:lang w:val="ru-RU"/>
        </w:rPr>
        <w:t xml:space="preserve"> и  внутриобъектового режима (Приложение № 4);</w:t>
      </w:r>
    </w:p>
    <w:p w14:paraId="7690D24E" w14:textId="6B6DBB99" w:rsidR="00EE0470" w:rsidRPr="00EE0470" w:rsidRDefault="00423AF8" w:rsidP="0080782F">
      <w:pPr>
        <w:spacing w:after="0"/>
        <w:ind w:firstLine="597"/>
        <w:jc w:val="both"/>
        <w:rPr>
          <w:rFonts w:ascii="Times New Roman" w:hAnsi="Times New Roman" w:cs="Times New Roman"/>
          <w:sz w:val="24"/>
          <w:szCs w:val="24"/>
        </w:rPr>
      </w:pPr>
      <w:r>
        <w:rPr>
          <w:rFonts w:ascii="Times New Roman" w:hAnsi="Times New Roman" w:cs="Times New Roman"/>
          <w:sz w:val="24"/>
          <w:szCs w:val="24"/>
        </w:rPr>
        <w:t xml:space="preserve">  </w:t>
      </w:r>
      <w:r w:rsidR="00EE0470" w:rsidRPr="00EE0470">
        <w:rPr>
          <w:rFonts w:ascii="Times New Roman" w:hAnsi="Times New Roman" w:cs="Times New Roman"/>
          <w:sz w:val="24"/>
          <w:szCs w:val="24"/>
        </w:rPr>
        <w:t>- Соглашение о пользовании электрической и тепловой энергией, водоснабжением и водоотведением (Приложение № 5);</w:t>
      </w:r>
    </w:p>
    <w:p w14:paraId="2CE0EF13" w14:textId="77777777" w:rsidR="00EE0470" w:rsidRPr="00EE0470" w:rsidRDefault="00EE0470" w:rsidP="0080782F">
      <w:pPr>
        <w:pStyle w:val="a8"/>
        <w:ind w:firstLine="597"/>
        <w:jc w:val="both"/>
        <w:rPr>
          <w:sz w:val="24"/>
          <w:szCs w:val="24"/>
        </w:rPr>
      </w:pPr>
      <w:r w:rsidRPr="00EE0470">
        <w:rPr>
          <w:sz w:val="24"/>
          <w:szCs w:val="24"/>
          <w:lang w:val="ru-RU"/>
        </w:rPr>
        <w:t xml:space="preserve">- Соглашение об оказании услуг по проезду по территории Публичного акционерного общества «Красногорский завод им. </w:t>
      </w:r>
      <w:r w:rsidRPr="00EE0470">
        <w:rPr>
          <w:sz w:val="24"/>
          <w:szCs w:val="24"/>
        </w:rPr>
        <w:t>С.А. Зверева» (Приложение № 6).</w:t>
      </w:r>
    </w:p>
    <w:p w14:paraId="4C4085BE" w14:textId="77777777" w:rsidR="00EE0470" w:rsidRPr="00EE0470" w:rsidRDefault="00EE0470" w:rsidP="00EE0470">
      <w:pPr>
        <w:pStyle w:val="afff4"/>
        <w:jc w:val="both"/>
        <w:rPr>
          <w:szCs w:val="24"/>
        </w:rPr>
      </w:pPr>
    </w:p>
    <w:p w14:paraId="62579BB2" w14:textId="77777777" w:rsidR="00EE0470" w:rsidRPr="00EE0470" w:rsidRDefault="00EE0470" w:rsidP="00EE0470">
      <w:pPr>
        <w:pStyle w:val="afff4"/>
        <w:jc w:val="center"/>
        <w:rPr>
          <w:szCs w:val="24"/>
        </w:rPr>
      </w:pPr>
      <w:r w:rsidRPr="00EE0470">
        <w:rPr>
          <w:szCs w:val="24"/>
        </w:rPr>
        <w:t>11. Адреса и реквизиты Сторон:</w:t>
      </w:r>
    </w:p>
    <w:p w14:paraId="55FCD50D" w14:textId="77777777" w:rsidR="00EE0470" w:rsidRPr="00EE0470" w:rsidRDefault="00EE0470" w:rsidP="00EE0470">
      <w:pPr>
        <w:pStyle w:val="afff4"/>
        <w:jc w:val="center"/>
        <w:rPr>
          <w:szCs w:val="24"/>
        </w:rPr>
      </w:pPr>
    </w:p>
    <w:tbl>
      <w:tblPr>
        <w:tblStyle w:val="a7"/>
        <w:tblW w:w="9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826"/>
      </w:tblGrid>
      <w:tr w:rsidR="00EE0470" w:rsidRPr="00EE0470" w14:paraId="7C734DE6" w14:textId="77777777" w:rsidTr="00612ADB">
        <w:trPr>
          <w:trHeight w:val="241"/>
        </w:trPr>
        <w:tc>
          <w:tcPr>
            <w:tcW w:w="5070" w:type="dxa"/>
          </w:tcPr>
          <w:p w14:paraId="78FE6F25" w14:textId="77777777" w:rsidR="00EE0470" w:rsidRDefault="00EE0470" w:rsidP="00612ADB">
            <w:pPr>
              <w:pStyle w:val="afff4"/>
              <w:jc w:val="both"/>
              <w:rPr>
                <w:rFonts w:cs="Times New Roman"/>
                <w:szCs w:val="24"/>
              </w:rPr>
            </w:pPr>
            <w:r w:rsidRPr="00EE0470">
              <w:rPr>
                <w:rFonts w:cs="Times New Roman"/>
                <w:szCs w:val="24"/>
              </w:rPr>
              <w:t>Арендодатель:</w:t>
            </w:r>
          </w:p>
          <w:p w14:paraId="5F86484F" w14:textId="77777777" w:rsidR="00292BE8" w:rsidRPr="00292BE8" w:rsidRDefault="00292BE8" w:rsidP="00292BE8">
            <w:pPr>
              <w:pStyle w:val="a4"/>
              <w:rPr>
                <w:lang w:eastAsia="ru-RU"/>
              </w:rPr>
            </w:pPr>
          </w:p>
        </w:tc>
        <w:tc>
          <w:tcPr>
            <w:tcW w:w="4826" w:type="dxa"/>
            <w:hideMark/>
          </w:tcPr>
          <w:p w14:paraId="3D90F0D1" w14:textId="77777777" w:rsidR="00EE0470" w:rsidRPr="00EE0470" w:rsidRDefault="00EE0470" w:rsidP="00612ADB">
            <w:pPr>
              <w:pStyle w:val="afff4"/>
              <w:jc w:val="both"/>
              <w:rPr>
                <w:rFonts w:cs="Times New Roman"/>
                <w:szCs w:val="24"/>
              </w:rPr>
            </w:pPr>
            <w:r w:rsidRPr="00EE0470">
              <w:rPr>
                <w:rFonts w:cs="Times New Roman"/>
                <w:szCs w:val="24"/>
              </w:rPr>
              <w:t>Арендатор:</w:t>
            </w:r>
          </w:p>
        </w:tc>
      </w:tr>
      <w:tr w:rsidR="00EE0470" w:rsidRPr="00EE0470" w14:paraId="63043A69" w14:textId="77777777" w:rsidTr="00612ADB">
        <w:trPr>
          <w:trHeight w:val="3390"/>
        </w:trPr>
        <w:tc>
          <w:tcPr>
            <w:tcW w:w="5070" w:type="dxa"/>
            <w:hideMark/>
          </w:tcPr>
          <w:p w14:paraId="6E8077CC" w14:textId="77777777" w:rsidR="00EE0470" w:rsidRPr="00EE0470" w:rsidRDefault="00EE0470" w:rsidP="00612ADB">
            <w:pPr>
              <w:pStyle w:val="afff4"/>
              <w:jc w:val="both"/>
              <w:rPr>
                <w:rFonts w:cs="Times New Roman"/>
                <w:szCs w:val="24"/>
              </w:rPr>
            </w:pPr>
            <w:r w:rsidRPr="00EE0470">
              <w:rPr>
                <w:rFonts w:cs="Times New Roman"/>
                <w:szCs w:val="24"/>
              </w:rPr>
              <w:t xml:space="preserve">Публичное акционерное общество </w:t>
            </w:r>
          </w:p>
          <w:p w14:paraId="5180C811" w14:textId="77777777" w:rsidR="00EE0470" w:rsidRPr="00EE0470" w:rsidRDefault="00EE0470" w:rsidP="00612ADB">
            <w:pPr>
              <w:pStyle w:val="afff4"/>
              <w:jc w:val="both"/>
              <w:rPr>
                <w:rFonts w:cs="Times New Roman"/>
                <w:szCs w:val="24"/>
              </w:rPr>
            </w:pPr>
            <w:r w:rsidRPr="00EE0470">
              <w:rPr>
                <w:rFonts w:cs="Times New Roman"/>
                <w:szCs w:val="24"/>
              </w:rPr>
              <w:t>«Красногорский завод им. C.А. Зверева»</w:t>
            </w:r>
          </w:p>
          <w:p w14:paraId="548810DC" w14:textId="77777777" w:rsidR="00EE0470" w:rsidRPr="00EE0470" w:rsidRDefault="00EE0470" w:rsidP="00612ADB">
            <w:pPr>
              <w:pStyle w:val="afff4"/>
              <w:jc w:val="both"/>
              <w:rPr>
                <w:rFonts w:cs="Times New Roman"/>
                <w:szCs w:val="24"/>
              </w:rPr>
            </w:pPr>
            <w:r w:rsidRPr="00EE0470">
              <w:rPr>
                <w:rFonts w:cs="Times New Roman"/>
                <w:szCs w:val="24"/>
              </w:rPr>
              <w:t>143403, Московская область,</w:t>
            </w:r>
          </w:p>
          <w:p w14:paraId="02FBBC37" w14:textId="77777777" w:rsidR="00EE0470" w:rsidRPr="00EE0470" w:rsidRDefault="00EE0470" w:rsidP="00612ADB">
            <w:pPr>
              <w:pStyle w:val="afff4"/>
              <w:jc w:val="both"/>
              <w:rPr>
                <w:rFonts w:cs="Times New Roman"/>
                <w:szCs w:val="24"/>
              </w:rPr>
            </w:pPr>
            <w:r w:rsidRPr="00EE0470">
              <w:rPr>
                <w:rFonts w:cs="Times New Roman"/>
                <w:szCs w:val="24"/>
              </w:rPr>
              <w:t>г. Красногорск, ул. Речная, влд.8</w:t>
            </w:r>
          </w:p>
          <w:p w14:paraId="0E7039DD" w14:textId="77777777" w:rsidR="00EE0470" w:rsidRPr="00EE0470" w:rsidRDefault="00EE0470" w:rsidP="00612ADB">
            <w:pPr>
              <w:pStyle w:val="afff4"/>
              <w:jc w:val="both"/>
              <w:rPr>
                <w:rFonts w:cs="Times New Roman"/>
                <w:szCs w:val="24"/>
              </w:rPr>
            </w:pPr>
            <w:r w:rsidRPr="00EE0470">
              <w:rPr>
                <w:rFonts w:cs="Times New Roman"/>
                <w:szCs w:val="24"/>
              </w:rPr>
              <w:t>ИНН 5024022965   КПП 774550001</w:t>
            </w:r>
          </w:p>
          <w:p w14:paraId="02688964" w14:textId="77777777" w:rsidR="00EE0470" w:rsidRPr="00EE0470" w:rsidRDefault="00EE0470" w:rsidP="00612ADB">
            <w:pPr>
              <w:pStyle w:val="afff4"/>
              <w:jc w:val="both"/>
              <w:rPr>
                <w:rFonts w:cs="Times New Roman"/>
                <w:szCs w:val="24"/>
              </w:rPr>
            </w:pPr>
            <w:r w:rsidRPr="00EE0470">
              <w:rPr>
                <w:rFonts w:cs="Times New Roman"/>
                <w:szCs w:val="24"/>
              </w:rPr>
              <w:t xml:space="preserve">Р/ с 40702810100250009226 в </w:t>
            </w:r>
          </w:p>
          <w:p w14:paraId="7F6B6AFC" w14:textId="77777777" w:rsidR="00EE0470" w:rsidRPr="00EE0470" w:rsidRDefault="00EE0470" w:rsidP="00612ADB">
            <w:pPr>
              <w:pStyle w:val="afff4"/>
              <w:jc w:val="both"/>
              <w:rPr>
                <w:rFonts w:cs="Times New Roman"/>
                <w:szCs w:val="24"/>
              </w:rPr>
            </w:pPr>
            <w:r w:rsidRPr="00EE0470">
              <w:rPr>
                <w:rFonts w:cs="Times New Roman"/>
                <w:szCs w:val="24"/>
              </w:rPr>
              <w:t>АО АКБ «НОВИКОМБАНК»</w:t>
            </w:r>
          </w:p>
          <w:p w14:paraId="56F44573" w14:textId="77777777" w:rsidR="00EE0470" w:rsidRPr="00EE0470" w:rsidRDefault="00EE0470" w:rsidP="00612ADB">
            <w:pPr>
              <w:pStyle w:val="afff4"/>
              <w:jc w:val="both"/>
              <w:rPr>
                <w:rFonts w:cs="Times New Roman"/>
                <w:szCs w:val="24"/>
              </w:rPr>
            </w:pPr>
            <w:r w:rsidRPr="00EE0470">
              <w:rPr>
                <w:rFonts w:cs="Times New Roman"/>
                <w:szCs w:val="24"/>
              </w:rPr>
              <w:t xml:space="preserve">г. Москва </w:t>
            </w:r>
          </w:p>
          <w:p w14:paraId="74193FF0" w14:textId="77777777" w:rsidR="00EE0470" w:rsidRPr="00EE0470" w:rsidRDefault="00EE0470" w:rsidP="00612ADB">
            <w:pPr>
              <w:pStyle w:val="afff4"/>
              <w:jc w:val="both"/>
              <w:rPr>
                <w:rFonts w:cs="Times New Roman"/>
                <w:szCs w:val="24"/>
              </w:rPr>
            </w:pPr>
            <w:r w:rsidRPr="00EE0470">
              <w:rPr>
                <w:rFonts w:cs="Times New Roman"/>
                <w:szCs w:val="24"/>
              </w:rPr>
              <w:t>К/с 30101810245250000162</w:t>
            </w:r>
          </w:p>
          <w:p w14:paraId="07B6E15D" w14:textId="77777777" w:rsidR="00EE0470" w:rsidRPr="00EE0470" w:rsidRDefault="00EE0470" w:rsidP="00612ADB">
            <w:pPr>
              <w:pStyle w:val="afff4"/>
              <w:jc w:val="both"/>
              <w:rPr>
                <w:rFonts w:cs="Times New Roman"/>
                <w:szCs w:val="24"/>
              </w:rPr>
            </w:pPr>
            <w:r w:rsidRPr="00EE0470">
              <w:rPr>
                <w:rFonts w:cs="Times New Roman"/>
                <w:szCs w:val="24"/>
              </w:rPr>
              <w:t>БИК 044525162</w:t>
            </w:r>
          </w:p>
          <w:p w14:paraId="0DF053FA" w14:textId="77777777" w:rsidR="00EE0470" w:rsidRPr="00EE0470" w:rsidRDefault="00EE0470" w:rsidP="00612ADB">
            <w:pPr>
              <w:pStyle w:val="afff4"/>
              <w:jc w:val="both"/>
              <w:rPr>
                <w:rFonts w:cs="Times New Roman"/>
                <w:szCs w:val="24"/>
              </w:rPr>
            </w:pPr>
          </w:p>
          <w:p w14:paraId="456913A8" w14:textId="77777777" w:rsidR="00EE0470" w:rsidRPr="00EE0470" w:rsidRDefault="00EE0470" w:rsidP="00612ADB">
            <w:pPr>
              <w:pStyle w:val="afff4"/>
              <w:jc w:val="both"/>
              <w:rPr>
                <w:rFonts w:cs="Times New Roman"/>
                <w:szCs w:val="24"/>
              </w:rPr>
            </w:pPr>
          </w:p>
          <w:p w14:paraId="6B23E1E1" w14:textId="19B65E53" w:rsidR="00EE0470" w:rsidRPr="00EE0470" w:rsidRDefault="00EE0470" w:rsidP="007F1468">
            <w:pPr>
              <w:pStyle w:val="afff4"/>
              <w:jc w:val="both"/>
              <w:rPr>
                <w:rFonts w:cs="Times New Roman"/>
                <w:szCs w:val="24"/>
              </w:rPr>
            </w:pPr>
            <w:r w:rsidRPr="00EE0470">
              <w:rPr>
                <w:rFonts w:cs="Times New Roman"/>
                <w:szCs w:val="24"/>
              </w:rPr>
              <w:t xml:space="preserve">_________________ </w:t>
            </w:r>
          </w:p>
        </w:tc>
        <w:tc>
          <w:tcPr>
            <w:tcW w:w="4826" w:type="dxa"/>
          </w:tcPr>
          <w:p w14:paraId="07A0B591" w14:textId="77777777" w:rsidR="00EE0470" w:rsidRPr="00EE0470" w:rsidRDefault="00EE0470" w:rsidP="00612ADB">
            <w:pPr>
              <w:ind w:right="34"/>
              <w:jc w:val="both"/>
              <w:rPr>
                <w:rFonts w:ascii="Times New Roman" w:hAnsi="Times New Roman" w:cs="Times New Roman"/>
                <w:sz w:val="24"/>
                <w:szCs w:val="24"/>
              </w:rPr>
            </w:pPr>
          </w:p>
          <w:p w14:paraId="3B622BB5" w14:textId="77777777" w:rsidR="00EE0470" w:rsidRDefault="00EE0470" w:rsidP="00612ADB">
            <w:pPr>
              <w:ind w:right="34"/>
              <w:jc w:val="both"/>
              <w:rPr>
                <w:rFonts w:ascii="Times New Roman" w:hAnsi="Times New Roman" w:cs="Times New Roman"/>
                <w:sz w:val="24"/>
                <w:szCs w:val="24"/>
              </w:rPr>
            </w:pPr>
            <w:r w:rsidRPr="00EE0470">
              <w:rPr>
                <w:rFonts w:ascii="Times New Roman" w:hAnsi="Times New Roman" w:cs="Times New Roman"/>
                <w:sz w:val="24"/>
                <w:szCs w:val="24"/>
              </w:rPr>
              <w:t xml:space="preserve"> </w:t>
            </w:r>
          </w:p>
          <w:p w14:paraId="58B20968" w14:textId="77777777" w:rsidR="00292BE8" w:rsidRDefault="00292BE8" w:rsidP="00612ADB">
            <w:pPr>
              <w:ind w:right="34"/>
              <w:jc w:val="both"/>
              <w:rPr>
                <w:rFonts w:ascii="Times New Roman" w:hAnsi="Times New Roman" w:cs="Times New Roman"/>
                <w:sz w:val="24"/>
                <w:szCs w:val="24"/>
              </w:rPr>
            </w:pPr>
          </w:p>
          <w:p w14:paraId="132D5687" w14:textId="77777777" w:rsidR="00EE0470" w:rsidRDefault="00EE0470" w:rsidP="00612ADB">
            <w:pPr>
              <w:ind w:right="34"/>
              <w:jc w:val="both"/>
              <w:rPr>
                <w:rFonts w:ascii="Times New Roman" w:hAnsi="Times New Roman" w:cs="Times New Roman"/>
                <w:sz w:val="24"/>
                <w:szCs w:val="24"/>
              </w:rPr>
            </w:pPr>
          </w:p>
          <w:p w14:paraId="044D5AF1" w14:textId="77777777" w:rsidR="007F1468" w:rsidRPr="007F1468" w:rsidRDefault="007F1468" w:rsidP="00612ADB">
            <w:pPr>
              <w:ind w:right="34"/>
              <w:jc w:val="both"/>
              <w:rPr>
                <w:rFonts w:ascii="Times New Roman" w:hAnsi="Times New Roman" w:cs="Times New Roman"/>
                <w:sz w:val="16"/>
                <w:szCs w:val="16"/>
              </w:rPr>
            </w:pPr>
          </w:p>
          <w:p w14:paraId="3E7A234C" w14:textId="77777777" w:rsidR="00292BE8" w:rsidRPr="00292BE8" w:rsidRDefault="00292BE8" w:rsidP="00612ADB">
            <w:pPr>
              <w:ind w:right="34"/>
              <w:jc w:val="both"/>
              <w:rPr>
                <w:rFonts w:ascii="Times New Roman" w:hAnsi="Times New Roman" w:cs="Times New Roman"/>
                <w:sz w:val="16"/>
                <w:szCs w:val="16"/>
              </w:rPr>
            </w:pPr>
          </w:p>
          <w:p w14:paraId="4D5D3609" w14:textId="77777777" w:rsidR="00EE0470" w:rsidRPr="00EE0470" w:rsidRDefault="00EE0470" w:rsidP="00612ADB">
            <w:pPr>
              <w:ind w:right="34"/>
              <w:jc w:val="both"/>
              <w:rPr>
                <w:rFonts w:ascii="Times New Roman" w:hAnsi="Times New Roman" w:cs="Times New Roman"/>
                <w:sz w:val="24"/>
                <w:szCs w:val="24"/>
              </w:rPr>
            </w:pPr>
          </w:p>
          <w:p w14:paraId="0BEECB91" w14:textId="2854CFBB" w:rsidR="00EE0470" w:rsidRPr="00EE0470" w:rsidRDefault="00EE0470" w:rsidP="00292BE8">
            <w:pPr>
              <w:pStyle w:val="afff4"/>
              <w:rPr>
                <w:rFonts w:cs="Times New Roman"/>
                <w:szCs w:val="24"/>
              </w:rPr>
            </w:pPr>
            <w:r w:rsidRPr="00EE0470">
              <w:rPr>
                <w:rFonts w:cs="Times New Roman"/>
                <w:szCs w:val="24"/>
                <w:lang w:eastAsia="ar-SA"/>
              </w:rPr>
              <w:t xml:space="preserve"> ______________ </w:t>
            </w:r>
          </w:p>
        </w:tc>
      </w:tr>
    </w:tbl>
    <w:p w14:paraId="3441CBF3" w14:textId="77777777" w:rsidR="00EE0470" w:rsidRPr="00EE0470" w:rsidRDefault="00EE0470" w:rsidP="00EE0470">
      <w:pPr>
        <w:pStyle w:val="a8"/>
        <w:jc w:val="right"/>
        <w:rPr>
          <w:sz w:val="24"/>
          <w:szCs w:val="24"/>
          <w:lang w:val="ru-RU"/>
        </w:rPr>
      </w:pPr>
      <w:bookmarkStart w:id="0" w:name="Par310"/>
      <w:bookmarkEnd w:id="0"/>
    </w:p>
    <w:p w14:paraId="5B3A0224" w14:textId="77777777" w:rsidR="00EE0470" w:rsidRPr="00EE0470" w:rsidRDefault="00EE0470" w:rsidP="00EE0470">
      <w:pPr>
        <w:pStyle w:val="a8"/>
        <w:jc w:val="right"/>
        <w:rPr>
          <w:sz w:val="24"/>
          <w:szCs w:val="24"/>
          <w:lang w:val="ru-RU"/>
        </w:rPr>
      </w:pPr>
    </w:p>
    <w:p w14:paraId="5B710940" w14:textId="77777777" w:rsidR="00EE0470" w:rsidRPr="00EE0470" w:rsidRDefault="00EE0470" w:rsidP="00EE0470">
      <w:pPr>
        <w:pStyle w:val="a8"/>
        <w:jc w:val="right"/>
        <w:rPr>
          <w:sz w:val="24"/>
          <w:szCs w:val="24"/>
          <w:lang w:val="ru-RU"/>
        </w:rPr>
      </w:pPr>
    </w:p>
    <w:p w14:paraId="1A7CC4DA" w14:textId="77777777" w:rsidR="00EE0470" w:rsidRPr="00EE0470" w:rsidRDefault="00EE0470" w:rsidP="00EE0470">
      <w:pPr>
        <w:pStyle w:val="a8"/>
        <w:jc w:val="right"/>
        <w:rPr>
          <w:sz w:val="24"/>
          <w:szCs w:val="24"/>
          <w:lang w:val="ru-RU"/>
        </w:rPr>
      </w:pPr>
    </w:p>
    <w:p w14:paraId="3F98A88D" w14:textId="77777777" w:rsidR="00EE0470" w:rsidRDefault="00EE0470" w:rsidP="00EE0470">
      <w:pPr>
        <w:pStyle w:val="a8"/>
        <w:jc w:val="right"/>
        <w:rPr>
          <w:sz w:val="24"/>
          <w:szCs w:val="24"/>
          <w:lang w:val="ru-RU"/>
        </w:rPr>
      </w:pPr>
    </w:p>
    <w:p w14:paraId="7B8D79FE" w14:textId="77777777" w:rsidR="00EE0470" w:rsidRDefault="00EE0470" w:rsidP="00EF301B">
      <w:pPr>
        <w:pStyle w:val="a8"/>
        <w:ind w:left="0"/>
        <w:rPr>
          <w:sz w:val="24"/>
          <w:szCs w:val="24"/>
          <w:lang w:val="ru-RU"/>
        </w:rPr>
      </w:pPr>
    </w:p>
    <w:p w14:paraId="73266143" w14:textId="77777777" w:rsidR="00D5321E" w:rsidRPr="00EE0470" w:rsidRDefault="00D5321E" w:rsidP="00EF301B">
      <w:pPr>
        <w:pStyle w:val="a8"/>
        <w:ind w:left="0"/>
        <w:rPr>
          <w:sz w:val="24"/>
          <w:szCs w:val="24"/>
          <w:lang w:val="ru-RU"/>
        </w:rPr>
      </w:pPr>
    </w:p>
    <w:p w14:paraId="7D8DF42A" w14:textId="636A5C7E" w:rsidR="00EE0470" w:rsidRPr="00EE0470" w:rsidRDefault="00EE0470" w:rsidP="00EE0470">
      <w:pPr>
        <w:pStyle w:val="a8"/>
        <w:jc w:val="right"/>
        <w:rPr>
          <w:sz w:val="24"/>
          <w:szCs w:val="24"/>
          <w:lang w:val="ru-RU"/>
        </w:rPr>
      </w:pPr>
      <w:r w:rsidRPr="00EE0470">
        <w:rPr>
          <w:sz w:val="24"/>
          <w:szCs w:val="24"/>
          <w:lang w:val="ru-RU"/>
        </w:rPr>
        <w:lastRenderedPageBreak/>
        <w:t>Приложение № 1</w:t>
      </w:r>
      <w:r w:rsidR="000439F1">
        <w:rPr>
          <w:sz w:val="24"/>
          <w:szCs w:val="24"/>
          <w:lang w:val="ru-RU"/>
        </w:rPr>
        <w:t>а</w:t>
      </w:r>
      <w:r w:rsidRPr="00EE0470">
        <w:rPr>
          <w:sz w:val="24"/>
          <w:szCs w:val="24"/>
          <w:lang w:val="ru-RU"/>
        </w:rPr>
        <w:t xml:space="preserve"> к Договору</w:t>
      </w:r>
    </w:p>
    <w:p w14:paraId="49DCE8DE" w14:textId="6BB8A629" w:rsidR="00EE0470" w:rsidRPr="00EE0470" w:rsidRDefault="00EE0470" w:rsidP="00EE0470">
      <w:pPr>
        <w:ind w:left="5400"/>
        <w:jc w:val="right"/>
        <w:rPr>
          <w:rFonts w:ascii="Times New Roman" w:hAnsi="Times New Roman" w:cs="Times New Roman"/>
          <w:sz w:val="24"/>
          <w:szCs w:val="24"/>
        </w:rPr>
      </w:pPr>
      <w:r w:rsidRPr="00EE0470">
        <w:rPr>
          <w:rFonts w:ascii="Times New Roman" w:hAnsi="Times New Roman" w:cs="Times New Roman"/>
          <w:sz w:val="24"/>
          <w:szCs w:val="24"/>
        </w:rPr>
        <w:t>аренды</w:t>
      </w:r>
      <w:r w:rsidR="00B326D5">
        <w:rPr>
          <w:rFonts w:ascii="Times New Roman" w:hAnsi="Times New Roman" w:cs="Times New Roman"/>
          <w:sz w:val="24"/>
          <w:szCs w:val="24"/>
        </w:rPr>
        <w:t xml:space="preserve"> недвижимого имущества </w:t>
      </w:r>
      <w:r w:rsidR="00B326D5">
        <w:rPr>
          <w:rFonts w:ascii="Times New Roman" w:hAnsi="Times New Roman" w:cs="Times New Roman"/>
          <w:sz w:val="24"/>
          <w:szCs w:val="24"/>
        </w:rPr>
        <w:br/>
        <w:t>№</w:t>
      </w:r>
      <w:r w:rsidR="00B326D5" w:rsidRPr="00B326D5">
        <w:rPr>
          <w:rFonts w:ascii="Times New Roman" w:hAnsi="Times New Roman" w:cs="Times New Roman"/>
          <w:sz w:val="24"/>
          <w:szCs w:val="24"/>
        </w:rPr>
        <w:t>______</w:t>
      </w:r>
      <w:r w:rsidR="00B326D5">
        <w:rPr>
          <w:rFonts w:ascii="Times New Roman" w:hAnsi="Times New Roman" w:cs="Times New Roman"/>
          <w:sz w:val="24"/>
          <w:szCs w:val="24"/>
        </w:rPr>
        <w:t xml:space="preserve"> от «</w:t>
      </w:r>
      <w:r w:rsidR="00B326D5" w:rsidRPr="00B326D5">
        <w:rPr>
          <w:rFonts w:ascii="Times New Roman" w:hAnsi="Times New Roman" w:cs="Times New Roman"/>
          <w:sz w:val="24"/>
          <w:szCs w:val="24"/>
        </w:rPr>
        <w:t>__</w:t>
      </w:r>
      <w:r w:rsidRPr="00EE0470">
        <w:rPr>
          <w:rFonts w:ascii="Times New Roman" w:hAnsi="Times New Roman" w:cs="Times New Roman"/>
          <w:sz w:val="24"/>
          <w:szCs w:val="24"/>
        </w:rPr>
        <w:t xml:space="preserve">» </w:t>
      </w:r>
      <w:r w:rsidR="00B326D5" w:rsidRPr="00B326D5">
        <w:rPr>
          <w:rFonts w:ascii="Times New Roman" w:hAnsi="Times New Roman" w:cs="Times New Roman"/>
          <w:sz w:val="24"/>
          <w:szCs w:val="24"/>
        </w:rPr>
        <w:t>_____</w:t>
      </w:r>
      <w:r w:rsidRPr="00EE0470">
        <w:rPr>
          <w:rFonts w:ascii="Times New Roman" w:hAnsi="Times New Roman" w:cs="Times New Roman"/>
          <w:sz w:val="24"/>
          <w:szCs w:val="24"/>
        </w:rPr>
        <w:t xml:space="preserve"> 2024 г.</w:t>
      </w:r>
    </w:p>
    <w:p w14:paraId="3ADE5EFF" w14:textId="77777777" w:rsidR="00EE0470" w:rsidRPr="00EE0470" w:rsidRDefault="00EE0470" w:rsidP="00EE0470">
      <w:pPr>
        <w:pStyle w:val="a8"/>
        <w:ind w:left="5400"/>
        <w:jc w:val="right"/>
        <w:rPr>
          <w:sz w:val="24"/>
          <w:szCs w:val="24"/>
          <w:lang w:val="ru-RU"/>
        </w:rPr>
      </w:pPr>
    </w:p>
    <w:p w14:paraId="7A991E60" w14:textId="77777777" w:rsidR="00D5321E" w:rsidRPr="00D5321E" w:rsidRDefault="00EE0470" w:rsidP="00D5321E">
      <w:pPr>
        <w:jc w:val="both"/>
        <w:rPr>
          <w:rFonts w:ascii="Times New Roman" w:hAnsi="Times New Roman" w:cs="Times New Roman"/>
          <w:sz w:val="24"/>
          <w:szCs w:val="24"/>
        </w:rPr>
      </w:pPr>
      <w:r w:rsidRPr="00EE0470">
        <w:rPr>
          <w:rFonts w:ascii="Times New Roman" w:hAnsi="Times New Roman" w:cs="Times New Roman"/>
          <w:b/>
          <w:sz w:val="24"/>
          <w:szCs w:val="24"/>
        </w:rPr>
        <w:t>План Объекта аренды:</w:t>
      </w:r>
      <w:r w:rsidRPr="00EE0470">
        <w:rPr>
          <w:rFonts w:ascii="Times New Roman" w:hAnsi="Times New Roman" w:cs="Times New Roman"/>
          <w:sz w:val="24"/>
          <w:szCs w:val="24"/>
        </w:rPr>
        <w:t xml:space="preserve"> </w:t>
      </w:r>
      <w:r w:rsidR="00D5321E" w:rsidRPr="00D5321E">
        <w:rPr>
          <w:rFonts w:ascii="Times New Roman" w:hAnsi="Times New Roman" w:cs="Times New Roman"/>
          <w:sz w:val="24"/>
          <w:szCs w:val="24"/>
        </w:rPr>
        <w:t>нежилое здание: столярная мастерская ц.022 (инв.102075) общей площадью 968,8 кв.м, по адресу: 143403, Московская обл., г. Красногорск, ул. Речная, д.8</w:t>
      </w:r>
    </w:p>
    <w:p w14:paraId="72A87428" w14:textId="77777777" w:rsidR="00D5321E" w:rsidRDefault="00D5321E" w:rsidP="00D5321E">
      <w:pPr>
        <w:jc w:val="center"/>
        <w:rPr>
          <w:noProof/>
          <w:lang w:eastAsia="ru-RU"/>
        </w:rPr>
      </w:pPr>
    </w:p>
    <w:p w14:paraId="47D073B8" w14:textId="0170CD02" w:rsidR="00EE0470" w:rsidRDefault="00D5321E" w:rsidP="00D5321E">
      <w:pPr>
        <w:jc w:val="center"/>
        <w:rPr>
          <w:rFonts w:cs="Times New Roman"/>
          <w:szCs w:val="24"/>
        </w:rPr>
      </w:pPr>
      <w:r>
        <w:rPr>
          <w:noProof/>
          <w:szCs w:val="24"/>
          <w:lang w:eastAsia="ru-RU"/>
        </w:rPr>
        <mc:AlternateContent>
          <mc:Choice Requires="wps">
            <w:drawing>
              <wp:anchor distT="0" distB="0" distL="114300" distR="114300" simplePos="0" relativeHeight="251636736" behindDoc="0" locked="0" layoutInCell="1" allowOverlap="1" wp14:anchorId="2E3870D3" wp14:editId="5419CE07">
                <wp:simplePos x="0" y="0"/>
                <wp:positionH relativeFrom="column">
                  <wp:posOffset>275590</wp:posOffset>
                </wp:positionH>
                <wp:positionV relativeFrom="paragraph">
                  <wp:posOffset>2806700</wp:posOffset>
                </wp:positionV>
                <wp:extent cx="5667375" cy="1414145"/>
                <wp:effectExtent l="0" t="0" r="28575" b="14605"/>
                <wp:wrapNone/>
                <wp:docPr id="73" name="Прямоугольник 73"/>
                <wp:cNvGraphicFramePr/>
                <a:graphic xmlns:a="http://schemas.openxmlformats.org/drawingml/2006/main">
                  <a:graphicData uri="http://schemas.microsoft.com/office/word/2010/wordprocessingShape">
                    <wps:wsp>
                      <wps:cNvSpPr/>
                      <wps:spPr>
                        <a:xfrm>
                          <a:off x="0" y="0"/>
                          <a:ext cx="5667375" cy="141414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3D5CBA" id="Прямоугольник 73" o:spid="_x0000_s1026" style="position:absolute;margin-left:21.7pt;margin-top:221pt;width:446.25pt;height:111.3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" filled="f" strokecolor="red" strokeweight="2pt"/>
            </w:pict>
          </mc:Fallback>
        </mc:AlternateContent>
      </w:r>
      <w:r>
        <w:rPr>
          <w:noProof/>
          <w:szCs w:val="24"/>
          <w:lang w:eastAsia="ru-RU"/>
        </w:rPr>
        <mc:AlternateContent>
          <mc:Choice Requires="wps">
            <w:drawing>
              <wp:anchor distT="0" distB="0" distL="114300" distR="114300" simplePos="0" relativeHeight="251662336" behindDoc="0" locked="0" layoutInCell="1" allowOverlap="1" wp14:anchorId="7F170CD1" wp14:editId="7B0922EF">
                <wp:simplePos x="0" y="0"/>
                <wp:positionH relativeFrom="column">
                  <wp:posOffset>108585</wp:posOffset>
                </wp:positionH>
                <wp:positionV relativeFrom="paragraph">
                  <wp:posOffset>612140</wp:posOffset>
                </wp:positionV>
                <wp:extent cx="4629150" cy="0"/>
                <wp:effectExtent l="0" t="19050" r="19050" b="19050"/>
                <wp:wrapNone/>
                <wp:docPr id="77" name="Прямая соединительная линия 77"/>
                <wp:cNvGraphicFramePr/>
                <a:graphic xmlns:a="http://schemas.openxmlformats.org/drawingml/2006/main">
                  <a:graphicData uri="http://schemas.microsoft.com/office/word/2010/wordprocessingShape">
                    <wps:wsp>
                      <wps:cNvCnPr/>
                      <wps:spPr>
                        <a:xfrm flipV="1">
                          <a:off x="0" y="0"/>
                          <a:ext cx="4629150"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E685AD" id="Прямая соединительная линия 77"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5pt,48.2pt" to="373.05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" strokecolor="red" strokeweight="2.25pt"/>
            </w:pict>
          </mc:Fallback>
        </mc:AlternateContent>
      </w:r>
      <w:r>
        <w:rPr>
          <w:noProof/>
          <w:szCs w:val="24"/>
          <w:lang w:eastAsia="ru-RU"/>
        </w:rPr>
        <mc:AlternateContent>
          <mc:Choice Requires="wps">
            <w:drawing>
              <wp:anchor distT="0" distB="0" distL="114300" distR="114300" simplePos="0" relativeHeight="251655168" behindDoc="0" locked="0" layoutInCell="1" allowOverlap="1" wp14:anchorId="19847689" wp14:editId="0347A600">
                <wp:simplePos x="0" y="0"/>
                <wp:positionH relativeFrom="column">
                  <wp:posOffset>4737735</wp:posOffset>
                </wp:positionH>
                <wp:positionV relativeFrom="paragraph">
                  <wp:posOffset>183515</wp:posOffset>
                </wp:positionV>
                <wp:extent cx="1057275" cy="0"/>
                <wp:effectExtent l="0" t="19050" r="28575" b="19050"/>
                <wp:wrapNone/>
                <wp:docPr id="74" name="Прямая соединительная линия 74"/>
                <wp:cNvGraphicFramePr/>
                <a:graphic xmlns:a="http://schemas.openxmlformats.org/drawingml/2006/main">
                  <a:graphicData uri="http://schemas.microsoft.com/office/word/2010/wordprocessingShape">
                    <wps:wsp>
                      <wps:cNvCnPr/>
                      <wps:spPr>
                        <a:xfrm>
                          <a:off x="0" y="0"/>
                          <a:ext cx="1057275" cy="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E11FA9" id="Прямая соединительная линия 7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3.05pt,14.45pt" to="456.3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" strokecolor="red" strokeweight="2.25pt"/>
            </w:pict>
          </mc:Fallback>
        </mc:AlternateContent>
      </w:r>
      <w:r>
        <w:rPr>
          <w:noProof/>
          <w:szCs w:val="24"/>
          <w:lang w:eastAsia="ru-RU"/>
        </w:rPr>
        <mc:AlternateContent>
          <mc:Choice Requires="wps">
            <w:drawing>
              <wp:anchor distT="0" distB="0" distL="114300" distR="114300" simplePos="0" relativeHeight="251684864" behindDoc="0" locked="0" layoutInCell="1" allowOverlap="1" wp14:anchorId="5F58E819" wp14:editId="40056204">
                <wp:simplePos x="0" y="0"/>
                <wp:positionH relativeFrom="column">
                  <wp:posOffset>4739640</wp:posOffset>
                </wp:positionH>
                <wp:positionV relativeFrom="paragraph">
                  <wp:posOffset>234950</wp:posOffset>
                </wp:positionV>
                <wp:extent cx="0" cy="431165"/>
                <wp:effectExtent l="19050" t="0" r="19050" b="6985"/>
                <wp:wrapNone/>
                <wp:docPr id="76" name="Прямая соединительная линия 76"/>
                <wp:cNvGraphicFramePr/>
                <a:graphic xmlns:a="http://schemas.openxmlformats.org/drawingml/2006/main">
                  <a:graphicData uri="http://schemas.microsoft.com/office/word/2010/wordprocessingShape">
                    <wps:wsp>
                      <wps:cNvCnPr/>
                      <wps:spPr>
                        <a:xfrm flipV="1">
                          <a:off x="0" y="0"/>
                          <a:ext cx="0" cy="431165"/>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1642B6" id="Прямая соединительная линия 76"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3.2pt,18.5pt" to="373.2pt,5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" strokecolor="red" strokeweight="2.25pt"/>
            </w:pict>
          </mc:Fallback>
        </mc:AlternateContent>
      </w:r>
      <w:r>
        <w:rPr>
          <w:noProof/>
          <w:szCs w:val="24"/>
          <w:lang w:eastAsia="ru-RU"/>
        </w:rPr>
        <mc:AlternateContent>
          <mc:Choice Requires="wps">
            <w:drawing>
              <wp:anchor distT="0" distB="0" distL="114300" distR="114300" simplePos="0" relativeHeight="251644928" behindDoc="0" locked="0" layoutInCell="1" allowOverlap="1" wp14:anchorId="2979C3EA" wp14:editId="6733085A">
                <wp:simplePos x="0" y="0"/>
                <wp:positionH relativeFrom="column">
                  <wp:posOffset>70484</wp:posOffset>
                </wp:positionH>
                <wp:positionV relativeFrom="paragraph">
                  <wp:posOffset>2050414</wp:posOffset>
                </wp:positionV>
                <wp:extent cx="5724525" cy="8255"/>
                <wp:effectExtent l="19050" t="19050" r="28575" b="29845"/>
                <wp:wrapNone/>
                <wp:docPr id="79" name="Прямая соединительная линия 79"/>
                <wp:cNvGraphicFramePr/>
                <a:graphic xmlns:a="http://schemas.openxmlformats.org/drawingml/2006/main">
                  <a:graphicData uri="http://schemas.microsoft.com/office/word/2010/wordprocessingShape">
                    <wps:wsp>
                      <wps:cNvCnPr/>
                      <wps:spPr>
                        <a:xfrm flipV="1">
                          <a:off x="0" y="0"/>
                          <a:ext cx="5724525" cy="8255"/>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3265F42" id="Прямая соединительная линия 79" o:spid="_x0000_s1026" style="position:absolute;flip:y;z-index:251644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5pt,161.45pt" to="456.3pt,16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" strokecolor="red" strokeweight="2.25pt"/>
            </w:pict>
          </mc:Fallback>
        </mc:AlternateContent>
      </w:r>
      <w:r>
        <w:rPr>
          <w:noProof/>
          <w:szCs w:val="24"/>
          <w:lang w:eastAsia="ru-RU"/>
        </w:rPr>
        <mc:AlternateContent>
          <mc:Choice Requires="wps">
            <w:drawing>
              <wp:anchor distT="0" distB="0" distL="114300" distR="114300" simplePos="0" relativeHeight="251674624" behindDoc="0" locked="0" layoutInCell="1" allowOverlap="1" wp14:anchorId="427F5DC4" wp14:editId="5F756EEF">
                <wp:simplePos x="0" y="0"/>
                <wp:positionH relativeFrom="column">
                  <wp:posOffset>5798185</wp:posOffset>
                </wp:positionH>
                <wp:positionV relativeFrom="paragraph">
                  <wp:posOffset>177800</wp:posOffset>
                </wp:positionV>
                <wp:extent cx="0" cy="1879600"/>
                <wp:effectExtent l="19050" t="0" r="19050" b="6350"/>
                <wp:wrapNone/>
                <wp:docPr id="75" name="Прямая соединительная линия 75"/>
                <wp:cNvGraphicFramePr/>
                <a:graphic xmlns:a="http://schemas.openxmlformats.org/drawingml/2006/main">
                  <a:graphicData uri="http://schemas.microsoft.com/office/word/2010/wordprocessingShape">
                    <wps:wsp>
                      <wps:cNvCnPr/>
                      <wps:spPr>
                        <a:xfrm flipH="1" flipV="1">
                          <a:off x="0" y="0"/>
                          <a:ext cx="0" cy="187960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159F91" id="Прямая соединительная линия 75" o:spid="_x0000_s1026" style="position:absolute;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6.55pt,14pt" to="456.5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" strokecolor="red" strokeweight="2.25pt"/>
            </w:pict>
          </mc:Fallback>
        </mc:AlternateContent>
      </w:r>
      <w:r>
        <w:rPr>
          <w:noProof/>
          <w:szCs w:val="24"/>
          <w:lang w:eastAsia="ru-RU"/>
        </w:rPr>
        <mc:AlternateContent>
          <mc:Choice Requires="wps">
            <w:drawing>
              <wp:anchor distT="0" distB="0" distL="114300" distR="114300" simplePos="0" relativeHeight="251688960" behindDoc="0" locked="0" layoutInCell="1" allowOverlap="1" wp14:anchorId="4E660415" wp14:editId="6E375395">
                <wp:simplePos x="0" y="0"/>
                <wp:positionH relativeFrom="column">
                  <wp:posOffset>107315</wp:posOffset>
                </wp:positionH>
                <wp:positionV relativeFrom="paragraph">
                  <wp:posOffset>608965</wp:posOffset>
                </wp:positionV>
                <wp:extent cx="0" cy="1447800"/>
                <wp:effectExtent l="19050" t="0" r="19050" b="0"/>
                <wp:wrapNone/>
                <wp:docPr id="78" name="Прямая соединительная линия 78"/>
                <wp:cNvGraphicFramePr/>
                <a:graphic xmlns:a="http://schemas.openxmlformats.org/drawingml/2006/main">
                  <a:graphicData uri="http://schemas.microsoft.com/office/word/2010/wordprocessingShape">
                    <wps:wsp>
                      <wps:cNvCnPr/>
                      <wps:spPr>
                        <a:xfrm flipV="1">
                          <a:off x="0" y="0"/>
                          <a:ext cx="0" cy="1447800"/>
                        </a:xfrm>
                        <a:prstGeom prst="line">
                          <a:avLst/>
                        </a:prstGeom>
                        <a:ln w="2857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3B0F51" id="Прямая соединительная линия 78" o:spid="_x0000_s1026" style="position:absolute;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5pt,47.95pt" to="8.45pt,16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" strokecolor="red" strokeweight="2.25pt"/>
            </w:pict>
          </mc:Fallback>
        </mc:AlternateContent>
      </w:r>
      <w:r>
        <w:rPr>
          <w:noProof/>
          <w:lang w:eastAsia="ru-RU"/>
        </w:rPr>
        <w:drawing>
          <wp:inline distT="0" distB="0" distL="0" distR="0" wp14:anchorId="0ACE546A" wp14:editId="28891005">
            <wp:extent cx="2132513" cy="6041571"/>
            <wp:effectExtent l="26670" t="68580" r="27940" b="660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rotWithShape="1">
                    <a:blip r:embed="rId14">
                      <a:extLst>
                        <a:ext uri="{28A0092B-C50C-407E-A947-70E740481C1C}">
                          <a14:useLocalDpi xmlns:a14="http://schemas.microsoft.com/office/drawing/2010/main" val="0"/>
                        </a:ext>
                      </a:extLst>
                    </a:blip>
                    <a:srcRect l="46037" t="9903" r="35808" b="5148"/>
                    <a:stretch/>
                  </pic:blipFill>
                  <pic:spPr bwMode="auto">
                    <a:xfrm rot="16140000">
                      <a:off x="0" y="0"/>
                      <a:ext cx="2136227" cy="6052094"/>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ru-RU"/>
        </w:rPr>
        <w:drawing>
          <wp:inline distT="0" distB="0" distL="0" distR="0" wp14:anchorId="2D385B6C" wp14:editId="6617FC46">
            <wp:extent cx="2178000" cy="6069600"/>
            <wp:effectExtent l="0" t="2857"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арный 2 этаж 001.jpg"/>
                    <pic:cNvPicPr/>
                  </pic:nvPicPr>
                  <pic:blipFill rotWithShape="1">
                    <a:blip r:embed="rId15" cstate="print">
                      <a:extLst>
                        <a:ext uri="{28A0092B-C50C-407E-A947-70E740481C1C}">
                          <a14:useLocalDpi xmlns:a14="http://schemas.microsoft.com/office/drawing/2010/main" val="0"/>
                        </a:ext>
                      </a:extLst>
                    </a:blip>
                    <a:srcRect l="34416" t="17273" r="35347" b="24754"/>
                    <a:stretch/>
                  </pic:blipFill>
                  <pic:spPr bwMode="auto">
                    <a:xfrm rot="5400000">
                      <a:off x="0" y="0"/>
                      <a:ext cx="2178000" cy="6069600"/>
                    </a:xfrm>
                    <a:prstGeom prst="rect">
                      <a:avLst/>
                    </a:prstGeom>
                    <a:ln>
                      <a:noFill/>
                    </a:ln>
                    <a:extLst>
                      <a:ext uri="{53640926-AAD7-44D8-BBD7-CCE9431645EC}">
                        <a14:shadowObscured xmlns:a14="http://schemas.microsoft.com/office/drawing/2010/main"/>
                      </a:ext>
                    </a:extLst>
                  </pic:spPr>
                </pic:pic>
              </a:graphicData>
            </a:graphic>
          </wp:inline>
        </w:drawing>
      </w:r>
    </w:p>
    <w:p w14:paraId="4DA7055B" w14:textId="77777777" w:rsidR="00D5321E" w:rsidRPr="00D5321E" w:rsidRDefault="00D5321E" w:rsidP="00D5321E">
      <w:pPr>
        <w:jc w:val="center"/>
        <w:rPr>
          <w:rFonts w:cs="Times New Roman"/>
          <w:szCs w:val="24"/>
        </w:rPr>
      </w:pPr>
    </w:p>
    <w:p w14:paraId="4D5CE36A" w14:textId="27B52599" w:rsidR="00EE0470" w:rsidRDefault="00EE0470" w:rsidP="00B326D5">
      <w:pPr>
        <w:widowControl w:val="0"/>
        <w:autoSpaceDN w:val="0"/>
        <w:adjustRightInd w:val="0"/>
        <w:ind w:firstLine="708"/>
        <w:rPr>
          <w:rFonts w:ascii="Times New Roman" w:hAnsi="Times New Roman" w:cs="Times New Roman"/>
          <w:sz w:val="24"/>
          <w:szCs w:val="24"/>
        </w:rPr>
      </w:pPr>
      <w:r w:rsidRPr="00EE0470">
        <w:rPr>
          <w:rFonts w:ascii="Times New Roman" w:hAnsi="Times New Roman" w:cs="Times New Roman"/>
          <w:noProof/>
          <w:sz w:val="24"/>
          <w:szCs w:val="24"/>
          <w:lang w:eastAsia="ru-RU"/>
        </w:rPr>
        <mc:AlternateContent>
          <mc:Choice Requires="wps">
            <w:drawing>
              <wp:anchor distT="0" distB="0" distL="114300" distR="114300" simplePos="0" relativeHeight="251627520" behindDoc="0" locked="0" layoutInCell="1" allowOverlap="1" wp14:anchorId="4846D8D5" wp14:editId="0202491F">
                <wp:simplePos x="0" y="0"/>
                <wp:positionH relativeFrom="column">
                  <wp:posOffset>821690</wp:posOffset>
                </wp:positionH>
                <wp:positionV relativeFrom="paragraph">
                  <wp:posOffset>7454</wp:posOffset>
                </wp:positionV>
                <wp:extent cx="294005" cy="142875"/>
                <wp:effectExtent l="0" t="0" r="10795" b="28575"/>
                <wp:wrapNone/>
                <wp:docPr id="85" name="Прямоугольник 85"/>
                <wp:cNvGraphicFramePr/>
                <a:graphic xmlns:a="http://schemas.openxmlformats.org/drawingml/2006/main">
                  <a:graphicData uri="http://schemas.microsoft.com/office/word/2010/wordprocessingShape">
                    <wps:wsp>
                      <wps:cNvSpPr/>
                      <wps:spPr>
                        <a:xfrm>
                          <a:off x="0" y="0"/>
                          <a:ext cx="294005" cy="142875"/>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7D8DF4" id="Прямоугольник 85" o:spid="_x0000_s1026" style="position:absolute;margin-left:64.7pt;margin-top:.6pt;width:23.15pt;height:11.25pt;z-index:251627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" filled="f" strokecolor="red" strokeweight="2pt"/>
            </w:pict>
          </mc:Fallback>
        </mc:AlternateContent>
      </w:r>
      <w:r w:rsidRPr="00EE0470">
        <w:rPr>
          <w:rFonts w:ascii="Times New Roman" w:hAnsi="Times New Roman" w:cs="Times New Roman"/>
          <w:sz w:val="24"/>
          <w:szCs w:val="24"/>
        </w:rPr>
        <w:t xml:space="preserve">                     Площади, переданные в арендное пользование </w:t>
      </w:r>
    </w:p>
    <w:p w14:paraId="1B8550BF" w14:textId="77777777" w:rsidR="00D5321E" w:rsidRPr="00B326D5" w:rsidRDefault="00D5321E" w:rsidP="00B326D5">
      <w:pPr>
        <w:widowControl w:val="0"/>
        <w:autoSpaceDN w:val="0"/>
        <w:adjustRightInd w:val="0"/>
        <w:ind w:firstLine="708"/>
        <w:rPr>
          <w:rFonts w:ascii="Times New Roman" w:hAnsi="Times New Roman" w:cs="Times New Roman"/>
          <w:b/>
          <w:sz w:val="24"/>
          <w:szCs w:val="24"/>
        </w:rPr>
      </w:pPr>
    </w:p>
    <w:tbl>
      <w:tblPr>
        <w:tblW w:w="10419" w:type="dxa"/>
        <w:tblLayout w:type="fixed"/>
        <w:tblLook w:val="01E0" w:firstRow="1" w:lastRow="1" w:firstColumn="1" w:lastColumn="1" w:noHBand="0" w:noVBand="0"/>
      </w:tblPr>
      <w:tblGrid>
        <w:gridCol w:w="5136"/>
        <w:gridCol w:w="5283"/>
      </w:tblGrid>
      <w:tr w:rsidR="00EE0470" w:rsidRPr="00EE0470" w14:paraId="5490096A" w14:textId="77777777" w:rsidTr="00612ADB">
        <w:tc>
          <w:tcPr>
            <w:tcW w:w="5136" w:type="dxa"/>
          </w:tcPr>
          <w:p w14:paraId="7F8D3C7C" w14:textId="77777777" w:rsidR="00EE0470" w:rsidRPr="00EE0470" w:rsidRDefault="00EE0470" w:rsidP="00612ADB">
            <w:pPr>
              <w:pStyle w:val="a8"/>
              <w:suppressLineNumbers/>
              <w:tabs>
                <w:tab w:val="left" w:pos="-180"/>
              </w:tabs>
              <w:rPr>
                <w:bCs/>
                <w:sz w:val="24"/>
                <w:szCs w:val="24"/>
              </w:rPr>
            </w:pPr>
            <w:r w:rsidRPr="00EE0470">
              <w:rPr>
                <w:sz w:val="24"/>
                <w:szCs w:val="24"/>
                <w:lang w:val="ru-RU"/>
              </w:rPr>
              <w:t xml:space="preserve"> </w:t>
            </w:r>
            <w:r w:rsidRPr="00EE0470">
              <w:rPr>
                <w:bCs/>
                <w:sz w:val="24"/>
                <w:szCs w:val="24"/>
              </w:rPr>
              <w:t>Арендодатель:</w:t>
            </w:r>
          </w:p>
        </w:tc>
        <w:tc>
          <w:tcPr>
            <w:tcW w:w="5283" w:type="dxa"/>
          </w:tcPr>
          <w:p w14:paraId="68565F39" w14:textId="77777777" w:rsidR="00EE0470" w:rsidRPr="00EE0470" w:rsidRDefault="00EE0470" w:rsidP="00612ADB">
            <w:pPr>
              <w:pStyle w:val="a8"/>
              <w:suppressLineNumbers/>
              <w:tabs>
                <w:tab w:val="left" w:pos="-180"/>
              </w:tabs>
              <w:rPr>
                <w:bCs/>
                <w:sz w:val="24"/>
                <w:szCs w:val="24"/>
              </w:rPr>
            </w:pPr>
            <w:r w:rsidRPr="00EE0470">
              <w:rPr>
                <w:bCs/>
                <w:sz w:val="24"/>
                <w:szCs w:val="24"/>
              </w:rPr>
              <w:t>Арендатор:</w:t>
            </w:r>
          </w:p>
        </w:tc>
      </w:tr>
      <w:tr w:rsidR="00EE0470" w:rsidRPr="00EE0470" w14:paraId="01F68B00" w14:textId="77777777" w:rsidTr="00612ADB">
        <w:trPr>
          <w:trHeight w:val="1644"/>
        </w:trPr>
        <w:tc>
          <w:tcPr>
            <w:tcW w:w="5136" w:type="dxa"/>
          </w:tcPr>
          <w:p w14:paraId="2503BCFD" w14:textId="77777777" w:rsidR="00EE0470" w:rsidRPr="00EE0470" w:rsidRDefault="00EE0470" w:rsidP="00612ADB">
            <w:pPr>
              <w:suppressLineNumbers/>
              <w:rPr>
                <w:rFonts w:ascii="Times New Roman" w:hAnsi="Times New Roman" w:cs="Times New Roman"/>
                <w:sz w:val="24"/>
                <w:szCs w:val="24"/>
              </w:rPr>
            </w:pPr>
          </w:p>
          <w:p w14:paraId="1B75EEC9" w14:textId="3D39C467" w:rsidR="00EE0470" w:rsidRPr="00EE0470" w:rsidRDefault="00EE0470" w:rsidP="00612ADB">
            <w:pPr>
              <w:pStyle w:val="a8"/>
              <w:suppressLineNumbers/>
              <w:tabs>
                <w:tab w:val="left" w:pos="-180"/>
              </w:tabs>
              <w:rPr>
                <w:bCs/>
                <w:sz w:val="24"/>
                <w:szCs w:val="24"/>
                <w:lang w:val="ru-RU"/>
              </w:rPr>
            </w:pPr>
            <w:r w:rsidRPr="00EE0470">
              <w:rPr>
                <w:sz w:val="24"/>
                <w:szCs w:val="24"/>
                <w:lang w:val="ru-RU"/>
              </w:rPr>
              <w:t>__</w:t>
            </w:r>
            <w:r w:rsidR="00B326D5">
              <w:rPr>
                <w:sz w:val="24"/>
                <w:szCs w:val="24"/>
                <w:lang w:val="ru-RU"/>
              </w:rPr>
              <w:t>__________________</w:t>
            </w:r>
          </w:p>
        </w:tc>
        <w:tc>
          <w:tcPr>
            <w:tcW w:w="5283" w:type="dxa"/>
          </w:tcPr>
          <w:p w14:paraId="6BDFB121" w14:textId="77777777" w:rsidR="00EE0470" w:rsidRPr="00EE0470" w:rsidRDefault="00EE0470" w:rsidP="00612ADB">
            <w:pPr>
              <w:ind w:right="34"/>
              <w:jc w:val="both"/>
              <w:rPr>
                <w:rFonts w:ascii="Times New Roman" w:hAnsi="Times New Roman" w:cs="Times New Roman"/>
                <w:sz w:val="24"/>
                <w:szCs w:val="24"/>
              </w:rPr>
            </w:pPr>
          </w:p>
          <w:p w14:paraId="7F9B4016" w14:textId="1BAF59BD" w:rsidR="00EE0470" w:rsidRPr="00EE0470" w:rsidRDefault="00B326D5" w:rsidP="00612ADB">
            <w:pPr>
              <w:pStyle w:val="a8"/>
              <w:suppressLineNumbers/>
              <w:tabs>
                <w:tab w:val="left" w:pos="-180"/>
              </w:tabs>
              <w:rPr>
                <w:bCs/>
                <w:sz w:val="24"/>
                <w:szCs w:val="24"/>
                <w:lang w:val="ru-RU"/>
              </w:rPr>
            </w:pPr>
            <w:r>
              <w:rPr>
                <w:sz w:val="24"/>
                <w:szCs w:val="24"/>
                <w:lang w:val="ru-RU"/>
              </w:rPr>
              <w:t xml:space="preserve"> ______________ </w:t>
            </w:r>
          </w:p>
        </w:tc>
      </w:tr>
    </w:tbl>
    <w:p w14:paraId="783A1C97" w14:textId="77777777" w:rsidR="00EE0470" w:rsidRDefault="00EE0470" w:rsidP="007E1E1C">
      <w:pPr>
        <w:pStyle w:val="a8"/>
        <w:ind w:left="0"/>
        <w:rPr>
          <w:sz w:val="24"/>
          <w:szCs w:val="24"/>
          <w:lang w:val="ru-RU"/>
        </w:rPr>
      </w:pPr>
    </w:p>
    <w:p w14:paraId="64777D4F" w14:textId="77777777" w:rsidR="00D5321E" w:rsidRDefault="00D5321E" w:rsidP="007E1E1C">
      <w:pPr>
        <w:pStyle w:val="a8"/>
        <w:ind w:left="0"/>
        <w:rPr>
          <w:sz w:val="24"/>
          <w:szCs w:val="24"/>
          <w:lang w:val="ru-RU"/>
        </w:rPr>
      </w:pPr>
    </w:p>
    <w:p w14:paraId="570F3C4E" w14:textId="77777777" w:rsidR="00D5321E" w:rsidRDefault="00D5321E" w:rsidP="007E1E1C">
      <w:pPr>
        <w:pStyle w:val="a8"/>
        <w:ind w:left="0"/>
        <w:rPr>
          <w:sz w:val="24"/>
          <w:szCs w:val="24"/>
          <w:lang w:val="ru-RU"/>
        </w:rPr>
      </w:pPr>
    </w:p>
    <w:p w14:paraId="7E8958CB" w14:textId="77777777" w:rsidR="00D5321E" w:rsidRDefault="00D5321E" w:rsidP="007E1E1C">
      <w:pPr>
        <w:pStyle w:val="a8"/>
        <w:ind w:left="0"/>
        <w:rPr>
          <w:sz w:val="24"/>
          <w:szCs w:val="24"/>
          <w:lang w:val="ru-RU"/>
        </w:rPr>
      </w:pPr>
    </w:p>
    <w:p w14:paraId="7620697D" w14:textId="77777777" w:rsidR="00D5321E" w:rsidRDefault="00D5321E" w:rsidP="007E1E1C">
      <w:pPr>
        <w:pStyle w:val="a8"/>
        <w:ind w:left="0"/>
        <w:rPr>
          <w:sz w:val="24"/>
          <w:szCs w:val="24"/>
          <w:lang w:val="ru-RU"/>
        </w:rPr>
      </w:pPr>
    </w:p>
    <w:p w14:paraId="547BE974" w14:textId="77777777" w:rsidR="00D5321E" w:rsidRDefault="00D5321E" w:rsidP="007E1E1C">
      <w:pPr>
        <w:pStyle w:val="a8"/>
        <w:ind w:left="0"/>
        <w:rPr>
          <w:sz w:val="24"/>
          <w:szCs w:val="24"/>
          <w:lang w:val="ru-RU"/>
        </w:rPr>
      </w:pPr>
    </w:p>
    <w:p w14:paraId="772A6E7B" w14:textId="77777777" w:rsidR="001424F4" w:rsidRPr="000F3285" w:rsidRDefault="001424F4" w:rsidP="007E1E1C">
      <w:pPr>
        <w:pStyle w:val="a8"/>
        <w:ind w:left="0"/>
        <w:rPr>
          <w:sz w:val="24"/>
          <w:szCs w:val="24"/>
        </w:rPr>
      </w:pPr>
    </w:p>
    <w:p w14:paraId="6867C7D0" w14:textId="77777777" w:rsidR="00EE0470" w:rsidRPr="00EE0470" w:rsidRDefault="00EE0470" w:rsidP="00EE0470">
      <w:pPr>
        <w:pStyle w:val="a8"/>
        <w:ind w:left="5400"/>
        <w:jc w:val="right"/>
        <w:rPr>
          <w:sz w:val="24"/>
          <w:szCs w:val="24"/>
          <w:lang w:val="ru-RU"/>
        </w:rPr>
      </w:pPr>
      <w:r w:rsidRPr="00EE0470">
        <w:rPr>
          <w:sz w:val="24"/>
          <w:szCs w:val="24"/>
          <w:lang w:val="ru-RU"/>
        </w:rPr>
        <w:t>Приложение № 2 к Договору</w:t>
      </w:r>
    </w:p>
    <w:p w14:paraId="7069533F" w14:textId="77777777" w:rsidR="00EE0470" w:rsidRPr="00EE0470" w:rsidRDefault="00EE0470" w:rsidP="007E1E1C">
      <w:pPr>
        <w:spacing w:after="0"/>
        <w:ind w:left="5400"/>
        <w:jc w:val="right"/>
        <w:rPr>
          <w:rFonts w:ascii="Times New Roman" w:hAnsi="Times New Roman" w:cs="Times New Roman"/>
          <w:sz w:val="24"/>
          <w:szCs w:val="24"/>
        </w:rPr>
      </w:pPr>
      <w:r w:rsidRPr="00EE0470">
        <w:rPr>
          <w:rFonts w:ascii="Times New Roman" w:hAnsi="Times New Roman" w:cs="Times New Roman"/>
          <w:sz w:val="24"/>
          <w:szCs w:val="24"/>
        </w:rPr>
        <w:t xml:space="preserve">аренды недвижимого имущества </w:t>
      </w:r>
    </w:p>
    <w:p w14:paraId="13AB8C2E" w14:textId="0B08D49E" w:rsidR="00EE0470" w:rsidRPr="00EE0470" w:rsidRDefault="007E1E1C" w:rsidP="007E1E1C">
      <w:pPr>
        <w:spacing w:after="0"/>
        <w:ind w:left="5400"/>
        <w:jc w:val="right"/>
        <w:rPr>
          <w:rFonts w:ascii="Times New Roman" w:hAnsi="Times New Roman" w:cs="Times New Roman"/>
          <w:sz w:val="24"/>
          <w:szCs w:val="24"/>
        </w:rPr>
      </w:pPr>
      <w:r>
        <w:rPr>
          <w:rFonts w:ascii="Times New Roman" w:hAnsi="Times New Roman" w:cs="Times New Roman"/>
          <w:sz w:val="24"/>
          <w:szCs w:val="24"/>
        </w:rPr>
        <w:t xml:space="preserve">№ </w:t>
      </w:r>
      <w:r w:rsidRPr="007E1E1C">
        <w:rPr>
          <w:rFonts w:ascii="Times New Roman" w:hAnsi="Times New Roman" w:cs="Times New Roman"/>
          <w:sz w:val="24"/>
          <w:szCs w:val="24"/>
        </w:rPr>
        <w:t>______</w:t>
      </w:r>
      <w:r>
        <w:rPr>
          <w:rFonts w:ascii="Times New Roman" w:hAnsi="Times New Roman" w:cs="Times New Roman"/>
          <w:sz w:val="24"/>
          <w:szCs w:val="24"/>
        </w:rPr>
        <w:t xml:space="preserve"> от «</w:t>
      </w:r>
      <w:r w:rsidRPr="007E1E1C">
        <w:rPr>
          <w:rFonts w:ascii="Times New Roman" w:hAnsi="Times New Roman" w:cs="Times New Roman"/>
          <w:sz w:val="24"/>
          <w:szCs w:val="24"/>
        </w:rPr>
        <w:t>__</w:t>
      </w:r>
      <w:r w:rsidR="00EE0470" w:rsidRPr="00EE0470">
        <w:rPr>
          <w:rFonts w:ascii="Times New Roman" w:hAnsi="Times New Roman" w:cs="Times New Roman"/>
          <w:sz w:val="24"/>
          <w:szCs w:val="24"/>
        </w:rPr>
        <w:t xml:space="preserve">» </w:t>
      </w:r>
      <w:r w:rsidRPr="007E1E1C">
        <w:rPr>
          <w:rFonts w:ascii="Times New Roman" w:hAnsi="Times New Roman" w:cs="Times New Roman"/>
          <w:sz w:val="24"/>
          <w:szCs w:val="24"/>
        </w:rPr>
        <w:t>_______</w:t>
      </w:r>
      <w:r w:rsidR="00EE0470" w:rsidRPr="00EE0470">
        <w:rPr>
          <w:rFonts w:ascii="Times New Roman" w:hAnsi="Times New Roman" w:cs="Times New Roman"/>
          <w:sz w:val="24"/>
          <w:szCs w:val="24"/>
        </w:rPr>
        <w:t xml:space="preserve"> 2024 г.</w:t>
      </w:r>
    </w:p>
    <w:p w14:paraId="372D7097" w14:textId="77777777" w:rsidR="00EE0470" w:rsidRPr="00EE0470" w:rsidRDefault="00EE0470" w:rsidP="00EE0470">
      <w:pPr>
        <w:pStyle w:val="a8"/>
        <w:ind w:left="5400"/>
        <w:rPr>
          <w:sz w:val="24"/>
          <w:szCs w:val="24"/>
          <w:lang w:val="ru-RU"/>
        </w:rPr>
      </w:pPr>
    </w:p>
    <w:p w14:paraId="65452D51" w14:textId="77777777" w:rsidR="00EE0470" w:rsidRPr="00EE0470" w:rsidRDefault="00EE0470" w:rsidP="0035397F">
      <w:pPr>
        <w:pStyle w:val="a8"/>
        <w:ind w:left="0"/>
        <w:jc w:val="both"/>
        <w:rPr>
          <w:sz w:val="24"/>
          <w:szCs w:val="24"/>
          <w:lang w:val="ru-RU"/>
        </w:rPr>
      </w:pPr>
      <w:r w:rsidRPr="00EE0470">
        <w:rPr>
          <w:bCs/>
          <w:sz w:val="24"/>
          <w:szCs w:val="24"/>
          <w:lang w:val="ru-RU"/>
        </w:rPr>
        <w:t>Предприятие</w:t>
      </w:r>
      <w:r w:rsidRPr="00EE0470">
        <w:rPr>
          <w:sz w:val="24"/>
          <w:szCs w:val="24"/>
          <w:lang w:val="ru-RU"/>
        </w:rPr>
        <w:t>: Публичное акционерное общество «Красногорский завод им. С.А. Зверева» (Арендодатель)</w:t>
      </w:r>
    </w:p>
    <w:p w14:paraId="7101AE03" w14:textId="10641845" w:rsidR="000F3285" w:rsidRPr="000F3285" w:rsidRDefault="0094627D" w:rsidP="000F3285">
      <w:pPr>
        <w:pStyle w:val="a8"/>
        <w:ind w:left="0"/>
        <w:jc w:val="both"/>
        <w:rPr>
          <w:sz w:val="24"/>
          <w:szCs w:val="24"/>
          <w:lang w:val="ru-RU"/>
        </w:rPr>
      </w:pPr>
      <w:r w:rsidRPr="000F3285">
        <w:rPr>
          <w:bCs/>
          <w:szCs w:val="24"/>
          <w:lang w:val="ru-RU"/>
        </w:rPr>
        <w:t>Объект аренды</w:t>
      </w:r>
      <w:r w:rsidRPr="000F3285">
        <w:rPr>
          <w:szCs w:val="24"/>
          <w:lang w:val="ru-RU"/>
        </w:rPr>
        <w:t xml:space="preserve">: </w:t>
      </w:r>
      <w:r w:rsidR="000F3285">
        <w:rPr>
          <w:sz w:val="24"/>
          <w:szCs w:val="24"/>
          <w:lang w:val="ru-RU"/>
        </w:rPr>
        <w:t>нежилое здание -</w:t>
      </w:r>
      <w:r w:rsidR="000F3285" w:rsidRPr="000F3285">
        <w:rPr>
          <w:sz w:val="24"/>
          <w:szCs w:val="24"/>
          <w:lang w:val="ru-RU"/>
        </w:rPr>
        <w:t xml:space="preserve"> столярная мастерская ц.022 (инв.102075) общей площадью 968,8 кв.м, по адресу: 143403, Московская обл., г. Красногорск, ул. Речная, д.8. </w:t>
      </w:r>
    </w:p>
    <w:p w14:paraId="5216F6CE" w14:textId="71ECAEBC" w:rsidR="00EE0470" w:rsidRPr="00EE0470" w:rsidRDefault="00EE0470" w:rsidP="0035397F">
      <w:pPr>
        <w:pStyle w:val="afff4"/>
        <w:ind w:right="34"/>
        <w:jc w:val="both"/>
        <w:rPr>
          <w:szCs w:val="24"/>
        </w:rPr>
      </w:pPr>
      <w:r w:rsidRPr="00EE0470">
        <w:rPr>
          <w:bCs/>
          <w:szCs w:val="24"/>
        </w:rPr>
        <w:t>Арендатор</w:t>
      </w:r>
      <w:r w:rsidRPr="00EE0470">
        <w:rPr>
          <w:szCs w:val="24"/>
        </w:rPr>
        <w:t xml:space="preserve">: </w:t>
      </w:r>
      <w:r w:rsidR="007E1E1C" w:rsidRPr="007E1E1C">
        <w:rPr>
          <w:szCs w:val="24"/>
        </w:rPr>
        <w:t>______________</w:t>
      </w:r>
      <w:r w:rsidRPr="00EE0470">
        <w:rPr>
          <w:szCs w:val="24"/>
        </w:rPr>
        <w:t>(Арендатор)</w:t>
      </w:r>
    </w:p>
    <w:p w14:paraId="5607182C" w14:textId="7867153A" w:rsidR="00EE0470" w:rsidRPr="00EE0470" w:rsidRDefault="00EE0470" w:rsidP="0035397F">
      <w:pPr>
        <w:pStyle w:val="a8"/>
        <w:ind w:left="0"/>
        <w:rPr>
          <w:sz w:val="24"/>
          <w:szCs w:val="24"/>
          <w:lang w:val="ru-RU"/>
        </w:rPr>
      </w:pPr>
      <w:r w:rsidRPr="00EE0470">
        <w:rPr>
          <w:bCs/>
          <w:sz w:val="24"/>
          <w:szCs w:val="24"/>
          <w:lang w:val="ru-RU"/>
        </w:rPr>
        <w:t xml:space="preserve">Основание: </w:t>
      </w:r>
      <w:r w:rsidR="007E1E1C">
        <w:rPr>
          <w:sz w:val="24"/>
          <w:szCs w:val="24"/>
          <w:lang w:val="ru-RU"/>
        </w:rPr>
        <w:t xml:space="preserve">Договор аренды № </w:t>
      </w:r>
      <w:r w:rsidR="007E1E1C" w:rsidRPr="007E1E1C">
        <w:rPr>
          <w:sz w:val="24"/>
          <w:szCs w:val="24"/>
          <w:lang w:val="ru-RU"/>
        </w:rPr>
        <w:t>______</w:t>
      </w:r>
      <w:r w:rsidR="007E1E1C">
        <w:rPr>
          <w:sz w:val="24"/>
          <w:szCs w:val="24"/>
          <w:lang w:val="ru-RU"/>
        </w:rPr>
        <w:t xml:space="preserve"> от «</w:t>
      </w:r>
      <w:r w:rsidR="007E1E1C" w:rsidRPr="007E1E1C">
        <w:rPr>
          <w:sz w:val="24"/>
          <w:szCs w:val="24"/>
          <w:lang w:val="ru-RU"/>
        </w:rPr>
        <w:t>__</w:t>
      </w:r>
      <w:r w:rsidR="007E1E1C">
        <w:rPr>
          <w:sz w:val="24"/>
          <w:szCs w:val="24"/>
          <w:lang w:val="ru-RU"/>
        </w:rPr>
        <w:t xml:space="preserve">» </w:t>
      </w:r>
      <w:r w:rsidR="007E1E1C" w:rsidRPr="007E1E1C">
        <w:rPr>
          <w:sz w:val="24"/>
          <w:szCs w:val="24"/>
          <w:lang w:val="ru-RU"/>
        </w:rPr>
        <w:t>__________</w:t>
      </w:r>
      <w:r w:rsidRPr="00EE0470">
        <w:rPr>
          <w:sz w:val="24"/>
          <w:szCs w:val="24"/>
          <w:lang w:val="ru-RU"/>
        </w:rPr>
        <w:t xml:space="preserve"> 2024 г. </w:t>
      </w:r>
    </w:p>
    <w:p w14:paraId="693739EE" w14:textId="77777777" w:rsidR="00EE0470" w:rsidRPr="00EE0470" w:rsidRDefault="00EE0470" w:rsidP="00EE0470">
      <w:pPr>
        <w:pStyle w:val="a8"/>
        <w:rPr>
          <w:sz w:val="24"/>
          <w:szCs w:val="24"/>
          <w:lang w:val="ru-RU"/>
        </w:rPr>
      </w:pPr>
    </w:p>
    <w:p w14:paraId="06B65986" w14:textId="77777777" w:rsidR="00EE0470" w:rsidRPr="00EE0470" w:rsidRDefault="00EE0470" w:rsidP="00EE0470">
      <w:pPr>
        <w:pStyle w:val="a8"/>
        <w:jc w:val="center"/>
        <w:rPr>
          <w:sz w:val="24"/>
          <w:szCs w:val="24"/>
          <w:lang w:val="ru-RU"/>
        </w:rPr>
      </w:pPr>
      <w:r w:rsidRPr="00EE0470">
        <w:rPr>
          <w:sz w:val="24"/>
          <w:szCs w:val="24"/>
          <w:lang w:val="ru-RU"/>
        </w:rPr>
        <w:t>АКТ</w:t>
      </w:r>
    </w:p>
    <w:p w14:paraId="1C951909" w14:textId="77777777" w:rsidR="00EE0470" w:rsidRPr="00EE0470" w:rsidRDefault="00EE0470" w:rsidP="00EE0470">
      <w:pPr>
        <w:pStyle w:val="a8"/>
        <w:jc w:val="center"/>
        <w:rPr>
          <w:sz w:val="24"/>
          <w:szCs w:val="24"/>
          <w:lang w:val="ru-RU"/>
        </w:rPr>
      </w:pPr>
      <w:r w:rsidRPr="00EE0470">
        <w:rPr>
          <w:sz w:val="24"/>
          <w:szCs w:val="24"/>
          <w:lang w:val="ru-RU"/>
        </w:rPr>
        <w:t>приёма-передачи площадей в арендное пользование</w:t>
      </w:r>
    </w:p>
    <w:p w14:paraId="1EEE4051" w14:textId="289BC75A" w:rsidR="00EE0470" w:rsidRPr="00EE0470" w:rsidRDefault="00EE0470" w:rsidP="00EE0470">
      <w:pPr>
        <w:pStyle w:val="a8"/>
        <w:jc w:val="center"/>
        <w:rPr>
          <w:sz w:val="24"/>
          <w:szCs w:val="24"/>
          <w:lang w:val="ru-RU"/>
        </w:rPr>
      </w:pPr>
      <w:r w:rsidRPr="00EE0470">
        <w:rPr>
          <w:sz w:val="24"/>
          <w:szCs w:val="24"/>
          <w:lang w:val="ru-RU"/>
        </w:rPr>
        <w:t xml:space="preserve">от </w:t>
      </w:r>
      <w:r w:rsidR="007E1E1C">
        <w:rPr>
          <w:sz w:val="24"/>
          <w:szCs w:val="24"/>
          <w:lang w:val="ru-RU"/>
        </w:rPr>
        <w:t>«</w:t>
      </w:r>
      <w:r w:rsidR="007E1E1C" w:rsidRPr="0035397F">
        <w:rPr>
          <w:sz w:val="24"/>
          <w:szCs w:val="24"/>
          <w:lang w:val="ru-RU"/>
        </w:rPr>
        <w:t>__</w:t>
      </w:r>
      <w:r w:rsidRPr="00EE0470">
        <w:rPr>
          <w:sz w:val="24"/>
          <w:szCs w:val="24"/>
          <w:lang w:val="ru-RU"/>
        </w:rPr>
        <w:t xml:space="preserve">» </w:t>
      </w:r>
      <w:r w:rsidR="007E1E1C" w:rsidRPr="0035397F">
        <w:rPr>
          <w:sz w:val="24"/>
          <w:szCs w:val="24"/>
          <w:lang w:val="ru-RU"/>
        </w:rPr>
        <w:t>_______</w:t>
      </w:r>
      <w:r w:rsidRPr="00EE0470">
        <w:rPr>
          <w:sz w:val="24"/>
          <w:szCs w:val="24"/>
          <w:lang w:val="ru-RU"/>
        </w:rPr>
        <w:t xml:space="preserve"> 2024 г.</w:t>
      </w:r>
    </w:p>
    <w:p w14:paraId="3526394B" w14:textId="77777777" w:rsidR="00EE0470" w:rsidRPr="00EE0470" w:rsidRDefault="00EE0470" w:rsidP="00EE0470">
      <w:pPr>
        <w:pStyle w:val="a8"/>
        <w:rPr>
          <w:sz w:val="24"/>
          <w:szCs w:val="24"/>
          <w:lang w:val="ru-RU"/>
        </w:rPr>
      </w:pPr>
      <w:r w:rsidRPr="00EE0470">
        <w:rPr>
          <w:sz w:val="24"/>
          <w:szCs w:val="24"/>
          <w:lang w:val="ru-RU"/>
        </w:rPr>
        <w:t xml:space="preserve">                    </w:t>
      </w:r>
      <w:r w:rsidRPr="00EE0470">
        <w:rPr>
          <w:sz w:val="24"/>
          <w:szCs w:val="24"/>
          <w:lang w:val="ru-RU"/>
        </w:rPr>
        <w:tab/>
      </w:r>
    </w:p>
    <w:p w14:paraId="7843E95D" w14:textId="77777777" w:rsidR="0035397F" w:rsidRDefault="0035397F" w:rsidP="0035397F">
      <w:pPr>
        <w:pStyle w:val="afff4"/>
        <w:ind w:firstLine="709"/>
        <w:jc w:val="both"/>
        <w:rPr>
          <w:szCs w:val="24"/>
          <w:lang w:eastAsia="ar-SA"/>
        </w:rPr>
      </w:pPr>
      <w:r w:rsidRPr="00633DA4">
        <w:rPr>
          <w:szCs w:val="24"/>
        </w:rPr>
        <w:t>Публичное акционерное общество «Красногорский завод им. С.А.</w:t>
      </w:r>
      <w:r w:rsidRPr="00AA0AEB">
        <w:rPr>
          <w:szCs w:val="24"/>
        </w:rPr>
        <w:t xml:space="preserve"> </w:t>
      </w:r>
      <w:r w:rsidRPr="00633DA4">
        <w:rPr>
          <w:szCs w:val="24"/>
        </w:rPr>
        <w:t>Зверева», именуемое в дальнейшем «Арендодатель», в лице _________________, действующего на основании ___________, с одной стороны, и «__________________», именуемое в дальнейшем «Арендатор», в лице __________________, действующего на основании _______________, с другой стороны</w:t>
      </w:r>
      <w:r w:rsidRPr="00633DA4">
        <w:rPr>
          <w:szCs w:val="24"/>
          <w:lang w:eastAsia="ar-SA"/>
        </w:rPr>
        <w:t xml:space="preserve">, совместно именуемые Стороны, составили настоящий АКТ о том, что АРЕНДОДАТЕЛЬ передаёт, а АРЕНДАТОР принимает Объект аренды в арендное пользование. </w:t>
      </w:r>
    </w:p>
    <w:p w14:paraId="013DEF10" w14:textId="77777777" w:rsidR="00EE0470" w:rsidRDefault="00EE0470" w:rsidP="0094627D">
      <w:pPr>
        <w:pStyle w:val="a8"/>
        <w:jc w:val="both"/>
        <w:rPr>
          <w:sz w:val="24"/>
          <w:szCs w:val="24"/>
          <w:lang w:val="ru-RU"/>
        </w:rPr>
      </w:pPr>
    </w:p>
    <w:p w14:paraId="7A3ED2D0" w14:textId="77777777" w:rsidR="000F3285" w:rsidRPr="000F3285" w:rsidRDefault="000F3285" w:rsidP="000F3285">
      <w:pPr>
        <w:pStyle w:val="a8"/>
        <w:jc w:val="both"/>
        <w:rPr>
          <w:bCs/>
          <w:sz w:val="24"/>
          <w:szCs w:val="24"/>
          <w:u w:val="single"/>
          <w:lang w:val="ru-RU"/>
        </w:rPr>
      </w:pPr>
      <w:r w:rsidRPr="000F3285">
        <w:rPr>
          <w:bCs/>
          <w:sz w:val="24"/>
          <w:szCs w:val="24"/>
          <w:u w:val="single"/>
          <w:lang w:val="ru-RU"/>
        </w:rPr>
        <w:t>Техническое состояние передаваемых площадей Объекта.</w:t>
      </w:r>
    </w:p>
    <w:p w14:paraId="572A7DC8" w14:textId="77777777" w:rsidR="000F3285" w:rsidRPr="000F3285" w:rsidRDefault="000F3285" w:rsidP="000F3285">
      <w:pPr>
        <w:spacing w:after="0"/>
        <w:rPr>
          <w:rFonts w:ascii="Times New Roman" w:hAnsi="Times New Roman" w:cs="Times New Roman"/>
          <w:sz w:val="24"/>
          <w:szCs w:val="24"/>
        </w:rPr>
      </w:pPr>
      <w:r w:rsidRPr="000F3285">
        <w:rPr>
          <w:rFonts w:ascii="Times New Roman" w:hAnsi="Times New Roman" w:cs="Times New Roman"/>
          <w:bCs/>
          <w:i/>
          <w:sz w:val="24"/>
          <w:szCs w:val="24"/>
          <w:u w:val="single"/>
        </w:rPr>
        <w:t>Полы</w:t>
      </w:r>
      <w:r w:rsidRPr="000F3285">
        <w:rPr>
          <w:rFonts w:ascii="Times New Roman" w:hAnsi="Times New Roman" w:cs="Times New Roman"/>
          <w:bCs/>
          <w:sz w:val="24"/>
          <w:szCs w:val="24"/>
        </w:rPr>
        <w:t xml:space="preserve"> </w:t>
      </w:r>
      <w:r w:rsidRPr="000F3285">
        <w:rPr>
          <w:rFonts w:ascii="Times New Roman" w:hAnsi="Times New Roman" w:cs="Times New Roman"/>
          <w:sz w:val="24"/>
          <w:szCs w:val="24"/>
        </w:rPr>
        <w:t>– плитка в хорошем состоянии.</w:t>
      </w:r>
    </w:p>
    <w:p w14:paraId="14284431" w14:textId="77777777" w:rsidR="000F3285" w:rsidRPr="000F3285" w:rsidRDefault="000F3285" w:rsidP="000F3285">
      <w:pPr>
        <w:spacing w:after="0"/>
        <w:jc w:val="both"/>
        <w:rPr>
          <w:rFonts w:ascii="Times New Roman" w:hAnsi="Times New Roman" w:cs="Times New Roman"/>
          <w:sz w:val="24"/>
          <w:szCs w:val="24"/>
        </w:rPr>
      </w:pPr>
      <w:r w:rsidRPr="000F3285">
        <w:rPr>
          <w:rFonts w:ascii="Times New Roman" w:hAnsi="Times New Roman" w:cs="Times New Roman"/>
          <w:bCs/>
          <w:i/>
          <w:sz w:val="24"/>
          <w:szCs w:val="24"/>
          <w:u w:val="single"/>
        </w:rPr>
        <w:t>Стены, перегородки</w:t>
      </w:r>
      <w:r w:rsidRPr="000F3285">
        <w:rPr>
          <w:rFonts w:ascii="Times New Roman" w:hAnsi="Times New Roman" w:cs="Times New Roman"/>
          <w:sz w:val="24"/>
          <w:szCs w:val="24"/>
        </w:rPr>
        <w:t xml:space="preserve"> – облицованы плиткой в хорошем состоянии.</w:t>
      </w:r>
    </w:p>
    <w:p w14:paraId="67CCB9CE" w14:textId="77777777" w:rsidR="000F3285" w:rsidRPr="000F3285" w:rsidRDefault="000F3285" w:rsidP="000F3285">
      <w:pPr>
        <w:spacing w:after="0"/>
        <w:jc w:val="both"/>
        <w:rPr>
          <w:rFonts w:ascii="Times New Roman" w:hAnsi="Times New Roman" w:cs="Times New Roman"/>
          <w:sz w:val="24"/>
          <w:szCs w:val="24"/>
        </w:rPr>
      </w:pPr>
      <w:r w:rsidRPr="000F3285">
        <w:rPr>
          <w:rFonts w:ascii="Times New Roman" w:hAnsi="Times New Roman" w:cs="Times New Roman"/>
          <w:bCs/>
          <w:i/>
          <w:sz w:val="24"/>
          <w:szCs w:val="24"/>
          <w:u w:val="single"/>
        </w:rPr>
        <w:t>Потолок</w:t>
      </w:r>
      <w:r w:rsidRPr="000F3285">
        <w:rPr>
          <w:rFonts w:ascii="Times New Roman" w:hAnsi="Times New Roman" w:cs="Times New Roman"/>
          <w:bCs/>
          <w:sz w:val="24"/>
          <w:szCs w:val="24"/>
        </w:rPr>
        <w:t xml:space="preserve"> </w:t>
      </w:r>
      <w:r w:rsidRPr="000F3285">
        <w:rPr>
          <w:rFonts w:ascii="Times New Roman" w:hAnsi="Times New Roman" w:cs="Times New Roman"/>
          <w:sz w:val="24"/>
          <w:szCs w:val="24"/>
        </w:rPr>
        <w:t>– в хорошем состоянии.</w:t>
      </w:r>
    </w:p>
    <w:p w14:paraId="340101E8" w14:textId="77777777" w:rsidR="000F3285" w:rsidRPr="000F3285" w:rsidRDefault="000F3285" w:rsidP="000F3285">
      <w:pPr>
        <w:spacing w:after="0"/>
        <w:jc w:val="both"/>
        <w:rPr>
          <w:rFonts w:ascii="Times New Roman" w:hAnsi="Times New Roman" w:cs="Times New Roman"/>
          <w:sz w:val="24"/>
          <w:szCs w:val="24"/>
        </w:rPr>
      </w:pPr>
      <w:r w:rsidRPr="000F3285">
        <w:rPr>
          <w:rFonts w:ascii="Times New Roman" w:hAnsi="Times New Roman" w:cs="Times New Roman"/>
          <w:bCs/>
          <w:i/>
          <w:sz w:val="24"/>
          <w:szCs w:val="24"/>
          <w:u w:val="single"/>
        </w:rPr>
        <w:t>Окна (рамы, остекление)</w:t>
      </w:r>
      <w:r w:rsidRPr="000F3285">
        <w:rPr>
          <w:rFonts w:ascii="Times New Roman" w:hAnsi="Times New Roman" w:cs="Times New Roman"/>
          <w:sz w:val="24"/>
          <w:szCs w:val="24"/>
        </w:rPr>
        <w:t xml:space="preserve"> – пластиковые в хорошем техническом состоянии.</w:t>
      </w:r>
    </w:p>
    <w:p w14:paraId="25B2F49A" w14:textId="77777777" w:rsidR="000F3285" w:rsidRPr="000F3285" w:rsidRDefault="000F3285" w:rsidP="000F3285">
      <w:pPr>
        <w:spacing w:after="0"/>
        <w:rPr>
          <w:rFonts w:ascii="Times New Roman" w:hAnsi="Times New Roman" w:cs="Times New Roman"/>
          <w:sz w:val="24"/>
          <w:szCs w:val="24"/>
        </w:rPr>
      </w:pPr>
      <w:r w:rsidRPr="000F3285">
        <w:rPr>
          <w:rFonts w:ascii="Times New Roman" w:hAnsi="Times New Roman" w:cs="Times New Roman"/>
          <w:bCs/>
          <w:i/>
          <w:sz w:val="24"/>
          <w:szCs w:val="24"/>
          <w:u w:val="single"/>
        </w:rPr>
        <w:t>Двери (замки</w:t>
      </w:r>
      <w:r w:rsidRPr="000F3285">
        <w:rPr>
          <w:rFonts w:ascii="Times New Roman" w:hAnsi="Times New Roman" w:cs="Times New Roman"/>
          <w:i/>
          <w:sz w:val="24"/>
          <w:szCs w:val="24"/>
          <w:u w:val="single"/>
        </w:rPr>
        <w:t>)</w:t>
      </w:r>
      <w:r w:rsidRPr="000F3285">
        <w:rPr>
          <w:rFonts w:ascii="Times New Roman" w:hAnsi="Times New Roman" w:cs="Times New Roman"/>
          <w:sz w:val="24"/>
          <w:szCs w:val="24"/>
        </w:rPr>
        <w:t xml:space="preserve"> – в исправном состоянии.</w:t>
      </w:r>
    </w:p>
    <w:p w14:paraId="5D5E912F" w14:textId="77777777" w:rsidR="000F3285" w:rsidRPr="000F3285" w:rsidRDefault="000F3285" w:rsidP="000F3285">
      <w:pPr>
        <w:spacing w:after="0"/>
        <w:rPr>
          <w:rFonts w:ascii="Times New Roman" w:hAnsi="Times New Roman" w:cs="Times New Roman"/>
          <w:sz w:val="24"/>
          <w:szCs w:val="24"/>
        </w:rPr>
      </w:pPr>
      <w:r w:rsidRPr="000F3285">
        <w:rPr>
          <w:rFonts w:ascii="Times New Roman" w:hAnsi="Times New Roman" w:cs="Times New Roman"/>
          <w:bCs/>
          <w:i/>
          <w:sz w:val="24"/>
          <w:szCs w:val="24"/>
          <w:u w:val="single"/>
        </w:rPr>
        <w:t>Особые отметки по строительной части</w:t>
      </w:r>
      <w:r w:rsidRPr="000F3285">
        <w:rPr>
          <w:rFonts w:ascii="Times New Roman" w:hAnsi="Times New Roman" w:cs="Times New Roman"/>
          <w:bCs/>
          <w:sz w:val="24"/>
          <w:szCs w:val="24"/>
        </w:rPr>
        <w:t xml:space="preserve"> –</w:t>
      </w:r>
      <w:r w:rsidRPr="000F3285">
        <w:rPr>
          <w:rFonts w:ascii="Times New Roman" w:hAnsi="Times New Roman" w:cs="Times New Roman"/>
          <w:sz w:val="24"/>
          <w:szCs w:val="24"/>
        </w:rPr>
        <w:t xml:space="preserve"> нет.                                    </w:t>
      </w:r>
    </w:p>
    <w:p w14:paraId="0FF49EBB" w14:textId="77777777" w:rsidR="000F3285" w:rsidRPr="000F3285" w:rsidRDefault="000F3285" w:rsidP="000F3285">
      <w:pPr>
        <w:spacing w:after="0"/>
        <w:rPr>
          <w:rFonts w:ascii="Times New Roman" w:hAnsi="Times New Roman" w:cs="Times New Roman"/>
          <w:bCs/>
          <w:sz w:val="24"/>
          <w:szCs w:val="24"/>
          <w:u w:val="single"/>
        </w:rPr>
      </w:pPr>
      <w:r w:rsidRPr="000F3285">
        <w:rPr>
          <w:rFonts w:ascii="Times New Roman" w:hAnsi="Times New Roman" w:cs="Times New Roman"/>
          <w:bCs/>
          <w:sz w:val="24"/>
          <w:szCs w:val="24"/>
          <w:u w:val="single"/>
        </w:rPr>
        <w:t>Техническое состояние инженерных коммуникаций передаваемого Объекта.</w:t>
      </w:r>
    </w:p>
    <w:p w14:paraId="367A1991" w14:textId="77777777" w:rsidR="000F3285" w:rsidRPr="000F3285" w:rsidRDefault="000F3285" w:rsidP="000F3285">
      <w:pPr>
        <w:spacing w:after="0"/>
        <w:rPr>
          <w:rFonts w:ascii="Times New Roman" w:hAnsi="Times New Roman" w:cs="Times New Roman"/>
          <w:sz w:val="24"/>
          <w:szCs w:val="24"/>
        </w:rPr>
      </w:pPr>
      <w:r w:rsidRPr="000F3285">
        <w:rPr>
          <w:rFonts w:ascii="Times New Roman" w:hAnsi="Times New Roman" w:cs="Times New Roman"/>
          <w:bCs/>
          <w:i/>
          <w:sz w:val="24"/>
          <w:szCs w:val="24"/>
          <w:u w:val="single"/>
        </w:rPr>
        <w:t>Освещение</w:t>
      </w:r>
      <w:r w:rsidRPr="000F3285">
        <w:rPr>
          <w:rFonts w:ascii="Times New Roman" w:hAnsi="Times New Roman" w:cs="Times New Roman"/>
          <w:bCs/>
          <w:sz w:val="24"/>
          <w:szCs w:val="24"/>
        </w:rPr>
        <w:t xml:space="preserve"> </w:t>
      </w:r>
      <w:r w:rsidRPr="000F3285">
        <w:rPr>
          <w:rFonts w:ascii="Times New Roman" w:hAnsi="Times New Roman" w:cs="Times New Roman"/>
          <w:sz w:val="24"/>
          <w:szCs w:val="24"/>
        </w:rPr>
        <w:t xml:space="preserve">– люминесцентные светильники в рабочем состоянии. </w:t>
      </w:r>
    </w:p>
    <w:p w14:paraId="05339AE8" w14:textId="77777777" w:rsidR="000F3285" w:rsidRDefault="000F3285" w:rsidP="000F3285">
      <w:pPr>
        <w:spacing w:after="0"/>
        <w:rPr>
          <w:rFonts w:ascii="Times New Roman" w:hAnsi="Times New Roman" w:cs="Times New Roman"/>
          <w:sz w:val="24"/>
          <w:szCs w:val="24"/>
        </w:rPr>
      </w:pPr>
      <w:r w:rsidRPr="000F3285">
        <w:rPr>
          <w:rFonts w:ascii="Times New Roman" w:hAnsi="Times New Roman" w:cs="Times New Roman"/>
          <w:bCs/>
          <w:i/>
          <w:sz w:val="24"/>
          <w:szCs w:val="24"/>
          <w:u w:val="single"/>
        </w:rPr>
        <w:t>Отопление</w:t>
      </w:r>
      <w:r w:rsidRPr="000F3285">
        <w:rPr>
          <w:rFonts w:ascii="Times New Roman" w:hAnsi="Times New Roman" w:cs="Times New Roman"/>
          <w:sz w:val="24"/>
          <w:szCs w:val="24"/>
        </w:rPr>
        <w:t xml:space="preserve"> – в рабочем состоянии.</w:t>
      </w:r>
    </w:p>
    <w:p w14:paraId="4BAA48F1" w14:textId="4DC71FCD" w:rsidR="000F3285" w:rsidRPr="000F3285" w:rsidRDefault="000F3285" w:rsidP="000F3285">
      <w:pPr>
        <w:spacing w:after="0"/>
        <w:rPr>
          <w:rFonts w:ascii="Times New Roman" w:hAnsi="Times New Roman" w:cs="Times New Roman"/>
          <w:sz w:val="24"/>
          <w:szCs w:val="24"/>
        </w:rPr>
      </w:pPr>
      <w:r w:rsidRPr="000F3285">
        <w:rPr>
          <w:rFonts w:ascii="Times New Roman" w:hAnsi="Times New Roman" w:cs="Times New Roman"/>
          <w:i/>
          <w:sz w:val="24"/>
          <w:szCs w:val="24"/>
          <w:u w:val="single"/>
        </w:rPr>
        <w:t>Водопровод и канализация</w:t>
      </w:r>
      <w:r>
        <w:rPr>
          <w:rFonts w:ascii="Times New Roman" w:hAnsi="Times New Roman" w:cs="Times New Roman"/>
          <w:sz w:val="24"/>
          <w:szCs w:val="24"/>
        </w:rPr>
        <w:t xml:space="preserve"> – в рабочем состоянии.</w:t>
      </w:r>
    </w:p>
    <w:p w14:paraId="1D6470D6" w14:textId="77777777" w:rsidR="000F3285" w:rsidRPr="000F3285" w:rsidRDefault="000F3285" w:rsidP="000F3285">
      <w:pPr>
        <w:spacing w:after="0"/>
        <w:rPr>
          <w:rFonts w:ascii="Times New Roman" w:hAnsi="Times New Roman" w:cs="Times New Roman"/>
          <w:sz w:val="24"/>
          <w:szCs w:val="24"/>
        </w:rPr>
      </w:pPr>
      <w:r w:rsidRPr="000F3285">
        <w:rPr>
          <w:rFonts w:ascii="Times New Roman" w:hAnsi="Times New Roman" w:cs="Times New Roman"/>
          <w:bCs/>
          <w:i/>
          <w:sz w:val="24"/>
          <w:szCs w:val="24"/>
          <w:u w:val="single"/>
        </w:rPr>
        <w:t>Вентиляция</w:t>
      </w:r>
      <w:r w:rsidRPr="000F3285">
        <w:rPr>
          <w:rFonts w:ascii="Times New Roman" w:hAnsi="Times New Roman" w:cs="Times New Roman"/>
          <w:sz w:val="24"/>
          <w:szCs w:val="24"/>
        </w:rPr>
        <w:t xml:space="preserve"> – нет. </w:t>
      </w:r>
    </w:p>
    <w:p w14:paraId="314993A4" w14:textId="77777777" w:rsidR="000F3285" w:rsidRPr="000F3285" w:rsidRDefault="000F3285" w:rsidP="000F3285">
      <w:pPr>
        <w:spacing w:after="0"/>
        <w:rPr>
          <w:rFonts w:ascii="Times New Roman" w:hAnsi="Times New Roman" w:cs="Times New Roman"/>
          <w:sz w:val="24"/>
          <w:szCs w:val="24"/>
        </w:rPr>
      </w:pPr>
      <w:r w:rsidRPr="000F3285">
        <w:rPr>
          <w:rFonts w:ascii="Times New Roman" w:hAnsi="Times New Roman" w:cs="Times New Roman"/>
          <w:bCs/>
          <w:i/>
          <w:sz w:val="24"/>
          <w:szCs w:val="24"/>
          <w:u w:val="single"/>
        </w:rPr>
        <w:t>Связь, сигнализация, радиофикация</w:t>
      </w:r>
      <w:r w:rsidRPr="000F3285">
        <w:rPr>
          <w:rFonts w:ascii="Times New Roman" w:hAnsi="Times New Roman" w:cs="Times New Roman"/>
          <w:sz w:val="24"/>
          <w:szCs w:val="24"/>
        </w:rPr>
        <w:t xml:space="preserve"> -  в рабочем состоянии.</w:t>
      </w:r>
    </w:p>
    <w:p w14:paraId="6EB1C282" w14:textId="77777777" w:rsidR="000F3285" w:rsidRDefault="000F3285" w:rsidP="000F3285">
      <w:pPr>
        <w:spacing w:after="0"/>
        <w:rPr>
          <w:rFonts w:ascii="Times New Roman" w:hAnsi="Times New Roman" w:cs="Times New Roman"/>
          <w:sz w:val="24"/>
          <w:szCs w:val="24"/>
        </w:rPr>
      </w:pPr>
      <w:r w:rsidRPr="000F3285">
        <w:rPr>
          <w:rFonts w:ascii="Times New Roman" w:hAnsi="Times New Roman" w:cs="Times New Roman"/>
          <w:bCs/>
          <w:i/>
          <w:sz w:val="24"/>
          <w:szCs w:val="24"/>
          <w:u w:val="single"/>
        </w:rPr>
        <w:t>Особые отметки по состоянию инженерных коммуникаций</w:t>
      </w:r>
      <w:r w:rsidRPr="000F3285">
        <w:rPr>
          <w:rFonts w:ascii="Times New Roman" w:hAnsi="Times New Roman" w:cs="Times New Roman"/>
          <w:sz w:val="24"/>
          <w:szCs w:val="24"/>
        </w:rPr>
        <w:t xml:space="preserve"> – нет. </w:t>
      </w:r>
    </w:p>
    <w:p w14:paraId="347FDD74" w14:textId="77777777" w:rsidR="000F3285" w:rsidRPr="000F3285" w:rsidRDefault="000F3285" w:rsidP="000F3285">
      <w:pPr>
        <w:spacing w:after="0"/>
        <w:rPr>
          <w:rFonts w:ascii="Times New Roman" w:hAnsi="Times New Roman" w:cs="Times New Roman"/>
          <w:sz w:val="24"/>
          <w:szCs w:val="24"/>
        </w:rPr>
      </w:pPr>
    </w:p>
    <w:p w14:paraId="285F7818" w14:textId="77777777" w:rsidR="000F3285" w:rsidRPr="000F3285" w:rsidRDefault="000F3285" w:rsidP="000F3285">
      <w:pPr>
        <w:spacing w:after="0"/>
        <w:jc w:val="both"/>
        <w:rPr>
          <w:rFonts w:ascii="Times New Roman" w:hAnsi="Times New Roman" w:cs="Times New Roman"/>
          <w:sz w:val="24"/>
          <w:szCs w:val="24"/>
        </w:rPr>
      </w:pPr>
      <w:r w:rsidRPr="000F3285">
        <w:rPr>
          <w:rFonts w:ascii="Times New Roman" w:hAnsi="Times New Roman" w:cs="Times New Roman"/>
          <w:bCs/>
          <w:sz w:val="24"/>
          <w:szCs w:val="24"/>
          <w:u w:val="single"/>
        </w:rPr>
        <w:t>Заключение:</w:t>
      </w:r>
      <w:r w:rsidRPr="000F3285">
        <w:rPr>
          <w:rFonts w:ascii="Times New Roman" w:hAnsi="Times New Roman" w:cs="Times New Roman"/>
          <w:bCs/>
          <w:sz w:val="24"/>
          <w:szCs w:val="24"/>
        </w:rPr>
        <w:t xml:space="preserve"> </w:t>
      </w:r>
      <w:r w:rsidRPr="000F3285">
        <w:rPr>
          <w:rFonts w:ascii="Times New Roman" w:hAnsi="Times New Roman" w:cs="Times New Roman"/>
          <w:sz w:val="24"/>
          <w:szCs w:val="24"/>
        </w:rPr>
        <w:t xml:space="preserve">Передаваемые в аренду площади Объекта находятся в хорошем техническом состоянии и пригодны для дальнейшего использования по назначению. </w:t>
      </w:r>
    </w:p>
    <w:p w14:paraId="5A0484A0" w14:textId="77777777" w:rsidR="0094627D" w:rsidRDefault="0094627D" w:rsidP="00EE0470">
      <w:pPr>
        <w:pStyle w:val="a8"/>
        <w:rPr>
          <w:sz w:val="24"/>
          <w:szCs w:val="24"/>
          <w:lang w:val="ru-RU"/>
        </w:rPr>
      </w:pPr>
    </w:p>
    <w:p w14:paraId="484211FE" w14:textId="77777777" w:rsidR="00EE0470" w:rsidRPr="00EE0470" w:rsidRDefault="00EE0470" w:rsidP="00EE0470">
      <w:pPr>
        <w:pStyle w:val="a8"/>
        <w:rPr>
          <w:sz w:val="24"/>
          <w:szCs w:val="24"/>
          <w:lang w:val="ru-RU"/>
        </w:rPr>
      </w:pPr>
      <w:r w:rsidRPr="00EE0470">
        <w:rPr>
          <w:sz w:val="24"/>
          <w:szCs w:val="24"/>
          <w:lang w:val="ru-RU"/>
        </w:rPr>
        <w:t xml:space="preserve">Объект аренды передан:                                         Объект аренды принят:                 </w:t>
      </w:r>
    </w:p>
    <w:p w14:paraId="29B929B2" w14:textId="77777777" w:rsidR="00EE0470" w:rsidRPr="00EE0470" w:rsidRDefault="00EE0470" w:rsidP="00EE0470">
      <w:pPr>
        <w:pStyle w:val="a8"/>
        <w:rPr>
          <w:sz w:val="24"/>
          <w:szCs w:val="24"/>
          <w:lang w:val="ru-RU"/>
        </w:rPr>
      </w:pPr>
      <w:r w:rsidRPr="00EE0470">
        <w:rPr>
          <w:sz w:val="24"/>
          <w:szCs w:val="24"/>
          <w:lang w:val="ru-RU"/>
        </w:rPr>
        <w:t xml:space="preserve">                                                              </w:t>
      </w:r>
    </w:p>
    <w:tbl>
      <w:tblPr>
        <w:tblW w:w="0" w:type="auto"/>
        <w:tblLayout w:type="fixed"/>
        <w:tblLook w:val="01E0" w:firstRow="1" w:lastRow="1" w:firstColumn="1" w:lastColumn="1" w:noHBand="0" w:noVBand="0"/>
      </w:tblPr>
      <w:tblGrid>
        <w:gridCol w:w="5136"/>
        <w:gridCol w:w="5283"/>
      </w:tblGrid>
      <w:tr w:rsidR="00EE0470" w:rsidRPr="00EE0470" w14:paraId="5BAE0974" w14:textId="77777777" w:rsidTr="00612ADB">
        <w:tc>
          <w:tcPr>
            <w:tcW w:w="5136" w:type="dxa"/>
          </w:tcPr>
          <w:p w14:paraId="3F816522" w14:textId="620AD557" w:rsidR="00835188" w:rsidRPr="00EE0470" w:rsidRDefault="00EE0470" w:rsidP="00835188">
            <w:pPr>
              <w:pStyle w:val="a8"/>
              <w:tabs>
                <w:tab w:val="left" w:pos="-180"/>
              </w:tabs>
              <w:autoSpaceDN w:val="0"/>
              <w:adjustRightInd w:val="0"/>
              <w:rPr>
                <w:bCs/>
                <w:sz w:val="24"/>
                <w:szCs w:val="24"/>
              </w:rPr>
            </w:pPr>
            <w:r w:rsidRPr="00EE0470">
              <w:rPr>
                <w:bCs/>
                <w:sz w:val="24"/>
                <w:szCs w:val="24"/>
              </w:rPr>
              <w:t>Арендодатель:</w:t>
            </w:r>
          </w:p>
        </w:tc>
        <w:tc>
          <w:tcPr>
            <w:tcW w:w="5283" w:type="dxa"/>
          </w:tcPr>
          <w:p w14:paraId="6211B087" w14:textId="77777777" w:rsidR="00EE0470" w:rsidRPr="00EE0470" w:rsidRDefault="00EE0470" w:rsidP="00612ADB">
            <w:pPr>
              <w:pStyle w:val="a8"/>
              <w:tabs>
                <w:tab w:val="left" w:pos="-180"/>
              </w:tabs>
              <w:autoSpaceDN w:val="0"/>
              <w:adjustRightInd w:val="0"/>
              <w:rPr>
                <w:bCs/>
                <w:sz w:val="24"/>
                <w:szCs w:val="24"/>
              </w:rPr>
            </w:pPr>
            <w:r w:rsidRPr="00EE0470">
              <w:rPr>
                <w:bCs/>
                <w:sz w:val="24"/>
                <w:szCs w:val="24"/>
              </w:rPr>
              <w:t>Арендатор:</w:t>
            </w:r>
          </w:p>
        </w:tc>
      </w:tr>
      <w:tr w:rsidR="00EE0470" w:rsidRPr="00EE0470" w14:paraId="65F11133" w14:textId="77777777" w:rsidTr="00612ADB">
        <w:trPr>
          <w:trHeight w:val="1644"/>
        </w:trPr>
        <w:tc>
          <w:tcPr>
            <w:tcW w:w="5136" w:type="dxa"/>
          </w:tcPr>
          <w:p w14:paraId="54A75A9F" w14:textId="77777777" w:rsidR="00835188" w:rsidRDefault="00835188" w:rsidP="00835188">
            <w:pPr>
              <w:pStyle w:val="a8"/>
              <w:tabs>
                <w:tab w:val="left" w:pos="-180"/>
              </w:tabs>
              <w:autoSpaceDN w:val="0"/>
              <w:adjustRightInd w:val="0"/>
              <w:ind w:left="0"/>
              <w:rPr>
                <w:sz w:val="24"/>
                <w:szCs w:val="24"/>
                <w:lang w:val="ru-RU"/>
              </w:rPr>
            </w:pPr>
          </w:p>
          <w:p w14:paraId="334C74CE" w14:textId="77777777" w:rsidR="00835188" w:rsidRDefault="00835188" w:rsidP="00835188">
            <w:pPr>
              <w:pStyle w:val="a8"/>
              <w:tabs>
                <w:tab w:val="left" w:pos="-180"/>
              </w:tabs>
              <w:autoSpaceDN w:val="0"/>
              <w:adjustRightInd w:val="0"/>
              <w:ind w:left="0"/>
              <w:rPr>
                <w:sz w:val="24"/>
                <w:szCs w:val="24"/>
                <w:lang w:val="ru-RU"/>
              </w:rPr>
            </w:pPr>
          </w:p>
          <w:p w14:paraId="4EF08AB7" w14:textId="355BFC63" w:rsidR="00EE0470" w:rsidRPr="00EE0470" w:rsidRDefault="00EE0470" w:rsidP="00835188">
            <w:pPr>
              <w:pStyle w:val="a8"/>
              <w:tabs>
                <w:tab w:val="left" w:pos="-180"/>
              </w:tabs>
              <w:autoSpaceDN w:val="0"/>
              <w:adjustRightInd w:val="0"/>
              <w:ind w:left="0"/>
              <w:rPr>
                <w:bCs/>
                <w:sz w:val="24"/>
                <w:szCs w:val="24"/>
                <w:lang w:val="ru-RU"/>
              </w:rPr>
            </w:pPr>
            <w:r w:rsidRPr="00EE0470">
              <w:rPr>
                <w:sz w:val="24"/>
                <w:szCs w:val="24"/>
                <w:lang w:val="ru-RU"/>
              </w:rPr>
              <w:t>_</w:t>
            </w:r>
            <w:r w:rsidR="00835188">
              <w:rPr>
                <w:sz w:val="24"/>
                <w:szCs w:val="24"/>
                <w:lang w:val="ru-RU"/>
              </w:rPr>
              <w:t>__________________</w:t>
            </w:r>
          </w:p>
        </w:tc>
        <w:tc>
          <w:tcPr>
            <w:tcW w:w="5283" w:type="dxa"/>
          </w:tcPr>
          <w:p w14:paraId="18748668" w14:textId="77777777" w:rsidR="00EE0470" w:rsidRPr="00EE0470" w:rsidRDefault="00EE0470" w:rsidP="00612ADB">
            <w:pPr>
              <w:ind w:right="34"/>
              <w:jc w:val="both"/>
              <w:rPr>
                <w:rFonts w:ascii="Times New Roman" w:hAnsi="Times New Roman" w:cs="Times New Roman"/>
                <w:sz w:val="24"/>
                <w:szCs w:val="24"/>
              </w:rPr>
            </w:pPr>
          </w:p>
          <w:p w14:paraId="5E2253AE" w14:textId="24EE2B8C" w:rsidR="00EE0470" w:rsidRPr="00EE0470" w:rsidRDefault="00EE0470" w:rsidP="00835188">
            <w:pPr>
              <w:pStyle w:val="a8"/>
              <w:tabs>
                <w:tab w:val="left" w:pos="-180"/>
              </w:tabs>
              <w:autoSpaceDN w:val="0"/>
              <w:adjustRightInd w:val="0"/>
              <w:rPr>
                <w:bCs/>
                <w:sz w:val="24"/>
                <w:szCs w:val="24"/>
              </w:rPr>
            </w:pPr>
            <w:r w:rsidRPr="00EE0470">
              <w:rPr>
                <w:sz w:val="24"/>
                <w:szCs w:val="24"/>
              </w:rPr>
              <w:t xml:space="preserve"> ______________ </w:t>
            </w:r>
          </w:p>
        </w:tc>
      </w:tr>
    </w:tbl>
    <w:p w14:paraId="6BF22F7B" w14:textId="77777777" w:rsidR="00416AFB" w:rsidRDefault="00416AFB" w:rsidP="00EE0470">
      <w:pPr>
        <w:pStyle w:val="a8"/>
        <w:ind w:left="5400"/>
        <w:jc w:val="right"/>
        <w:rPr>
          <w:sz w:val="24"/>
          <w:szCs w:val="24"/>
          <w:lang w:val="ru-RU"/>
        </w:rPr>
      </w:pPr>
    </w:p>
    <w:p w14:paraId="4F761C0B" w14:textId="77777777" w:rsidR="0094627D" w:rsidRDefault="0094627D" w:rsidP="00EE0470">
      <w:pPr>
        <w:pStyle w:val="a8"/>
        <w:ind w:left="5400"/>
        <w:jc w:val="right"/>
        <w:rPr>
          <w:sz w:val="24"/>
          <w:szCs w:val="24"/>
          <w:lang w:val="ru-RU"/>
        </w:rPr>
      </w:pPr>
    </w:p>
    <w:p w14:paraId="6C2DCD4E" w14:textId="77777777" w:rsidR="00EE0470" w:rsidRPr="004D3EA5" w:rsidRDefault="00EE0470" w:rsidP="00EE0470">
      <w:pPr>
        <w:pStyle w:val="a8"/>
        <w:ind w:left="5400"/>
        <w:jc w:val="right"/>
        <w:rPr>
          <w:sz w:val="24"/>
          <w:szCs w:val="24"/>
          <w:lang w:val="ru-RU"/>
        </w:rPr>
      </w:pPr>
      <w:r w:rsidRPr="004D3EA5">
        <w:rPr>
          <w:sz w:val="24"/>
          <w:szCs w:val="24"/>
          <w:lang w:val="ru-RU"/>
        </w:rPr>
        <w:lastRenderedPageBreak/>
        <w:t>Приложение № 3 к Договору</w:t>
      </w:r>
    </w:p>
    <w:p w14:paraId="342A2C3D" w14:textId="77777777" w:rsidR="00EE0470" w:rsidRPr="00EE0470" w:rsidRDefault="00EE0470" w:rsidP="004D3EA5">
      <w:pPr>
        <w:spacing w:after="0"/>
        <w:ind w:left="5400"/>
        <w:jc w:val="right"/>
        <w:rPr>
          <w:rFonts w:ascii="Times New Roman" w:hAnsi="Times New Roman" w:cs="Times New Roman"/>
          <w:sz w:val="24"/>
          <w:szCs w:val="24"/>
        </w:rPr>
      </w:pPr>
      <w:r w:rsidRPr="00EE0470">
        <w:rPr>
          <w:rFonts w:ascii="Times New Roman" w:hAnsi="Times New Roman" w:cs="Times New Roman"/>
          <w:sz w:val="24"/>
          <w:szCs w:val="24"/>
        </w:rPr>
        <w:t xml:space="preserve">аренды недвижимого имущества </w:t>
      </w:r>
    </w:p>
    <w:p w14:paraId="50EFE039" w14:textId="75D2E68D" w:rsidR="00EE0470" w:rsidRPr="00EE0470" w:rsidRDefault="004D3EA5" w:rsidP="004D3EA5">
      <w:pPr>
        <w:spacing w:after="0"/>
        <w:ind w:left="5400"/>
        <w:jc w:val="right"/>
        <w:rPr>
          <w:rFonts w:ascii="Times New Roman" w:hAnsi="Times New Roman" w:cs="Times New Roman"/>
          <w:sz w:val="24"/>
          <w:szCs w:val="24"/>
        </w:rPr>
      </w:pPr>
      <w:r>
        <w:rPr>
          <w:rFonts w:ascii="Times New Roman" w:hAnsi="Times New Roman" w:cs="Times New Roman"/>
          <w:sz w:val="24"/>
          <w:szCs w:val="24"/>
        </w:rPr>
        <w:t xml:space="preserve">№ </w:t>
      </w:r>
      <w:r w:rsidRPr="004D3EA5">
        <w:rPr>
          <w:rFonts w:ascii="Times New Roman" w:hAnsi="Times New Roman" w:cs="Times New Roman"/>
          <w:sz w:val="24"/>
          <w:szCs w:val="24"/>
        </w:rPr>
        <w:t>_______</w:t>
      </w:r>
      <w:r>
        <w:rPr>
          <w:rFonts w:ascii="Times New Roman" w:hAnsi="Times New Roman" w:cs="Times New Roman"/>
          <w:sz w:val="24"/>
          <w:szCs w:val="24"/>
        </w:rPr>
        <w:t xml:space="preserve"> от «</w:t>
      </w:r>
      <w:r w:rsidRPr="004D3EA5">
        <w:rPr>
          <w:rFonts w:ascii="Times New Roman" w:hAnsi="Times New Roman" w:cs="Times New Roman"/>
          <w:sz w:val="24"/>
          <w:szCs w:val="24"/>
        </w:rPr>
        <w:t>___</w:t>
      </w:r>
      <w:r w:rsidR="00EE0470" w:rsidRPr="00EE0470">
        <w:rPr>
          <w:rFonts w:ascii="Times New Roman" w:hAnsi="Times New Roman" w:cs="Times New Roman"/>
          <w:sz w:val="24"/>
          <w:szCs w:val="24"/>
        </w:rPr>
        <w:t xml:space="preserve">» </w:t>
      </w:r>
      <w:r w:rsidRPr="004D3EA5">
        <w:rPr>
          <w:rFonts w:ascii="Times New Roman" w:hAnsi="Times New Roman" w:cs="Times New Roman"/>
          <w:sz w:val="24"/>
          <w:szCs w:val="24"/>
        </w:rPr>
        <w:t>_______</w:t>
      </w:r>
      <w:r w:rsidR="00EE0470" w:rsidRPr="00EE0470">
        <w:rPr>
          <w:rFonts w:ascii="Times New Roman" w:hAnsi="Times New Roman" w:cs="Times New Roman"/>
          <w:sz w:val="24"/>
          <w:szCs w:val="24"/>
        </w:rPr>
        <w:t xml:space="preserve"> 2024 г.</w:t>
      </w:r>
    </w:p>
    <w:p w14:paraId="1D79D02A" w14:textId="77777777" w:rsidR="00EE0470" w:rsidRPr="00EE0470" w:rsidRDefault="00EE0470" w:rsidP="00EE0470">
      <w:pPr>
        <w:tabs>
          <w:tab w:val="left" w:pos="-180"/>
        </w:tabs>
        <w:ind w:left="5400"/>
        <w:rPr>
          <w:rFonts w:ascii="Times New Roman" w:hAnsi="Times New Roman" w:cs="Times New Roman"/>
          <w:sz w:val="24"/>
          <w:szCs w:val="24"/>
        </w:rPr>
      </w:pPr>
    </w:p>
    <w:p w14:paraId="65338C7C" w14:textId="77777777" w:rsidR="00EE0470" w:rsidRPr="00EE0470" w:rsidRDefault="00EE0470" w:rsidP="004D3EA5">
      <w:pPr>
        <w:tabs>
          <w:tab w:val="left" w:pos="-180"/>
        </w:tabs>
        <w:spacing w:after="0"/>
        <w:ind w:firstLine="360"/>
        <w:jc w:val="center"/>
        <w:rPr>
          <w:rFonts w:ascii="Times New Roman" w:hAnsi="Times New Roman" w:cs="Times New Roman"/>
          <w:sz w:val="24"/>
          <w:szCs w:val="24"/>
        </w:rPr>
      </w:pPr>
      <w:r w:rsidRPr="00EE0470">
        <w:rPr>
          <w:rFonts w:ascii="Times New Roman" w:hAnsi="Times New Roman" w:cs="Times New Roman"/>
          <w:sz w:val="24"/>
          <w:szCs w:val="24"/>
        </w:rPr>
        <w:t xml:space="preserve">  Разграничение ответственности сторон при эксплуатации здания, </w:t>
      </w:r>
    </w:p>
    <w:p w14:paraId="05A157DA" w14:textId="77777777" w:rsidR="00EE0470" w:rsidRPr="00EE0470" w:rsidRDefault="00EE0470" w:rsidP="004D3EA5">
      <w:pPr>
        <w:tabs>
          <w:tab w:val="left" w:pos="-180"/>
        </w:tabs>
        <w:spacing w:after="0"/>
        <w:ind w:firstLine="360"/>
        <w:jc w:val="center"/>
        <w:rPr>
          <w:rFonts w:ascii="Times New Roman" w:hAnsi="Times New Roman" w:cs="Times New Roman"/>
          <w:sz w:val="24"/>
          <w:szCs w:val="24"/>
        </w:rPr>
      </w:pPr>
      <w:r w:rsidRPr="00EE0470">
        <w:rPr>
          <w:rFonts w:ascii="Times New Roman" w:hAnsi="Times New Roman" w:cs="Times New Roman"/>
          <w:sz w:val="24"/>
          <w:szCs w:val="24"/>
        </w:rPr>
        <w:t>помещения, оборудования и источников повышенной опасности.</w:t>
      </w:r>
    </w:p>
    <w:p w14:paraId="19B401C4" w14:textId="77777777" w:rsidR="00EE0470" w:rsidRPr="00EE0470" w:rsidRDefault="00EE0470" w:rsidP="00EE0470">
      <w:pPr>
        <w:tabs>
          <w:tab w:val="left" w:pos="-180"/>
        </w:tabs>
        <w:ind w:firstLine="360"/>
        <w:jc w:val="center"/>
        <w:rPr>
          <w:rFonts w:ascii="Times New Roman" w:hAnsi="Times New Roman" w:cs="Times New Roman"/>
          <w:bCs/>
          <w:sz w:val="24"/>
          <w:szCs w:val="24"/>
        </w:rPr>
      </w:pPr>
    </w:p>
    <w:p w14:paraId="29B47F31" w14:textId="77777777" w:rsidR="00EE0470" w:rsidRPr="00EE0470" w:rsidRDefault="00EE0470" w:rsidP="00EE0470">
      <w:pPr>
        <w:pStyle w:val="a8"/>
        <w:tabs>
          <w:tab w:val="left" w:pos="-180"/>
        </w:tabs>
        <w:ind w:firstLine="540"/>
        <w:rPr>
          <w:sz w:val="24"/>
          <w:szCs w:val="24"/>
          <w:lang w:val="ru-RU"/>
        </w:rPr>
      </w:pPr>
      <w:r w:rsidRPr="00EE0470">
        <w:rPr>
          <w:sz w:val="24"/>
          <w:szCs w:val="24"/>
          <w:lang w:val="ru-RU"/>
        </w:rPr>
        <w:t>Стороны договорились о том, что Арендатор несёт    ответственность за:</w:t>
      </w:r>
    </w:p>
    <w:p w14:paraId="0C803D1E" w14:textId="501A0F53" w:rsidR="00EE0470" w:rsidRPr="00EE0470" w:rsidRDefault="0082005B" w:rsidP="0082005B">
      <w:pPr>
        <w:pStyle w:val="a8"/>
        <w:widowControl/>
        <w:tabs>
          <w:tab w:val="left" w:pos="-180"/>
        </w:tabs>
        <w:ind w:left="0" w:firstLine="540"/>
        <w:jc w:val="both"/>
        <w:rPr>
          <w:sz w:val="24"/>
          <w:szCs w:val="24"/>
          <w:lang w:val="ru-RU"/>
        </w:rPr>
      </w:pPr>
      <w:r>
        <w:rPr>
          <w:sz w:val="24"/>
          <w:szCs w:val="24"/>
          <w:lang w:val="ru-RU"/>
        </w:rPr>
        <w:t xml:space="preserve">- </w:t>
      </w:r>
      <w:r w:rsidR="00EE0470" w:rsidRPr="00EE0470">
        <w:rPr>
          <w:sz w:val="24"/>
          <w:szCs w:val="24"/>
          <w:lang w:val="ru-RU"/>
        </w:rPr>
        <w:t>соблюдение правил пожарной безопасности, охраны труда, экологической безопасности, производственной санитарии, как на арендуемых площадях, так и на территории Арендодателя;</w:t>
      </w:r>
    </w:p>
    <w:p w14:paraId="2EB551DC" w14:textId="12CAB341" w:rsidR="00EE0470" w:rsidRPr="00EE0470" w:rsidRDefault="0082005B" w:rsidP="0082005B">
      <w:pPr>
        <w:tabs>
          <w:tab w:val="left" w:pos="-180"/>
          <w:tab w:val="left" w:pos="851"/>
        </w:tabs>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E0470" w:rsidRPr="00EE0470">
        <w:rPr>
          <w:rFonts w:ascii="Times New Roman" w:hAnsi="Times New Roman" w:cs="Times New Roman"/>
          <w:bCs/>
          <w:sz w:val="24"/>
          <w:szCs w:val="24"/>
        </w:rPr>
        <w:t>обучение и аттестацию персонала, обслуживающего и ответственного за эксплуатацию источников повышенной опасности (транспортные средства, погрузо-разгрузочные механизмы, лифты и др.);</w:t>
      </w:r>
    </w:p>
    <w:p w14:paraId="7D1233F8" w14:textId="054B8D26" w:rsidR="00EE0470" w:rsidRPr="00EE0470" w:rsidRDefault="0082005B" w:rsidP="0082005B">
      <w:pPr>
        <w:tabs>
          <w:tab w:val="left" w:pos="-180"/>
        </w:tabs>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 </w:t>
      </w:r>
      <w:r w:rsidR="004D3EA5" w:rsidRPr="004D3EA5">
        <w:rPr>
          <w:rFonts w:ascii="Times New Roman" w:hAnsi="Times New Roman" w:cs="Times New Roman"/>
          <w:bCs/>
          <w:sz w:val="24"/>
          <w:szCs w:val="24"/>
        </w:rPr>
        <w:t xml:space="preserve"> </w:t>
      </w:r>
      <w:r w:rsidR="00EE0470" w:rsidRPr="00EE0470">
        <w:rPr>
          <w:rFonts w:ascii="Times New Roman" w:hAnsi="Times New Roman" w:cs="Times New Roman"/>
          <w:bCs/>
          <w:sz w:val="24"/>
          <w:szCs w:val="24"/>
        </w:rPr>
        <w:t>допуск к работе персонала, не имеющего специальных навыков работы с оборудованием, аппаратурой. Допуск к работе персонала, не имеющего удостоверения, дающего право работать с источниками повышенной опасности и не прошедшего обязательного инструктажа в установленном порядке;</w:t>
      </w:r>
    </w:p>
    <w:p w14:paraId="3E60A323" w14:textId="3E7297B0" w:rsidR="00EE0470" w:rsidRPr="00EE0470" w:rsidRDefault="0082005B" w:rsidP="0082005B">
      <w:pPr>
        <w:tabs>
          <w:tab w:val="left" w:pos="-180"/>
        </w:tabs>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E0470" w:rsidRPr="00EE0470">
        <w:rPr>
          <w:rFonts w:ascii="Times New Roman" w:hAnsi="Times New Roman" w:cs="Times New Roman"/>
          <w:bCs/>
          <w:sz w:val="24"/>
          <w:szCs w:val="24"/>
        </w:rPr>
        <w:t>своевременный ремонт и профилактику оборудования, вывоз технологических, производственных и хозяйственных отходов с соблюдением правил безопасности, экологии и культуры производства;</w:t>
      </w:r>
    </w:p>
    <w:p w14:paraId="1C5F3AE0" w14:textId="729220B4" w:rsidR="00EE0470" w:rsidRPr="00EE0470" w:rsidRDefault="0082005B" w:rsidP="0082005B">
      <w:pPr>
        <w:tabs>
          <w:tab w:val="left" w:pos="-180"/>
        </w:tabs>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 </w:t>
      </w:r>
      <w:r w:rsidR="004D3EA5" w:rsidRPr="004D3EA5">
        <w:rPr>
          <w:rFonts w:ascii="Times New Roman" w:hAnsi="Times New Roman" w:cs="Times New Roman"/>
          <w:bCs/>
          <w:sz w:val="24"/>
          <w:szCs w:val="24"/>
        </w:rPr>
        <w:t xml:space="preserve"> </w:t>
      </w:r>
      <w:r w:rsidR="00EE0470" w:rsidRPr="00EE0470">
        <w:rPr>
          <w:rFonts w:ascii="Times New Roman" w:hAnsi="Times New Roman" w:cs="Times New Roman"/>
          <w:bCs/>
          <w:sz w:val="24"/>
          <w:szCs w:val="24"/>
        </w:rPr>
        <w:t xml:space="preserve">назначение ответственных лиц за выполнение установленных требований пожарного надзора, </w:t>
      </w:r>
      <w:r w:rsidR="00605666" w:rsidRPr="009E5F1A">
        <w:rPr>
          <w:rFonts w:ascii="Times New Roman" w:hAnsi="Times New Roman" w:cs="Times New Roman"/>
          <w:sz w:val="24"/>
          <w:szCs w:val="24"/>
        </w:rPr>
        <w:t>АО «Мосэнергосбыт</w:t>
      </w:r>
      <w:r w:rsidR="00605666" w:rsidRPr="009E5F1A">
        <w:rPr>
          <w:rFonts w:ascii="Times New Roman" w:eastAsia="Times New Roman" w:hAnsi="Times New Roman" w:cs="Times New Roman"/>
          <w:sz w:val="24"/>
          <w:szCs w:val="24"/>
          <w:lang w:eastAsia="ar-SA"/>
        </w:rPr>
        <w:t>»</w:t>
      </w:r>
      <w:r w:rsidR="00EE0470" w:rsidRPr="00EE0470">
        <w:rPr>
          <w:rFonts w:ascii="Times New Roman" w:hAnsi="Times New Roman" w:cs="Times New Roman"/>
          <w:bCs/>
          <w:sz w:val="24"/>
          <w:szCs w:val="24"/>
        </w:rPr>
        <w:t>, с прохождением ими аттестации в установленном порядке;</w:t>
      </w:r>
    </w:p>
    <w:p w14:paraId="0C626FF5" w14:textId="14319508" w:rsidR="00EE0470" w:rsidRPr="00EE0470" w:rsidRDefault="0082005B" w:rsidP="0082005B">
      <w:pPr>
        <w:tabs>
          <w:tab w:val="left" w:pos="-180"/>
        </w:tabs>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4D3EA5" w:rsidRPr="004D3EA5">
        <w:rPr>
          <w:rFonts w:ascii="Times New Roman" w:hAnsi="Times New Roman" w:cs="Times New Roman"/>
          <w:bCs/>
          <w:sz w:val="24"/>
          <w:szCs w:val="24"/>
        </w:rPr>
        <w:t xml:space="preserve"> </w:t>
      </w:r>
      <w:r w:rsidR="00EE0470" w:rsidRPr="00EE0470">
        <w:rPr>
          <w:rFonts w:ascii="Times New Roman" w:hAnsi="Times New Roman" w:cs="Times New Roman"/>
          <w:bCs/>
          <w:sz w:val="24"/>
          <w:szCs w:val="24"/>
        </w:rPr>
        <w:t>соблюдение персоналом правил внутреннего трудового распорядка, действующих на территории Арендодателя в части запрета появления на территории Арендодателя в нетрезвом состоянии, проноса спиртных напитков, курения в не отведённых местах, бесцельного хождения по территории Арендодателя, использование телефонов без служебной надобности;</w:t>
      </w:r>
    </w:p>
    <w:p w14:paraId="376DAF8B" w14:textId="1F4C7703" w:rsidR="00EE0470" w:rsidRPr="00EE0470" w:rsidRDefault="0082005B" w:rsidP="0082005B">
      <w:pPr>
        <w:tabs>
          <w:tab w:val="left" w:pos="-180"/>
        </w:tabs>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E0470" w:rsidRPr="00EE0470">
        <w:rPr>
          <w:rFonts w:ascii="Times New Roman" w:hAnsi="Times New Roman" w:cs="Times New Roman"/>
          <w:bCs/>
          <w:sz w:val="24"/>
          <w:szCs w:val="24"/>
        </w:rPr>
        <w:t>получение лицензий по всем направлениям деятельности, требующих лицензирования по действующему законодательству Российской Федерации;</w:t>
      </w:r>
    </w:p>
    <w:p w14:paraId="05F4416A" w14:textId="537E5DE5" w:rsidR="00EE0470" w:rsidRPr="00EE0470" w:rsidRDefault="0082005B" w:rsidP="0082005B">
      <w:pPr>
        <w:tabs>
          <w:tab w:val="left" w:pos="-180"/>
        </w:tabs>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E0470" w:rsidRPr="00EE0470">
        <w:rPr>
          <w:rFonts w:ascii="Times New Roman" w:hAnsi="Times New Roman" w:cs="Times New Roman"/>
          <w:bCs/>
          <w:sz w:val="24"/>
          <w:szCs w:val="24"/>
        </w:rPr>
        <w:t>за нанесение ущерба Арендатором третьим лицам на территории Арендодателя и на арендуемой площади;</w:t>
      </w:r>
    </w:p>
    <w:p w14:paraId="34CDDE05" w14:textId="77777777" w:rsidR="0082005B" w:rsidRDefault="0082005B" w:rsidP="0082005B">
      <w:pPr>
        <w:tabs>
          <w:tab w:val="left" w:pos="-180"/>
          <w:tab w:val="left" w:pos="993"/>
        </w:tabs>
        <w:spacing w:after="0" w:line="240" w:lineRule="auto"/>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   - </w:t>
      </w:r>
      <w:r w:rsidR="00EE0470" w:rsidRPr="00EE0470">
        <w:rPr>
          <w:rFonts w:ascii="Times New Roman" w:hAnsi="Times New Roman" w:cs="Times New Roman"/>
          <w:bCs/>
          <w:sz w:val="24"/>
          <w:szCs w:val="24"/>
        </w:rPr>
        <w:t>не предоставление своевременной информации о случаях возгорания, ава</w:t>
      </w:r>
      <w:r>
        <w:rPr>
          <w:rFonts w:ascii="Times New Roman" w:hAnsi="Times New Roman" w:cs="Times New Roman"/>
          <w:bCs/>
          <w:sz w:val="24"/>
          <w:szCs w:val="24"/>
        </w:rPr>
        <w:t>рийных ситуациях, травматизме.</w:t>
      </w:r>
    </w:p>
    <w:p w14:paraId="3248C14A" w14:textId="58CB3D1B" w:rsidR="00EE0470" w:rsidRPr="00EE0470" w:rsidRDefault="00EE0470" w:rsidP="0082005B">
      <w:pPr>
        <w:tabs>
          <w:tab w:val="left" w:pos="-180"/>
          <w:tab w:val="left" w:pos="993"/>
        </w:tabs>
        <w:spacing w:after="0" w:line="240" w:lineRule="auto"/>
        <w:ind w:firstLine="540"/>
        <w:jc w:val="both"/>
        <w:rPr>
          <w:rFonts w:ascii="Times New Roman" w:hAnsi="Times New Roman" w:cs="Times New Roman"/>
          <w:bCs/>
          <w:sz w:val="24"/>
          <w:szCs w:val="24"/>
        </w:rPr>
      </w:pPr>
      <w:r w:rsidRPr="00EE0470">
        <w:rPr>
          <w:rFonts w:ascii="Times New Roman" w:hAnsi="Times New Roman" w:cs="Times New Roman"/>
          <w:bCs/>
          <w:sz w:val="24"/>
          <w:szCs w:val="24"/>
        </w:rPr>
        <w:t xml:space="preserve">    </w:t>
      </w:r>
    </w:p>
    <w:p w14:paraId="2C2C027C" w14:textId="77777777" w:rsidR="00EE0470" w:rsidRPr="00EE0470" w:rsidRDefault="00EE0470" w:rsidP="0082005B">
      <w:pPr>
        <w:tabs>
          <w:tab w:val="left" w:pos="-180"/>
        </w:tabs>
        <w:spacing w:after="0"/>
        <w:ind w:firstLine="540"/>
        <w:jc w:val="both"/>
        <w:rPr>
          <w:rFonts w:ascii="Times New Roman" w:hAnsi="Times New Roman" w:cs="Times New Roman"/>
          <w:bCs/>
          <w:sz w:val="24"/>
          <w:szCs w:val="24"/>
        </w:rPr>
      </w:pPr>
      <w:r w:rsidRPr="00EE0470">
        <w:rPr>
          <w:rFonts w:ascii="Times New Roman" w:hAnsi="Times New Roman" w:cs="Times New Roman"/>
          <w:bCs/>
          <w:sz w:val="24"/>
          <w:szCs w:val="24"/>
        </w:rPr>
        <w:t xml:space="preserve">Во всех указанных случаях Арендатор обязан принять меры по ликвидации опасности,   оказанию помощи пострадавшим, вызвать и обеспечить встречу пожарной охраны, скорой помощи и представителей специальных органов. </w:t>
      </w:r>
    </w:p>
    <w:p w14:paraId="2F681747" w14:textId="77777777" w:rsidR="00EE0470" w:rsidRPr="00EE0470" w:rsidRDefault="00EE0470" w:rsidP="0082005B">
      <w:pPr>
        <w:tabs>
          <w:tab w:val="left" w:pos="-180"/>
        </w:tabs>
        <w:spacing w:after="0"/>
        <w:ind w:firstLine="540"/>
        <w:jc w:val="both"/>
        <w:rPr>
          <w:rFonts w:ascii="Times New Roman" w:hAnsi="Times New Roman" w:cs="Times New Roman"/>
          <w:sz w:val="24"/>
          <w:szCs w:val="24"/>
        </w:rPr>
      </w:pPr>
      <w:r w:rsidRPr="00EE0470">
        <w:rPr>
          <w:rFonts w:ascii="Times New Roman" w:hAnsi="Times New Roman" w:cs="Times New Roman"/>
          <w:sz w:val="24"/>
          <w:szCs w:val="24"/>
        </w:rPr>
        <w:t>Арендодатель не несёт ответственность за ущерб нанесённый Арендатору при возникновении обстоятельств непреодолимой силы.</w:t>
      </w:r>
    </w:p>
    <w:p w14:paraId="4751DC87" w14:textId="77777777" w:rsidR="00EE0470" w:rsidRPr="00EE0470" w:rsidRDefault="00EE0470" w:rsidP="00EE0470">
      <w:pPr>
        <w:tabs>
          <w:tab w:val="left" w:pos="-180"/>
        </w:tabs>
        <w:ind w:firstLine="540"/>
        <w:jc w:val="both"/>
        <w:rPr>
          <w:rFonts w:ascii="Times New Roman" w:hAnsi="Times New Roman" w:cs="Times New Roman"/>
          <w:sz w:val="24"/>
          <w:szCs w:val="24"/>
        </w:rPr>
      </w:pPr>
    </w:p>
    <w:tbl>
      <w:tblPr>
        <w:tblW w:w="0" w:type="auto"/>
        <w:tblLayout w:type="fixed"/>
        <w:tblLook w:val="01E0" w:firstRow="1" w:lastRow="1" w:firstColumn="1" w:lastColumn="1" w:noHBand="0" w:noVBand="0"/>
      </w:tblPr>
      <w:tblGrid>
        <w:gridCol w:w="5136"/>
        <w:gridCol w:w="5283"/>
      </w:tblGrid>
      <w:tr w:rsidR="00EE0470" w:rsidRPr="00EE0470" w14:paraId="363B1825" w14:textId="77777777" w:rsidTr="00612ADB">
        <w:tc>
          <w:tcPr>
            <w:tcW w:w="5136" w:type="dxa"/>
          </w:tcPr>
          <w:p w14:paraId="2A8609CD" w14:textId="77777777" w:rsidR="00EE0470" w:rsidRPr="00EE0470" w:rsidRDefault="00EE0470" w:rsidP="00612ADB">
            <w:pPr>
              <w:pStyle w:val="a8"/>
              <w:suppressLineNumbers/>
              <w:tabs>
                <w:tab w:val="left" w:pos="-180"/>
              </w:tabs>
              <w:rPr>
                <w:bCs/>
                <w:sz w:val="24"/>
                <w:szCs w:val="24"/>
              </w:rPr>
            </w:pPr>
            <w:r w:rsidRPr="00EE0470">
              <w:rPr>
                <w:bCs/>
                <w:sz w:val="24"/>
                <w:szCs w:val="24"/>
              </w:rPr>
              <w:t>Арендодатель:</w:t>
            </w:r>
          </w:p>
        </w:tc>
        <w:tc>
          <w:tcPr>
            <w:tcW w:w="5283" w:type="dxa"/>
          </w:tcPr>
          <w:p w14:paraId="7332C061" w14:textId="77777777" w:rsidR="00EE0470" w:rsidRPr="00EE0470" w:rsidRDefault="00EE0470" w:rsidP="00612ADB">
            <w:pPr>
              <w:pStyle w:val="a8"/>
              <w:suppressLineNumbers/>
              <w:tabs>
                <w:tab w:val="left" w:pos="-180"/>
              </w:tabs>
              <w:rPr>
                <w:bCs/>
                <w:sz w:val="24"/>
                <w:szCs w:val="24"/>
              </w:rPr>
            </w:pPr>
            <w:r w:rsidRPr="00EE0470">
              <w:rPr>
                <w:bCs/>
                <w:sz w:val="24"/>
                <w:szCs w:val="24"/>
              </w:rPr>
              <w:t>Арендатор:</w:t>
            </w:r>
          </w:p>
          <w:p w14:paraId="7D0B514E" w14:textId="77777777" w:rsidR="00EE0470" w:rsidRPr="00EE0470" w:rsidRDefault="00EE0470" w:rsidP="00612ADB">
            <w:pPr>
              <w:pStyle w:val="a8"/>
              <w:suppressLineNumbers/>
              <w:tabs>
                <w:tab w:val="left" w:pos="-180"/>
              </w:tabs>
              <w:rPr>
                <w:bCs/>
                <w:sz w:val="24"/>
                <w:szCs w:val="24"/>
              </w:rPr>
            </w:pPr>
          </w:p>
        </w:tc>
      </w:tr>
      <w:tr w:rsidR="00EE0470" w:rsidRPr="00EE0470" w14:paraId="6B81F47F" w14:textId="77777777" w:rsidTr="00612ADB">
        <w:trPr>
          <w:trHeight w:val="1644"/>
        </w:trPr>
        <w:tc>
          <w:tcPr>
            <w:tcW w:w="5136" w:type="dxa"/>
          </w:tcPr>
          <w:p w14:paraId="65F67A96" w14:textId="77777777" w:rsidR="00EE0470" w:rsidRPr="00EE0470" w:rsidRDefault="00EE0470" w:rsidP="00612ADB">
            <w:pPr>
              <w:suppressLineNumbers/>
              <w:rPr>
                <w:rFonts w:ascii="Times New Roman" w:hAnsi="Times New Roman" w:cs="Times New Roman"/>
                <w:sz w:val="24"/>
                <w:szCs w:val="24"/>
              </w:rPr>
            </w:pPr>
          </w:p>
          <w:p w14:paraId="3BC9AFFF" w14:textId="6C28D0CA" w:rsidR="00EE0470" w:rsidRPr="00EE0470" w:rsidRDefault="004D3EA5" w:rsidP="00612ADB">
            <w:pPr>
              <w:pStyle w:val="a8"/>
              <w:suppressLineNumbers/>
              <w:tabs>
                <w:tab w:val="left" w:pos="-180"/>
              </w:tabs>
              <w:rPr>
                <w:bCs/>
                <w:sz w:val="24"/>
                <w:szCs w:val="24"/>
                <w:lang w:val="ru-RU"/>
              </w:rPr>
            </w:pPr>
            <w:r>
              <w:rPr>
                <w:sz w:val="24"/>
                <w:szCs w:val="24"/>
                <w:lang w:val="ru-RU"/>
              </w:rPr>
              <w:t xml:space="preserve">____________________ </w:t>
            </w:r>
          </w:p>
        </w:tc>
        <w:tc>
          <w:tcPr>
            <w:tcW w:w="5283" w:type="dxa"/>
          </w:tcPr>
          <w:p w14:paraId="48934D6B" w14:textId="77777777" w:rsidR="00EE0470" w:rsidRPr="00EE0470" w:rsidRDefault="00EE0470" w:rsidP="00612ADB">
            <w:pPr>
              <w:ind w:right="34"/>
              <w:jc w:val="both"/>
              <w:rPr>
                <w:rFonts w:ascii="Times New Roman" w:hAnsi="Times New Roman" w:cs="Times New Roman"/>
                <w:sz w:val="24"/>
                <w:szCs w:val="24"/>
              </w:rPr>
            </w:pPr>
          </w:p>
          <w:p w14:paraId="560DD3C4" w14:textId="09184407" w:rsidR="00EE0470" w:rsidRPr="00EE0470" w:rsidRDefault="004D3EA5" w:rsidP="00612ADB">
            <w:pPr>
              <w:pStyle w:val="a8"/>
              <w:suppressLineNumbers/>
              <w:tabs>
                <w:tab w:val="left" w:pos="-180"/>
              </w:tabs>
              <w:rPr>
                <w:bCs/>
                <w:sz w:val="24"/>
                <w:szCs w:val="24"/>
                <w:lang w:val="ru-RU"/>
              </w:rPr>
            </w:pPr>
            <w:r>
              <w:rPr>
                <w:sz w:val="24"/>
                <w:szCs w:val="24"/>
                <w:lang w:val="ru-RU"/>
              </w:rPr>
              <w:t xml:space="preserve"> ________</w:t>
            </w:r>
            <w:r>
              <w:rPr>
                <w:sz w:val="24"/>
                <w:szCs w:val="24"/>
              </w:rPr>
              <w:t>______</w:t>
            </w:r>
            <w:r>
              <w:rPr>
                <w:sz w:val="24"/>
                <w:szCs w:val="24"/>
                <w:lang w:val="ru-RU"/>
              </w:rPr>
              <w:t xml:space="preserve">______ </w:t>
            </w:r>
          </w:p>
        </w:tc>
      </w:tr>
    </w:tbl>
    <w:p w14:paraId="738D945C" w14:textId="77777777" w:rsidR="00EE0470" w:rsidRDefault="00EE0470" w:rsidP="00EE0470">
      <w:pPr>
        <w:tabs>
          <w:tab w:val="left" w:pos="-180"/>
        </w:tabs>
        <w:ind w:firstLine="540"/>
        <w:jc w:val="both"/>
        <w:rPr>
          <w:rFonts w:ascii="Times New Roman" w:hAnsi="Times New Roman" w:cs="Times New Roman"/>
          <w:sz w:val="24"/>
          <w:szCs w:val="24"/>
        </w:rPr>
      </w:pPr>
    </w:p>
    <w:p w14:paraId="086057F3" w14:textId="77777777" w:rsidR="00EF2DC1" w:rsidRPr="00EE0470" w:rsidRDefault="00EF2DC1" w:rsidP="00EE0470">
      <w:pPr>
        <w:tabs>
          <w:tab w:val="left" w:pos="-180"/>
        </w:tabs>
        <w:ind w:firstLine="540"/>
        <w:jc w:val="both"/>
        <w:rPr>
          <w:rFonts w:ascii="Times New Roman" w:hAnsi="Times New Roman" w:cs="Times New Roman"/>
          <w:sz w:val="24"/>
          <w:szCs w:val="24"/>
        </w:rPr>
      </w:pPr>
    </w:p>
    <w:p w14:paraId="7E3A86BD" w14:textId="77777777" w:rsidR="00EE0470" w:rsidRPr="00EE0470" w:rsidRDefault="00EE0470" w:rsidP="00864D41">
      <w:pPr>
        <w:pStyle w:val="a8"/>
        <w:ind w:left="0"/>
        <w:rPr>
          <w:sz w:val="24"/>
          <w:szCs w:val="24"/>
          <w:lang w:val="ru-RU"/>
        </w:rPr>
      </w:pPr>
    </w:p>
    <w:p w14:paraId="264FEB0F" w14:textId="77777777" w:rsidR="00EE0470" w:rsidRPr="00EE0470" w:rsidRDefault="00EE0470" w:rsidP="00EE0470">
      <w:pPr>
        <w:pStyle w:val="a8"/>
        <w:ind w:left="5398"/>
        <w:jc w:val="right"/>
        <w:rPr>
          <w:sz w:val="24"/>
          <w:szCs w:val="24"/>
          <w:lang w:val="ru-RU"/>
        </w:rPr>
      </w:pPr>
      <w:r w:rsidRPr="00EE0470">
        <w:rPr>
          <w:sz w:val="24"/>
          <w:szCs w:val="24"/>
          <w:lang w:val="ru-RU"/>
        </w:rPr>
        <w:t>Приложение № 4 к Договору</w:t>
      </w:r>
    </w:p>
    <w:p w14:paraId="62F97597" w14:textId="77777777" w:rsidR="00EE0470" w:rsidRPr="00EE0470" w:rsidRDefault="00EE0470" w:rsidP="00864D41">
      <w:pPr>
        <w:spacing w:after="0"/>
        <w:ind w:left="5400"/>
        <w:jc w:val="right"/>
        <w:rPr>
          <w:rFonts w:ascii="Times New Roman" w:hAnsi="Times New Roman" w:cs="Times New Roman"/>
          <w:sz w:val="24"/>
          <w:szCs w:val="24"/>
        </w:rPr>
      </w:pPr>
      <w:r w:rsidRPr="00EE0470">
        <w:rPr>
          <w:rFonts w:ascii="Times New Roman" w:hAnsi="Times New Roman" w:cs="Times New Roman"/>
          <w:sz w:val="24"/>
          <w:szCs w:val="24"/>
        </w:rPr>
        <w:t xml:space="preserve">аренды недвижимого имущества </w:t>
      </w:r>
    </w:p>
    <w:p w14:paraId="17210537" w14:textId="10CDFB1F" w:rsidR="00EE0470" w:rsidRPr="00EE0470" w:rsidRDefault="00864D41" w:rsidP="00864D41">
      <w:pPr>
        <w:spacing w:after="0"/>
        <w:ind w:left="5400"/>
        <w:jc w:val="righ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US"/>
        </w:rPr>
        <w:t>_____</w:t>
      </w:r>
      <w:r>
        <w:rPr>
          <w:rFonts w:ascii="Times New Roman" w:hAnsi="Times New Roman" w:cs="Times New Roman"/>
          <w:sz w:val="24"/>
          <w:szCs w:val="24"/>
        </w:rPr>
        <w:t xml:space="preserve"> от «</w:t>
      </w:r>
      <w:r>
        <w:rPr>
          <w:rFonts w:ascii="Times New Roman" w:hAnsi="Times New Roman" w:cs="Times New Roman"/>
          <w:sz w:val="24"/>
          <w:szCs w:val="24"/>
          <w:lang w:val="en-US"/>
        </w:rPr>
        <w:t>__</w:t>
      </w:r>
      <w:r w:rsidR="00EE0470" w:rsidRPr="00EE0470">
        <w:rPr>
          <w:rFonts w:ascii="Times New Roman" w:hAnsi="Times New Roman" w:cs="Times New Roman"/>
          <w:sz w:val="24"/>
          <w:szCs w:val="24"/>
        </w:rPr>
        <w:t xml:space="preserve">» </w:t>
      </w:r>
      <w:r>
        <w:rPr>
          <w:rFonts w:ascii="Times New Roman" w:hAnsi="Times New Roman" w:cs="Times New Roman"/>
          <w:sz w:val="24"/>
          <w:szCs w:val="24"/>
          <w:lang w:val="en-US"/>
        </w:rPr>
        <w:t>_______</w:t>
      </w:r>
      <w:r w:rsidR="00EE0470" w:rsidRPr="00EE0470">
        <w:rPr>
          <w:rFonts w:ascii="Times New Roman" w:hAnsi="Times New Roman" w:cs="Times New Roman"/>
          <w:sz w:val="24"/>
          <w:szCs w:val="24"/>
        </w:rPr>
        <w:t xml:space="preserve"> 2024 г.</w:t>
      </w:r>
    </w:p>
    <w:p w14:paraId="68D1BCE9" w14:textId="77777777" w:rsidR="00EE0470" w:rsidRPr="00EE0470" w:rsidRDefault="00EE0470" w:rsidP="00EE0470">
      <w:pPr>
        <w:jc w:val="center"/>
        <w:outlineLvl w:val="0"/>
        <w:rPr>
          <w:rFonts w:ascii="Times New Roman" w:hAnsi="Times New Roman" w:cs="Times New Roman"/>
          <w:sz w:val="24"/>
          <w:szCs w:val="24"/>
        </w:rPr>
      </w:pPr>
      <w:r w:rsidRPr="00EE0470">
        <w:rPr>
          <w:rFonts w:ascii="Times New Roman" w:hAnsi="Times New Roman" w:cs="Times New Roman"/>
          <w:sz w:val="24"/>
          <w:szCs w:val="24"/>
        </w:rPr>
        <w:t>ТРЕБОВАНИЯ</w:t>
      </w:r>
    </w:p>
    <w:p w14:paraId="51491DBF" w14:textId="77777777" w:rsidR="00EE0470" w:rsidRPr="00EE0470" w:rsidRDefault="00EE0470" w:rsidP="00EE0470">
      <w:pPr>
        <w:jc w:val="center"/>
        <w:rPr>
          <w:rFonts w:ascii="Times New Roman" w:hAnsi="Times New Roman" w:cs="Times New Roman"/>
          <w:sz w:val="24"/>
          <w:szCs w:val="24"/>
        </w:rPr>
      </w:pPr>
      <w:r w:rsidRPr="00EE0470">
        <w:rPr>
          <w:rFonts w:ascii="Times New Roman" w:hAnsi="Times New Roman" w:cs="Times New Roman"/>
          <w:sz w:val="24"/>
          <w:szCs w:val="24"/>
        </w:rPr>
        <w:t xml:space="preserve">пропускного и внутриобъектового режима, пожарной безопасности. </w:t>
      </w:r>
    </w:p>
    <w:p w14:paraId="7D06FFD3" w14:textId="3F63244D" w:rsidR="00EE0470" w:rsidRPr="001078FF" w:rsidRDefault="00EE0470" w:rsidP="001078FF">
      <w:pPr>
        <w:pStyle w:val="a4"/>
        <w:numPr>
          <w:ilvl w:val="2"/>
          <w:numId w:val="6"/>
        </w:numPr>
        <w:tabs>
          <w:tab w:val="left" w:pos="1134"/>
        </w:tabs>
        <w:spacing w:after="0"/>
        <w:ind w:firstLine="469"/>
        <w:jc w:val="left"/>
        <w:outlineLvl w:val="0"/>
        <w:rPr>
          <w:rFonts w:ascii="Times New Roman" w:hAnsi="Times New Roman" w:cs="Times New Roman"/>
          <w:sz w:val="24"/>
          <w:szCs w:val="24"/>
        </w:rPr>
      </w:pPr>
      <w:r w:rsidRPr="001078FF">
        <w:rPr>
          <w:rFonts w:ascii="Times New Roman" w:hAnsi="Times New Roman" w:cs="Times New Roman"/>
          <w:sz w:val="24"/>
          <w:szCs w:val="24"/>
        </w:rPr>
        <w:t>ОБЩИЕ ПОЛОЖЕНИЯ</w:t>
      </w:r>
    </w:p>
    <w:p w14:paraId="6B349F0C"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1.1. Одновременно с подписанием договора, с отделом аренды согласовываются списки персонала и автотранспорта (с указанием государственных номеров), места стоянки транспортных средств и маршруты передвижения по территории предприятия. После заключения договора, арендатор списки сотрудников и автотранспорта направляет в бюро пропусков отдела 261 по форме: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440"/>
        <w:gridCol w:w="1260"/>
        <w:gridCol w:w="2160"/>
        <w:gridCol w:w="2340"/>
        <w:gridCol w:w="1594"/>
      </w:tblGrid>
      <w:tr w:rsidR="001078FF" w:rsidRPr="001078FF" w14:paraId="49DD8F09" w14:textId="77777777" w:rsidTr="004B531D">
        <w:tc>
          <w:tcPr>
            <w:tcW w:w="648" w:type="dxa"/>
          </w:tcPr>
          <w:p w14:paraId="5CC66FF1" w14:textId="77777777" w:rsidR="001078FF" w:rsidRPr="001078FF" w:rsidRDefault="001078FF" w:rsidP="001078FF">
            <w:pPr>
              <w:spacing w:after="0"/>
              <w:jc w:val="center"/>
              <w:rPr>
                <w:rFonts w:ascii="Times New Roman" w:hAnsi="Times New Roman" w:cs="Times New Roman"/>
                <w:sz w:val="24"/>
                <w:szCs w:val="24"/>
              </w:rPr>
            </w:pPr>
            <w:r w:rsidRPr="001078FF">
              <w:rPr>
                <w:rFonts w:ascii="Times New Roman" w:hAnsi="Times New Roman" w:cs="Times New Roman"/>
                <w:sz w:val="24"/>
                <w:szCs w:val="24"/>
              </w:rPr>
              <w:t>№ п/п</w:t>
            </w:r>
          </w:p>
        </w:tc>
        <w:tc>
          <w:tcPr>
            <w:tcW w:w="1440" w:type="dxa"/>
          </w:tcPr>
          <w:p w14:paraId="43C14FA3" w14:textId="77777777" w:rsidR="001078FF" w:rsidRPr="001078FF" w:rsidRDefault="001078FF" w:rsidP="001078FF">
            <w:pPr>
              <w:spacing w:after="0"/>
              <w:jc w:val="center"/>
              <w:rPr>
                <w:rFonts w:ascii="Times New Roman" w:hAnsi="Times New Roman" w:cs="Times New Roman"/>
                <w:sz w:val="24"/>
                <w:szCs w:val="24"/>
              </w:rPr>
            </w:pPr>
            <w:r w:rsidRPr="001078FF">
              <w:rPr>
                <w:rFonts w:ascii="Times New Roman" w:hAnsi="Times New Roman" w:cs="Times New Roman"/>
                <w:sz w:val="24"/>
                <w:szCs w:val="24"/>
              </w:rPr>
              <w:t>Должность работника</w:t>
            </w:r>
          </w:p>
        </w:tc>
        <w:tc>
          <w:tcPr>
            <w:tcW w:w="1260" w:type="dxa"/>
          </w:tcPr>
          <w:p w14:paraId="6A18E6F2" w14:textId="77777777" w:rsidR="001078FF" w:rsidRPr="001078FF" w:rsidRDefault="001078FF" w:rsidP="001078FF">
            <w:pPr>
              <w:spacing w:after="0"/>
              <w:jc w:val="center"/>
              <w:rPr>
                <w:rFonts w:ascii="Times New Roman" w:hAnsi="Times New Roman" w:cs="Times New Roman"/>
                <w:sz w:val="24"/>
                <w:szCs w:val="24"/>
              </w:rPr>
            </w:pPr>
            <w:r w:rsidRPr="001078FF">
              <w:rPr>
                <w:rFonts w:ascii="Times New Roman" w:hAnsi="Times New Roman" w:cs="Times New Roman"/>
                <w:sz w:val="24"/>
                <w:szCs w:val="24"/>
              </w:rPr>
              <w:t>Фамилия, Имя, Отчество</w:t>
            </w:r>
          </w:p>
        </w:tc>
        <w:tc>
          <w:tcPr>
            <w:tcW w:w="2160" w:type="dxa"/>
          </w:tcPr>
          <w:p w14:paraId="5860BDBC" w14:textId="77777777" w:rsidR="001078FF" w:rsidRPr="001078FF" w:rsidRDefault="001078FF" w:rsidP="001078FF">
            <w:pPr>
              <w:spacing w:after="0"/>
              <w:jc w:val="center"/>
              <w:rPr>
                <w:rFonts w:ascii="Times New Roman" w:hAnsi="Times New Roman" w:cs="Times New Roman"/>
                <w:sz w:val="24"/>
                <w:szCs w:val="24"/>
              </w:rPr>
            </w:pPr>
            <w:r w:rsidRPr="001078FF">
              <w:rPr>
                <w:rFonts w:ascii="Times New Roman" w:hAnsi="Times New Roman" w:cs="Times New Roman"/>
                <w:sz w:val="24"/>
                <w:szCs w:val="24"/>
              </w:rPr>
              <w:t>Паспортные данные (дата и место рождения, номер паспорта, кем и когда выдан, адрес регистрации (жительства – по факту)</w:t>
            </w:r>
          </w:p>
        </w:tc>
        <w:tc>
          <w:tcPr>
            <w:tcW w:w="2340" w:type="dxa"/>
          </w:tcPr>
          <w:p w14:paraId="125BBDC0" w14:textId="77777777" w:rsidR="001078FF" w:rsidRPr="001078FF" w:rsidRDefault="001078FF" w:rsidP="001078FF">
            <w:pPr>
              <w:spacing w:after="0"/>
              <w:jc w:val="center"/>
              <w:rPr>
                <w:rFonts w:ascii="Times New Roman" w:hAnsi="Times New Roman" w:cs="Times New Roman"/>
                <w:sz w:val="24"/>
                <w:szCs w:val="24"/>
              </w:rPr>
            </w:pPr>
            <w:r w:rsidRPr="001078FF">
              <w:rPr>
                <w:rFonts w:ascii="Times New Roman" w:hAnsi="Times New Roman" w:cs="Times New Roman"/>
                <w:sz w:val="24"/>
                <w:szCs w:val="24"/>
              </w:rPr>
              <w:t>Для иностранных специалистов (рабочих): гражданство, срок действия регистрации, номер и срок разрешения на работу.</w:t>
            </w:r>
          </w:p>
        </w:tc>
        <w:tc>
          <w:tcPr>
            <w:tcW w:w="1594" w:type="dxa"/>
          </w:tcPr>
          <w:p w14:paraId="648B2A2B" w14:textId="77777777" w:rsidR="001078FF" w:rsidRPr="001078FF" w:rsidRDefault="001078FF" w:rsidP="001078FF">
            <w:pPr>
              <w:spacing w:after="0"/>
              <w:jc w:val="center"/>
              <w:rPr>
                <w:rFonts w:ascii="Times New Roman" w:hAnsi="Times New Roman" w:cs="Times New Roman"/>
                <w:sz w:val="24"/>
                <w:szCs w:val="24"/>
              </w:rPr>
            </w:pPr>
            <w:r w:rsidRPr="001078FF">
              <w:rPr>
                <w:rFonts w:ascii="Times New Roman" w:hAnsi="Times New Roman" w:cs="Times New Roman"/>
                <w:sz w:val="24"/>
                <w:szCs w:val="24"/>
              </w:rPr>
              <w:t>Примечание</w:t>
            </w:r>
          </w:p>
        </w:tc>
      </w:tr>
      <w:tr w:rsidR="001078FF" w:rsidRPr="001078FF" w14:paraId="110D61A0" w14:textId="77777777" w:rsidTr="004B531D">
        <w:tc>
          <w:tcPr>
            <w:tcW w:w="648" w:type="dxa"/>
          </w:tcPr>
          <w:p w14:paraId="53C516D3" w14:textId="77777777" w:rsidR="001078FF" w:rsidRPr="001078FF" w:rsidRDefault="001078FF" w:rsidP="001078FF">
            <w:pPr>
              <w:spacing w:after="0"/>
              <w:jc w:val="center"/>
              <w:rPr>
                <w:rFonts w:ascii="Times New Roman" w:hAnsi="Times New Roman" w:cs="Times New Roman"/>
                <w:sz w:val="24"/>
                <w:szCs w:val="24"/>
              </w:rPr>
            </w:pPr>
            <w:r w:rsidRPr="001078FF">
              <w:rPr>
                <w:rFonts w:ascii="Times New Roman" w:hAnsi="Times New Roman" w:cs="Times New Roman"/>
                <w:sz w:val="24"/>
                <w:szCs w:val="24"/>
              </w:rPr>
              <w:t>1</w:t>
            </w:r>
          </w:p>
        </w:tc>
        <w:tc>
          <w:tcPr>
            <w:tcW w:w="1440" w:type="dxa"/>
          </w:tcPr>
          <w:p w14:paraId="4B096C3A" w14:textId="77777777" w:rsidR="001078FF" w:rsidRPr="001078FF" w:rsidRDefault="001078FF" w:rsidP="001078FF">
            <w:pPr>
              <w:spacing w:after="0"/>
              <w:jc w:val="center"/>
              <w:rPr>
                <w:rFonts w:ascii="Times New Roman" w:hAnsi="Times New Roman" w:cs="Times New Roman"/>
                <w:sz w:val="24"/>
                <w:szCs w:val="24"/>
              </w:rPr>
            </w:pPr>
            <w:r w:rsidRPr="001078FF">
              <w:rPr>
                <w:rFonts w:ascii="Times New Roman" w:hAnsi="Times New Roman" w:cs="Times New Roman"/>
                <w:sz w:val="24"/>
                <w:szCs w:val="24"/>
              </w:rPr>
              <w:t>2</w:t>
            </w:r>
          </w:p>
        </w:tc>
        <w:tc>
          <w:tcPr>
            <w:tcW w:w="1260" w:type="dxa"/>
          </w:tcPr>
          <w:p w14:paraId="4389C32A" w14:textId="77777777" w:rsidR="001078FF" w:rsidRPr="001078FF" w:rsidRDefault="001078FF" w:rsidP="001078FF">
            <w:pPr>
              <w:spacing w:after="0"/>
              <w:jc w:val="center"/>
              <w:rPr>
                <w:rFonts w:ascii="Times New Roman" w:hAnsi="Times New Roman" w:cs="Times New Roman"/>
                <w:sz w:val="24"/>
                <w:szCs w:val="24"/>
              </w:rPr>
            </w:pPr>
            <w:r w:rsidRPr="001078FF">
              <w:rPr>
                <w:rFonts w:ascii="Times New Roman" w:hAnsi="Times New Roman" w:cs="Times New Roman"/>
                <w:sz w:val="24"/>
                <w:szCs w:val="24"/>
              </w:rPr>
              <w:t>3</w:t>
            </w:r>
          </w:p>
        </w:tc>
        <w:tc>
          <w:tcPr>
            <w:tcW w:w="2160" w:type="dxa"/>
          </w:tcPr>
          <w:p w14:paraId="1710F0C9" w14:textId="77777777" w:rsidR="001078FF" w:rsidRPr="001078FF" w:rsidRDefault="001078FF" w:rsidP="001078FF">
            <w:pPr>
              <w:spacing w:after="0"/>
              <w:jc w:val="center"/>
              <w:rPr>
                <w:rFonts w:ascii="Times New Roman" w:hAnsi="Times New Roman" w:cs="Times New Roman"/>
                <w:sz w:val="24"/>
                <w:szCs w:val="24"/>
              </w:rPr>
            </w:pPr>
            <w:r w:rsidRPr="001078FF">
              <w:rPr>
                <w:rFonts w:ascii="Times New Roman" w:hAnsi="Times New Roman" w:cs="Times New Roman"/>
                <w:sz w:val="24"/>
                <w:szCs w:val="24"/>
              </w:rPr>
              <w:t>4</w:t>
            </w:r>
          </w:p>
        </w:tc>
        <w:tc>
          <w:tcPr>
            <w:tcW w:w="2340" w:type="dxa"/>
          </w:tcPr>
          <w:p w14:paraId="7FF21047" w14:textId="77777777" w:rsidR="001078FF" w:rsidRPr="001078FF" w:rsidRDefault="001078FF" w:rsidP="001078FF">
            <w:pPr>
              <w:spacing w:after="0"/>
              <w:jc w:val="center"/>
              <w:rPr>
                <w:rFonts w:ascii="Times New Roman" w:hAnsi="Times New Roman" w:cs="Times New Roman"/>
                <w:sz w:val="24"/>
                <w:szCs w:val="24"/>
              </w:rPr>
            </w:pPr>
            <w:r w:rsidRPr="001078FF">
              <w:rPr>
                <w:rFonts w:ascii="Times New Roman" w:hAnsi="Times New Roman" w:cs="Times New Roman"/>
                <w:sz w:val="24"/>
                <w:szCs w:val="24"/>
              </w:rPr>
              <w:t>5</w:t>
            </w:r>
          </w:p>
        </w:tc>
        <w:tc>
          <w:tcPr>
            <w:tcW w:w="1594" w:type="dxa"/>
          </w:tcPr>
          <w:p w14:paraId="04677C04" w14:textId="77777777" w:rsidR="001078FF" w:rsidRPr="001078FF" w:rsidRDefault="001078FF" w:rsidP="001078FF">
            <w:pPr>
              <w:spacing w:after="0"/>
              <w:jc w:val="center"/>
              <w:rPr>
                <w:rFonts w:ascii="Times New Roman" w:hAnsi="Times New Roman" w:cs="Times New Roman"/>
                <w:sz w:val="24"/>
                <w:szCs w:val="24"/>
              </w:rPr>
            </w:pPr>
            <w:r w:rsidRPr="001078FF">
              <w:rPr>
                <w:rFonts w:ascii="Times New Roman" w:hAnsi="Times New Roman" w:cs="Times New Roman"/>
                <w:sz w:val="24"/>
                <w:szCs w:val="24"/>
              </w:rPr>
              <w:t>6</w:t>
            </w:r>
          </w:p>
        </w:tc>
      </w:tr>
      <w:tr w:rsidR="001078FF" w:rsidRPr="001078FF" w14:paraId="76944602" w14:textId="77777777" w:rsidTr="004B531D">
        <w:tc>
          <w:tcPr>
            <w:tcW w:w="648" w:type="dxa"/>
          </w:tcPr>
          <w:p w14:paraId="4966E521" w14:textId="77777777" w:rsidR="001078FF" w:rsidRPr="001078FF" w:rsidRDefault="001078FF" w:rsidP="001078FF">
            <w:pPr>
              <w:spacing w:after="0"/>
              <w:jc w:val="center"/>
              <w:rPr>
                <w:rFonts w:ascii="Times New Roman" w:hAnsi="Times New Roman" w:cs="Times New Roman"/>
                <w:sz w:val="24"/>
                <w:szCs w:val="24"/>
              </w:rPr>
            </w:pPr>
          </w:p>
        </w:tc>
        <w:tc>
          <w:tcPr>
            <w:tcW w:w="1440" w:type="dxa"/>
          </w:tcPr>
          <w:p w14:paraId="0B711110" w14:textId="77777777" w:rsidR="001078FF" w:rsidRPr="001078FF" w:rsidRDefault="001078FF" w:rsidP="001078FF">
            <w:pPr>
              <w:spacing w:after="0"/>
              <w:jc w:val="center"/>
              <w:rPr>
                <w:rFonts w:ascii="Times New Roman" w:hAnsi="Times New Roman" w:cs="Times New Roman"/>
                <w:sz w:val="24"/>
                <w:szCs w:val="24"/>
              </w:rPr>
            </w:pPr>
          </w:p>
        </w:tc>
        <w:tc>
          <w:tcPr>
            <w:tcW w:w="1260" w:type="dxa"/>
          </w:tcPr>
          <w:p w14:paraId="0BA83FC6" w14:textId="77777777" w:rsidR="001078FF" w:rsidRPr="001078FF" w:rsidRDefault="001078FF" w:rsidP="001078FF">
            <w:pPr>
              <w:spacing w:after="0"/>
              <w:jc w:val="center"/>
              <w:rPr>
                <w:rFonts w:ascii="Times New Roman" w:hAnsi="Times New Roman" w:cs="Times New Roman"/>
                <w:sz w:val="24"/>
                <w:szCs w:val="24"/>
              </w:rPr>
            </w:pPr>
          </w:p>
        </w:tc>
        <w:tc>
          <w:tcPr>
            <w:tcW w:w="2160" w:type="dxa"/>
          </w:tcPr>
          <w:p w14:paraId="50A341CE" w14:textId="77777777" w:rsidR="001078FF" w:rsidRPr="001078FF" w:rsidRDefault="001078FF" w:rsidP="001078FF">
            <w:pPr>
              <w:spacing w:after="0"/>
              <w:jc w:val="center"/>
              <w:rPr>
                <w:rFonts w:ascii="Times New Roman" w:hAnsi="Times New Roman" w:cs="Times New Roman"/>
                <w:sz w:val="24"/>
                <w:szCs w:val="24"/>
              </w:rPr>
            </w:pPr>
          </w:p>
        </w:tc>
        <w:tc>
          <w:tcPr>
            <w:tcW w:w="2340" w:type="dxa"/>
          </w:tcPr>
          <w:p w14:paraId="2220627D" w14:textId="77777777" w:rsidR="001078FF" w:rsidRPr="001078FF" w:rsidRDefault="001078FF" w:rsidP="001078FF">
            <w:pPr>
              <w:spacing w:after="0"/>
              <w:jc w:val="center"/>
              <w:rPr>
                <w:rFonts w:ascii="Times New Roman" w:hAnsi="Times New Roman" w:cs="Times New Roman"/>
                <w:sz w:val="24"/>
                <w:szCs w:val="24"/>
              </w:rPr>
            </w:pPr>
          </w:p>
        </w:tc>
        <w:tc>
          <w:tcPr>
            <w:tcW w:w="1594" w:type="dxa"/>
          </w:tcPr>
          <w:p w14:paraId="4F6F2967" w14:textId="77777777" w:rsidR="001078FF" w:rsidRPr="001078FF" w:rsidRDefault="001078FF" w:rsidP="001078FF">
            <w:pPr>
              <w:spacing w:after="0"/>
              <w:jc w:val="center"/>
              <w:rPr>
                <w:rFonts w:ascii="Times New Roman" w:hAnsi="Times New Roman" w:cs="Times New Roman"/>
                <w:sz w:val="24"/>
                <w:szCs w:val="24"/>
              </w:rPr>
            </w:pPr>
          </w:p>
        </w:tc>
      </w:tr>
    </w:tbl>
    <w:p w14:paraId="314EA2A7" w14:textId="77777777" w:rsidR="001078FF" w:rsidRPr="001078FF" w:rsidRDefault="001078FF" w:rsidP="001078FF">
      <w:pPr>
        <w:spacing w:after="0"/>
        <w:jc w:val="both"/>
        <w:rPr>
          <w:rFonts w:ascii="Times New Roman" w:hAnsi="Times New Roman" w:cs="Times New Roman"/>
          <w:sz w:val="24"/>
          <w:szCs w:val="24"/>
        </w:rPr>
      </w:pPr>
      <w:r w:rsidRPr="001078FF">
        <w:rPr>
          <w:rFonts w:ascii="Times New Roman" w:hAnsi="Times New Roman" w:cs="Times New Roman"/>
          <w:sz w:val="24"/>
          <w:szCs w:val="24"/>
        </w:rPr>
        <w:t>Списки должны содержать реквизиты организации, и быть заверены круглой печатью.</w:t>
      </w:r>
    </w:p>
    <w:p w14:paraId="30C2B81C" w14:textId="77777777" w:rsidR="001078FF" w:rsidRPr="001078FF" w:rsidRDefault="001078FF" w:rsidP="001078FF">
      <w:pPr>
        <w:spacing w:after="0"/>
        <w:ind w:firstLine="709"/>
        <w:jc w:val="both"/>
        <w:rPr>
          <w:rFonts w:ascii="Times New Roman" w:hAnsi="Times New Roman" w:cs="Times New Roman"/>
          <w:sz w:val="24"/>
          <w:szCs w:val="24"/>
        </w:rPr>
      </w:pPr>
      <w:r w:rsidRPr="001078FF">
        <w:rPr>
          <w:rFonts w:ascii="Times New Roman" w:hAnsi="Times New Roman" w:cs="Times New Roman"/>
          <w:sz w:val="24"/>
          <w:szCs w:val="24"/>
        </w:rPr>
        <w:t>1.2. Руководитель арендующей организации (Арендатор) обеспечивает доведение и неукоснительное выполнение данных Требований всеми работниками, находящимися на территории Публичного акционерного общества «Красногорский завод им. С.А. Зверева» (</w:t>
      </w:r>
      <w:r w:rsidRPr="001078FF">
        <w:rPr>
          <w:rFonts w:ascii="Times New Roman" w:hAnsi="Times New Roman" w:cs="Times New Roman"/>
          <w:bCs/>
          <w:sz w:val="24"/>
          <w:szCs w:val="24"/>
        </w:rPr>
        <w:t>Арендодателя</w:t>
      </w:r>
      <w:r w:rsidRPr="001078FF">
        <w:rPr>
          <w:rFonts w:ascii="Times New Roman" w:hAnsi="Times New Roman" w:cs="Times New Roman"/>
          <w:sz w:val="24"/>
          <w:szCs w:val="24"/>
        </w:rPr>
        <w:t>), и несёт за это персональную ответственность.</w:t>
      </w:r>
    </w:p>
    <w:p w14:paraId="391DE30A" w14:textId="77777777" w:rsidR="001078FF" w:rsidRPr="001078FF" w:rsidRDefault="001078FF" w:rsidP="001078FF">
      <w:pPr>
        <w:spacing w:after="0"/>
        <w:ind w:firstLine="709"/>
        <w:jc w:val="both"/>
        <w:rPr>
          <w:rFonts w:ascii="Times New Roman" w:hAnsi="Times New Roman" w:cs="Times New Roman"/>
          <w:sz w:val="24"/>
          <w:szCs w:val="24"/>
        </w:rPr>
      </w:pPr>
      <w:r w:rsidRPr="001078FF">
        <w:rPr>
          <w:rFonts w:ascii="Times New Roman" w:hAnsi="Times New Roman" w:cs="Times New Roman"/>
          <w:sz w:val="24"/>
          <w:szCs w:val="24"/>
        </w:rPr>
        <w:t>1.3. Лица, виновные в нарушении требований режима и правил пожарной безопасности, в зависимости от характера нарушений и последствий несут ответственность в соответствии с действующим законодательством Российской Федерации и правилами внутреннего распорядка.</w:t>
      </w:r>
    </w:p>
    <w:p w14:paraId="4A9BBA71" w14:textId="77777777" w:rsidR="001078FF" w:rsidRPr="001078FF" w:rsidRDefault="001078FF" w:rsidP="001078FF">
      <w:pPr>
        <w:spacing w:after="0"/>
        <w:ind w:firstLine="709"/>
        <w:jc w:val="both"/>
        <w:rPr>
          <w:rFonts w:ascii="Times New Roman" w:hAnsi="Times New Roman" w:cs="Times New Roman"/>
          <w:sz w:val="24"/>
          <w:szCs w:val="24"/>
        </w:rPr>
      </w:pPr>
      <w:r w:rsidRPr="001078FF">
        <w:rPr>
          <w:rFonts w:ascii="Times New Roman" w:hAnsi="Times New Roman" w:cs="Times New Roman"/>
          <w:sz w:val="24"/>
          <w:szCs w:val="24"/>
        </w:rPr>
        <w:t xml:space="preserve">1.4. Арендатор на территории предприятия имеет право заниматься только деятельностью, заявленной в договоре аренды. Создание Арендатором совместных предприятий, а также передача арендуемых площадей субарендаторам, без согласования с </w:t>
      </w:r>
      <w:r w:rsidRPr="001078FF">
        <w:rPr>
          <w:rFonts w:ascii="Times New Roman" w:hAnsi="Times New Roman" w:cs="Times New Roman"/>
          <w:bCs/>
          <w:sz w:val="24"/>
          <w:szCs w:val="24"/>
        </w:rPr>
        <w:t>Арендодателем</w:t>
      </w:r>
      <w:r w:rsidRPr="001078FF">
        <w:rPr>
          <w:rFonts w:ascii="Times New Roman" w:hAnsi="Times New Roman" w:cs="Times New Roman"/>
          <w:sz w:val="24"/>
          <w:szCs w:val="24"/>
        </w:rPr>
        <w:t>, не допускается.</w:t>
      </w:r>
    </w:p>
    <w:p w14:paraId="534C69A6"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2. ПРОПУСКНОЙ РЕЖИМ</w:t>
      </w:r>
    </w:p>
    <w:p w14:paraId="357DF506"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 xml:space="preserve">2.1. Проход или проезд работников Арендатора и дочерних организаций </w:t>
      </w:r>
      <w:r w:rsidRPr="001078FF">
        <w:rPr>
          <w:rFonts w:ascii="Times New Roman" w:hAnsi="Times New Roman" w:cs="Times New Roman"/>
          <w:bCs/>
          <w:sz w:val="24"/>
          <w:szCs w:val="24"/>
        </w:rPr>
        <w:t>Арендодателя</w:t>
      </w:r>
      <w:r w:rsidRPr="001078FF">
        <w:rPr>
          <w:rFonts w:ascii="Times New Roman" w:hAnsi="Times New Roman" w:cs="Times New Roman"/>
          <w:sz w:val="24"/>
          <w:szCs w:val="24"/>
        </w:rPr>
        <w:t xml:space="preserve"> на территорию </w:t>
      </w:r>
      <w:r w:rsidRPr="001078FF">
        <w:rPr>
          <w:rFonts w:ascii="Times New Roman" w:hAnsi="Times New Roman" w:cs="Times New Roman"/>
          <w:bCs/>
          <w:sz w:val="24"/>
          <w:szCs w:val="24"/>
        </w:rPr>
        <w:t>Арендодателя</w:t>
      </w:r>
      <w:r w:rsidRPr="001078FF">
        <w:rPr>
          <w:rFonts w:ascii="Times New Roman" w:hAnsi="Times New Roman" w:cs="Times New Roman"/>
          <w:sz w:val="24"/>
          <w:szCs w:val="24"/>
        </w:rPr>
        <w:t xml:space="preserve"> осуществляется по временным и разовым пропускам установленного образца, выдаваемым через бюро пропусков отдела по защите государственной тайны и режиму ПАО КМЗ (далее – отдел по ЗГТиР).</w:t>
      </w:r>
    </w:p>
    <w:p w14:paraId="3C2DBA5A"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2.2. Разовый пропуск.</w:t>
      </w:r>
    </w:p>
    <w:p w14:paraId="4152DA00" w14:textId="77777777" w:rsidR="001078FF" w:rsidRPr="001078FF" w:rsidRDefault="001078FF" w:rsidP="001078FF">
      <w:pPr>
        <w:spacing w:after="0"/>
        <w:jc w:val="both"/>
        <w:rPr>
          <w:rFonts w:ascii="Times New Roman" w:hAnsi="Times New Roman" w:cs="Times New Roman"/>
          <w:sz w:val="24"/>
          <w:szCs w:val="24"/>
        </w:rPr>
      </w:pPr>
      <w:r w:rsidRPr="001078FF">
        <w:rPr>
          <w:rFonts w:ascii="Times New Roman" w:hAnsi="Times New Roman" w:cs="Times New Roman"/>
          <w:sz w:val="24"/>
          <w:szCs w:val="24"/>
        </w:rPr>
        <w:t xml:space="preserve">         2.2.1.</w:t>
      </w:r>
      <w:r w:rsidRPr="001078FF">
        <w:rPr>
          <w:rFonts w:ascii="Times New Roman" w:hAnsi="Times New Roman" w:cs="Times New Roman"/>
          <w:b/>
          <w:sz w:val="24"/>
          <w:szCs w:val="24"/>
        </w:rPr>
        <w:t xml:space="preserve"> </w:t>
      </w:r>
      <w:r w:rsidRPr="001078FF">
        <w:rPr>
          <w:rFonts w:ascii="Times New Roman" w:hAnsi="Times New Roman" w:cs="Times New Roman"/>
          <w:sz w:val="24"/>
          <w:szCs w:val="24"/>
        </w:rPr>
        <w:t xml:space="preserve">Бланки разовых пропусков, завизированные начальником бюро пропусков отдела по ЗГТиР и оформленные в установленном порядке, ежедневно передаются в бюро пропусков Арендатора. Пропуск на проход/проезд должен выдаваться только при наличии паспорта или иного документа, удостоверяющего личность. При выходе /выезде посетителя, разовый пропуск сдается на КПП, на нем проставляется время убытия.  Разовый пропуск со значком «3» дает право проезда/прохода через КПП № 11 (внутренний пост). Возможно оформление пропуска </w:t>
      </w:r>
      <w:r w:rsidRPr="001078FF">
        <w:rPr>
          <w:rFonts w:ascii="Times New Roman" w:hAnsi="Times New Roman" w:cs="Times New Roman"/>
          <w:sz w:val="24"/>
          <w:szCs w:val="24"/>
        </w:rPr>
        <w:lastRenderedPageBreak/>
        <w:t>сроком до 5 дней, в праздничные дни на срок действия праздников.   Неиспользованные бланки пропусков возвращаются в бюро пропусков отдела по ЗГТиР.</w:t>
      </w:r>
    </w:p>
    <w:p w14:paraId="2281FA88"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2.3. Временный пропуск.</w:t>
      </w:r>
    </w:p>
    <w:p w14:paraId="6F7506A6"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 xml:space="preserve">2.3.1. Основанием для выдачи временного пропуска является служебная записка на имя заместителя генерального директора по безопасности и режиму, с согласующей визой центра управления имущественным комплексом, и карточка учёта № 1, с указанием на каждое лицо: фамилии, имени, отчества, паспортных данных, места регистрации, адреса проживания. Временный пропуск выдаётся сроком до окончания срока действия договора аренды. После окончания срока действия пропуск подлежит продлению или переоформлению. </w:t>
      </w:r>
    </w:p>
    <w:p w14:paraId="778D06F0"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 xml:space="preserve">Для иностранных граждан пропуск оформляется только при наличии и на срок действия регистрации и разрешения на работу, с предоставлением копий данных документов в бюро пропусков отдела по ЗГТиР:  </w:t>
      </w:r>
    </w:p>
    <w:p w14:paraId="7850101B"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 xml:space="preserve">Арендатор направляет служебную записку для рассмотрения на имя заместителя генерального директора по безопасности и режиму (с приложением списка граждан).  В случае положительного рассмотрения, списки направляются в бюро режима отдела по ЗГТиР для передачи в территориальный орган безопасности. После согласования с   территориальным органом безопасности в бюро пропусков отдела по ЗГТиР передаются: карточка учета № 1, копии документов. Срок действия таких пропусков - 1 месяц.   </w:t>
      </w:r>
    </w:p>
    <w:p w14:paraId="3286E3CE"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Для граждан Белоруссии, Киргизии, Казахстана необходимо приложить 2 фотографии 3х4. Срок действия их пропусков – 3 месяца.</w:t>
      </w:r>
    </w:p>
    <w:p w14:paraId="7BDE2362"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2.3.2. Арендатор при увольнении своих работников обязан в течение трёх дней сообщить об этом факте в бюро пропусков и сдать пропуска уволенных лиц.</w:t>
      </w:r>
    </w:p>
    <w:p w14:paraId="140066BB"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2.3.3. Использования территории предприятия для стоянки транспорта, принадлежащего Арендатору, в нерабочее время, выходные и праздничные дни осуществляется по служебной записке, согласованной с центром управления имущественным комплексом и с разрешающей визой заместителя генерального директора по безопасности и режиму.</w:t>
      </w:r>
    </w:p>
    <w:p w14:paraId="6E71DEC9"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2.3.4. Основанием для изъятия пропусков у работников Арендатора служит в том числе, служебная записка в отдел по ЗГТиР от центра управления имущественным комплексом. Изъятые пропуска передаются в бюро пропусков.</w:t>
      </w:r>
    </w:p>
    <w:p w14:paraId="217CB078"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 xml:space="preserve">2.3.5. Если пропуск утерян либо пришел в негодность по вине работника, новый пропуск выдается при условии оплаты его стоимости по тарифу, установленному приказом по предприятию. До получения нового пропуска, работник допускается на территорию по разовому пропуску. </w:t>
      </w:r>
    </w:p>
    <w:p w14:paraId="478AB15A"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2.4. Арендатор несёт ответственность за хранение и правильное использование пропусков, соблюдение сроков их действия.</w:t>
      </w:r>
    </w:p>
    <w:p w14:paraId="2EC2A7A8"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 xml:space="preserve">2.5. Ввоз (вывоз) своей продукции оформляется по накладным Арендатора, заверенным круглой печатью организации. Вывоз материальных ценностей оформляется по накладным Арендатора, подписанным руководством фирмы Арендатора, заверенным круглой печатью организации и согласованным с центром управления имущественным комплексом.   Вывоз возможен также по служебной записке, согласованной с заместителем генерального директора по безопасности и режиму ПАО КМЗ. </w:t>
      </w:r>
    </w:p>
    <w:p w14:paraId="7CA6A953"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2.6. Работники отдела охраны имеют право на досмотр и контрольную проверку соответствия ввозимых (вывозимых), вносимых (выносимых) материальных ценностей и грузов данным, указанным в накладных и других сопроводительных документах.</w:t>
      </w:r>
    </w:p>
    <w:p w14:paraId="20BAD86E"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 xml:space="preserve">2.7. Вносимое (выносимое имущество), ручная кладь по требованию охранника предъявляются для осмотра. </w:t>
      </w:r>
    </w:p>
    <w:p w14:paraId="3B0DB06E"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lastRenderedPageBreak/>
        <w:t>Внос (вынос) ноутбуков осуществляется на основании служебной записки, согласованной с заместителем генерального директора по безопасности и режиму либо начальником отдела по ЗГТиР и оформленном в бюро пропусков отдела по ЗГТиР пропуском-вкладышем.</w:t>
      </w:r>
    </w:p>
    <w:p w14:paraId="173635D8"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 xml:space="preserve">Производить фотографирование и видеосъемку на территории Арендодателя запрещается. В исключительных случаях, при производственной необходимости фото- и видеосъёмка может быть разрешена по согласованию с отделом по ЗГТиР. </w:t>
      </w:r>
    </w:p>
    <w:p w14:paraId="15BC56B2"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2.8. Работники Арендатора обязаны иметь пропуска при себе, и предъявлять их по первому требованию представителей подразделений, входящих в структуру заместителя генерального директора по безопасности и режиму. Лица, не имеющие при себе пропуска, будут выведены с территории Арендатора.</w:t>
      </w:r>
    </w:p>
    <w:p w14:paraId="7556991E"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Передача пропусков другим лицам категорически запрещается.</w:t>
      </w:r>
    </w:p>
    <w:p w14:paraId="163D056B" w14:textId="77777777" w:rsidR="001078FF" w:rsidRPr="001078FF" w:rsidRDefault="001078FF" w:rsidP="001078FF">
      <w:pPr>
        <w:spacing w:after="0"/>
        <w:ind w:firstLine="540"/>
        <w:jc w:val="both"/>
        <w:outlineLvl w:val="0"/>
        <w:rPr>
          <w:rFonts w:ascii="Times New Roman" w:hAnsi="Times New Roman" w:cs="Times New Roman"/>
          <w:sz w:val="24"/>
          <w:szCs w:val="24"/>
        </w:rPr>
      </w:pPr>
      <w:r w:rsidRPr="001078FF">
        <w:rPr>
          <w:rFonts w:ascii="Times New Roman" w:hAnsi="Times New Roman" w:cs="Times New Roman"/>
          <w:sz w:val="24"/>
          <w:szCs w:val="24"/>
        </w:rPr>
        <w:t>3. ВНУТРИОБЪЕКТОВЫЙ РЕЖИМ</w:t>
      </w:r>
    </w:p>
    <w:p w14:paraId="3E05948A"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3.1. Пропуск на территорию Арендодателя иностранных граждан, транспорта, принадлежащего иностранным компаниям, по приглашению Арендатора допускается на основании Письма-обращения на имя заместителя генерального директора по безопасности и режиму с приложением копий документов для оформления программы приёма иностранных граждан.</w:t>
      </w:r>
    </w:p>
    <w:p w14:paraId="77205496"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3.2. Арендатор обязан соблюдать:</w:t>
      </w:r>
    </w:p>
    <w:p w14:paraId="2E59F242"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3.2.1. Правила внутриобъектового распорядка Арендодателя.</w:t>
      </w:r>
    </w:p>
    <w:p w14:paraId="4BAF99E1"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3.2.2. Правила охраны труда и техники безопасности.</w:t>
      </w:r>
    </w:p>
    <w:p w14:paraId="2AAF26A7"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3.2.3.Требования установленного на предприятии режима, включающие антитеррористическую защищённость.</w:t>
      </w:r>
    </w:p>
    <w:p w14:paraId="1C6AAD50"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 xml:space="preserve">3.2.4. </w:t>
      </w:r>
      <w:r w:rsidRPr="001078FF">
        <w:rPr>
          <w:rFonts w:ascii="Times New Roman" w:hAnsi="Times New Roman" w:cs="Times New Roman"/>
          <w:color w:val="000000" w:themeColor="text1"/>
          <w:sz w:val="24"/>
          <w:szCs w:val="24"/>
        </w:rPr>
        <w:t>Требования Правил противопожарного режима в Российской Федерации, утверждённые постановлением Правительства Российской Федерации от 16.09.2020 г. № 1479 и «Инструкции о мерах пожарной безопасности и обеспечения противопожарного режима на территории, в производственных, складских, административных и вспомогательных помещениях ПАО КМЗ».</w:t>
      </w:r>
    </w:p>
    <w:p w14:paraId="438784F8"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3.3. Арендатору запрещается:</w:t>
      </w:r>
    </w:p>
    <w:p w14:paraId="4104ECB2"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3.3.1. Проносить, провозить и распивать на территории предприятия спиртные напитки. Лица в нетрезвом виде на завод не пропускаются.</w:t>
      </w:r>
    </w:p>
    <w:p w14:paraId="74F930E4"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3.3.2. Курить на территории в не отведённых и не оборудованных для курения местах.</w:t>
      </w:r>
    </w:p>
    <w:p w14:paraId="16D59EEE"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3.3.3. Бесцельное хождение по территории, а также посещение подразделений предприятия, не связанных с Арендатором производственным циклом.</w:t>
      </w:r>
    </w:p>
    <w:p w14:paraId="1C3ECCEE"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 xml:space="preserve">3.3.4. Оборудовать арендуемые помещения аппаратурой, радиочастотными устройствами и другой электронной техникой, не связанной с заявленной по договору аренды деятельностью. </w:t>
      </w:r>
    </w:p>
    <w:p w14:paraId="30489057"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3.3.5. Использовать территорию предприятия для стоянки транспорта, принадлежащего Арендатору, в нерабочее время, выходные и праздничные дни. В исключительных случаях разрешение может быть дано заместителем генерального директора по безопасности и режиму, при условии оплаты стоянки по установленным тарифам. Время выезда транспорта с территории не позднее 23.00 часов.</w:t>
      </w:r>
    </w:p>
    <w:p w14:paraId="6AD63730"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3.3.6.  Провоз (пронос) и хранение на территории предприятия огнестрельного оружия, взрывоопасных, радиоактивных и отравляющих веществ, легко воспламеняющихся жидкостей.</w:t>
      </w:r>
    </w:p>
    <w:p w14:paraId="3710279F"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3.3.7. Устройство площадок для сбора или сжигания отходов производственной деятельности.</w:t>
      </w:r>
    </w:p>
    <w:p w14:paraId="01CCC9EB"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3.3.8. Засорять арендуемую и прилегающую территорию, подъездные дороги и пути отходами производства, неиспользованным оборудованием, материалами, бытовым мусором и другими предметами.</w:t>
      </w:r>
    </w:p>
    <w:p w14:paraId="286AF6F7"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lastRenderedPageBreak/>
        <w:t>3.3.9.  Складировать материалы, тару, возводить временные постройки на расстоянии ближе 5 метров от ограждения  предприятия.</w:t>
      </w:r>
    </w:p>
    <w:p w14:paraId="2A913D39"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3.3.10.  Передвижение по территории Арендодателя на автомобильном транспорте со скоростью выше 10 км в час.</w:t>
      </w:r>
    </w:p>
    <w:p w14:paraId="20E675DF"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3.3.11. Допускать проживание на арендуемой территории.</w:t>
      </w:r>
    </w:p>
    <w:p w14:paraId="4444AE66"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3.3.12. Проводить фото- и киносъёмку на территории Арендодателя без согласования с отделом по ЗГТиР.</w:t>
      </w:r>
    </w:p>
    <w:p w14:paraId="19E35659" w14:textId="77777777" w:rsidR="001078FF" w:rsidRPr="001078FF" w:rsidRDefault="001078FF" w:rsidP="001078FF">
      <w:pPr>
        <w:spacing w:after="0"/>
        <w:ind w:firstLine="540"/>
        <w:jc w:val="both"/>
        <w:outlineLvl w:val="0"/>
        <w:rPr>
          <w:rFonts w:ascii="Times New Roman" w:hAnsi="Times New Roman" w:cs="Times New Roman"/>
          <w:sz w:val="24"/>
          <w:szCs w:val="24"/>
        </w:rPr>
      </w:pPr>
      <w:r w:rsidRPr="001078FF">
        <w:rPr>
          <w:rFonts w:ascii="Times New Roman" w:hAnsi="Times New Roman" w:cs="Times New Roman"/>
          <w:sz w:val="24"/>
          <w:szCs w:val="24"/>
        </w:rPr>
        <w:t>4. МЕРЫ ПОЖАРНОЙ БЕЗОПАСНОСТИ</w:t>
      </w:r>
    </w:p>
    <w:p w14:paraId="41745F43"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4.1. Работники всех организаций, при нахождении на территории предприятия должны знать и соблюдать требования пожарной безопасности. Ответственность за обеспечение мер пожарной безопасности несёт руководитель организации Арендатора.</w:t>
      </w:r>
    </w:p>
    <w:p w14:paraId="28775965"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4.2. На каждом объекте (помещении, складе, территории) должны быть и наглядно оформлены:</w:t>
      </w:r>
    </w:p>
    <w:p w14:paraId="05AD392F"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4.2.1. Инструкция о мерах пожарной безопасности, действий случае пожара на объекте.</w:t>
      </w:r>
    </w:p>
    <w:p w14:paraId="61776A1B"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4.2.2. План эвакуации людей при пожаре разрабатывается самостоятельно и утверждается руководителем.</w:t>
      </w:r>
    </w:p>
    <w:p w14:paraId="3D2E8A31" w14:textId="77777777" w:rsidR="001078FF" w:rsidRPr="001078FF" w:rsidRDefault="001078FF" w:rsidP="001078FF">
      <w:pPr>
        <w:pStyle w:val="a8"/>
        <w:ind w:firstLine="540"/>
        <w:rPr>
          <w:sz w:val="24"/>
          <w:szCs w:val="24"/>
          <w:lang w:val="ru-RU"/>
        </w:rPr>
      </w:pPr>
      <w:r w:rsidRPr="001078FF">
        <w:rPr>
          <w:sz w:val="24"/>
          <w:szCs w:val="24"/>
          <w:lang w:val="ru-RU"/>
        </w:rPr>
        <w:t>4.2.3. Наглядные плакаты, знаки пожарной безопасности.</w:t>
      </w:r>
    </w:p>
    <w:p w14:paraId="3D78415C"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4.2.4. Наглядные плакаты, запрещающие вывески/знаки и т.п.</w:t>
      </w:r>
    </w:p>
    <w:p w14:paraId="49702BCE"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4.3.  Первичные средства пожаротушения.</w:t>
      </w:r>
    </w:p>
    <w:p w14:paraId="6F4D5F51"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4.3.1. Огнетушители, пожарные щиты должны быть в количестве установленном нормами пожарной безопасности. Должен быть организован учет и техническое обслуживание первичных средств пожаротушения.</w:t>
      </w:r>
    </w:p>
    <w:p w14:paraId="064E8C55" w14:textId="77777777" w:rsidR="001078FF" w:rsidRPr="001078FF" w:rsidRDefault="001078FF" w:rsidP="001078FF">
      <w:pPr>
        <w:pStyle w:val="a8"/>
        <w:tabs>
          <w:tab w:val="left" w:pos="787"/>
        </w:tabs>
        <w:ind w:right="20" w:firstLine="540"/>
        <w:jc w:val="both"/>
        <w:rPr>
          <w:sz w:val="24"/>
          <w:szCs w:val="24"/>
          <w:lang w:val="ru-RU"/>
        </w:rPr>
      </w:pPr>
      <w:r w:rsidRPr="001078FF">
        <w:rPr>
          <w:sz w:val="24"/>
          <w:szCs w:val="24"/>
          <w:lang w:val="ru-RU"/>
        </w:rPr>
        <w:t>4.3.2. Пожарные краны должны содержаться в исправном состоянии и проверяться не реже одного раза в 6 месяцев. Пожарные краны внутреннего противопожарного водопровода должны быть укомплектованы рукавами и стволами (рукав должен быть присоединен к крану и стволу). Стоянка автотранспорта на крышках колодцев пожарных гидрантов запрещается, подъезд к ним свободным в любое время года</w:t>
      </w:r>
    </w:p>
    <w:p w14:paraId="0E6A4D8F" w14:textId="77777777" w:rsidR="001078FF" w:rsidRPr="001078FF" w:rsidRDefault="001078FF" w:rsidP="001078FF">
      <w:pPr>
        <w:pStyle w:val="a8"/>
        <w:widowControl/>
        <w:numPr>
          <w:ilvl w:val="0"/>
          <w:numId w:val="16"/>
        </w:numPr>
        <w:tabs>
          <w:tab w:val="clear" w:pos="0"/>
          <w:tab w:val="left" w:pos="578"/>
        </w:tabs>
        <w:ind w:right="20" w:firstLine="540"/>
        <w:jc w:val="both"/>
        <w:rPr>
          <w:sz w:val="24"/>
          <w:szCs w:val="24"/>
          <w:lang w:val="ru-RU"/>
        </w:rPr>
      </w:pPr>
      <w:r w:rsidRPr="001078FF">
        <w:rPr>
          <w:sz w:val="24"/>
          <w:szCs w:val="24"/>
          <w:lang w:val="ru-RU"/>
        </w:rPr>
        <w:t>4.4.  Подъезд к зданиям должен быть всегда свободным для подъезда пожарного транспорта. Пути эвакуации (коридоры, тамбуры, подход к первичным средствам пожаротушения и электрическим щитам) должны быть свободными от посторонних предметов и сгораемых материалов.</w:t>
      </w:r>
    </w:p>
    <w:p w14:paraId="1F2E0EAA" w14:textId="77777777" w:rsidR="001078FF" w:rsidRPr="001078FF" w:rsidRDefault="001078FF" w:rsidP="001078FF">
      <w:pPr>
        <w:pStyle w:val="a8"/>
        <w:widowControl/>
        <w:numPr>
          <w:ilvl w:val="0"/>
          <w:numId w:val="16"/>
        </w:numPr>
        <w:tabs>
          <w:tab w:val="clear" w:pos="0"/>
          <w:tab w:val="left" w:pos="639"/>
        </w:tabs>
        <w:ind w:right="20" w:firstLine="540"/>
        <w:jc w:val="both"/>
        <w:rPr>
          <w:sz w:val="24"/>
          <w:szCs w:val="24"/>
          <w:lang w:val="ru-RU"/>
        </w:rPr>
      </w:pPr>
      <w:r w:rsidRPr="001078FF">
        <w:rPr>
          <w:sz w:val="24"/>
          <w:szCs w:val="24"/>
          <w:lang w:val="ru-RU"/>
        </w:rPr>
        <w:t>4.5. Проведение электро и газосварочных работ, а так же других пожароопасных и взрывопожароопасных работ должны производится только по согласованию с главным инженером и бюро пожарной профилактики Арендодателя.</w:t>
      </w:r>
    </w:p>
    <w:p w14:paraId="44F54D93" w14:textId="77777777" w:rsidR="001078FF" w:rsidRPr="001078FF" w:rsidRDefault="001078FF" w:rsidP="001078FF">
      <w:pPr>
        <w:pStyle w:val="a8"/>
        <w:widowControl/>
        <w:numPr>
          <w:ilvl w:val="0"/>
          <w:numId w:val="39"/>
        </w:numPr>
        <w:tabs>
          <w:tab w:val="clear" w:pos="0"/>
          <w:tab w:val="left" w:pos="639"/>
        </w:tabs>
        <w:ind w:right="20" w:firstLine="540"/>
        <w:jc w:val="both"/>
        <w:rPr>
          <w:sz w:val="24"/>
          <w:szCs w:val="24"/>
          <w:lang w:val="ru-RU"/>
        </w:rPr>
      </w:pPr>
      <w:r w:rsidRPr="001078FF">
        <w:rPr>
          <w:sz w:val="24"/>
          <w:szCs w:val="24"/>
          <w:lang w:val="ru-RU"/>
        </w:rPr>
        <w:t xml:space="preserve">4.6. Электроустановки и электрооборудование должны монтироваться и эксплуатироваться в соответствии с правилами установки электрооборудования и пожарной безопасности. Не допускается устройство времянок, использование проводов с поврежденной изоляцией, неисправных приборов. Во всех помещениях по окончании работ все электроприборы должны быть обесточены, за исключением дежурного освещения, сигнализации. </w:t>
      </w:r>
    </w:p>
    <w:p w14:paraId="11ADD4A0"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4.7. Каждый сотрудник, обнаруживший пожар или признак горения (дым, запах, повышенная температура и др.), обязан:</w:t>
      </w:r>
    </w:p>
    <w:p w14:paraId="54C2B7E5"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4.7.1. Немедленно сообщить об этом в пожарную охрану по телефонам: диспетчер завода – 8 495 562 84 32, 8 495 561 80 21, ПСЧ 134 – 8 495 561 87 11 (по мобильному телефону 112), либо в ближайшее подразделение Арендодателя, назвать адрес объекта, место возникновения пожара, свою фамилию.</w:t>
      </w:r>
    </w:p>
    <w:p w14:paraId="4D15A7C1"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4.7.2. Принять меры по эвакуации людей, тушению пожара имеющимися средствами, сохранности материальных ценностей.</w:t>
      </w:r>
    </w:p>
    <w:p w14:paraId="52D16F9A"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4.8. Руководитель или лицо, исполняющее его обязанности, должен:</w:t>
      </w:r>
    </w:p>
    <w:p w14:paraId="47B354A4"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4.8.1.  В случае угрозы жизни людей, организовать их спасение.</w:t>
      </w:r>
    </w:p>
    <w:p w14:paraId="45C2EE6C"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lastRenderedPageBreak/>
        <w:t>4.8.2. При необходимости отключить электроэнергию.</w:t>
      </w:r>
    </w:p>
    <w:p w14:paraId="62416CB7"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4.8.3. Прекратить все работы, не связанные с тушением пожара.</w:t>
      </w:r>
    </w:p>
    <w:p w14:paraId="02F48D43"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4.8.4. Отогнать в безопасное место автотранспорт.</w:t>
      </w:r>
    </w:p>
    <w:p w14:paraId="7ADC0293"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4.8.5. Сообщить подразделениям пожарной охраны, привлекаемым для тушения пожара, сведения о хранящихся на объекте опасных, взрывоопасных, ядовитых веществ.</w:t>
      </w:r>
    </w:p>
    <w:p w14:paraId="655BCD4B" w14:textId="77777777" w:rsidR="001078FF" w:rsidRPr="001078FF" w:rsidRDefault="001078FF" w:rsidP="001078FF">
      <w:pPr>
        <w:spacing w:after="0"/>
        <w:ind w:firstLine="540"/>
        <w:jc w:val="both"/>
        <w:outlineLvl w:val="0"/>
        <w:rPr>
          <w:rFonts w:ascii="Times New Roman" w:hAnsi="Times New Roman" w:cs="Times New Roman"/>
          <w:sz w:val="24"/>
          <w:szCs w:val="24"/>
        </w:rPr>
      </w:pPr>
      <w:r w:rsidRPr="001078FF">
        <w:rPr>
          <w:rFonts w:ascii="Times New Roman" w:hAnsi="Times New Roman" w:cs="Times New Roman"/>
          <w:sz w:val="24"/>
          <w:szCs w:val="24"/>
        </w:rPr>
        <w:t>5. ПРОВЕДЕНИЕ ИНСПЕКЦИОННЫХ ПРОВЕРОК.</w:t>
      </w:r>
    </w:p>
    <w:p w14:paraId="0DDFABD0"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5.1. Работник центра управления имущественным комплексом, отдела охраны, отдела по защите государственной тайны и режиму, службы охраны труда и экологии, отдела пожарной безопасности предприятия, отдела главного энергетика и других инспектирующих служб АРЕНДОДАТЕЛЯ имеют право беспрепятственного доступа на Объект аренды, для проведения инспекционных проверок своего направления.</w:t>
      </w:r>
    </w:p>
    <w:p w14:paraId="58CEFDD0"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6. ПОРЯДОК ПРИВЛЕЧЕНИЯ К ОТВЕТСТВЕННОСТИ НАРУШИТЕЛЕЙ ПРОПУСКНОГО И ВНУТРИОБЪЕКТОВОГО РЕЖИМА.</w:t>
      </w:r>
    </w:p>
    <w:p w14:paraId="17EBF7B2"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6.1. По фактам нарушения пропускного, противопожарного и внутриобъектового режима сотрудниками подразделений 251, 261, 279, 240, 229, 260, 244, 269 составляются акты или протоколы с участием представителя Арендатора, нарушителя (виновного лица), а при их отсутствии, либо отказе от подписания акта (протокола), с участием сотрудников Арендодателя, в количестве не менее 2-х человек.</w:t>
      </w:r>
    </w:p>
    <w:p w14:paraId="528A270D"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По характеру нарушений и их принадлежности, акты утверждаются следующими должностными лицами предприятия:</w:t>
      </w:r>
    </w:p>
    <w:p w14:paraId="19091131"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 заместителем генерального директора по безопасности и режиму – пункты 1.1, 1.2, 1.3, 2.1.,  2.3., 2.7. Перечня нарушений;</w:t>
      </w:r>
    </w:p>
    <w:p w14:paraId="0BE534C2"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 xml:space="preserve">- главным инженером – пункт 1.3.2, 2.2, 2.4, 2.5, 2.6. Перечня нарушений. </w:t>
      </w:r>
    </w:p>
    <w:p w14:paraId="7325B38A"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6.2. На основании актов (протоколов), оформленных в соответствии с пунктом 6.1, по грубым нарушениям (п.2.) проводится административное расследование специально-назначенной комиссией. По результатам расследования комиссией определяется размер материальных затрат, понесённых потерпевшей стороной и характер санкций к Арендатору. При необходимости материалы расследования могут быть переданы в органы внутренних дел.</w:t>
      </w:r>
    </w:p>
    <w:p w14:paraId="0865B6C3" w14:textId="77777777" w:rsidR="001078FF" w:rsidRPr="001078FF" w:rsidRDefault="001078FF" w:rsidP="001078FF">
      <w:pPr>
        <w:spacing w:after="0"/>
        <w:ind w:firstLine="540"/>
        <w:jc w:val="both"/>
        <w:outlineLvl w:val="0"/>
        <w:rPr>
          <w:rFonts w:ascii="Times New Roman" w:hAnsi="Times New Roman" w:cs="Times New Roman"/>
          <w:sz w:val="24"/>
          <w:szCs w:val="24"/>
        </w:rPr>
      </w:pPr>
      <w:r w:rsidRPr="001078FF">
        <w:rPr>
          <w:rFonts w:ascii="Times New Roman" w:hAnsi="Times New Roman" w:cs="Times New Roman"/>
          <w:sz w:val="24"/>
          <w:szCs w:val="24"/>
        </w:rPr>
        <w:t xml:space="preserve">6.3. Доступ нарушителя на территорию Арендодателя ограничивается, на основании Акта или протокола, составляемого в утверждённом порядке. </w:t>
      </w:r>
    </w:p>
    <w:p w14:paraId="4121139B"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6.4. Доступ нарушителя на территорию Арендодателя возобновляется после оплаты денежной суммы, взыскиваемой за возобновление доступа (оформление пропусков) нарушителя на территорию Арендодателя, в размере, дифференцированном в зависимости от степени и характера нарушения, и определённом в Перечне нарушений</w:t>
      </w:r>
    </w:p>
    <w:p w14:paraId="2CFA0710" w14:textId="77777777" w:rsidR="001078FF" w:rsidRPr="001078FF" w:rsidRDefault="001078FF" w:rsidP="001078FF">
      <w:pPr>
        <w:spacing w:after="0"/>
        <w:ind w:firstLine="540"/>
        <w:jc w:val="both"/>
        <w:rPr>
          <w:rFonts w:ascii="Times New Roman" w:hAnsi="Times New Roman" w:cs="Times New Roman"/>
          <w:sz w:val="24"/>
          <w:szCs w:val="24"/>
        </w:rPr>
      </w:pPr>
      <w:r w:rsidRPr="001078FF">
        <w:rPr>
          <w:rFonts w:ascii="Times New Roman" w:hAnsi="Times New Roman" w:cs="Times New Roman"/>
          <w:sz w:val="24"/>
          <w:szCs w:val="24"/>
        </w:rPr>
        <w:t>6.5. Оплата суммы, взыскиваемой за оформление пропусков, производится Арендатором на основании счетов, выставляемых финансовым отделом 246, согласно документам, поступившим от центра управления имущественным комплексом.</w:t>
      </w:r>
    </w:p>
    <w:p w14:paraId="3CB4C948" w14:textId="5CFD6F58" w:rsidR="0023738D" w:rsidRPr="0023738D" w:rsidRDefault="001078FF" w:rsidP="0023738D">
      <w:pPr>
        <w:spacing w:after="0"/>
        <w:ind w:firstLine="540"/>
        <w:jc w:val="both"/>
        <w:rPr>
          <w:rFonts w:ascii="Times New Roman" w:hAnsi="Times New Roman" w:cs="Times New Roman"/>
          <w:sz w:val="24"/>
          <w:szCs w:val="24"/>
        </w:rPr>
      </w:pPr>
      <w:r w:rsidRPr="002D21A2">
        <w:rPr>
          <w:rFonts w:ascii="Times New Roman" w:hAnsi="Times New Roman" w:cs="Times New Roman"/>
          <w:sz w:val="24"/>
          <w:szCs w:val="24"/>
        </w:rPr>
        <w:t xml:space="preserve">6.6. Перечень нарушений пропускного и внутриобъектового </w:t>
      </w:r>
      <w:r w:rsidR="00EF2DC1" w:rsidRPr="002D21A2">
        <w:rPr>
          <w:rFonts w:ascii="Times New Roman" w:hAnsi="Times New Roman" w:cs="Times New Roman"/>
          <w:sz w:val="24"/>
          <w:szCs w:val="24"/>
        </w:rPr>
        <w:t>режима Арендодателя:</w:t>
      </w:r>
    </w:p>
    <w:tbl>
      <w:tblPr>
        <w:tblW w:w="10620" w:type="dxa"/>
        <w:tblInd w:w="-176" w:type="dxa"/>
        <w:tblBorders>
          <w:left w:val="single" w:sz="4" w:space="0" w:color="auto"/>
          <w:right w:val="single" w:sz="4" w:space="0" w:color="auto"/>
          <w:insideV w:val="single" w:sz="4" w:space="0" w:color="auto"/>
        </w:tblBorders>
        <w:tblLayout w:type="fixed"/>
        <w:tblLook w:val="01E0" w:firstRow="1" w:lastRow="1" w:firstColumn="1" w:lastColumn="1" w:noHBand="0" w:noVBand="0"/>
      </w:tblPr>
      <w:tblGrid>
        <w:gridCol w:w="1080"/>
        <w:gridCol w:w="6660"/>
        <w:gridCol w:w="2880"/>
      </w:tblGrid>
      <w:tr w:rsidR="0023738D" w:rsidRPr="00C94256" w14:paraId="5D4EFFCE" w14:textId="77777777" w:rsidTr="0023738D">
        <w:tc>
          <w:tcPr>
            <w:tcW w:w="1080" w:type="dxa"/>
            <w:tcBorders>
              <w:top w:val="single" w:sz="4" w:space="0" w:color="auto"/>
              <w:bottom w:val="single" w:sz="4" w:space="0" w:color="auto"/>
            </w:tcBorders>
            <w:vAlign w:val="center"/>
          </w:tcPr>
          <w:p w14:paraId="7E9AB488"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r w:rsidRPr="0023738D">
              <w:rPr>
                <w:rFonts w:ascii="Times New Roman" w:hAnsi="Times New Roman" w:cs="Times New Roman"/>
                <w:sz w:val="24"/>
                <w:szCs w:val="24"/>
              </w:rPr>
              <w:t>№ пункта</w:t>
            </w:r>
          </w:p>
        </w:tc>
        <w:tc>
          <w:tcPr>
            <w:tcW w:w="6660" w:type="dxa"/>
            <w:tcBorders>
              <w:top w:val="single" w:sz="4" w:space="0" w:color="auto"/>
              <w:bottom w:val="single" w:sz="4" w:space="0" w:color="auto"/>
            </w:tcBorders>
            <w:vAlign w:val="center"/>
          </w:tcPr>
          <w:p w14:paraId="100CBC65"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r w:rsidRPr="0023738D">
              <w:rPr>
                <w:rFonts w:ascii="Times New Roman" w:hAnsi="Times New Roman" w:cs="Times New Roman"/>
                <w:sz w:val="24"/>
                <w:szCs w:val="24"/>
              </w:rPr>
              <w:t>Содержание нарушения на территории Арендодателя</w:t>
            </w:r>
          </w:p>
        </w:tc>
        <w:tc>
          <w:tcPr>
            <w:tcW w:w="2880" w:type="dxa"/>
            <w:vMerge w:val="restart"/>
            <w:tcBorders>
              <w:top w:val="single" w:sz="4" w:space="0" w:color="auto"/>
            </w:tcBorders>
            <w:vAlign w:val="center"/>
          </w:tcPr>
          <w:p w14:paraId="53A43340"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r w:rsidRPr="0023738D">
              <w:rPr>
                <w:rFonts w:ascii="Times New Roman" w:hAnsi="Times New Roman" w:cs="Times New Roman"/>
                <w:sz w:val="24"/>
                <w:szCs w:val="24"/>
              </w:rPr>
              <w:t>Размер суммы, взыскиваемой за возобновление доступа нарушителя на территорию Арендодателя  (руб.)</w:t>
            </w:r>
          </w:p>
        </w:tc>
      </w:tr>
      <w:tr w:rsidR="0023738D" w:rsidRPr="00C94256" w14:paraId="74B4C17B" w14:textId="77777777" w:rsidTr="0023738D">
        <w:tc>
          <w:tcPr>
            <w:tcW w:w="1080" w:type="dxa"/>
            <w:tcBorders>
              <w:top w:val="single" w:sz="4" w:space="0" w:color="auto"/>
              <w:bottom w:val="single" w:sz="4" w:space="0" w:color="auto"/>
            </w:tcBorders>
          </w:tcPr>
          <w:p w14:paraId="3AB86EB5" w14:textId="77777777"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t>1.</w:t>
            </w:r>
          </w:p>
        </w:tc>
        <w:tc>
          <w:tcPr>
            <w:tcW w:w="6660" w:type="dxa"/>
            <w:tcBorders>
              <w:top w:val="single" w:sz="4" w:space="0" w:color="auto"/>
              <w:bottom w:val="single" w:sz="4" w:space="0" w:color="auto"/>
            </w:tcBorders>
          </w:tcPr>
          <w:p w14:paraId="507BECAC" w14:textId="77777777" w:rsidR="0023738D" w:rsidRPr="0023738D" w:rsidRDefault="0023738D" w:rsidP="0023738D">
            <w:pPr>
              <w:widowControl w:val="0"/>
              <w:autoSpaceDN w:val="0"/>
              <w:adjustRightInd w:val="0"/>
              <w:spacing w:after="0"/>
              <w:jc w:val="both"/>
              <w:rPr>
                <w:rFonts w:ascii="Times New Roman" w:hAnsi="Times New Roman" w:cs="Times New Roman"/>
                <w:sz w:val="24"/>
                <w:szCs w:val="24"/>
              </w:rPr>
            </w:pPr>
            <w:r w:rsidRPr="0023738D">
              <w:rPr>
                <w:rFonts w:ascii="Times New Roman" w:hAnsi="Times New Roman" w:cs="Times New Roman"/>
                <w:sz w:val="24"/>
                <w:szCs w:val="24"/>
              </w:rPr>
              <w:t>Однократные нарушения</w:t>
            </w:r>
          </w:p>
        </w:tc>
        <w:tc>
          <w:tcPr>
            <w:tcW w:w="2880" w:type="dxa"/>
            <w:vMerge/>
          </w:tcPr>
          <w:p w14:paraId="3D3350EF"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p>
        </w:tc>
      </w:tr>
      <w:tr w:rsidR="0023738D" w:rsidRPr="00C94256" w14:paraId="02AE11F6" w14:textId="77777777" w:rsidTr="0023738D">
        <w:tc>
          <w:tcPr>
            <w:tcW w:w="1080" w:type="dxa"/>
            <w:tcBorders>
              <w:top w:val="single" w:sz="4" w:space="0" w:color="auto"/>
            </w:tcBorders>
          </w:tcPr>
          <w:p w14:paraId="556F71A9" w14:textId="77777777"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t>1.1.</w:t>
            </w:r>
          </w:p>
        </w:tc>
        <w:tc>
          <w:tcPr>
            <w:tcW w:w="6660" w:type="dxa"/>
            <w:tcBorders>
              <w:top w:val="single" w:sz="4" w:space="0" w:color="auto"/>
            </w:tcBorders>
          </w:tcPr>
          <w:p w14:paraId="2F68427A" w14:textId="77777777" w:rsidR="0023738D" w:rsidRPr="0023738D" w:rsidRDefault="0023738D" w:rsidP="0023738D">
            <w:pPr>
              <w:widowControl w:val="0"/>
              <w:autoSpaceDN w:val="0"/>
              <w:adjustRightInd w:val="0"/>
              <w:spacing w:after="0"/>
              <w:jc w:val="both"/>
              <w:rPr>
                <w:rFonts w:ascii="Times New Roman" w:hAnsi="Times New Roman" w:cs="Times New Roman"/>
                <w:i/>
                <w:sz w:val="24"/>
                <w:szCs w:val="24"/>
              </w:rPr>
            </w:pPr>
            <w:r w:rsidRPr="0023738D">
              <w:rPr>
                <w:rFonts w:ascii="Times New Roman" w:hAnsi="Times New Roman" w:cs="Times New Roman"/>
                <w:i/>
                <w:sz w:val="24"/>
                <w:szCs w:val="24"/>
              </w:rPr>
              <w:t>Пропускной режим</w:t>
            </w:r>
          </w:p>
        </w:tc>
        <w:tc>
          <w:tcPr>
            <w:tcW w:w="2880" w:type="dxa"/>
            <w:vMerge/>
          </w:tcPr>
          <w:p w14:paraId="4DCB133E" w14:textId="77777777" w:rsidR="0023738D" w:rsidRPr="0023738D" w:rsidRDefault="0023738D" w:rsidP="0023738D">
            <w:pPr>
              <w:widowControl w:val="0"/>
              <w:autoSpaceDN w:val="0"/>
              <w:adjustRightInd w:val="0"/>
              <w:spacing w:after="0"/>
              <w:jc w:val="center"/>
              <w:rPr>
                <w:rFonts w:ascii="Times New Roman" w:hAnsi="Times New Roman" w:cs="Times New Roman"/>
                <w:i/>
                <w:sz w:val="24"/>
                <w:szCs w:val="24"/>
              </w:rPr>
            </w:pPr>
          </w:p>
        </w:tc>
      </w:tr>
      <w:tr w:rsidR="0023738D" w:rsidRPr="00C94256" w14:paraId="73DA8164" w14:textId="77777777" w:rsidTr="0023738D">
        <w:tc>
          <w:tcPr>
            <w:tcW w:w="1080" w:type="dxa"/>
          </w:tcPr>
          <w:p w14:paraId="6AF3B513" w14:textId="77777777"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t>1.1.1.</w:t>
            </w:r>
          </w:p>
        </w:tc>
        <w:tc>
          <w:tcPr>
            <w:tcW w:w="6660" w:type="dxa"/>
          </w:tcPr>
          <w:p w14:paraId="22768847" w14:textId="77777777" w:rsidR="0023738D" w:rsidRPr="0023738D" w:rsidRDefault="0023738D" w:rsidP="0023738D">
            <w:pPr>
              <w:widowControl w:val="0"/>
              <w:autoSpaceDN w:val="0"/>
              <w:adjustRightInd w:val="0"/>
              <w:spacing w:after="0"/>
              <w:jc w:val="both"/>
              <w:rPr>
                <w:rFonts w:ascii="Times New Roman" w:hAnsi="Times New Roman" w:cs="Times New Roman"/>
                <w:sz w:val="24"/>
                <w:szCs w:val="24"/>
              </w:rPr>
            </w:pPr>
            <w:r w:rsidRPr="0023738D">
              <w:rPr>
                <w:rFonts w:ascii="Times New Roman" w:hAnsi="Times New Roman" w:cs="Times New Roman"/>
                <w:sz w:val="24"/>
                <w:szCs w:val="24"/>
              </w:rPr>
              <w:t>Утеря пропуска, вкладыша, транспортного пропуска</w:t>
            </w:r>
          </w:p>
        </w:tc>
        <w:tc>
          <w:tcPr>
            <w:tcW w:w="2880" w:type="dxa"/>
          </w:tcPr>
          <w:p w14:paraId="3856C544"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r w:rsidRPr="0023738D">
              <w:rPr>
                <w:rFonts w:ascii="Times New Roman" w:hAnsi="Times New Roman" w:cs="Times New Roman"/>
                <w:sz w:val="24"/>
                <w:szCs w:val="24"/>
              </w:rPr>
              <w:t>500</w:t>
            </w:r>
          </w:p>
        </w:tc>
      </w:tr>
      <w:tr w:rsidR="0023738D" w:rsidRPr="00C94256" w14:paraId="4E43064A" w14:textId="77777777" w:rsidTr="0023738D">
        <w:tc>
          <w:tcPr>
            <w:tcW w:w="1080" w:type="dxa"/>
          </w:tcPr>
          <w:p w14:paraId="20A2C24E" w14:textId="77777777"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t>1.2.</w:t>
            </w:r>
          </w:p>
        </w:tc>
        <w:tc>
          <w:tcPr>
            <w:tcW w:w="6660" w:type="dxa"/>
          </w:tcPr>
          <w:p w14:paraId="1F04F03F" w14:textId="77777777" w:rsidR="0023738D" w:rsidRPr="0023738D" w:rsidRDefault="0023738D" w:rsidP="0023738D">
            <w:pPr>
              <w:widowControl w:val="0"/>
              <w:autoSpaceDN w:val="0"/>
              <w:adjustRightInd w:val="0"/>
              <w:spacing w:after="0"/>
              <w:jc w:val="both"/>
              <w:rPr>
                <w:rFonts w:ascii="Times New Roman" w:hAnsi="Times New Roman" w:cs="Times New Roman"/>
                <w:i/>
                <w:sz w:val="24"/>
                <w:szCs w:val="24"/>
              </w:rPr>
            </w:pPr>
            <w:r w:rsidRPr="0023738D">
              <w:rPr>
                <w:rFonts w:ascii="Times New Roman" w:hAnsi="Times New Roman" w:cs="Times New Roman"/>
                <w:i/>
                <w:sz w:val="24"/>
                <w:szCs w:val="24"/>
              </w:rPr>
              <w:t>Внутриобъектовый режим</w:t>
            </w:r>
          </w:p>
        </w:tc>
        <w:tc>
          <w:tcPr>
            <w:tcW w:w="2880" w:type="dxa"/>
          </w:tcPr>
          <w:p w14:paraId="1B81666C" w14:textId="77777777" w:rsidR="0023738D" w:rsidRPr="0023738D" w:rsidRDefault="0023738D" w:rsidP="0023738D">
            <w:pPr>
              <w:widowControl w:val="0"/>
              <w:autoSpaceDN w:val="0"/>
              <w:adjustRightInd w:val="0"/>
              <w:spacing w:after="0"/>
              <w:jc w:val="center"/>
              <w:rPr>
                <w:rFonts w:ascii="Times New Roman" w:hAnsi="Times New Roman" w:cs="Times New Roman"/>
                <w:i/>
                <w:sz w:val="24"/>
                <w:szCs w:val="24"/>
              </w:rPr>
            </w:pPr>
          </w:p>
        </w:tc>
      </w:tr>
      <w:tr w:rsidR="0023738D" w:rsidRPr="00C94256" w14:paraId="6A89376C" w14:textId="77777777" w:rsidTr="0023738D">
        <w:tc>
          <w:tcPr>
            <w:tcW w:w="1080" w:type="dxa"/>
          </w:tcPr>
          <w:p w14:paraId="7C55228A" w14:textId="77777777"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t>1.2.1.</w:t>
            </w:r>
          </w:p>
        </w:tc>
        <w:tc>
          <w:tcPr>
            <w:tcW w:w="6660" w:type="dxa"/>
          </w:tcPr>
          <w:p w14:paraId="691B0A48" w14:textId="77777777" w:rsidR="0023738D" w:rsidRPr="0023738D" w:rsidRDefault="0023738D" w:rsidP="0023738D">
            <w:pPr>
              <w:widowControl w:val="0"/>
              <w:autoSpaceDN w:val="0"/>
              <w:adjustRightInd w:val="0"/>
              <w:spacing w:after="0"/>
              <w:jc w:val="both"/>
              <w:rPr>
                <w:rFonts w:ascii="Times New Roman" w:hAnsi="Times New Roman" w:cs="Times New Roman"/>
                <w:sz w:val="24"/>
                <w:szCs w:val="24"/>
              </w:rPr>
            </w:pPr>
            <w:r w:rsidRPr="0023738D">
              <w:rPr>
                <w:rFonts w:ascii="Times New Roman" w:hAnsi="Times New Roman" w:cs="Times New Roman"/>
                <w:sz w:val="24"/>
                <w:szCs w:val="24"/>
              </w:rPr>
              <w:t xml:space="preserve">Не соблюдение скорости движения автотранспорта </w:t>
            </w:r>
          </w:p>
        </w:tc>
        <w:tc>
          <w:tcPr>
            <w:tcW w:w="2880" w:type="dxa"/>
          </w:tcPr>
          <w:p w14:paraId="4D6659A0"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r w:rsidRPr="0023738D">
              <w:rPr>
                <w:rFonts w:ascii="Times New Roman" w:hAnsi="Times New Roman" w:cs="Times New Roman"/>
                <w:sz w:val="24"/>
                <w:szCs w:val="24"/>
              </w:rPr>
              <w:t>500</w:t>
            </w:r>
          </w:p>
        </w:tc>
      </w:tr>
      <w:tr w:rsidR="0023738D" w:rsidRPr="00C94256" w14:paraId="0B6C7F92" w14:textId="77777777" w:rsidTr="0023738D">
        <w:tc>
          <w:tcPr>
            <w:tcW w:w="1080" w:type="dxa"/>
          </w:tcPr>
          <w:p w14:paraId="2D202472" w14:textId="77777777"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lastRenderedPageBreak/>
              <w:t>1.2.2.</w:t>
            </w:r>
          </w:p>
        </w:tc>
        <w:tc>
          <w:tcPr>
            <w:tcW w:w="6660" w:type="dxa"/>
          </w:tcPr>
          <w:p w14:paraId="4522E6B5" w14:textId="77777777" w:rsidR="0023738D" w:rsidRPr="0023738D" w:rsidRDefault="0023738D" w:rsidP="0023738D">
            <w:pPr>
              <w:widowControl w:val="0"/>
              <w:autoSpaceDN w:val="0"/>
              <w:adjustRightInd w:val="0"/>
              <w:spacing w:after="0"/>
              <w:jc w:val="both"/>
              <w:rPr>
                <w:rFonts w:ascii="Times New Roman" w:hAnsi="Times New Roman" w:cs="Times New Roman"/>
                <w:sz w:val="24"/>
                <w:szCs w:val="24"/>
              </w:rPr>
            </w:pPr>
            <w:r w:rsidRPr="0023738D">
              <w:rPr>
                <w:rFonts w:ascii="Times New Roman" w:hAnsi="Times New Roman" w:cs="Times New Roman"/>
                <w:sz w:val="24"/>
                <w:szCs w:val="24"/>
              </w:rPr>
              <w:t>Проезд под запрещающий знак</w:t>
            </w:r>
          </w:p>
        </w:tc>
        <w:tc>
          <w:tcPr>
            <w:tcW w:w="2880" w:type="dxa"/>
          </w:tcPr>
          <w:p w14:paraId="66F9778E"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r w:rsidRPr="0023738D">
              <w:rPr>
                <w:rFonts w:ascii="Times New Roman" w:hAnsi="Times New Roman" w:cs="Times New Roman"/>
                <w:sz w:val="24"/>
                <w:szCs w:val="24"/>
              </w:rPr>
              <w:t>500</w:t>
            </w:r>
          </w:p>
        </w:tc>
      </w:tr>
      <w:tr w:rsidR="0023738D" w:rsidRPr="00C94256" w14:paraId="2DC62ED2" w14:textId="77777777" w:rsidTr="0023738D">
        <w:tc>
          <w:tcPr>
            <w:tcW w:w="1080" w:type="dxa"/>
          </w:tcPr>
          <w:p w14:paraId="5C66B69D" w14:textId="77777777"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t>1.2.3.</w:t>
            </w:r>
          </w:p>
        </w:tc>
        <w:tc>
          <w:tcPr>
            <w:tcW w:w="6660" w:type="dxa"/>
          </w:tcPr>
          <w:p w14:paraId="6B78962D" w14:textId="77777777" w:rsidR="0023738D" w:rsidRPr="0023738D" w:rsidRDefault="0023738D" w:rsidP="0023738D">
            <w:pPr>
              <w:widowControl w:val="0"/>
              <w:autoSpaceDN w:val="0"/>
              <w:adjustRightInd w:val="0"/>
              <w:spacing w:after="0"/>
              <w:jc w:val="both"/>
              <w:rPr>
                <w:rFonts w:ascii="Times New Roman" w:hAnsi="Times New Roman" w:cs="Times New Roman"/>
                <w:sz w:val="24"/>
                <w:szCs w:val="24"/>
              </w:rPr>
            </w:pPr>
            <w:r w:rsidRPr="0023738D">
              <w:rPr>
                <w:rFonts w:ascii="Times New Roman" w:hAnsi="Times New Roman" w:cs="Times New Roman"/>
                <w:sz w:val="24"/>
                <w:szCs w:val="24"/>
              </w:rPr>
              <w:t>Парковка автотранспорта в местах, не предназначенных для парковки</w:t>
            </w:r>
          </w:p>
        </w:tc>
        <w:tc>
          <w:tcPr>
            <w:tcW w:w="2880" w:type="dxa"/>
          </w:tcPr>
          <w:p w14:paraId="0C2620D4"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r w:rsidRPr="0023738D">
              <w:rPr>
                <w:rFonts w:ascii="Times New Roman" w:hAnsi="Times New Roman" w:cs="Times New Roman"/>
                <w:sz w:val="24"/>
                <w:szCs w:val="24"/>
              </w:rPr>
              <w:t>500</w:t>
            </w:r>
          </w:p>
        </w:tc>
      </w:tr>
      <w:tr w:rsidR="0023738D" w:rsidRPr="00C94256" w14:paraId="08E3B388" w14:textId="77777777" w:rsidTr="0023738D">
        <w:tc>
          <w:tcPr>
            <w:tcW w:w="1080" w:type="dxa"/>
          </w:tcPr>
          <w:p w14:paraId="26FF04E8" w14:textId="77777777"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t>1.3.</w:t>
            </w:r>
          </w:p>
        </w:tc>
        <w:tc>
          <w:tcPr>
            <w:tcW w:w="6660" w:type="dxa"/>
          </w:tcPr>
          <w:p w14:paraId="206C1139" w14:textId="77777777" w:rsidR="0023738D" w:rsidRPr="0023738D" w:rsidRDefault="0023738D" w:rsidP="0023738D">
            <w:pPr>
              <w:widowControl w:val="0"/>
              <w:autoSpaceDN w:val="0"/>
              <w:adjustRightInd w:val="0"/>
              <w:spacing w:after="0"/>
              <w:jc w:val="both"/>
              <w:rPr>
                <w:rFonts w:ascii="Times New Roman" w:hAnsi="Times New Roman" w:cs="Times New Roman"/>
                <w:i/>
                <w:sz w:val="24"/>
                <w:szCs w:val="24"/>
              </w:rPr>
            </w:pPr>
            <w:r w:rsidRPr="0023738D">
              <w:rPr>
                <w:rFonts w:ascii="Times New Roman" w:hAnsi="Times New Roman" w:cs="Times New Roman"/>
                <w:i/>
                <w:sz w:val="24"/>
                <w:szCs w:val="24"/>
              </w:rPr>
              <w:t>Пожарная безопасность</w:t>
            </w:r>
          </w:p>
        </w:tc>
        <w:tc>
          <w:tcPr>
            <w:tcW w:w="2880" w:type="dxa"/>
          </w:tcPr>
          <w:p w14:paraId="6CDD827C" w14:textId="77777777" w:rsidR="0023738D" w:rsidRPr="0023738D" w:rsidRDefault="0023738D" w:rsidP="0023738D">
            <w:pPr>
              <w:widowControl w:val="0"/>
              <w:autoSpaceDN w:val="0"/>
              <w:adjustRightInd w:val="0"/>
              <w:spacing w:after="0"/>
              <w:jc w:val="center"/>
              <w:rPr>
                <w:rFonts w:ascii="Times New Roman" w:hAnsi="Times New Roman" w:cs="Times New Roman"/>
                <w:i/>
                <w:sz w:val="24"/>
                <w:szCs w:val="24"/>
              </w:rPr>
            </w:pPr>
          </w:p>
        </w:tc>
      </w:tr>
      <w:tr w:rsidR="0023738D" w:rsidRPr="00C94256" w14:paraId="01884BB4" w14:textId="77777777" w:rsidTr="0023738D">
        <w:tc>
          <w:tcPr>
            <w:tcW w:w="1080" w:type="dxa"/>
          </w:tcPr>
          <w:p w14:paraId="226B0BD9" w14:textId="77777777"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t>1.3.1.</w:t>
            </w:r>
          </w:p>
        </w:tc>
        <w:tc>
          <w:tcPr>
            <w:tcW w:w="6660" w:type="dxa"/>
          </w:tcPr>
          <w:p w14:paraId="7FB25A72" w14:textId="77777777" w:rsidR="0023738D" w:rsidRPr="0023738D" w:rsidRDefault="0023738D" w:rsidP="0023738D">
            <w:pPr>
              <w:widowControl w:val="0"/>
              <w:autoSpaceDN w:val="0"/>
              <w:adjustRightInd w:val="0"/>
              <w:spacing w:after="0"/>
              <w:jc w:val="both"/>
              <w:rPr>
                <w:rFonts w:ascii="Times New Roman" w:hAnsi="Times New Roman" w:cs="Times New Roman"/>
                <w:sz w:val="24"/>
                <w:szCs w:val="24"/>
              </w:rPr>
            </w:pPr>
            <w:r w:rsidRPr="0023738D">
              <w:rPr>
                <w:rFonts w:ascii="Times New Roman" w:hAnsi="Times New Roman" w:cs="Times New Roman"/>
                <w:sz w:val="24"/>
                <w:szCs w:val="24"/>
              </w:rPr>
              <w:t>Курение в неустановленных местах</w:t>
            </w:r>
          </w:p>
        </w:tc>
        <w:tc>
          <w:tcPr>
            <w:tcW w:w="2880" w:type="dxa"/>
          </w:tcPr>
          <w:p w14:paraId="7844C6B7"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r w:rsidRPr="0023738D">
              <w:rPr>
                <w:rFonts w:ascii="Times New Roman" w:hAnsi="Times New Roman" w:cs="Times New Roman"/>
                <w:sz w:val="24"/>
                <w:szCs w:val="24"/>
              </w:rPr>
              <w:t>500</w:t>
            </w:r>
          </w:p>
        </w:tc>
      </w:tr>
      <w:tr w:rsidR="0023738D" w:rsidRPr="00C94256" w14:paraId="29DE9B30" w14:textId="77777777" w:rsidTr="0023738D">
        <w:tc>
          <w:tcPr>
            <w:tcW w:w="1080" w:type="dxa"/>
            <w:tcBorders>
              <w:bottom w:val="single" w:sz="4" w:space="0" w:color="auto"/>
            </w:tcBorders>
          </w:tcPr>
          <w:p w14:paraId="64CCD72F" w14:textId="77777777"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t>1.3.2.</w:t>
            </w:r>
          </w:p>
        </w:tc>
        <w:tc>
          <w:tcPr>
            <w:tcW w:w="6660" w:type="dxa"/>
            <w:tcBorders>
              <w:bottom w:val="single" w:sz="4" w:space="0" w:color="auto"/>
            </w:tcBorders>
          </w:tcPr>
          <w:p w14:paraId="21681904" w14:textId="77777777" w:rsidR="0023738D" w:rsidRPr="0023738D" w:rsidRDefault="0023738D" w:rsidP="0023738D">
            <w:pPr>
              <w:widowControl w:val="0"/>
              <w:autoSpaceDN w:val="0"/>
              <w:adjustRightInd w:val="0"/>
              <w:spacing w:after="0"/>
              <w:rPr>
                <w:rFonts w:ascii="Times New Roman" w:hAnsi="Times New Roman" w:cs="Times New Roman"/>
                <w:sz w:val="24"/>
                <w:szCs w:val="24"/>
              </w:rPr>
            </w:pPr>
            <w:r w:rsidRPr="0023738D">
              <w:rPr>
                <w:rFonts w:ascii="Times New Roman" w:hAnsi="Times New Roman" w:cs="Times New Roman"/>
                <w:sz w:val="24"/>
                <w:szCs w:val="24"/>
              </w:rPr>
              <w:t>Использование электробытовых приборов без соответствующего разрешения</w:t>
            </w:r>
          </w:p>
        </w:tc>
        <w:tc>
          <w:tcPr>
            <w:tcW w:w="2880" w:type="dxa"/>
            <w:tcBorders>
              <w:bottom w:val="single" w:sz="4" w:space="0" w:color="auto"/>
            </w:tcBorders>
          </w:tcPr>
          <w:p w14:paraId="319485D2"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r w:rsidRPr="0023738D">
              <w:rPr>
                <w:rFonts w:ascii="Times New Roman" w:hAnsi="Times New Roman" w:cs="Times New Roman"/>
                <w:sz w:val="24"/>
                <w:szCs w:val="24"/>
              </w:rPr>
              <w:t>500</w:t>
            </w:r>
          </w:p>
        </w:tc>
      </w:tr>
      <w:tr w:rsidR="0023738D" w:rsidRPr="00C94256" w14:paraId="30C09687" w14:textId="77777777" w:rsidTr="0023738D">
        <w:tc>
          <w:tcPr>
            <w:tcW w:w="1080" w:type="dxa"/>
            <w:tcBorders>
              <w:top w:val="single" w:sz="4" w:space="0" w:color="auto"/>
              <w:bottom w:val="single" w:sz="4" w:space="0" w:color="auto"/>
            </w:tcBorders>
          </w:tcPr>
          <w:p w14:paraId="5BF4485E" w14:textId="77777777"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t>2.</w:t>
            </w:r>
          </w:p>
        </w:tc>
        <w:tc>
          <w:tcPr>
            <w:tcW w:w="6660" w:type="dxa"/>
            <w:tcBorders>
              <w:top w:val="single" w:sz="4" w:space="0" w:color="auto"/>
              <w:bottom w:val="single" w:sz="4" w:space="0" w:color="auto"/>
            </w:tcBorders>
          </w:tcPr>
          <w:p w14:paraId="45892660" w14:textId="77777777" w:rsidR="0023738D" w:rsidRPr="0023738D" w:rsidRDefault="0023738D" w:rsidP="0023738D">
            <w:pPr>
              <w:widowControl w:val="0"/>
              <w:autoSpaceDN w:val="0"/>
              <w:adjustRightInd w:val="0"/>
              <w:spacing w:after="0"/>
              <w:jc w:val="both"/>
              <w:rPr>
                <w:rFonts w:ascii="Times New Roman" w:hAnsi="Times New Roman" w:cs="Times New Roman"/>
                <w:sz w:val="24"/>
                <w:szCs w:val="24"/>
              </w:rPr>
            </w:pPr>
            <w:r w:rsidRPr="0023738D">
              <w:rPr>
                <w:rFonts w:ascii="Times New Roman" w:hAnsi="Times New Roman" w:cs="Times New Roman"/>
                <w:sz w:val="24"/>
                <w:szCs w:val="24"/>
              </w:rPr>
              <w:t xml:space="preserve">Грубые нарушения </w:t>
            </w:r>
          </w:p>
        </w:tc>
        <w:tc>
          <w:tcPr>
            <w:tcW w:w="2880" w:type="dxa"/>
            <w:tcBorders>
              <w:top w:val="single" w:sz="4" w:space="0" w:color="auto"/>
              <w:bottom w:val="single" w:sz="4" w:space="0" w:color="auto"/>
            </w:tcBorders>
          </w:tcPr>
          <w:p w14:paraId="3991FDC1"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p>
        </w:tc>
      </w:tr>
      <w:tr w:rsidR="0023738D" w:rsidRPr="00C94256" w14:paraId="3BB50D9C" w14:textId="77777777" w:rsidTr="0023738D">
        <w:tc>
          <w:tcPr>
            <w:tcW w:w="1080" w:type="dxa"/>
            <w:tcBorders>
              <w:top w:val="single" w:sz="4" w:space="0" w:color="auto"/>
            </w:tcBorders>
          </w:tcPr>
          <w:p w14:paraId="675B8278" w14:textId="77777777"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t>2.1.</w:t>
            </w:r>
          </w:p>
        </w:tc>
        <w:tc>
          <w:tcPr>
            <w:tcW w:w="6660" w:type="dxa"/>
            <w:tcBorders>
              <w:top w:val="single" w:sz="4" w:space="0" w:color="auto"/>
            </w:tcBorders>
          </w:tcPr>
          <w:p w14:paraId="3CA93619" w14:textId="77777777" w:rsidR="0023738D" w:rsidRPr="0023738D" w:rsidRDefault="0023738D" w:rsidP="0023738D">
            <w:pPr>
              <w:widowControl w:val="0"/>
              <w:autoSpaceDN w:val="0"/>
              <w:adjustRightInd w:val="0"/>
              <w:spacing w:after="0"/>
              <w:rPr>
                <w:rFonts w:ascii="Times New Roman" w:hAnsi="Times New Roman" w:cs="Times New Roman"/>
                <w:sz w:val="24"/>
                <w:szCs w:val="24"/>
              </w:rPr>
            </w:pPr>
            <w:r w:rsidRPr="0023738D">
              <w:rPr>
                <w:rFonts w:ascii="Times New Roman" w:hAnsi="Times New Roman" w:cs="Times New Roman"/>
                <w:sz w:val="24"/>
                <w:szCs w:val="24"/>
              </w:rPr>
              <w:t>Проведение электрогазосварочных работ без соответствующего разрешения</w:t>
            </w:r>
          </w:p>
        </w:tc>
        <w:tc>
          <w:tcPr>
            <w:tcW w:w="2880" w:type="dxa"/>
            <w:tcBorders>
              <w:top w:val="single" w:sz="4" w:space="0" w:color="auto"/>
            </w:tcBorders>
          </w:tcPr>
          <w:p w14:paraId="428D2444"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r w:rsidRPr="0023738D">
              <w:rPr>
                <w:rFonts w:ascii="Times New Roman" w:hAnsi="Times New Roman" w:cs="Times New Roman"/>
                <w:sz w:val="24"/>
                <w:szCs w:val="24"/>
              </w:rPr>
              <w:t>10000</w:t>
            </w:r>
          </w:p>
        </w:tc>
      </w:tr>
      <w:tr w:rsidR="0023738D" w:rsidRPr="00C94256" w14:paraId="035E09CA" w14:textId="77777777" w:rsidTr="0023738D">
        <w:tc>
          <w:tcPr>
            <w:tcW w:w="1080" w:type="dxa"/>
          </w:tcPr>
          <w:p w14:paraId="2BD7E966" w14:textId="77777777"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t>2.2.</w:t>
            </w:r>
          </w:p>
        </w:tc>
        <w:tc>
          <w:tcPr>
            <w:tcW w:w="6660" w:type="dxa"/>
          </w:tcPr>
          <w:p w14:paraId="1521ABB9" w14:textId="77777777" w:rsidR="0023738D" w:rsidRPr="0023738D" w:rsidRDefault="0023738D" w:rsidP="0023738D">
            <w:pPr>
              <w:widowControl w:val="0"/>
              <w:autoSpaceDN w:val="0"/>
              <w:adjustRightInd w:val="0"/>
              <w:spacing w:after="0"/>
              <w:rPr>
                <w:rFonts w:ascii="Times New Roman" w:hAnsi="Times New Roman" w:cs="Times New Roman"/>
                <w:sz w:val="24"/>
                <w:szCs w:val="24"/>
              </w:rPr>
            </w:pPr>
            <w:r w:rsidRPr="0023738D">
              <w:rPr>
                <w:rFonts w:ascii="Times New Roman" w:hAnsi="Times New Roman" w:cs="Times New Roman"/>
                <w:sz w:val="24"/>
                <w:szCs w:val="24"/>
              </w:rPr>
              <w:t>Использование электробытовых приборов без соответствующего разрешения, повлекшее за собой причинение материального ущерба.</w:t>
            </w:r>
          </w:p>
        </w:tc>
        <w:tc>
          <w:tcPr>
            <w:tcW w:w="2880" w:type="dxa"/>
          </w:tcPr>
          <w:p w14:paraId="47C59E7D"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r w:rsidRPr="0023738D">
              <w:rPr>
                <w:rFonts w:ascii="Times New Roman" w:hAnsi="Times New Roman" w:cs="Times New Roman"/>
                <w:sz w:val="24"/>
                <w:szCs w:val="24"/>
              </w:rPr>
              <w:t>5000 и возмещение материального ущерба</w:t>
            </w:r>
          </w:p>
        </w:tc>
      </w:tr>
      <w:tr w:rsidR="0023738D" w:rsidRPr="00C94256" w14:paraId="3E086389" w14:textId="77777777" w:rsidTr="0023738D">
        <w:tc>
          <w:tcPr>
            <w:tcW w:w="1080" w:type="dxa"/>
          </w:tcPr>
          <w:p w14:paraId="49AA3ED5" w14:textId="77777777"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t>2.3.</w:t>
            </w:r>
          </w:p>
        </w:tc>
        <w:tc>
          <w:tcPr>
            <w:tcW w:w="6660" w:type="dxa"/>
          </w:tcPr>
          <w:p w14:paraId="233950EA" w14:textId="77777777" w:rsidR="0023738D" w:rsidRPr="0023738D" w:rsidRDefault="0023738D" w:rsidP="0023738D">
            <w:pPr>
              <w:widowControl w:val="0"/>
              <w:autoSpaceDN w:val="0"/>
              <w:adjustRightInd w:val="0"/>
              <w:spacing w:after="0"/>
              <w:jc w:val="both"/>
              <w:rPr>
                <w:rFonts w:ascii="Times New Roman" w:hAnsi="Times New Roman" w:cs="Times New Roman"/>
                <w:sz w:val="24"/>
                <w:szCs w:val="24"/>
              </w:rPr>
            </w:pPr>
            <w:r w:rsidRPr="0023738D">
              <w:rPr>
                <w:rFonts w:ascii="Times New Roman" w:hAnsi="Times New Roman" w:cs="Times New Roman"/>
                <w:sz w:val="24"/>
                <w:szCs w:val="24"/>
              </w:rPr>
              <w:t>Пронос, провоз и/или распитие алкогольных напитков на территории Арендодателя; нахождение на территории Арендодателя в состоянии алкогольного, или наркотического опъянения</w:t>
            </w:r>
          </w:p>
        </w:tc>
        <w:tc>
          <w:tcPr>
            <w:tcW w:w="2880" w:type="dxa"/>
          </w:tcPr>
          <w:p w14:paraId="68E1EB2F"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r w:rsidRPr="0023738D">
              <w:rPr>
                <w:rFonts w:ascii="Times New Roman" w:hAnsi="Times New Roman" w:cs="Times New Roman"/>
                <w:sz w:val="24"/>
                <w:szCs w:val="24"/>
              </w:rPr>
              <w:t>5000</w:t>
            </w:r>
          </w:p>
        </w:tc>
      </w:tr>
      <w:tr w:rsidR="0023738D" w:rsidRPr="00C94256" w14:paraId="67C9EC73" w14:textId="77777777" w:rsidTr="0023738D">
        <w:tc>
          <w:tcPr>
            <w:tcW w:w="1080" w:type="dxa"/>
          </w:tcPr>
          <w:p w14:paraId="62DF431A" w14:textId="77777777"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t>2.4.</w:t>
            </w:r>
          </w:p>
        </w:tc>
        <w:tc>
          <w:tcPr>
            <w:tcW w:w="6660" w:type="dxa"/>
          </w:tcPr>
          <w:p w14:paraId="2A1E2F76" w14:textId="77777777" w:rsidR="0023738D" w:rsidRPr="0023738D" w:rsidRDefault="0023738D" w:rsidP="0023738D">
            <w:pPr>
              <w:widowControl w:val="0"/>
              <w:autoSpaceDN w:val="0"/>
              <w:adjustRightInd w:val="0"/>
              <w:spacing w:after="0"/>
              <w:jc w:val="both"/>
              <w:rPr>
                <w:rFonts w:ascii="Times New Roman" w:hAnsi="Times New Roman" w:cs="Times New Roman"/>
                <w:sz w:val="24"/>
                <w:szCs w:val="24"/>
              </w:rPr>
            </w:pPr>
            <w:r w:rsidRPr="0023738D">
              <w:rPr>
                <w:rFonts w:ascii="Times New Roman" w:hAnsi="Times New Roman" w:cs="Times New Roman"/>
                <w:sz w:val="24"/>
                <w:szCs w:val="24"/>
              </w:rPr>
              <w:t>Загрязнение территории. Несоблюдение норм экологической безопасности</w:t>
            </w:r>
          </w:p>
        </w:tc>
        <w:tc>
          <w:tcPr>
            <w:tcW w:w="2880" w:type="dxa"/>
          </w:tcPr>
          <w:p w14:paraId="630F94BC"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r w:rsidRPr="0023738D">
              <w:rPr>
                <w:rFonts w:ascii="Times New Roman" w:hAnsi="Times New Roman" w:cs="Times New Roman"/>
                <w:sz w:val="24"/>
                <w:szCs w:val="24"/>
              </w:rPr>
              <w:t>5000 – 10000</w:t>
            </w:r>
          </w:p>
        </w:tc>
      </w:tr>
      <w:tr w:rsidR="0023738D" w:rsidRPr="00C94256" w14:paraId="0607B947" w14:textId="77777777" w:rsidTr="0023738D">
        <w:tc>
          <w:tcPr>
            <w:tcW w:w="1080" w:type="dxa"/>
          </w:tcPr>
          <w:p w14:paraId="4880F728" w14:textId="77777777"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t>2.5.</w:t>
            </w:r>
          </w:p>
        </w:tc>
        <w:tc>
          <w:tcPr>
            <w:tcW w:w="6660" w:type="dxa"/>
          </w:tcPr>
          <w:p w14:paraId="16968B48" w14:textId="77777777" w:rsidR="0023738D" w:rsidRPr="0023738D" w:rsidRDefault="0023738D" w:rsidP="0023738D">
            <w:pPr>
              <w:widowControl w:val="0"/>
              <w:autoSpaceDN w:val="0"/>
              <w:adjustRightInd w:val="0"/>
              <w:spacing w:after="0"/>
              <w:jc w:val="both"/>
              <w:rPr>
                <w:rFonts w:ascii="Times New Roman" w:hAnsi="Times New Roman" w:cs="Times New Roman"/>
                <w:sz w:val="24"/>
                <w:szCs w:val="24"/>
              </w:rPr>
            </w:pPr>
            <w:r w:rsidRPr="0023738D">
              <w:rPr>
                <w:rFonts w:ascii="Times New Roman" w:hAnsi="Times New Roman" w:cs="Times New Roman"/>
                <w:sz w:val="24"/>
                <w:szCs w:val="24"/>
              </w:rPr>
              <w:t>Несвоевременный вывоз мусора</w:t>
            </w:r>
          </w:p>
        </w:tc>
        <w:tc>
          <w:tcPr>
            <w:tcW w:w="2880" w:type="dxa"/>
          </w:tcPr>
          <w:p w14:paraId="286A0327"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r w:rsidRPr="0023738D">
              <w:rPr>
                <w:rFonts w:ascii="Times New Roman" w:hAnsi="Times New Roman" w:cs="Times New Roman"/>
                <w:sz w:val="24"/>
                <w:szCs w:val="24"/>
              </w:rPr>
              <w:t>5000 – 10000</w:t>
            </w:r>
          </w:p>
        </w:tc>
      </w:tr>
      <w:tr w:rsidR="0023738D" w:rsidRPr="00C94256" w14:paraId="0FE16BB7" w14:textId="77777777" w:rsidTr="0023738D">
        <w:tc>
          <w:tcPr>
            <w:tcW w:w="1080" w:type="dxa"/>
            <w:tcBorders>
              <w:bottom w:val="nil"/>
            </w:tcBorders>
          </w:tcPr>
          <w:p w14:paraId="715B7E8E" w14:textId="77777777"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t>2.6.</w:t>
            </w:r>
          </w:p>
        </w:tc>
        <w:tc>
          <w:tcPr>
            <w:tcW w:w="6660" w:type="dxa"/>
            <w:tcBorders>
              <w:bottom w:val="nil"/>
            </w:tcBorders>
          </w:tcPr>
          <w:p w14:paraId="5E12FC67" w14:textId="77777777" w:rsidR="0023738D" w:rsidRPr="0023738D" w:rsidRDefault="0023738D" w:rsidP="0023738D">
            <w:pPr>
              <w:widowControl w:val="0"/>
              <w:autoSpaceDN w:val="0"/>
              <w:adjustRightInd w:val="0"/>
              <w:spacing w:after="0"/>
              <w:jc w:val="both"/>
              <w:rPr>
                <w:rFonts w:ascii="Times New Roman" w:hAnsi="Times New Roman" w:cs="Times New Roman"/>
                <w:sz w:val="24"/>
                <w:szCs w:val="24"/>
              </w:rPr>
            </w:pPr>
            <w:r w:rsidRPr="0023738D">
              <w:rPr>
                <w:rFonts w:ascii="Times New Roman" w:hAnsi="Times New Roman" w:cs="Times New Roman"/>
                <w:sz w:val="24"/>
                <w:szCs w:val="24"/>
              </w:rPr>
              <w:t xml:space="preserve">Организация свалок мусора </w:t>
            </w:r>
          </w:p>
        </w:tc>
        <w:tc>
          <w:tcPr>
            <w:tcW w:w="2880" w:type="dxa"/>
            <w:tcBorders>
              <w:bottom w:val="nil"/>
            </w:tcBorders>
          </w:tcPr>
          <w:p w14:paraId="1969EE23"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r w:rsidRPr="0023738D">
              <w:rPr>
                <w:rFonts w:ascii="Times New Roman" w:hAnsi="Times New Roman" w:cs="Times New Roman"/>
                <w:sz w:val="24"/>
                <w:szCs w:val="24"/>
              </w:rPr>
              <w:t>5000 – 10000</w:t>
            </w:r>
          </w:p>
        </w:tc>
      </w:tr>
      <w:tr w:rsidR="0023738D" w:rsidRPr="00C94256" w14:paraId="366DA00C" w14:textId="77777777" w:rsidTr="0023738D">
        <w:tc>
          <w:tcPr>
            <w:tcW w:w="1080" w:type="dxa"/>
            <w:tcBorders>
              <w:bottom w:val="single" w:sz="4" w:space="0" w:color="auto"/>
            </w:tcBorders>
          </w:tcPr>
          <w:p w14:paraId="01A55B63" w14:textId="77777777" w:rsidR="0023738D" w:rsidRDefault="0023738D" w:rsidP="0023738D">
            <w:pPr>
              <w:widowControl w:val="0"/>
              <w:autoSpaceDN w:val="0"/>
              <w:adjustRightInd w:val="0"/>
              <w:spacing w:after="0"/>
              <w:jc w:val="right"/>
              <w:rPr>
                <w:rFonts w:ascii="Times New Roman" w:hAnsi="Times New Roman" w:cs="Times New Roman"/>
                <w:sz w:val="24"/>
                <w:szCs w:val="24"/>
              </w:rPr>
            </w:pPr>
            <w:r w:rsidRPr="0023738D">
              <w:rPr>
                <w:rFonts w:ascii="Times New Roman" w:hAnsi="Times New Roman" w:cs="Times New Roman"/>
                <w:sz w:val="24"/>
                <w:szCs w:val="24"/>
              </w:rPr>
              <w:t>2.7.</w:t>
            </w:r>
          </w:p>
          <w:p w14:paraId="55EE0B65" w14:textId="5066627B" w:rsidR="0023738D" w:rsidRPr="0023738D" w:rsidRDefault="0023738D" w:rsidP="0023738D">
            <w:pPr>
              <w:widowControl w:val="0"/>
              <w:autoSpaceDN w:val="0"/>
              <w:adjustRightInd w:val="0"/>
              <w:spacing w:after="0"/>
              <w:jc w:val="right"/>
              <w:rPr>
                <w:rFonts w:ascii="Times New Roman" w:hAnsi="Times New Roman" w:cs="Times New Roman"/>
                <w:sz w:val="24"/>
                <w:szCs w:val="24"/>
              </w:rPr>
            </w:pPr>
            <w:r w:rsidRPr="001078FF">
              <w:rPr>
                <w:rFonts w:ascii="Times New Roman" w:hAnsi="Times New Roman"/>
                <w:sz w:val="24"/>
                <w:szCs w:val="24"/>
              </w:rPr>
              <w:t>2.8.</w:t>
            </w:r>
          </w:p>
        </w:tc>
        <w:tc>
          <w:tcPr>
            <w:tcW w:w="6660" w:type="dxa"/>
            <w:tcBorders>
              <w:bottom w:val="single" w:sz="4" w:space="0" w:color="auto"/>
            </w:tcBorders>
          </w:tcPr>
          <w:p w14:paraId="7FCB36B0" w14:textId="77777777" w:rsidR="0023738D" w:rsidRDefault="0023738D" w:rsidP="0023738D">
            <w:pPr>
              <w:widowControl w:val="0"/>
              <w:autoSpaceDN w:val="0"/>
              <w:adjustRightInd w:val="0"/>
              <w:spacing w:after="0"/>
              <w:jc w:val="both"/>
              <w:rPr>
                <w:rFonts w:ascii="Times New Roman" w:hAnsi="Times New Roman" w:cs="Times New Roman"/>
                <w:sz w:val="24"/>
                <w:szCs w:val="24"/>
              </w:rPr>
            </w:pPr>
            <w:r w:rsidRPr="0023738D">
              <w:rPr>
                <w:rFonts w:ascii="Times New Roman" w:hAnsi="Times New Roman" w:cs="Times New Roman"/>
                <w:sz w:val="24"/>
                <w:szCs w:val="24"/>
              </w:rPr>
              <w:t xml:space="preserve">Самовольное сжигание мусора </w:t>
            </w:r>
          </w:p>
          <w:p w14:paraId="2837F936" w14:textId="31FE0BA1" w:rsidR="0023738D" w:rsidRPr="0023738D" w:rsidRDefault="0023738D" w:rsidP="0023738D">
            <w:pPr>
              <w:widowControl w:val="0"/>
              <w:autoSpaceDN w:val="0"/>
              <w:adjustRightInd w:val="0"/>
              <w:spacing w:after="0"/>
              <w:jc w:val="both"/>
              <w:rPr>
                <w:rFonts w:ascii="Times New Roman" w:hAnsi="Times New Roman" w:cs="Times New Roman"/>
                <w:sz w:val="24"/>
                <w:szCs w:val="24"/>
              </w:rPr>
            </w:pPr>
            <w:r w:rsidRPr="001078FF">
              <w:rPr>
                <w:rFonts w:ascii="Times New Roman" w:hAnsi="Times New Roman"/>
                <w:sz w:val="24"/>
                <w:szCs w:val="24"/>
              </w:rPr>
              <w:t>Сброс сверхнормативных (выше предельно-допустимых концентраций, утвержденных Правительством Российской Федерации) загрязняющих веществ в систему водоотведения завода</w:t>
            </w:r>
          </w:p>
        </w:tc>
        <w:tc>
          <w:tcPr>
            <w:tcW w:w="2880" w:type="dxa"/>
            <w:tcBorders>
              <w:bottom w:val="single" w:sz="4" w:space="0" w:color="auto"/>
            </w:tcBorders>
          </w:tcPr>
          <w:p w14:paraId="264A20D8" w14:textId="77777777" w:rsidR="0023738D" w:rsidRDefault="0023738D" w:rsidP="0023738D">
            <w:pPr>
              <w:widowControl w:val="0"/>
              <w:autoSpaceDN w:val="0"/>
              <w:adjustRightInd w:val="0"/>
              <w:spacing w:after="0"/>
              <w:jc w:val="center"/>
              <w:rPr>
                <w:rFonts w:ascii="Times New Roman" w:hAnsi="Times New Roman" w:cs="Times New Roman"/>
                <w:sz w:val="24"/>
                <w:szCs w:val="24"/>
              </w:rPr>
            </w:pPr>
            <w:r w:rsidRPr="0023738D">
              <w:rPr>
                <w:rFonts w:ascii="Times New Roman" w:hAnsi="Times New Roman" w:cs="Times New Roman"/>
                <w:sz w:val="24"/>
                <w:szCs w:val="24"/>
              </w:rPr>
              <w:t>5000 – 10000</w:t>
            </w:r>
          </w:p>
          <w:p w14:paraId="04DAC488" w14:textId="77777777" w:rsidR="0023738D" w:rsidRPr="001078FF" w:rsidRDefault="0023738D" w:rsidP="0023738D">
            <w:pPr>
              <w:widowControl w:val="0"/>
              <w:autoSpaceDN w:val="0"/>
              <w:adjustRightInd w:val="0"/>
              <w:spacing w:after="0"/>
              <w:jc w:val="center"/>
              <w:rPr>
                <w:rFonts w:ascii="Times New Roman" w:hAnsi="Times New Roman" w:cs="Times New Roman"/>
                <w:sz w:val="24"/>
                <w:szCs w:val="24"/>
              </w:rPr>
            </w:pPr>
            <w:r w:rsidRPr="001078FF">
              <w:rPr>
                <w:rFonts w:ascii="Times New Roman" w:hAnsi="Times New Roman" w:cs="Times New Roman"/>
                <w:sz w:val="24"/>
                <w:szCs w:val="24"/>
              </w:rPr>
              <w:t>возмещение штрафов</w:t>
            </w:r>
          </w:p>
          <w:p w14:paraId="06604617" w14:textId="77777777" w:rsidR="0023738D" w:rsidRPr="0023738D" w:rsidRDefault="0023738D" w:rsidP="0023738D">
            <w:pPr>
              <w:widowControl w:val="0"/>
              <w:autoSpaceDN w:val="0"/>
              <w:adjustRightInd w:val="0"/>
              <w:spacing w:after="0"/>
              <w:jc w:val="center"/>
              <w:rPr>
                <w:rFonts w:ascii="Times New Roman" w:hAnsi="Times New Roman" w:cs="Times New Roman"/>
                <w:sz w:val="24"/>
                <w:szCs w:val="24"/>
              </w:rPr>
            </w:pPr>
          </w:p>
        </w:tc>
      </w:tr>
    </w:tbl>
    <w:p w14:paraId="7C8B9DD1" w14:textId="77777777" w:rsidR="001078FF" w:rsidRPr="001078FF" w:rsidRDefault="001078FF" w:rsidP="001078FF">
      <w:pPr>
        <w:pStyle w:val="a4"/>
        <w:spacing w:after="0"/>
        <w:ind w:left="240"/>
        <w:jc w:val="both"/>
        <w:outlineLvl w:val="0"/>
        <w:rPr>
          <w:rFonts w:ascii="Times New Roman" w:hAnsi="Times New Roman" w:cs="Times New Roman"/>
          <w:sz w:val="24"/>
          <w:szCs w:val="24"/>
        </w:rPr>
      </w:pPr>
    </w:p>
    <w:tbl>
      <w:tblPr>
        <w:tblW w:w="10419" w:type="dxa"/>
        <w:tblLayout w:type="fixed"/>
        <w:tblLook w:val="01E0" w:firstRow="1" w:lastRow="1" w:firstColumn="1" w:lastColumn="1" w:noHBand="0" w:noVBand="0"/>
      </w:tblPr>
      <w:tblGrid>
        <w:gridCol w:w="5136"/>
        <w:gridCol w:w="5283"/>
      </w:tblGrid>
      <w:tr w:rsidR="00EE0470" w:rsidRPr="00EE0470" w14:paraId="0A807BA6" w14:textId="77777777" w:rsidTr="001078FF">
        <w:tc>
          <w:tcPr>
            <w:tcW w:w="5136" w:type="dxa"/>
          </w:tcPr>
          <w:p w14:paraId="0330D964" w14:textId="77777777" w:rsidR="001078FF" w:rsidRDefault="001078FF" w:rsidP="00612ADB">
            <w:pPr>
              <w:pStyle w:val="a8"/>
              <w:tabs>
                <w:tab w:val="left" w:pos="-180"/>
              </w:tabs>
              <w:autoSpaceDN w:val="0"/>
              <w:adjustRightInd w:val="0"/>
              <w:rPr>
                <w:sz w:val="24"/>
                <w:szCs w:val="24"/>
              </w:rPr>
            </w:pPr>
          </w:p>
          <w:p w14:paraId="4EF183E6" w14:textId="61E4F01D" w:rsidR="00EE0470" w:rsidRPr="00EE0470" w:rsidRDefault="00EE0470" w:rsidP="00612ADB">
            <w:pPr>
              <w:pStyle w:val="a8"/>
              <w:tabs>
                <w:tab w:val="left" w:pos="-180"/>
              </w:tabs>
              <w:autoSpaceDN w:val="0"/>
              <w:adjustRightInd w:val="0"/>
              <w:rPr>
                <w:bCs/>
                <w:sz w:val="24"/>
                <w:szCs w:val="24"/>
              </w:rPr>
            </w:pPr>
            <w:r w:rsidRPr="00EE0470">
              <w:rPr>
                <w:bCs/>
                <w:sz w:val="24"/>
                <w:szCs w:val="24"/>
              </w:rPr>
              <w:t>Арендодатель:</w:t>
            </w:r>
          </w:p>
        </w:tc>
        <w:tc>
          <w:tcPr>
            <w:tcW w:w="5283" w:type="dxa"/>
          </w:tcPr>
          <w:p w14:paraId="13325B48" w14:textId="77777777" w:rsidR="001078FF" w:rsidRDefault="001078FF" w:rsidP="00612ADB">
            <w:pPr>
              <w:pStyle w:val="a8"/>
              <w:tabs>
                <w:tab w:val="left" w:pos="-180"/>
              </w:tabs>
              <w:autoSpaceDN w:val="0"/>
              <w:adjustRightInd w:val="0"/>
              <w:rPr>
                <w:bCs/>
                <w:sz w:val="24"/>
                <w:szCs w:val="24"/>
              </w:rPr>
            </w:pPr>
          </w:p>
          <w:p w14:paraId="225DFB5A" w14:textId="77777777" w:rsidR="00EE0470" w:rsidRPr="00EE0470" w:rsidRDefault="00EE0470" w:rsidP="00612ADB">
            <w:pPr>
              <w:pStyle w:val="a8"/>
              <w:tabs>
                <w:tab w:val="left" w:pos="-180"/>
              </w:tabs>
              <w:autoSpaceDN w:val="0"/>
              <w:adjustRightInd w:val="0"/>
              <w:rPr>
                <w:bCs/>
                <w:sz w:val="24"/>
                <w:szCs w:val="24"/>
              </w:rPr>
            </w:pPr>
            <w:r w:rsidRPr="00EE0470">
              <w:rPr>
                <w:bCs/>
                <w:sz w:val="24"/>
                <w:szCs w:val="24"/>
              </w:rPr>
              <w:t>Арендатор:</w:t>
            </w:r>
          </w:p>
        </w:tc>
      </w:tr>
      <w:tr w:rsidR="00EE0470" w:rsidRPr="00EE0470" w14:paraId="008B31FA" w14:textId="77777777" w:rsidTr="001078FF">
        <w:tc>
          <w:tcPr>
            <w:tcW w:w="5136" w:type="dxa"/>
          </w:tcPr>
          <w:p w14:paraId="3B948496" w14:textId="77777777" w:rsidR="00EE0470" w:rsidRPr="00EE0470" w:rsidRDefault="00EE0470" w:rsidP="00612ADB">
            <w:pPr>
              <w:suppressLineNumbers/>
              <w:rPr>
                <w:rFonts w:ascii="Times New Roman" w:hAnsi="Times New Roman" w:cs="Times New Roman"/>
                <w:sz w:val="24"/>
                <w:szCs w:val="24"/>
              </w:rPr>
            </w:pPr>
          </w:p>
          <w:p w14:paraId="4BAF45B5" w14:textId="14D42A70" w:rsidR="00EE0470" w:rsidRPr="00EE0470" w:rsidRDefault="00EE0470" w:rsidP="00612ADB">
            <w:pPr>
              <w:pStyle w:val="a8"/>
              <w:tabs>
                <w:tab w:val="left" w:pos="-180"/>
              </w:tabs>
              <w:autoSpaceDN w:val="0"/>
              <w:adjustRightInd w:val="0"/>
              <w:rPr>
                <w:bCs/>
                <w:sz w:val="24"/>
                <w:szCs w:val="24"/>
                <w:lang w:val="ru-RU"/>
              </w:rPr>
            </w:pPr>
            <w:r w:rsidRPr="00EE0470">
              <w:rPr>
                <w:sz w:val="24"/>
                <w:szCs w:val="24"/>
                <w:lang w:val="ru-RU"/>
              </w:rPr>
              <w:t>__</w:t>
            </w:r>
            <w:r w:rsidR="001078FF">
              <w:rPr>
                <w:sz w:val="24"/>
                <w:szCs w:val="24"/>
                <w:lang w:val="ru-RU"/>
              </w:rPr>
              <w:t xml:space="preserve">__________________ </w:t>
            </w:r>
          </w:p>
        </w:tc>
        <w:tc>
          <w:tcPr>
            <w:tcW w:w="5283" w:type="dxa"/>
          </w:tcPr>
          <w:p w14:paraId="67BC1629" w14:textId="77777777" w:rsidR="00EE0470" w:rsidRPr="00EE0470" w:rsidRDefault="00EE0470" w:rsidP="00612ADB">
            <w:pPr>
              <w:ind w:right="34"/>
              <w:jc w:val="both"/>
              <w:rPr>
                <w:rFonts w:ascii="Times New Roman" w:hAnsi="Times New Roman" w:cs="Times New Roman"/>
                <w:sz w:val="24"/>
                <w:szCs w:val="24"/>
              </w:rPr>
            </w:pPr>
          </w:p>
          <w:p w14:paraId="35AB1D2E" w14:textId="06C1EBBE" w:rsidR="00EE0470" w:rsidRPr="00EE0470" w:rsidRDefault="001078FF" w:rsidP="00612ADB">
            <w:pPr>
              <w:pStyle w:val="a8"/>
              <w:tabs>
                <w:tab w:val="left" w:pos="-180"/>
              </w:tabs>
              <w:autoSpaceDN w:val="0"/>
              <w:adjustRightInd w:val="0"/>
              <w:rPr>
                <w:sz w:val="24"/>
                <w:szCs w:val="24"/>
                <w:lang w:val="ru-RU"/>
              </w:rPr>
            </w:pPr>
            <w:r>
              <w:rPr>
                <w:sz w:val="24"/>
                <w:szCs w:val="24"/>
                <w:lang w:val="ru-RU"/>
              </w:rPr>
              <w:t xml:space="preserve"> ______________________ </w:t>
            </w:r>
          </w:p>
        </w:tc>
      </w:tr>
    </w:tbl>
    <w:p w14:paraId="7708E323" w14:textId="77777777" w:rsidR="00EE0470" w:rsidRDefault="00EE0470" w:rsidP="00EE0470">
      <w:pPr>
        <w:pStyle w:val="a8"/>
        <w:ind w:left="5245"/>
        <w:rPr>
          <w:sz w:val="24"/>
          <w:szCs w:val="24"/>
          <w:lang w:val="ru-RU"/>
        </w:rPr>
      </w:pPr>
    </w:p>
    <w:p w14:paraId="24CBC307" w14:textId="77777777" w:rsidR="001078FF" w:rsidRDefault="001078FF" w:rsidP="00EE0470">
      <w:pPr>
        <w:pStyle w:val="a8"/>
        <w:ind w:left="5245"/>
        <w:rPr>
          <w:sz w:val="24"/>
          <w:szCs w:val="24"/>
          <w:lang w:val="ru-RU"/>
        </w:rPr>
      </w:pPr>
    </w:p>
    <w:p w14:paraId="3805A555" w14:textId="77777777" w:rsidR="001078FF" w:rsidRDefault="001078FF" w:rsidP="00EE0470">
      <w:pPr>
        <w:pStyle w:val="a8"/>
        <w:ind w:left="5245"/>
        <w:rPr>
          <w:sz w:val="24"/>
          <w:szCs w:val="24"/>
          <w:lang w:val="ru-RU"/>
        </w:rPr>
      </w:pPr>
    </w:p>
    <w:p w14:paraId="4BA473C9" w14:textId="77777777" w:rsidR="001078FF" w:rsidRDefault="001078FF" w:rsidP="00EE0470">
      <w:pPr>
        <w:pStyle w:val="a8"/>
        <w:ind w:left="5245"/>
        <w:rPr>
          <w:sz w:val="24"/>
          <w:szCs w:val="24"/>
          <w:lang w:val="ru-RU"/>
        </w:rPr>
      </w:pPr>
    </w:p>
    <w:p w14:paraId="7EFAD1EA" w14:textId="77777777" w:rsidR="001078FF" w:rsidRDefault="001078FF" w:rsidP="00EE0470">
      <w:pPr>
        <w:pStyle w:val="a8"/>
        <w:ind w:left="5245"/>
        <w:rPr>
          <w:sz w:val="24"/>
          <w:szCs w:val="24"/>
          <w:lang w:val="ru-RU"/>
        </w:rPr>
      </w:pPr>
    </w:p>
    <w:p w14:paraId="7753ED6C" w14:textId="77777777" w:rsidR="001078FF" w:rsidRDefault="001078FF" w:rsidP="00EE0470">
      <w:pPr>
        <w:pStyle w:val="a8"/>
        <w:ind w:left="5245"/>
        <w:rPr>
          <w:sz w:val="24"/>
          <w:szCs w:val="24"/>
          <w:lang w:val="ru-RU"/>
        </w:rPr>
      </w:pPr>
    </w:p>
    <w:p w14:paraId="69C84C55" w14:textId="77777777" w:rsidR="001078FF" w:rsidRDefault="001078FF" w:rsidP="00EE0470">
      <w:pPr>
        <w:pStyle w:val="a8"/>
        <w:ind w:left="5245"/>
        <w:rPr>
          <w:sz w:val="24"/>
          <w:szCs w:val="24"/>
          <w:lang w:val="ru-RU"/>
        </w:rPr>
      </w:pPr>
    </w:p>
    <w:p w14:paraId="44253BB6" w14:textId="77777777" w:rsidR="001078FF" w:rsidRDefault="001078FF" w:rsidP="00EE0470">
      <w:pPr>
        <w:pStyle w:val="a8"/>
        <w:ind w:left="5245"/>
        <w:rPr>
          <w:sz w:val="24"/>
          <w:szCs w:val="24"/>
          <w:lang w:val="ru-RU"/>
        </w:rPr>
      </w:pPr>
    </w:p>
    <w:p w14:paraId="63707EFF" w14:textId="77777777" w:rsidR="001078FF" w:rsidRDefault="001078FF" w:rsidP="00EE0470">
      <w:pPr>
        <w:pStyle w:val="a8"/>
        <w:ind w:left="5245"/>
        <w:rPr>
          <w:sz w:val="24"/>
          <w:szCs w:val="24"/>
          <w:lang w:val="ru-RU"/>
        </w:rPr>
      </w:pPr>
    </w:p>
    <w:p w14:paraId="6DC4DA38" w14:textId="77777777" w:rsidR="001078FF" w:rsidRDefault="001078FF" w:rsidP="00EE0470">
      <w:pPr>
        <w:pStyle w:val="a8"/>
        <w:ind w:left="5245"/>
        <w:rPr>
          <w:sz w:val="24"/>
          <w:szCs w:val="24"/>
          <w:lang w:val="ru-RU"/>
        </w:rPr>
      </w:pPr>
    </w:p>
    <w:p w14:paraId="33F49187" w14:textId="77777777" w:rsidR="001078FF" w:rsidRDefault="001078FF" w:rsidP="00EE0470">
      <w:pPr>
        <w:pStyle w:val="a8"/>
        <w:ind w:left="5245"/>
        <w:rPr>
          <w:sz w:val="24"/>
          <w:szCs w:val="24"/>
          <w:lang w:val="ru-RU"/>
        </w:rPr>
      </w:pPr>
    </w:p>
    <w:p w14:paraId="487FB332" w14:textId="77777777" w:rsidR="001078FF" w:rsidRDefault="001078FF" w:rsidP="00EE0470">
      <w:pPr>
        <w:pStyle w:val="a8"/>
        <w:ind w:left="5245"/>
        <w:rPr>
          <w:sz w:val="24"/>
          <w:szCs w:val="24"/>
          <w:lang w:val="ru-RU"/>
        </w:rPr>
      </w:pPr>
    </w:p>
    <w:p w14:paraId="660A661F" w14:textId="77777777" w:rsidR="001078FF" w:rsidRDefault="001078FF" w:rsidP="00EE0470">
      <w:pPr>
        <w:pStyle w:val="a8"/>
        <w:ind w:left="5245"/>
        <w:rPr>
          <w:sz w:val="24"/>
          <w:szCs w:val="24"/>
          <w:lang w:val="ru-RU"/>
        </w:rPr>
      </w:pPr>
    </w:p>
    <w:p w14:paraId="37FC8EC0" w14:textId="77777777" w:rsidR="001078FF" w:rsidRDefault="001078FF" w:rsidP="00EE0470">
      <w:pPr>
        <w:pStyle w:val="a8"/>
        <w:ind w:left="5245"/>
        <w:rPr>
          <w:sz w:val="24"/>
          <w:szCs w:val="24"/>
          <w:lang w:val="ru-RU"/>
        </w:rPr>
      </w:pPr>
    </w:p>
    <w:p w14:paraId="6EFD2D45" w14:textId="77777777" w:rsidR="001078FF" w:rsidRDefault="001078FF" w:rsidP="00EE0470">
      <w:pPr>
        <w:pStyle w:val="a8"/>
        <w:ind w:left="5245"/>
        <w:rPr>
          <w:sz w:val="24"/>
          <w:szCs w:val="24"/>
          <w:lang w:val="ru-RU"/>
        </w:rPr>
      </w:pPr>
    </w:p>
    <w:p w14:paraId="01BEA1E3" w14:textId="77777777" w:rsidR="001078FF" w:rsidRDefault="001078FF" w:rsidP="00EE0470">
      <w:pPr>
        <w:pStyle w:val="a8"/>
        <w:ind w:left="5245"/>
        <w:rPr>
          <w:sz w:val="24"/>
          <w:szCs w:val="24"/>
          <w:lang w:val="ru-RU"/>
        </w:rPr>
      </w:pPr>
    </w:p>
    <w:p w14:paraId="095531A6" w14:textId="77777777" w:rsidR="001078FF" w:rsidRDefault="001078FF" w:rsidP="00EE0470">
      <w:pPr>
        <w:pStyle w:val="a8"/>
        <w:ind w:left="5245"/>
        <w:rPr>
          <w:sz w:val="24"/>
          <w:szCs w:val="24"/>
          <w:lang w:val="ru-RU"/>
        </w:rPr>
      </w:pPr>
    </w:p>
    <w:p w14:paraId="7A21C4E6" w14:textId="77777777" w:rsidR="001078FF" w:rsidRPr="00EE0470" w:rsidRDefault="001078FF" w:rsidP="00B642E8">
      <w:pPr>
        <w:pStyle w:val="a8"/>
        <w:ind w:left="0"/>
        <w:rPr>
          <w:sz w:val="24"/>
          <w:szCs w:val="24"/>
          <w:lang w:val="ru-RU"/>
        </w:rPr>
      </w:pPr>
    </w:p>
    <w:p w14:paraId="2AFEB313" w14:textId="77777777" w:rsidR="00EE0470" w:rsidRPr="00EE0470" w:rsidRDefault="00EE0470" w:rsidP="00EE0470">
      <w:pPr>
        <w:pStyle w:val="a8"/>
        <w:ind w:left="5245"/>
        <w:jc w:val="right"/>
        <w:rPr>
          <w:sz w:val="24"/>
          <w:szCs w:val="24"/>
          <w:lang w:val="ru-RU"/>
        </w:rPr>
      </w:pPr>
      <w:r w:rsidRPr="00EE0470">
        <w:rPr>
          <w:sz w:val="24"/>
          <w:szCs w:val="24"/>
          <w:lang w:val="ru-RU"/>
        </w:rPr>
        <w:lastRenderedPageBreak/>
        <w:t xml:space="preserve">Приложение № 5 </w:t>
      </w:r>
    </w:p>
    <w:p w14:paraId="08289A93" w14:textId="77777777" w:rsidR="00EE0470" w:rsidRPr="00EE0470" w:rsidRDefault="00EE0470" w:rsidP="00EE0470">
      <w:pPr>
        <w:pStyle w:val="a8"/>
        <w:ind w:left="5245"/>
        <w:jc w:val="right"/>
        <w:rPr>
          <w:sz w:val="24"/>
          <w:szCs w:val="24"/>
          <w:lang w:val="ru-RU"/>
        </w:rPr>
      </w:pPr>
      <w:r w:rsidRPr="00EE0470">
        <w:rPr>
          <w:sz w:val="24"/>
          <w:szCs w:val="24"/>
          <w:lang w:val="ru-RU"/>
        </w:rPr>
        <w:t xml:space="preserve">к Договору аренды </w:t>
      </w:r>
    </w:p>
    <w:p w14:paraId="18BEB57F" w14:textId="091C5AF6" w:rsidR="00EE0470" w:rsidRPr="00EE0470" w:rsidRDefault="00AA0073" w:rsidP="00EE0470">
      <w:pPr>
        <w:pStyle w:val="a8"/>
        <w:jc w:val="right"/>
        <w:rPr>
          <w:sz w:val="24"/>
          <w:szCs w:val="24"/>
          <w:lang w:val="ru-RU"/>
        </w:rPr>
      </w:pPr>
      <w:r>
        <w:rPr>
          <w:sz w:val="24"/>
          <w:szCs w:val="24"/>
          <w:lang w:val="ru-RU"/>
        </w:rPr>
        <w:t>№ ______ от «__</w:t>
      </w:r>
      <w:r w:rsidR="00EE0470" w:rsidRPr="00EE0470">
        <w:rPr>
          <w:sz w:val="24"/>
          <w:szCs w:val="24"/>
          <w:lang w:val="ru-RU"/>
        </w:rPr>
        <w:t xml:space="preserve">» </w:t>
      </w:r>
      <w:r>
        <w:rPr>
          <w:sz w:val="24"/>
          <w:szCs w:val="24"/>
          <w:lang w:val="ru-RU"/>
        </w:rPr>
        <w:t>_____</w:t>
      </w:r>
      <w:r w:rsidR="00EE0470" w:rsidRPr="00EE0470">
        <w:rPr>
          <w:sz w:val="24"/>
          <w:szCs w:val="24"/>
          <w:lang w:val="ru-RU"/>
        </w:rPr>
        <w:t xml:space="preserve"> 2024 г.</w:t>
      </w:r>
    </w:p>
    <w:p w14:paraId="67459689" w14:textId="77777777" w:rsidR="00EE0470" w:rsidRPr="00EE0470" w:rsidRDefault="00EE0470" w:rsidP="00EE0470">
      <w:pPr>
        <w:pStyle w:val="a8"/>
        <w:ind w:left="5400"/>
        <w:rPr>
          <w:sz w:val="24"/>
          <w:szCs w:val="24"/>
          <w:lang w:val="ru-RU"/>
        </w:rPr>
      </w:pPr>
    </w:p>
    <w:p w14:paraId="73ACF7F5" w14:textId="68CA0013" w:rsidR="00EE0470" w:rsidRPr="00AC16A3" w:rsidRDefault="00AC16A3" w:rsidP="00EE0470">
      <w:pPr>
        <w:pStyle w:val="a8"/>
        <w:jc w:val="center"/>
        <w:rPr>
          <w:b/>
          <w:sz w:val="24"/>
          <w:szCs w:val="24"/>
          <w:lang w:val="ru-RU"/>
        </w:rPr>
      </w:pPr>
      <w:r w:rsidRPr="00B642E8">
        <w:rPr>
          <w:b/>
          <w:sz w:val="24"/>
          <w:szCs w:val="24"/>
          <w:lang w:val="ru-RU"/>
        </w:rPr>
        <w:t>СОГЛАШЕНИЕ     № 240/_____</w:t>
      </w:r>
    </w:p>
    <w:p w14:paraId="4DB16B50" w14:textId="77777777" w:rsidR="00EE0470" w:rsidRPr="00EE0470" w:rsidRDefault="00EE0470" w:rsidP="00EE0470">
      <w:pPr>
        <w:pStyle w:val="a8"/>
        <w:jc w:val="center"/>
        <w:rPr>
          <w:b/>
          <w:sz w:val="24"/>
          <w:szCs w:val="24"/>
          <w:highlight w:val="yellow"/>
          <w:lang w:val="ru-RU"/>
        </w:rPr>
      </w:pPr>
    </w:p>
    <w:p w14:paraId="74B82B6A" w14:textId="3FDBA47E" w:rsidR="00EE0470" w:rsidRPr="00C71A07" w:rsidRDefault="006969CA" w:rsidP="00C71A07">
      <w:pPr>
        <w:jc w:val="center"/>
        <w:rPr>
          <w:rFonts w:ascii="Times New Roman" w:eastAsiaTheme="minorHAnsi" w:hAnsi="Times New Roman" w:cs="Times New Roman"/>
          <w:sz w:val="24"/>
          <w:szCs w:val="24"/>
        </w:rPr>
      </w:pPr>
      <w:r w:rsidRPr="006969CA">
        <w:rPr>
          <w:rFonts w:ascii="Times New Roman" w:eastAsiaTheme="minorHAnsi" w:hAnsi="Times New Roman" w:cs="Times New Roman"/>
          <w:sz w:val="24"/>
          <w:szCs w:val="24"/>
        </w:rPr>
        <w:t>о пользовании электрической и тепловой энергией, водоснабжением и водоотведением.</w:t>
      </w:r>
    </w:p>
    <w:p w14:paraId="50CD2489" w14:textId="68FF8D22" w:rsidR="00C71A07" w:rsidRPr="00C71A07" w:rsidRDefault="00EE0470" w:rsidP="00EE0470">
      <w:pPr>
        <w:jc w:val="both"/>
        <w:rPr>
          <w:rFonts w:ascii="Times New Roman" w:hAnsi="Times New Roman" w:cs="Times New Roman"/>
          <w:sz w:val="24"/>
          <w:szCs w:val="24"/>
          <w:lang w:eastAsia="ru-RU"/>
        </w:rPr>
      </w:pPr>
      <w:r w:rsidRPr="006969CA">
        <w:rPr>
          <w:rFonts w:ascii="Times New Roman" w:hAnsi="Times New Roman" w:cs="Times New Roman"/>
          <w:sz w:val="24"/>
          <w:szCs w:val="24"/>
        </w:rPr>
        <w:t>г. Красногорск                                                                                                 «</w:t>
      </w:r>
      <w:r w:rsidR="006969CA" w:rsidRPr="006969CA">
        <w:rPr>
          <w:rFonts w:ascii="Times New Roman" w:hAnsi="Times New Roman" w:cs="Times New Roman"/>
          <w:sz w:val="24"/>
          <w:szCs w:val="24"/>
          <w:lang w:eastAsia="ru-RU"/>
        </w:rPr>
        <w:t>__</w:t>
      </w:r>
      <w:r w:rsidRPr="006969CA">
        <w:rPr>
          <w:rFonts w:ascii="Times New Roman" w:hAnsi="Times New Roman" w:cs="Times New Roman"/>
          <w:sz w:val="24"/>
          <w:szCs w:val="24"/>
          <w:lang w:eastAsia="ru-RU"/>
        </w:rPr>
        <w:t xml:space="preserve">» </w:t>
      </w:r>
      <w:r w:rsidR="006969CA" w:rsidRPr="006969CA">
        <w:rPr>
          <w:rFonts w:ascii="Times New Roman" w:hAnsi="Times New Roman" w:cs="Times New Roman"/>
          <w:sz w:val="24"/>
          <w:szCs w:val="24"/>
          <w:lang w:eastAsia="ru-RU"/>
        </w:rPr>
        <w:t>________</w:t>
      </w:r>
      <w:r w:rsidRPr="006969CA">
        <w:rPr>
          <w:rFonts w:ascii="Times New Roman" w:hAnsi="Times New Roman" w:cs="Times New Roman"/>
          <w:sz w:val="24"/>
          <w:szCs w:val="24"/>
          <w:lang w:eastAsia="ru-RU"/>
        </w:rPr>
        <w:t xml:space="preserve"> 2024 г.</w:t>
      </w:r>
      <w:r w:rsidRPr="006969CA">
        <w:rPr>
          <w:rFonts w:ascii="Times New Roman" w:hAnsi="Times New Roman" w:cs="Times New Roman"/>
          <w:sz w:val="24"/>
          <w:szCs w:val="24"/>
        </w:rPr>
        <w:t xml:space="preserve">     </w:t>
      </w:r>
    </w:p>
    <w:p w14:paraId="525A566F" w14:textId="77777777" w:rsidR="00B20538" w:rsidRPr="006E0CAF" w:rsidRDefault="00B20538" w:rsidP="00B20538">
      <w:pPr>
        <w:spacing w:after="0" w:line="240" w:lineRule="auto"/>
        <w:ind w:firstLine="708"/>
        <w:jc w:val="both"/>
        <w:rPr>
          <w:rFonts w:ascii="Times New Roman" w:hAnsi="Times New Roman" w:cs="Times New Roman"/>
          <w:sz w:val="24"/>
          <w:szCs w:val="24"/>
        </w:rPr>
      </w:pPr>
      <w:r w:rsidRPr="006E0CAF">
        <w:rPr>
          <w:rFonts w:ascii="Times New Roman" w:hAnsi="Times New Roman" w:cs="Times New Roman"/>
          <w:sz w:val="24"/>
          <w:szCs w:val="24"/>
        </w:rPr>
        <w:t xml:space="preserve">Публичное акционерное общество «Красногорский завод им. С.А. Зверева» (далее – ПАО КМЗ), именуемое  в дальнейшем «АРЕНДОДАТЕЛЬ», в лице ______________________________, действующего на основании _______________, с одной стороны, и </w:t>
      </w:r>
    </w:p>
    <w:p w14:paraId="6EB2B7D7" w14:textId="77777777" w:rsidR="00B20538" w:rsidRPr="006E0CAF" w:rsidRDefault="00B20538" w:rsidP="00B20538">
      <w:pPr>
        <w:spacing w:after="0" w:line="240" w:lineRule="auto"/>
        <w:ind w:firstLine="540"/>
        <w:jc w:val="both"/>
        <w:rPr>
          <w:rFonts w:ascii="Times New Roman" w:hAnsi="Times New Roman" w:cs="Times New Roman"/>
          <w:sz w:val="24"/>
          <w:szCs w:val="24"/>
        </w:rPr>
      </w:pPr>
      <w:r w:rsidRPr="006E0CAF">
        <w:rPr>
          <w:rFonts w:ascii="Times New Roman" w:hAnsi="Times New Roman" w:cs="Times New Roman"/>
          <w:sz w:val="24"/>
          <w:szCs w:val="24"/>
        </w:rPr>
        <w:t>____________________ (далее по тексту – _______________________), именуемое в дальнейшем  АРЕНДАТОР, в лице _____________________________, действующего на основании _______________, с другой стороны, при совместном упоминании именуемые в дальнейшем Стороны, заключили настоящее  соглашение (далее по тексту - Соглашение) о нижеследующем:</w:t>
      </w:r>
    </w:p>
    <w:p w14:paraId="7BB2DE01" w14:textId="77777777" w:rsidR="00EE0470" w:rsidRPr="00E442B5" w:rsidRDefault="00EE0470" w:rsidP="00E442B5">
      <w:pPr>
        <w:spacing w:after="0" w:line="240" w:lineRule="auto"/>
        <w:ind w:firstLine="540"/>
        <w:jc w:val="both"/>
        <w:rPr>
          <w:rFonts w:ascii="Times New Roman" w:hAnsi="Times New Roman" w:cs="Times New Roman"/>
          <w:sz w:val="24"/>
          <w:szCs w:val="24"/>
        </w:rPr>
      </w:pPr>
    </w:p>
    <w:p w14:paraId="7D12719E" w14:textId="77777777" w:rsidR="00E442B5" w:rsidRPr="00E442B5" w:rsidRDefault="00E442B5" w:rsidP="00E442B5">
      <w:pPr>
        <w:spacing w:after="0" w:line="240" w:lineRule="auto"/>
        <w:ind w:firstLine="540"/>
        <w:jc w:val="both"/>
        <w:rPr>
          <w:rFonts w:ascii="Times New Roman" w:hAnsi="Times New Roman" w:cs="Times New Roman"/>
          <w:b/>
          <w:sz w:val="24"/>
          <w:szCs w:val="24"/>
        </w:rPr>
      </w:pPr>
      <w:r w:rsidRPr="00E442B5">
        <w:rPr>
          <w:rFonts w:ascii="Times New Roman" w:hAnsi="Times New Roman" w:cs="Times New Roman"/>
          <w:b/>
          <w:sz w:val="24"/>
          <w:szCs w:val="24"/>
        </w:rPr>
        <w:t>1.ПРЕДМЕТ СОГЛАШЕНИЯ, ОБЩИЕ ПОЛОЖЕНИЯ:</w:t>
      </w:r>
    </w:p>
    <w:p w14:paraId="479DB3C8" w14:textId="77777777" w:rsidR="00E442B5" w:rsidRPr="00E442B5" w:rsidRDefault="00E442B5" w:rsidP="00E442B5">
      <w:pPr>
        <w:spacing w:after="0" w:line="240" w:lineRule="auto"/>
        <w:ind w:firstLine="540"/>
        <w:jc w:val="both"/>
        <w:rPr>
          <w:rFonts w:ascii="Times New Roman" w:hAnsi="Times New Roman" w:cs="Times New Roman"/>
          <w:b/>
          <w:sz w:val="24"/>
          <w:szCs w:val="24"/>
        </w:rPr>
      </w:pPr>
    </w:p>
    <w:p w14:paraId="0806E364" w14:textId="77777777" w:rsid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1.1.АРЕНДОДАТЕЛЬ принимает на себя обязательства оказать АРЕНДАТОРУ, а АРЕНДАТОР - оплатить оказание следующих услуг:</w:t>
      </w:r>
    </w:p>
    <w:p w14:paraId="7B9B37CA" w14:textId="63F79DCB" w:rsidR="00ED0BB8" w:rsidRPr="00ED0BB8" w:rsidRDefault="00ED0BB8" w:rsidP="00ED0BB8">
      <w:pPr>
        <w:pStyle w:val="311"/>
        <w:jc w:val="both"/>
        <w:rPr>
          <w:rFonts w:cs="Times New Roman"/>
          <w:bCs/>
          <w:sz w:val="24"/>
          <w:szCs w:val="24"/>
        </w:rPr>
      </w:pPr>
      <w:r w:rsidRPr="00ED0BB8">
        <w:rPr>
          <w:rFonts w:cs="Times New Roman"/>
          <w:sz w:val="24"/>
          <w:szCs w:val="24"/>
        </w:rPr>
        <w:t xml:space="preserve">1.1.1.Поставка тепловой энергии в нежилое здание: столярная мастерская ц.022 (инв.102075) (далее – Объект), общей площадью 968,8 кв.м, </w:t>
      </w:r>
      <w:r w:rsidRPr="00ED0BB8">
        <w:rPr>
          <w:rFonts w:cs="Times New Roman"/>
          <w:color w:val="000000"/>
          <w:sz w:val="24"/>
          <w:szCs w:val="24"/>
        </w:rPr>
        <w:t xml:space="preserve">по адресу: </w:t>
      </w:r>
      <w:r>
        <w:rPr>
          <w:rFonts w:cs="Times New Roman"/>
          <w:sz w:val="24"/>
          <w:szCs w:val="24"/>
        </w:rPr>
        <w:t>143403,</w:t>
      </w:r>
      <w:r w:rsidRPr="00ED0BB8">
        <w:rPr>
          <w:rFonts w:cs="Times New Roman"/>
          <w:sz w:val="24"/>
          <w:szCs w:val="24"/>
        </w:rPr>
        <w:t xml:space="preserve"> г. </w:t>
      </w:r>
      <w:r>
        <w:rPr>
          <w:rFonts w:cs="Times New Roman"/>
          <w:sz w:val="24"/>
          <w:szCs w:val="24"/>
        </w:rPr>
        <w:t xml:space="preserve">Красногорск, </w:t>
      </w:r>
      <w:r w:rsidRPr="00ED0BB8">
        <w:rPr>
          <w:rFonts w:cs="Times New Roman"/>
          <w:sz w:val="24"/>
          <w:szCs w:val="24"/>
        </w:rPr>
        <w:t>Московской области, ул. Речная, д.8.</w:t>
      </w:r>
    </w:p>
    <w:p w14:paraId="464FB9E4" w14:textId="6B2E32E9" w:rsidR="00ED0BB8" w:rsidRPr="00E442B5" w:rsidRDefault="00ED0BB8" w:rsidP="00ED0BB8">
      <w:pPr>
        <w:pStyle w:val="311"/>
        <w:spacing w:after="0"/>
        <w:rPr>
          <w:rFonts w:cs="Times New Roman"/>
          <w:sz w:val="24"/>
          <w:szCs w:val="24"/>
        </w:rPr>
      </w:pPr>
      <w:r w:rsidRPr="00ED0BB8">
        <w:rPr>
          <w:rFonts w:cs="Times New Roman"/>
          <w:sz w:val="24"/>
          <w:szCs w:val="24"/>
        </w:rPr>
        <w:t>- отопление по расчету.</w:t>
      </w:r>
    </w:p>
    <w:p w14:paraId="10BCBD88" w14:textId="77777777" w:rsidR="00B642E8" w:rsidRPr="00E67C6D" w:rsidRDefault="00B642E8" w:rsidP="00ED0BB8">
      <w:pPr>
        <w:spacing w:after="0" w:line="240" w:lineRule="auto"/>
        <w:jc w:val="both"/>
        <w:rPr>
          <w:rFonts w:ascii="Times New Roman" w:hAnsi="Times New Roman" w:cs="Times New Roman"/>
          <w:sz w:val="24"/>
          <w:szCs w:val="24"/>
        </w:rPr>
      </w:pPr>
      <w:r w:rsidRPr="00E67C6D">
        <w:rPr>
          <w:rFonts w:ascii="Times New Roman" w:hAnsi="Times New Roman" w:cs="Times New Roman"/>
          <w:sz w:val="24"/>
          <w:szCs w:val="24"/>
        </w:rPr>
        <w:t>- горячее водоснабжение (хозяйственно-бытовые нужды) согласно прибору учета.</w:t>
      </w:r>
    </w:p>
    <w:p w14:paraId="33BFCAC5" w14:textId="77777777" w:rsidR="00B642E8" w:rsidRPr="00E67C6D" w:rsidRDefault="00B642E8" w:rsidP="00E67C6D">
      <w:pPr>
        <w:spacing w:after="0" w:line="240" w:lineRule="auto"/>
        <w:jc w:val="both"/>
        <w:rPr>
          <w:rFonts w:ascii="Times New Roman" w:hAnsi="Times New Roman" w:cs="Times New Roman"/>
          <w:sz w:val="24"/>
          <w:szCs w:val="24"/>
        </w:rPr>
      </w:pPr>
      <w:r w:rsidRPr="00E67C6D">
        <w:rPr>
          <w:rFonts w:ascii="Times New Roman" w:hAnsi="Times New Roman" w:cs="Times New Roman"/>
          <w:sz w:val="24"/>
          <w:szCs w:val="24"/>
        </w:rPr>
        <w:t xml:space="preserve">1.1.2. Передача электрической энергии по </w:t>
      </w:r>
      <w:r w:rsidRPr="00E67C6D">
        <w:rPr>
          <w:rFonts w:ascii="Times New Roman" w:hAnsi="Times New Roman" w:cs="Times New Roman"/>
          <w:sz w:val="24"/>
          <w:szCs w:val="24"/>
          <w:lang w:val="en-US"/>
        </w:rPr>
        <w:t>III</w:t>
      </w:r>
      <w:r w:rsidRPr="00E67C6D">
        <w:rPr>
          <w:rFonts w:ascii="Times New Roman" w:hAnsi="Times New Roman" w:cs="Times New Roman"/>
          <w:sz w:val="24"/>
          <w:szCs w:val="24"/>
        </w:rPr>
        <w:t xml:space="preserve"> категории электроснабжения, согласно прибору учета.</w:t>
      </w:r>
    </w:p>
    <w:p w14:paraId="5FD2C287" w14:textId="77777777" w:rsidR="00B642E8" w:rsidRPr="00E67C6D" w:rsidRDefault="00B642E8" w:rsidP="00E67C6D">
      <w:pPr>
        <w:spacing w:after="0" w:line="240" w:lineRule="auto"/>
        <w:jc w:val="both"/>
        <w:rPr>
          <w:rFonts w:ascii="Times New Roman" w:hAnsi="Times New Roman" w:cs="Times New Roman"/>
          <w:sz w:val="24"/>
          <w:szCs w:val="24"/>
        </w:rPr>
      </w:pPr>
      <w:r w:rsidRPr="00E67C6D">
        <w:rPr>
          <w:rFonts w:ascii="Times New Roman" w:hAnsi="Times New Roman" w:cs="Times New Roman"/>
          <w:sz w:val="24"/>
          <w:szCs w:val="24"/>
        </w:rPr>
        <w:t>1.1.3. Оказание услуг по водоснабжению</w:t>
      </w:r>
    </w:p>
    <w:p w14:paraId="337DA284" w14:textId="77777777" w:rsidR="00B642E8" w:rsidRPr="00E67C6D" w:rsidRDefault="00B642E8" w:rsidP="00E67C6D">
      <w:pPr>
        <w:spacing w:after="0" w:line="240" w:lineRule="auto"/>
        <w:jc w:val="both"/>
        <w:rPr>
          <w:rFonts w:ascii="Times New Roman" w:hAnsi="Times New Roman" w:cs="Times New Roman"/>
          <w:sz w:val="24"/>
          <w:szCs w:val="24"/>
        </w:rPr>
      </w:pPr>
      <w:r w:rsidRPr="00E67C6D">
        <w:rPr>
          <w:rFonts w:ascii="Times New Roman" w:hAnsi="Times New Roman" w:cs="Times New Roman"/>
          <w:sz w:val="24"/>
          <w:szCs w:val="24"/>
        </w:rPr>
        <w:t>- артезианскому (хозяйственно-бытовые нужды), согласно прибору учета.</w:t>
      </w:r>
    </w:p>
    <w:p w14:paraId="75D063E3" w14:textId="77777777" w:rsidR="00B642E8" w:rsidRPr="00E67C6D" w:rsidRDefault="00B642E8" w:rsidP="00E67C6D">
      <w:pPr>
        <w:spacing w:after="0" w:line="240" w:lineRule="auto"/>
        <w:jc w:val="both"/>
        <w:rPr>
          <w:rFonts w:ascii="Times New Roman" w:hAnsi="Times New Roman" w:cs="Times New Roman"/>
          <w:sz w:val="24"/>
          <w:szCs w:val="24"/>
        </w:rPr>
      </w:pPr>
      <w:r w:rsidRPr="00E67C6D">
        <w:rPr>
          <w:rFonts w:ascii="Times New Roman" w:hAnsi="Times New Roman" w:cs="Times New Roman"/>
          <w:sz w:val="24"/>
          <w:szCs w:val="24"/>
        </w:rPr>
        <w:t>1.1.4. Оказание услуг по водоотведению, определяется как суммарный объем стоков горячего и холодного водоснабжения.</w:t>
      </w:r>
    </w:p>
    <w:p w14:paraId="5694F5AC" w14:textId="7C684A57" w:rsidR="00B642E8" w:rsidRPr="00E67C6D" w:rsidRDefault="00B642E8" w:rsidP="00E67C6D">
      <w:pPr>
        <w:spacing w:after="0" w:line="240" w:lineRule="auto"/>
        <w:jc w:val="both"/>
        <w:rPr>
          <w:rFonts w:ascii="Times New Roman" w:hAnsi="Times New Roman" w:cs="Times New Roman"/>
          <w:sz w:val="24"/>
          <w:szCs w:val="24"/>
        </w:rPr>
      </w:pPr>
      <w:r w:rsidRPr="00E67C6D">
        <w:rPr>
          <w:rFonts w:ascii="Times New Roman" w:hAnsi="Times New Roman" w:cs="Times New Roman"/>
          <w:sz w:val="24"/>
          <w:szCs w:val="24"/>
        </w:rPr>
        <w:t xml:space="preserve">1.2. Настоящее Соглашение заключено на основании Договора аренды недвижимого имущества № </w:t>
      </w:r>
      <w:r w:rsidR="00E67C6D">
        <w:rPr>
          <w:rFonts w:ascii="Times New Roman" w:hAnsi="Times New Roman" w:cs="Times New Roman"/>
          <w:sz w:val="24"/>
          <w:szCs w:val="24"/>
        </w:rPr>
        <w:t>________</w:t>
      </w:r>
      <w:r w:rsidRPr="00E67C6D">
        <w:rPr>
          <w:rFonts w:ascii="Times New Roman" w:hAnsi="Times New Roman" w:cs="Times New Roman"/>
          <w:sz w:val="24"/>
          <w:szCs w:val="24"/>
        </w:rPr>
        <w:t xml:space="preserve"> от  </w:t>
      </w:r>
      <w:r w:rsidR="00E67C6D">
        <w:rPr>
          <w:rFonts w:ascii="Times New Roman" w:hAnsi="Times New Roman" w:cs="Times New Roman"/>
          <w:sz w:val="24"/>
          <w:szCs w:val="24"/>
        </w:rPr>
        <w:t>____________</w:t>
      </w:r>
      <w:r w:rsidRPr="00E67C6D">
        <w:rPr>
          <w:rFonts w:ascii="Times New Roman" w:hAnsi="Times New Roman" w:cs="Times New Roman"/>
          <w:sz w:val="24"/>
          <w:szCs w:val="24"/>
        </w:rPr>
        <w:t xml:space="preserve"> и является его Приложением № 5 и неотъемлемой частью,  определяет условия оказания АРЕНДОДАТЕЛЕМ услуг электро, тепло, водоснабжения и водоотведению АРЕНДАТОРУ.</w:t>
      </w:r>
    </w:p>
    <w:p w14:paraId="2BA1AB37" w14:textId="53BF5C3D" w:rsidR="00B642E8" w:rsidRPr="00E67C6D" w:rsidRDefault="00B642E8" w:rsidP="00E67C6D">
      <w:pPr>
        <w:pStyle w:val="a8"/>
        <w:ind w:left="0"/>
        <w:jc w:val="both"/>
        <w:rPr>
          <w:sz w:val="24"/>
          <w:szCs w:val="24"/>
          <w:lang w:val="ru-RU"/>
        </w:rPr>
      </w:pPr>
      <w:r w:rsidRPr="00E67C6D">
        <w:rPr>
          <w:sz w:val="24"/>
          <w:szCs w:val="24"/>
          <w:lang w:val="ru-RU"/>
        </w:rPr>
        <w:t xml:space="preserve">1.3. Взаимоотношения между АРЕНДОДАТЕЛЕМ и АРЕНДАТОРОМ в части, не урегулированной настоящим Соглашением, определяются Договором аренды недвижимого имущества № </w:t>
      </w:r>
      <w:r w:rsidR="00E67C6D">
        <w:rPr>
          <w:sz w:val="24"/>
          <w:szCs w:val="24"/>
          <w:lang w:val="ru-RU"/>
        </w:rPr>
        <w:t>____________ от __________.</w:t>
      </w:r>
    </w:p>
    <w:p w14:paraId="63583C81" w14:textId="6F4276F6" w:rsidR="00B642E8" w:rsidRPr="00E67C6D" w:rsidRDefault="00B642E8" w:rsidP="00E67C6D">
      <w:pPr>
        <w:pStyle w:val="a8"/>
        <w:ind w:left="0"/>
        <w:jc w:val="both"/>
        <w:rPr>
          <w:sz w:val="24"/>
          <w:szCs w:val="24"/>
          <w:lang w:val="ru-RU"/>
        </w:rPr>
      </w:pPr>
      <w:r w:rsidRPr="00E67C6D">
        <w:rPr>
          <w:sz w:val="24"/>
          <w:szCs w:val="24"/>
          <w:lang w:val="ru-RU"/>
        </w:rPr>
        <w:t xml:space="preserve">1.4. При исполнении соглашения, а также применения терминов и определений в Соглашении, Стороны руководствуются Федеральным законом № 190-ФЗ от 27.07.2010г. «О теплоснабжении», Федеральным законом  от 07.12.2011г. № 416-ФЗ «О водоснабжении и водоотведении», Федеральным законом  от 26.03.2003г. № 35-ФЗ «Об электроэнергетике» и другими нормативными актами, принятыми в соответствии с вышеуказанными федеральными законами. </w:t>
      </w:r>
    </w:p>
    <w:p w14:paraId="4B15FE00" w14:textId="77777777" w:rsidR="00B642E8" w:rsidRDefault="00B642E8" w:rsidP="00E442B5">
      <w:pPr>
        <w:spacing w:after="0" w:line="240" w:lineRule="auto"/>
        <w:jc w:val="both"/>
        <w:rPr>
          <w:rFonts w:ascii="Times New Roman" w:hAnsi="Times New Roman" w:cs="Times New Roman"/>
          <w:sz w:val="24"/>
          <w:szCs w:val="24"/>
        </w:rPr>
      </w:pPr>
    </w:p>
    <w:p w14:paraId="7391AD95" w14:textId="77777777" w:rsidR="00E442B5" w:rsidRPr="00E442B5" w:rsidRDefault="00E442B5" w:rsidP="00E442B5">
      <w:pPr>
        <w:spacing w:after="0" w:line="240" w:lineRule="auto"/>
        <w:ind w:firstLine="540"/>
        <w:jc w:val="both"/>
        <w:rPr>
          <w:rFonts w:ascii="Times New Roman" w:eastAsiaTheme="minorHAnsi" w:hAnsi="Times New Roman" w:cs="Times New Roman"/>
          <w:b/>
          <w:sz w:val="24"/>
          <w:szCs w:val="24"/>
        </w:rPr>
      </w:pPr>
      <w:r w:rsidRPr="00E442B5">
        <w:rPr>
          <w:rFonts w:ascii="Times New Roman" w:eastAsiaTheme="minorHAnsi" w:hAnsi="Times New Roman" w:cs="Times New Roman"/>
          <w:b/>
          <w:sz w:val="24"/>
          <w:szCs w:val="24"/>
        </w:rPr>
        <w:t>2.ОБЯЗАННОСТИ И ПРАВА АРЕНДОДАТЕЛЯ.</w:t>
      </w:r>
    </w:p>
    <w:p w14:paraId="36BD29BC" w14:textId="77777777" w:rsidR="00E442B5" w:rsidRPr="00E442B5" w:rsidRDefault="00E442B5" w:rsidP="00E442B5">
      <w:pPr>
        <w:spacing w:after="0" w:line="240" w:lineRule="auto"/>
        <w:ind w:firstLine="540"/>
        <w:jc w:val="both"/>
        <w:rPr>
          <w:rFonts w:ascii="Times New Roman" w:eastAsiaTheme="minorHAnsi" w:hAnsi="Times New Roman" w:cs="Times New Roman"/>
          <w:b/>
          <w:sz w:val="24"/>
          <w:szCs w:val="24"/>
        </w:rPr>
      </w:pPr>
    </w:p>
    <w:p w14:paraId="11F6EDD6"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2.1. АРЕНДОДАТЕЛЬ обязуется:</w:t>
      </w:r>
    </w:p>
    <w:p w14:paraId="490EEABB" w14:textId="6D2CB5B1"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xml:space="preserve">2.1.1.Подавать электрическую и теплоэнергию, обеспечивать водоснабжение и водоотведение АРЕНДАТОРА в объёме, установленном настоящим </w:t>
      </w:r>
      <w:r w:rsidR="006410BF">
        <w:rPr>
          <w:rFonts w:ascii="Times New Roman" w:hAnsi="Times New Roman" w:cs="Times New Roman"/>
          <w:sz w:val="24"/>
          <w:szCs w:val="24"/>
        </w:rPr>
        <w:t>Соглашением  (Приложения № 5,6,7</w:t>
      </w:r>
      <w:r w:rsidRPr="00E442B5">
        <w:rPr>
          <w:rFonts w:ascii="Times New Roman" w:hAnsi="Times New Roman" w:cs="Times New Roman"/>
          <w:sz w:val="24"/>
          <w:szCs w:val="24"/>
        </w:rPr>
        <w:t>).</w:t>
      </w:r>
    </w:p>
    <w:p w14:paraId="5C4FE66B"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lastRenderedPageBreak/>
        <w:t>2.1.2.Предупреждать об отключениях, ограничениях теплоснабжения, водоснабжения и электроснабжения АРЕНДАТОРА для проведения  плановых и аварийных работ по ремонту оборудования АРЕНДОДАТЕЛЯ и АРЕНДАТОРА.</w:t>
      </w:r>
    </w:p>
    <w:p w14:paraId="00477296"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2.1.3.Осуществлять регистрацию, опломбирование расчётных приборов и средств учета.</w:t>
      </w:r>
    </w:p>
    <w:p w14:paraId="5003A48E"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2.2. АРЕНДОДАТЕЛЬ имеет право:</w:t>
      </w:r>
    </w:p>
    <w:p w14:paraId="36CCC10B"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2.2.1.Беспрепятственного доступа в любое время суток к электрическим установкам, приборам и средствам учета АРЕНДАТОРА в присутствии его представителя в целях:</w:t>
      </w:r>
    </w:p>
    <w:p w14:paraId="6816829C"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контроля над соблюдением установленных режимов электропотребления, водопотребления;</w:t>
      </w:r>
    </w:p>
    <w:p w14:paraId="429D7CAE"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обслуживания электрических сетей и установок, находящихся на балансе и в эксплуатации АРЕНДОДАТЕЛЯ;</w:t>
      </w:r>
    </w:p>
    <w:p w14:paraId="2EC4E92B"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проведение мероприятий по сокращению подачи электрической энергии за задолженность.</w:t>
      </w:r>
    </w:p>
    <w:p w14:paraId="5331D4D0"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2.2.2.Прекращать подачу электрической энергии полностью или частично после предупреждения АРЕНДАТОРА в случаях:</w:t>
      </w:r>
    </w:p>
    <w:p w14:paraId="39BE0043"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xml:space="preserve">- не допуска работника АРЕНДОДАТЕЛЯ к электроустановкам АРЕНДАТОРА, приборам и средствам учёта;                    </w:t>
      </w:r>
    </w:p>
    <w:p w14:paraId="491CD5DE"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неоплаты электрической  и тепловой энергии, услуг по водоснабжению и водоотведению в установленные Договором сроки, а также за неоплату задолженности по ранее действующим Договорам;</w:t>
      </w:r>
    </w:p>
    <w:p w14:paraId="72458315"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присоединение токоприёмников помимо счётчиков, нарушения или изменения схемы учета электрической энергии, повреждения приборов и средств учета по вине АРЕНДАТОРА или хищения  электрической энергии;</w:t>
      </w:r>
    </w:p>
    <w:p w14:paraId="6FC2A9DF"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самовольного присоединения субарендаторов и увеличение АРЕНДАТОРОМ установленной или разрешенной к использованию электрической мощности сверх значений, обусловленных Договором;</w:t>
      </w:r>
    </w:p>
    <w:p w14:paraId="19FBC9EC"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снижения показателей качества электрической энергии по вине АРЕНДАТОРА до значений, нарушающих нормальное функционирование электроустановок АРЕНДОДАТЕЛЯ или других АРЕНДАТОРОВ;</w:t>
      </w:r>
    </w:p>
    <w:p w14:paraId="6B7E2A97"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нарушения установленного режима электропотребления;</w:t>
      </w:r>
    </w:p>
    <w:p w14:paraId="6234C41C" w14:textId="305CA05B"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установленных Договором аренды недвижимого имущества № _________ от _________ 2024г.</w:t>
      </w:r>
    </w:p>
    <w:p w14:paraId="1D545DAF"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xml:space="preserve">- по предписанию органов Государственного энергетического надзора, направленному в адрес АРЕНДОДАТЕЛЯ, за неудовлетворительное состояние электроустановок АРЕНДАТОРА, угрожающее аварией, пожаром или создающее угрозу жизни обслуживающему персоналу </w:t>
      </w:r>
    </w:p>
    <w:p w14:paraId="489AD18C"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2.2.3. Производить прекращение или ограничение подачи электрической энергии АРЕНДАТОРУ без  соответствующего его предупреждения с последующим уведомлением в случае необходимости принятия мер по предотвращению и ликвидации аварии в системе АРЕНДОДАТЕЛЯ.</w:t>
      </w:r>
    </w:p>
    <w:p w14:paraId="7665D2EE" w14:textId="77777777" w:rsidR="00E442B5" w:rsidRPr="00E442B5" w:rsidRDefault="00E442B5" w:rsidP="00E442B5">
      <w:pPr>
        <w:spacing w:after="0" w:line="240" w:lineRule="auto"/>
        <w:ind w:firstLine="540"/>
        <w:jc w:val="both"/>
        <w:rPr>
          <w:rFonts w:ascii="Times New Roman" w:hAnsi="Times New Roman" w:cs="Times New Roman"/>
          <w:b/>
          <w:sz w:val="24"/>
          <w:szCs w:val="24"/>
        </w:rPr>
      </w:pPr>
    </w:p>
    <w:p w14:paraId="3B59E3F4" w14:textId="77777777" w:rsidR="00E442B5" w:rsidRPr="00E442B5" w:rsidRDefault="00E442B5" w:rsidP="00E442B5">
      <w:pPr>
        <w:spacing w:after="0" w:line="240" w:lineRule="auto"/>
        <w:ind w:firstLine="540"/>
        <w:jc w:val="both"/>
        <w:rPr>
          <w:rFonts w:ascii="Times New Roman" w:hAnsi="Times New Roman" w:cs="Times New Roman"/>
          <w:b/>
          <w:sz w:val="24"/>
          <w:szCs w:val="24"/>
        </w:rPr>
      </w:pPr>
      <w:r w:rsidRPr="00E442B5">
        <w:rPr>
          <w:rFonts w:ascii="Times New Roman" w:hAnsi="Times New Roman" w:cs="Times New Roman"/>
          <w:b/>
          <w:sz w:val="24"/>
          <w:szCs w:val="24"/>
        </w:rPr>
        <w:t>3.ОБЯЗАННОСТИ И ПРАВА АРЕНДАТОРА.</w:t>
      </w:r>
    </w:p>
    <w:p w14:paraId="028AEC46" w14:textId="77777777" w:rsidR="00E442B5" w:rsidRPr="00E442B5" w:rsidRDefault="00E442B5" w:rsidP="00E442B5">
      <w:pPr>
        <w:spacing w:after="0" w:line="240" w:lineRule="auto"/>
        <w:ind w:firstLine="540"/>
        <w:jc w:val="both"/>
        <w:rPr>
          <w:rFonts w:ascii="Times New Roman" w:hAnsi="Times New Roman" w:cs="Times New Roman"/>
          <w:b/>
          <w:sz w:val="24"/>
          <w:szCs w:val="24"/>
        </w:rPr>
      </w:pPr>
    </w:p>
    <w:p w14:paraId="2696EABC"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3.1.АРЕНДАТОР обязуется:</w:t>
      </w:r>
    </w:p>
    <w:p w14:paraId="06B7F5B6"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3.1.1. В течение месяца, со дня действия договора, установить счетчики на теплоэнергию, горячее и холодное водоснабжение, электроснабжение.</w:t>
      </w:r>
    </w:p>
    <w:p w14:paraId="5A59EF34"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3.1.2. Оплатить предоставленные услуги.</w:t>
      </w:r>
    </w:p>
    <w:p w14:paraId="473A7E8C"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3.1.3.Обеспечивать беспрепятственный доступ персонала АРЕНДОДАТЕЛЯ в любое время суток к электрическим установкам и приборам учета.</w:t>
      </w:r>
    </w:p>
    <w:p w14:paraId="2A15A6D7"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3.1.4. Ежемесячно оплачивать стоимость электрической и тепловой энергии, услуг водоснабжения и водоотведения в порядке, предусмотренном настоящим Соглашением.</w:t>
      </w:r>
    </w:p>
    <w:p w14:paraId="1BAE41C0"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3.1.5. Обеспечивать сохранность на своей территории и нести эксплуатационную и материальную ответственность за электрооборудование, кабельные линии, приборы и средства учета тепловой и электрической энергии, автоматизированной системы учета, контроля и управления электропотреблением и других электроустановок и устройств, теплоиспользующие установки,  системы отопления,  водоснабжения с водоотведением принадлежащих АРЕНДОДАТЕЛЮ.</w:t>
      </w:r>
    </w:p>
    <w:p w14:paraId="071D2CB5"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lastRenderedPageBreak/>
        <w:t>3.1.6. Сообщать АРЕНДОДАТЕЛЮ  обо всех нарушениях схем и неисправностях в работе приборов коммерческого учета, потребляемых энергоресурсов.</w:t>
      </w:r>
    </w:p>
    <w:p w14:paraId="0548D9F3"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3.1.7. При нарушении схемы учета и повреждении приборов коммерческого учета по вине АРЕНДАТОРА ремонт, замена и госповерка их производится за его счёт.</w:t>
      </w:r>
    </w:p>
    <w:p w14:paraId="56DDE99C"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3.1.8. Не подключать к инженерным сетям субарендаторов.</w:t>
      </w:r>
    </w:p>
    <w:p w14:paraId="1A57F791"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3.1.9. Производить отключение токоприёмников по требованию АРЕНДОДАТЕЛЯ в случае неполной или несвоевременной оплаты использованной им электрической энергии.</w:t>
      </w:r>
    </w:p>
    <w:p w14:paraId="3BC12CC0"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3.1.10. Все переделки в системах электроснабжения, теплоснабжения, водоснабжения и водоотведения согласовывать с АРЕНДОДАТЕЛЕМ.</w:t>
      </w:r>
    </w:p>
    <w:p w14:paraId="7CDE88A1"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3.1.11.Эксплуатировать арендуемое помещение и инженерные сети (теплоснабжение, электроснабжение, водоснабжение, водоотведение) в соответствии с Федеральными законами «Об охране окружающей среды» от 10.01.2002 г. №7-ФЗ, «О санитарно-эпидемиологическом благополучии населения» от 30.03.1999 г. №52-ФЗ, «О водоснабжении и водоотведении» от 07.12.2011 г. №416-ФЗ, Постановлением Правительства РФ от 29.07.2013 г. №644 «Об утверждении Правил холодного водоснабжения и водоотведения и о внесении изменений в некоторые акты Правительства Российской Федерации», Постановлением Правительства МО от 14.02.2005 г. №93/5 «Об утверждении порядка взимания платы за сброс сточных вод и загрязняющих веществ в системы коммунального водоотведения населенных пунктов на территории Московской области» и другого природоохранного законодательства Российской Федерации, санитарных норм и правил, самостоятельно организовывать и осуществлять производственный контроль за соблюдением требований экологической и санитарной безопасности.</w:t>
      </w:r>
    </w:p>
    <w:p w14:paraId="002C8240"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3.1.12. В целях контроля действий Арендатора по предотвращению загрязнения окружающей среды на территории Арендодателя, предоставлять по запросу Арендодателя сведения о соблюдении требований экологической и санитарной безопасности.</w:t>
      </w:r>
    </w:p>
    <w:p w14:paraId="468D8B2B"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3.2. АРЕНДАТОР имеет право:</w:t>
      </w:r>
    </w:p>
    <w:p w14:paraId="3F20DA1F"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xml:space="preserve">3.2.1. Проводить проверку расчётных приборов и средств учета при обнаружении их неисправности. </w:t>
      </w:r>
    </w:p>
    <w:p w14:paraId="6A5CB5E5"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3.2.2. Заявлять АРЕНДОДАТЕЛЮ об ошибках, обнаруженных в платёжном документе.</w:t>
      </w:r>
    </w:p>
    <w:p w14:paraId="01BAFBD8"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Подача заявлений об ошибке в платёжном документе не освобождает от обязанности оплатить в установленный срок платёжный документ.</w:t>
      </w:r>
    </w:p>
    <w:p w14:paraId="7D5C4549"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3.2.3. Производить замену измерительных трансформаторов тока и напряжения, питающих расчётные приборы учета, с согласия АРЕНДОДАТЕЛЯ и в присутствии его представителя.</w:t>
      </w:r>
    </w:p>
    <w:p w14:paraId="57DB0E16"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3.3. АРЕНДАТОР обязан:</w:t>
      </w:r>
    </w:p>
    <w:p w14:paraId="09B8499F"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3.3.1.Представить технологическую карту производства.</w:t>
      </w:r>
    </w:p>
    <w:p w14:paraId="7DED1440"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3.3.2.Назначить приказом ответственного за электробезопасность из числа ИТР, имеющего группу по электробезопасности не ниже 4.</w:t>
      </w:r>
    </w:p>
    <w:p w14:paraId="0B2EE3FF"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3.3.3.Представить проект на электроснабжение, водоснабжение производства.</w:t>
      </w:r>
    </w:p>
    <w:p w14:paraId="20ED7425"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3.4.АРЕНДАТОР несёт ответственность за:</w:t>
      </w:r>
    </w:p>
    <w:p w14:paraId="508D865C"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3.4.1.Соблюдение требований охраны труда, пожарной безопасности, промышленной безопасности при эксплуатации энергооборудования.</w:t>
      </w:r>
    </w:p>
    <w:p w14:paraId="606845DF"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xml:space="preserve">Допускать к работе лиц, только имеющих специальные навыки работы с оборудованием, аппаратурой,  удостоверения о допуске к работе с источниками повышенной опасности, прошедших инструктаж в установленном ГОСТ 12.004-90 порядке. </w:t>
      </w:r>
    </w:p>
    <w:p w14:paraId="1B4D5CAC"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3.4.2.Своевременный ремонт и профилактику оборудования, аппаратуры, трубопроводов пара, горячей воды и канализации.</w:t>
      </w:r>
    </w:p>
    <w:p w14:paraId="01E8F21A"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3.4.3.Назначить ответственных лиц за выполнение установленных требований Правилами пожарной безопасности, Госгортехнадзора, с прохождением ими аттестацией на знание «Правил» в установленном порядке.</w:t>
      </w:r>
    </w:p>
    <w:p w14:paraId="609C8B16"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3.4.4.Ущерб, нанесённый АРЕНДАТОРОМ третьим лицам.</w:t>
      </w:r>
    </w:p>
    <w:p w14:paraId="7090BB4F"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3.4.5.Непредоставление своевременной и незамедлительной информации о случаях возгорания, аварийных ситуациях, травматизма возникших при эксплуатации оборудования, аппаратуры и трубопроводов согласно данному Соглашению.</w:t>
      </w:r>
    </w:p>
    <w:p w14:paraId="7B6EC141" w14:textId="77777777" w:rsidR="00E442B5" w:rsidRPr="00E442B5" w:rsidRDefault="00E442B5" w:rsidP="00E442B5">
      <w:pPr>
        <w:spacing w:after="0" w:line="240" w:lineRule="auto"/>
        <w:ind w:firstLine="540"/>
        <w:jc w:val="both"/>
        <w:rPr>
          <w:rFonts w:ascii="Times New Roman" w:hAnsi="Times New Roman" w:cs="Times New Roman"/>
          <w:b/>
          <w:sz w:val="24"/>
          <w:szCs w:val="24"/>
        </w:rPr>
      </w:pPr>
    </w:p>
    <w:p w14:paraId="62F8C8AE" w14:textId="77777777" w:rsidR="00E442B5" w:rsidRPr="00E442B5" w:rsidRDefault="00E442B5" w:rsidP="00E442B5">
      <w:pPr>
        <w:spacing w:after="0" w:line="240" w:lineRule="auto"/>
        <w:ind w:firstLine="540"/>
        <w:jc w:val="both"/>
        <w:rPr>
          <w:rFonts w:ascii="Times New Roman" w:hAnsi="Times New Roman" w:cs="Times New Roman"/>
          <w:sz w:val="24"/>
          <w:szCs w:val="24"/>
        </w:rPr>
      </w:pPr>
      <w:r w:rsidRPr="00E442B5">
        <w:rPr>
          <w:rFonts w:ascii="Times New Roman" w:hAnsi="Times New Roman" w:cs="Times New Roman"/>
          <w:b/>
          <w:sz w:val="24"/>
          <w:szCs w:val="24"/>
        </w:rPr>
        <w:lastRenderedPageBreak/>
        <w:t>4. ПОРЯДОК ОКАЗАНИЯ КОММУНАЛЬНЫХ УСЛУГ.</w:t>
      </w:r>
      <w:r w:rsidRPr="00E442B5">
        <w:rPr>
          <w:rFonts w:ascii="Times New Roman" w:hAnsi="Times New Roman" w:cs="Times New Roman"/>
          <w:sz w:val="24"/>
          <w:szCs w:val="24"/>
        </w:rPr>
        <w:t xml:space="preserve">  </w:t>
      </w:r>
    </w:p>
    <w:p w14:paraId="7D37B4F7" w14:textId="77777777" w:rsidR="00E442B5" w:rsidRPr="00E442B5" w:rsidRDefault="00E442B5" w:rsidP="00E442B5">
      <w:pPr>
        <w:spacing w:after="0" w:line="240" w:lineRule="auto"/>
        <w:ind w:firstLine="540"/>
        <w:jc w:val="both"/>
        <w:rPr>
          <w:rFonts w:ascii="Times New Roman" w:hAnsi="Times New Roman" w:cs="Times New Roman"/>
          <w:sz w:val="24"/>
          <w:szCs w:val="24"/>
        </w:rPr>
      </w:pPr>
    </w:p>
    <w:p w14:paraId="5D266E4D"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4.1. Поставщик вправе прекратить отпуск энергоносителей полностью или частично в случаях:</w:t>
      </w:r>
    </w:p>
    <w:p w14:paraId="26626281" w14:textId="77777777" w:rsidR="00E442B5" w:rsidRPr="00E442B5" w:rsidRDefault="00E442B5" w:rsidP="00E442B5">
      <w:pPr>
        <w:numPr>
          <w:ilvl w:val="0"/>
          <w:numId w:val="20"/>
        </w:numPr>
        <w:autoSpaceDN w:val="0"/>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неоплаты предъявляемых Абоненту платежных документов;</w:t>
      </w:r>
    </w:p>
    <w:p w14:paraId="2769C33C" w14:textId="77777777" w:rsidR="00E442B5" w:rsidRPr="00E442B5" w:rsidRDefault="00E442B5" w:rsidP="00E442B5">
      <w:pPr>
        <w:numPr>
          <w:ilvl w:val="0"/>
          <w:numId w:val="20"/>
        </w:numPr>
        <w:autoSpaceDN w:val="0"/>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xml:space="preserve">нарушение Федерального закона № 190-ФЗ от 27.07.2010г. «О теплоснабжении», Федерального закона от 07.12.2011г. № 416-ФЗ «О водоснабжении и водоотведении», и других нормативных актов, принятых в соответствии с указанными законами. </w:t>
      </w:r>
    </w:p>
    <w:p w14:paraId="1F739C81" w14:textId="77777777" w:rsidR="00E442B5" w:rsidRPr="00E442B5" w:rsidRDefault="00E442B5" w:rsidP="00E442B5">
      <w:pPr>
        <w:numPr>
          <w:ilvl w:val="0"/>
          <w:numId w:val="20"/>
        </w:numPr>
        <w:autoSpaceDN w:val="0"/>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неудовлетворительного состояния  приборов учета и автоматики;</w:t>
      </w:r>
    </w:p>
    <w:p w14:paraId="3147D42F" w14:textId="77777777" w:rsidR="00E442B5" w:rsidRPr="00E442B5" w:rsidRDefault="00E442B5" w:rsidP="00E442B5">
      <w:pPr>
        <w:numPr>
          <w:ilvl w:val="0"/>
          <w:numId w:val="20"/>
        </w:numPr>
        <w:autoSpaceDN w:val="0"/>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запрета на допуск должностного лица Поставщика к установкам энергоносителей или приборам учета Абонента.</w:t>
      </w:r>
    </w:p>
    <w:p w14:paraId="2BA3E851"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4.2. Подача электрической энергии осуществляется при условии:</w:t>
      </w:r>
    </w:p>
    <w:p w14:paraId="4A142BB7"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4.2.1.Наличия согласования с отделом главного энергетика ПАО КМЗ установленной мощности на арендованных площадях.</w:t>
      </w:r>
    </w:p>
    <w:p w14:paraId="02DDDF7B"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4.2.2. Наличия приказа о назначении по предприятию – арендатору ответственного лица за электрохозяйство.</w:t>
      </w:r>
    </w:p>
    <w:p w14:paraId="14D3168D"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4.2.3. Наличия письменного обращения о включении электросиловой и осветительной нагрузок на соответствующие арендованные площади.</w:t>
      </w:r>
    </w:p>
    <w:p w14:paraId="0114E0CB"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4.3.По окончании расчетного месяца, в течение пяти дней Стороны составляют двусторонний Акт на оказание услуг.</w:t>
      </w:r>
    </w:p>
    <w:p w14:paraId="19006D64" w14:textId="77777777" w:rsidR="00E442B5" w:rsidRPr="00E442B5" w:rsidRDefault="00E442B5" w:rsidP="00E442B5">
      <w:pPr>
        <w:spacing w:after="0" w:line="240" w:lineRule="auto"/>
        <w:ind w:firstLine="540"/>
        <w:jc w:val="both"/>
        <w:rPr>
          <w:rFonts w:ascii="Times New Roman" w:hAnsi="Times New Roman" w:cs="Times New Roman"/>
          <w:b/>
          <w:sz w:val="24"/>
          <w:szCs w:val="24"/>
        </w:rPr>
      </w:pPr>
    </w:p>
    <w:p w14:paraId="40715E29" w14:textId="77777777" w:rsidR="00E442B5" w:rsidRPr="00E442B5" w:rsidRDefault="00E442B5" w:rsidP="00E442B5">
      <w:pPr>
        <w:spacing w:after="0" w:line="240" w:lineRule="auto"/>
        <w:ind w:firstLine="540"/>
        <w:jc w:val="both"/>
        <w:rPr>
          <w:rFonts w:ascii="Times New Roman" w:hAnsi="Times New Roman" w:cs="Times New Roman"/>
          <w:b/>
          <w:sz w:val="24"/>
          <w:szCs w:val="24"/>
        </w:rPr>
      </w:pPr>
      <w:r w:rsidRPr="00E442B5">
        <w:rPr>
          <w:rFonts w:ascii="Times New Roman" w:hAnsi="Times New Roman" w:cs="Times New Roman"/>
          <w:b/>
          <w:sz w:val="24"/>
          <w:szCs w:val="24"/>
        </w:rPr>
        <w:t>5. ПОРЯДОК УЧЁТА ОБЪЁМА ОКАЗАНИЯ УСЛУГ.</w:t>
      </w:r>
    </w:p>
    <w:p w14:paraId="58361F26" w14:textId="77777777" w:rsidR="00E442B5" w:rsidRPr="00E442B5" w:rsidRDefault="00E442B5" w:rsidP="00E442B5">
      <w:pPr>
        <w:spacing w:after="0" w:line="240" w:lineRule="auto"/>
        <w:ind w:firstLine="540"/>
        <w:jc w:val="both"/>
        <w:rPr>
          <w:rFonts w:ascii="Times New Roman" w:hAnsi="Times New Roman" w:cs="Times New Roman"/>
          <w:b/>
          <w:sz w:val="24"/>
          <w:szCs w:val="24"/>
        </w:rPr>
      </w:pPr>
    </w:p>
    <w:p w14:paraId="2F55EBA4" w14:textId="77777777" w:rsidR="00E442B5" w:rsidRPr="00E442B5" w:rsidRDefault="00E442B5" w:rsidP="00E442B5">
      <w:pPr>
        <w:spacing w:after="0" w:line="240" w:lineRule="auto"/>
        <w:jc w:val="both"/>
        <w:rPr>
          <w:rFonts w:ascii="Times New Roman" w:hAnsi="Times New Roman" w:cs="Times New Roman"/>
          <w:b/>
          <w:sz w:val="24"/>
          <w:szCs w:val="24"/>
        </w:rPr>
      </w:pPr>
      <w:r w:rsidRPr="00E442B5">
        <w:rPr>
          <w:rFonts w:ascii="Times New Roman" w:hAnsi="Times New Roman" w:cs="Times New Roman"/>
          <w:sz w:val="24"/>
          <w:szCs w:val="24"/>
        </w:rPr>
        <w:t>5.1. Количество объёма услуг АРЕНДАТОРУ по данному  Соглашению определяется по приборам учета, установленным на оборудовании, принадлежащим АРЕНДАТОРУ. Установка и ответственность за надлежащее состояние приборов в целом, их исправность, своевременную поверку возлагается на АРЕНДАТОРА.</w:t>
      </w:r>
    </w:p>
    <w:p w14:paraId="0E3DCF91"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5.2. АРЕНДАТОР  обеспечивает свободный допуск в любое время суток уполномоченных представителей АРЕНДОДАТЕЛЯ для проведения проверки работы, правильности функционирования измерительных приборов.</w:t>
      </w:r>
    </w:p>
    <w:p w14:paraId="7450B11C"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5.3. При отсутствии или неисправности приборов учета у АРЕНДАТОРА, при истечении у них срока государственной поверки, количество отпускаемых услуг определяется:</w:t>
      </w:r>
    </w:p>
    <w:p w14:paraId="56A76B4B"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теплоэнергии   на отопление – по расчётным данным, исходя из объёма здания, арендуемой площади;</w:t>
      </w:r>
    </w:p>
    <w:p w14:paraId="6FCBFA47"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теплоэнергии на ГВС – технологического процесса, количества работающих людей;</w:t>
      </w:r>
    </w:p>
    <w:p w14:paraId="7F4D746B"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электроэнергии – по максимально установленной мощности всех токоприёмников у АРЕНДАТОРА из расчёта круглосуточной работы;</w:t>
      </w:r>
    </w:p>
    <w:p w14:paraId="59782C2C"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xml:space="preserve">5.4. При обнаружении неисправности приборов учета АРЕНДАТОР незамедлительно сообщает об  этом АРЕНДОДАТЕЛЮ. </w:t>
      </w:r>
    </w:p>
    <w:p w14:paraId="72438533"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5.5. В случаях самовольного присоединения и самовольного пользования системами водоснабжения и водоотведения количество израсходованной питьевой воды исчисляется по пропускной способности устройств и сооружений для присоединения системам водоснабжения и водоотведения при их круглосуточном действии полным сечением и скорости движения воды 1,2 метра в секунду с момента обнаружения. Объём водоотведения при этом принимается равным объёму водопотребления.</w:t>
      </w:r>
    </w:p>
    <w:p w14:paraId="2359E0FA" w14:textId="77777777" w:rsidR="00E442B5" w:rsidRPr="00E442B5" w:rsidRDefault="00E442B5" w:rsidP="00E442B5">
      <w:pPr>
        <w:spacing w:after="0" w:line="240" w:lineRule="auto"/>
        <w:ind w:firstLine="540"/>
        <w:jc w:val="both"/>
        <w:rPr>
          <w:rFonts w:ascii="Times New Roman" w:hAnsi="Times New Roman" w:cs="Times New Roman"/>
          <w:b/>
          <w:sz w:val="24"/>
          <w:szCs w:val="24"/>
        </w:rPr>
      </w:pPr>
    </w:p>
    <w:p w14:paraId="4A189C94" w14:textId="77777777" w:rsidR="00E442B5" w:rsidRPr="00E442B5" w:rsidRDefault="00E442B5" w:rsidP="00E442B5">
      <w:pPr>
        <w:spacing w:after="0" w:line="240" w:lineRule="auto"/>
        <w:ind w:firstLine="540"/>
        <w:jc w:val="both"/>
        <w:rPr>
          <w:rFonts w:ascii="Times New Roman" w:hAnsi="Times New Roman" w:cs="Times New Roman"/>
          <w:b/>
          <w:sz w:val="24"/>
          <w:szCs w:val="24"/>
        </w:rPr>
      </w:pPr>
      <w:r w:rsidRPr="00E442B5">
        <w:rPr>
          <w:rFonts w:ascii="Times New Roman" w:hAnsi="Times New Roman" w:cs="Times New Roman"/>
          <w:b/>
          <w:sz w:val="24"/>
          <w:szCs w:val="24"/>
        </w:rPr>
        <w:t>6.ЦЕНА И ПОРЯДОК РАСЧЁТОВ.</w:t>
      </w:r>
    </w:p>
    <w:p w14:paraId="2D3BB7BA" w14:textId="77777777" w:rsidR="00E442B5" w:rsidRPr="00E442B5" w:rsidRDefault="00E442B5" w:rsidP="00E442B5">
      <w:pPr>
        <w:spacing w:after="0" w:line="240" w:lineRule="auto"/>
        <w:ind w:firstLine="540"/>
        <w:jc w:val="both"/>
        <w:rPr>
          <w:rFonts w:ascii="Times New Roman" w:hAnsi="Times New Roman" w:cs="Times New Roman"/>
          <w:b/>
          <w:sz w:val="24"/>
          <w:szCs w:val="24"/>
        </w:rPr>
      </w:pPr>
    </w:p>
    <w:p w14:paraId="67042BDE"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6.1. Стоимость услуг определяется в соответствии с Методологией определения тарифов на услуги и в установленном Законодательством РФ порядке.</w:t>
      </w:r>
    </w:p>
    <w:p w14:paraId="2613C090" w14:textId="77777777" w:rsid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На момент заключения Соглашения, тарифы составляют без учета НДС:</w:t>
      </w:r>
    </w:p>
    <w:p w14:paraId="753F0BAA" w14:textId="77777777" w:rsidR="00B45509" w:rsidRPr="00B45509" w:rsidRDefault="00B45509" w:rsidP="00B45509">
      <w:pPr>
        <w:spacing w:after="0"/>
        <w:jc w:val="both"/>
        <w:rPr>
          <w:rFonts w:ascii="Times New Roman" w:hAnsi="Times New Roman" w:cs="Times New Roman"/>
          <w:sz w:val="24"/>
          <w:szCs w:val="24"/>
        </w:rPr>
      </w:pPr>
      <w:r w:rsidRPr="00B45509">
        <w:rPr>
          <w:rFonts w:ascii="Times New Roman" w:hAnsi="Times New Roman" w:cs="Times New Roman"/>
          <w:sz w:val="24"/>
          <w:szCs w:val="24"/>
        </w:rPr>
        <w:t>- теплоэнергия (теплоснабжение,горячее водоснабжение) -2 045,43 руб. / Гкал; с 01.07.24г. по 31.12.24г.;</w:t>
      </w:r>
    </w:p>
    <w:p w14:paraId="0EAF8062" w14:textId="77777777" w:rsidR="00B45509" w:rsidRPr="00B45509" w:rsidRDefault="00B45509" w:rsidP="00B45509">
      <w:pPr>
        <w:spacing w:after="0"/>
        <w:jc w:val="both"/>
        <w:rPr>
          <w:rFonts w:ascii="Times New Roman" w:hAnsi="Times New Roman" w:cs="Times New Roman"/>
          <w:sz w:val="24"/>
          <w:szCs w:val="24"/>
        </w:rPr>
      </w:pPr>
      <w:r w:rsidRPr="00B45509">
        <w:rPr>
          <w:rFonts w:ascii="Times New Roman" w:hAnsi="Times New Roman" w:cs="Times New Roman"/>
          <w:sz w:val="24"/>
          <w:szCs w:val="24"/>
        </w:rPr>
        <w:t>- водоснабжение – 26,23 руб. / м.³ с 01.07.24г. по 31.12.24г.;</w:t>
      </w:r>
    </w:p>
    <w:p w14:paraId="7DDCDA62" w14:textId="77777777" w:rsidR="00B45509" w:rsidRPr="00B45509" w:rsidRDefault="00B45509" w:rsidP="00B45509">
      <w:pPr>
        <w:spacing w:after="0"/>
        <w:jc w:val="both"/>
        <w:rPr>
          <w:rFonts w:ascii="Times New Roman" w:hAnsi="Times New Roman" w:cs="Times New Roman"/>
          <w:sz w:val="24"/>
          <w:szCs w:val="24"/>
        </w:rPr>
      </w:pPr>
      <w:r w:rsidRPr="00B45509">
        <w:rPr>
          <w:rFonts w:ascii="Times New Roman" w:hAnsi="Times New Roman" w:cs="Times New Roman"/>
          <w:sz w:val="24"/>
          <w:szCs w:val="24"/>
        </w:rPr>
        <w:t>- водоотведение -  6,92 руб. / м³. с 01.07.24г. по 31.12.24г.;</w:t>
      </w:r>
    </w:p>
    <w:p w14:paraId="1CB2D6F1" w14:textId="77777777" w:rsidR="00B45509" w:rsidRPr="00B45509" w:rsidRDefault="00B45509" w:rsidP="00B45509">
      <w:pPr>
        <w:spacing w:after="0"/>
        <w:jc w:val="both"/>
        <w:rPr>
          <w:rFonts w:ascii="Times New Roman" w:hAnsi="Times New Roman" w:cs="Times New Roman"/>
          <w:sz w:val="24"/>
          <w:szCs w:val="24"/>
        </w:rPr>
      </w:pPr>
      <w:r w:rsidRPr="00B45509">
        <w:rPr>
          <w:rFonts w:ascii="Times New Roman" w:hAnsi="Times New Roman" w:cs="Times New Roman"/>
          <w:sz w:val="24"/>
          <w:szCs w:val="24"/>
        </w:rPr>
        <w:lastRenderedPageBreak/>
        <w:t>- возмещение затрат АО «Водоканал» по водоотведению – 32,53 руб. / м³. 01.07.24г. по 31.12.24г. Объем сточных вод принятых (отведенных) в централизованную систему водоотведения АРЕНДОДАТЕЛЯ рассчитывается как сумма объемов холодной и горячей воды потребленной АРЕНДАТОРОМ;</w:t>
      </w:r>
    </w:p>
    <w:p w14:paraId="40757610" w14:textId="7BB6B5A1" w:rsidR="00B45509" w:rsidRPr="00E442B5" w:rsidRDefault="00B45509" w:rsidP="00B45509">
      <w:pPr>
        <w:spacing w:after="0"/>
        <w:jc w:val="both"/>
        <w:rPr>
          <w:rFonts w:ascii="Times New Roman" w:hAnsi="Times New Roman" w:cs="Times New Roman"/>
          <w:sz w:val="24"/>
          <w:szCs w:val="24"/>
        </w:rPr>
      </w:pPr>
      <w:r w:rsidRPr="00B45509">
        <w:rPr>
          <w:rFonts w:ascii="Times New Roman" w:hAnsi="Times New Roman" w:cs="Times New Roman"/>
          <w:sz w:val="24"/>
          <w:szCs w:val="24"/>
        </w:rPr>
        <w:t>стоимость электроэнергии устанавливается ежемесячно на основании счет-фактуры от АО «Мосэнергосбыт».</w:t>
      </w:r>
    </w:p>
    <w:p w14:paraId="31F9DFC9" w14:textId="41EE06E6" w:rsidR="00E442B5" w:rsidRPr="00C32149"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xml:space="preserve">6.2.Оплата услуг производится не позднее  10-го числа месяца, следующим за отчётным. В случае просрочки оплаты услуг, к АРЕНДАТОРУ применяются санкции, согласно положениям Договора аренды недвижимого имущества № </w:t>
      </w:r>
      <w:r w:rsidR="00C32149" w:rsidRPr="00C32149">
        <w:rPr>
          <w:rFonts w:ascii="Times New Roman" w:hAnsi="Times New Roman" w:cs="Times New Roman"/>
          <w:sz w:val="24"/>
          <w:szCs w:val="24"/>
        </w:rPr>
        <w:t>_______ от __________</w:t>
      </w:r>
      <w:r w:rsidRPr="00C32149">
        <w:rPr>
          <w:rFonts w:ascii="Times New Roman" w:hAnsi="Times New Roman" w:cs="Times New Roman"/>
          <w:sz w:val="24"/>
          <w:szCs w:val="24"/>
        </w:rPr>
        <w:t xml:space="preserve"> 2024 г.</w:t>
      </w:r>
    </w:p>
    <w:p w14:paraId="5A0AFD81" w14:textId="4541389F"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6.3.При изменении тарифов, изменение стоимости услуг производится АРЕНДОДАТЕЛЕМ с момента введения новых та</w:t>
      </w:r>
      <w:r w:rsidR="00ED51DC">
        <w:rPr>
          <w:rFonts w:ascii="Times New Roman" w:hAnsi="Times New Roman" w:cs="Times New Roman"/>
          <w:sz w:val="24"/>
          <w:szCs w:val="24"/>
        </w:rPr>
        <w:t>рифов в одностороннем порядке с</w:t>
      </w:r>
      <w:r w:rsidRPr="00E442B5">
        <w:rPr>
          <w:rFonts w:ascii="Times New Roman" w:hAnsi="Times New Roman" w:cs="Times New Roman"/>
          <w:sz w:val="24"/>
          <w:szCs w:val="24"/>
        </w:rPr>
        <w:t xml:space="preserve"> уведомлением АРЕНДАТОРА в 15-ти дневный срок со дня утверждения новых тарифов.</w:t>
      </w:r>
    </w:p>
    <w:p w14:paraId="72AC35BF" w14:textId="77777777" w:rsidR="00E442B5" w:rsidRPr="00E442B5" w:rsidRDefault="00E442B5" w:rsidP="00E442B5">
      <w:pPr>
        <w:spacing w:after="0" w:line="240" w:lineRule="auto"/>
        <w:ind w:firstLine="540"/>
        <w:jc w:val="both"/>
        <w:rPr>
          <w:rFonts w:ascii="Times New Roman" w:hAnsi="Times New Roman" w:cs="Times New Roman"/>
          <w:b/>
          <w:sz w:val="24"/>
          <w:szCs w:val="24"/>
        </w:rPr>
      </w:pPr>
    </w:p>
    <w:p w14:paraId="5396D234" w14:textId="77777777" w:rsidR="00E442B5" w:rsidRPr="00E442B5" w:rsidRDefault="00E442B5" w:rsidP="00E442B5">
      <w:pPr>
        <w:spacing w:after="0" w:line="240" w:lineRule="auto"/>
        <w:ind w:firstLine="540"/>
        <w:jc w:val="both"/>
        <w:rPr>
          <w:rFonts w:ascii="Times New Roman" w:hAnsi="Times New Roman" w:cs="Times New Roman"/>
          <w:b/>
          <w:sz w:val="24"/>
          <w:szCs w:val="24"/>
        </w:rPr>
      </w:pPr>
      <w:r w:rsidRPr="00E442B5">
        <w:rPr>
          <w:rFonts w:ascii="Times New Roman" w:hAnsi="Times New Roman" w:cs="Times New Roman"/>
          <w:b/>
          <w:sz w:val="24"/>
          <w:szCs w:val="24"/>
        </w:rPr>
        <w:t>7. ОТВЕТСТВЕННОСТЬ СТОРОН.</w:t>
      </w:r>
    </w:p>
    <w:p w14:paraId="5C0AEB6E" w14:textId="77777777" w:rsidR="00E442B5" w:rsidRPr="00E442B5" w:rsidRDefault="00E442B5" w:rsidP="00E442B5">
      <w:pPr>
        <w:spacing w:after="0" w:line="240" w:lineRule="auto"/>
        <w:ind w:firstLine="540"/>
        <w:jc w:val="both"/>
        <w:rPr>
          <w:rFonts w:ascii="Times New Roman" w:hAnsi="Times New Roman" w:cs="Times New Roman"/>
          <w:b/>
          <w:sz w:val="24"/>
          <w:szCs w:val="24"/>
        </w:rPr>
      </w:pPr>
    </w:p>
    <w:p w14:paraId="29F6D34C" w14:textId="756AA983" w:rsidR="00E442B5" w:rsidRPr="00C32149"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xml:space="preserve">7.1. Стороны несут имущественную ответственность за неисполнение или ненадлежащее исполнение обязательств по настоящему Соглашению в соответствии с Договором аренды недвижимого имущества </w:t>
      </w:r>
      <w:r w:rsidRPr="00C32149">
        <w:rPr>
          <w:rFonts w:ascii="Times New Roman" w:hAnsi="Times New Roman" w:cs="Times New Roman"/>
          <w:sz w:val="24"/>
          <w:szCs w:val="24"/>
        </w:rPr>
        <w:t xml:space="preserve">№ </w:t>
      </w:r>
      <w:r w:rsidR="00C32149" w:rsidRPr="00C32149">
        <w:rPr>
          <w:rFonts w:ascii="Times New Roman" w:hAnsi="Times New Roman" w:cs="Times New Roman"/>
          <w:sz w:val="24"/>
          <w:szCs w:val="24"/>
        </w:rPr>
        <w:t>________ от _______</w:t>
      </w:r>
      <w:r w:rsidRPr="00C32149">
        <w:rPr>
          <w:rFonts w:ascii="Times New Roman" w:hAnsi="Times New Roman" w:cs="Times New Roman"/>
          <w:sz w:val="24"/>
          <w:szCs w:val="24"/>
        </w:rPr>
        <w:t xml:space="preserve"> 2024 г., и действующим законодательством Российской Федерации.</w:t>
      </w:r>
    </w:p>
    <w:p w14:paraId="7D14D981"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7.2. Сторона, не исполнившая свои обязательства по  Соглашению, несёт ответственность, если не докажет, что настоящее исполнение обязательств оказалось невозможным вследствие непреодолимой силы (форс-мажор), т.е. чрезвычайных и непредотвратимых обстоятельств при конкретных условиях конкретного периода времени.</w:t>
      </w:r>
    </w:p>
    <w:p w14:paraId="23E93455"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7.3. АРЕНДОДАТЕЛЬ не несёт ответственности за отключение электроэнергии в результате санкций АО «Мосэнергосбыт», ООО «Газпром межрегионгаз Москва», АО «Водоканал» аварий в электросетях АРЕНДАТОРА и других несанкционированных АРЕНДОДАТЕЛЕМ случаях отключений и возможным по этим причинам убыткам АРЕНДАТОРА.</w:t>
      </w:r>
    </w:p>
    <w:p w14:paraId="44896E21"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7.4. АРЕНДОДАТЕЛЬ не несёт ответственности за:</w:t>
      </w:r>
    </w:p>
    <w:p w14:paraId="6752CC3E"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7.4.1. Несчастные случаи, происшедшие с работниками АРЕНДАТОРА и третьих лиц, происшедших при эксплуатации АРЕНДАТОРА энергооборудования.</w:t>
      </w:r>
    </w:p>
    <w:p w14:paraId="6E7241B5"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7.4.2. Ущерб, нанесённый АРЕНДАТОРУ при возникновении обстоятельств непреодолимой силы.</w:t>
      </w:r>
    </w:p>
    <w:p w14:paraId="304FBF21"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7.5. В случае применения штрафных санкций компетентными органами в отношении  Арендодателя, за нарушения, произведенные Арендатором в сфере экологического законодательства, последний компенсирует понесенные убытки Арендодателю в полном объеме на основании выставляемого счета.</w:t>
      </w:r>
    </w:p>
    <w:p w14:paraId="7E6430EC" w14:textId="77777777" w:rsidR="00E442B5" w:rsidRPr="00E442B5" w:rsidRDefault="00E442B5" w:rsidP="00E442B5">
      <w:pPr>
        <w:spacing w:after="0" w:line="240" w:lineRule="auto"/>
        <w:ind w:firstLine="540"/>
        <w:jc w:val="both"/>
        <w:rPr>
          <w:rFonts w:ascii="Times New Roman" w:hAnsi="Times New Roman" w:cs="Times New Roman"/>
          <w:b/>
          <w:sz w:val="24"/>
          <w:szCs w:val="24"/>
        </w:rPr>
      </w:pPr>
    </w:p>
    <w:p w14:paraId="64B5C910" w14:textId="77777777" w:rsidR="00E442B5" w:rsidRPr="00E442B5" w:rsidRDefault="00E442B5" w:rsidP="00E442B5">
      <w:pPr>
        <w:spacing w:after="0" w:line="240" w:lineRule="auto"/>
        <w:ind w:firstLine="540"/>
        <w:jc w:val="both"/>
        <w:rPr>
          <w:rFonts w:ascii="Times New Roman" w:hAnsi="Times New Roman" w:cs="Times New Roman"/>
          <w:b/>
          <w:sz w:val="24"/>
          <w:szCs w:val="24"/>
        </w:rPr>
      </w:pPr>
      <w:r w:rsidRPr="00E442B5">
        <w:rPr>
          <w:rFonts w:ascii="Times New Roman" w:hAnsi="Times New Roman" w:cs="Times New Roman"/>
          <w:b/>
          <w:sz w:val="24"/>
          <w:szCs w:val="24"/>
        </w:rPr>
        <w:t>8. ПОРЯДОК РАЗРЕШЕНИЯ СПОРОВ.</w:t>
      </w:r>
    </w:p>
    <w:p w14:paraId="2CEF6A6B" w14:textId="77777777" w:rsidR="00E442B5" w:rsidRPr="00E442B5" w:rsidRDefault="00E442B5" w:rsidP="00E442B5">
      <w:pPr>
        <w:spacing w:after="0" w:line="240" w:lineRule="auto"/>
        <w:ind w:firstLine="540"/>
        <w:jc w:val="both"/>
        <w:rPr>
          <w:rFonts w:ascii="Times New Roman" w:hAnsi="Times New Roman" w:cs="Times New Roman"/>
          <w:b/>
          <w:sz w:val="24"/>
          <w:szCs w:val="24"/>
        </w:rPr>
      </w:pPr>
    </w:p>
    <w:p w14:paraId="77D24B28" w14:textId="34B957F3" w:rsidR="00E442B5" w:rsidRPr="00C32149"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xml:space="preserve">8.1. Споры и разногласия, возникающие между сторонами при исполнении настоящего Соглашения, решаются в соответствии с Разделом 7 Договора аренды недвижимого имущества № </w:t>
      </w:r>
      <w:r w:rsidR="00C32149" w:rsidRPr="00C32149">
        <w:rPr>
          <w:rFonts w:ascii="Times New Roman" w:hAnsi="Times New Roman" w:cs="Times New Roman"/>
          <w:sz w:val="24"/>
          <w:szCs w:val="24"/>
        </w:rPr>
        <w:t>______ от ________</w:t>
      </w:r>
      <w:r w:rsidRPr="00C32149">
        <w:rPr>
          <w:rFonts w:ascii="Times New Roman" w:hAnsi="Times New Roman" w:cs="Times New Roman"/>
          <w:sz w:val="24"/>
          <w:szCs w:val="24"/>
        </w:rPr>
        <w:t xml:space="preserve"> 2024 г.</w:t>
      </w:r>
    </w:p>
    <w:p w14:paraId="599A37E3" w14:textId="77777777" w:rsidR="00E442B5" w:rsidRPr="00E442B5" w:rsidRDefault="00E442B5" w:rsidP="00E442B5">
      <w:pPr>
        <w:spacing w:after="0" w:line="240" w:lineRule="auto"/>
        <w:jc w:val="both"/>
        <w:rPr>
          <w:rFonts w:ascii="Times New Roman" w:hAnsi="Times New Roman" w:cs="Times New Roman"/>
          <w:b/>
          <w:sz w:val="24"/>
          <w:szCs w:val="24"/>
        </w:rPr>
      </w:pPr>
    </w:p>
    <w:p w14:paraId="0C5EF122" w14:textId="1E900E84" w:rsidR="00E442B5" w:rsidRPr="00E442B5" w:rsidRDefault="00CD6F3A" w:rsidP="00CD6F3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E442B5" w:rsidRPr="00E442B5">
        <w:rPr>
          <w:rFonts w:ascii="Times New Roman" w:hAnsi="Times New Roman" w:cs="Times New Roman"/>
          <w:b/>
          <w:sz w:val="24"/>
          <w:szCs w:val="24"/>
        </w:rPr>
        <w:t>9.СРОК ДЕЙСТВИЯ  СОГЛАШЕНИЯ</w:t>
      </w:r>
      <w:r w:rsidR="00E442B5" w:rsidRPr="00E442B5">
        <w:rPr>
          <w:rFonts w:ascii="Times New Roman" w:hAnsi="Times New Roman" w:cs="Times New Roman"/>
          <w:sz w:val="24"/>
          <w:szCs w:val="24"/>
        </w:rPr>
        <w:t>.</w:t>
      </w:r>
    </w:p>
    <w:p w14:paraId="31556DE2" w14:textId="77777777" w:rsidR="00E442B5" w:rsidRPr="00E442B5" w:rsidRDefault="00E442B5" w:rsidP="00E442B5">
      <w:pPr>
        <w:spacing w:after="0" w:line="240" w:lineRule="auto"/>
        <w:ind w:firstLine="708"/>
        <w:jc w:val="both"/>
        <w:rPr>
          <w:rFonts w:ascii="Times New Roman" w:hAnsi="Times New Roman" w:cs="Times New Roman"/>
          <w:sz w:val="24"/>
          <w:szCs w:val="24"/>
        </w:rPr>
      </w:pPr>
    </w:p>
    <w:p w14:paraId="35654A59" w14:textId="1F530ED3" w:rsidR="00E442B5" w:rsidRPr="00C32149"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9.1. Настоящее Соглашение</w:t>
      </w:r>
      <w:r w:rsidRPr="00E442B5">
        <w:rPr>
          <w:rFonts w:ascii="Times New Roman" w:hAnsi="Times New Roman" w:cs="Times New Roman"/>
          <w:b/>
          <w:sz w:val="24"/>
          <w:szCs w:val="24"/>
        </w:rPr>
        <w:t xml:space="preserve"> </w:t>
      </w:r>
      <w:r w:rsidRPr="00E442B5">
        <w:rPr>
          <w:rFonts w:ascii="Times New Roman" w:hAnsi="Times New Roman" w:cs="Times New Roman"/>
          <w:sz w:val="24"/>
          <w:szCs w:val="24"/>
        </w:rPr>
        <w:t>действует</w:t>
      </w:r>
      <w:r w:rsidRPr="00E442B5">
        <w:rPr>
          <w:rFonts w:ascii="Times New Roman" w:hAnsi="Times New Roman" w:cs="Times New Roman"/>
          <w:b/>
          <w:sz w:val="24"/>
          <w:szCs w:val="24"/>
        </w:rPr>
        <w:t xml:space="preserve"> </w:t>
      </w:r>
      <w:r w:rsidRPr="00E442B5">
        <w:rPr>
          <w:rFonts w:ascii="Times New Roman" w:hAnsi="Times New Roman" w:cs="Times New Roman"/>
          <w:sz w:val="24"/>
          <w:szCs w:val="24"/>
        </w:rPr>
        <w:t xml:space="preserve">в течение срока действия Договора аренды недвижимого имущества в соответствии с п.10.9 договора </w:t>
      </w:r>
      <w:r w:rsidRPr="00C32149">
        <w:rPr>
          <w:rFonts w:ascii="Times New Roman" w:hAnsi="Times New Roman" w:cs="Times New Roman"/>
          <w:sz w:val="24"/>
          <w:szCs w:val="24"/>
        </w:rPr>
        <w:t xml:space="preserve">№ </w:t>
      </w:r>
      <w:r w:rsidR="00C32149" w:rsidRPr="00C32149">
        <w:rPr>
          <w:rFonts w:ascii="Times New Roman" w:hAnsi="Times New Roman" w:cs="Times New Roman"/>
          <w:sz w:val="24"/>
          <w:szCs w:val="24"/>
        </w:rPr>
        <w:t>_______ от ________</w:t>
      </w:r>
      <w:r w:rsidRPr="00C32149">
        <w:rPr>
          <w:rFonts w:ascii="Times New Roman" w:hAnsi="Times New Roman" w:cs="Times New Roman"/>
          <w:sz w:val="24"/>
          <w:szCs w:val="24"/>
        </w:rPr>
        <w:t xml:space="preserve"> 2024 г.</w:t>
      </w:r>
    </w:p>
    <w:p w14:paraId="09E20A9B" w14:textId="2DDD82E2" w:rsidR="00E442B5" w:rsidRPr="00C32149" w:rsidRDefault="00E442B5" w:rsidP="00E442B5">
      <w:pPr>
        <w:spacing w:after="0" w:line="240" w:lineRule="auto"/>
        <w:jc w:val="both"/>
        <w:rPr>
          <w:rFonts w:ascii="Times New Roman" w:hAnsi="Times New Roman" w:cs="Times New Roman"/>
          <w:sz w:val="24"/>
          <w:szCs w:val="24"/>
        </w:rPr>
      </w:pPr>
      <w:r w:rsidRPr="00C32149">
        <w:rPr>
          <w:rFonts w:ascii="Times New Roman" w:hAnsi="Times New Roman" w:cs="Times New Roman"/>
          <w:sz w:val="24"/>
          <w:szCs w:val="24"/>
        </w:rPr>
        <w:t xml:space="preserve">9.2. Соглашение считается продлённым на последующий период времени, в случае наличия продления срока действия  Договора аренды недвижимого имущества № </w:t>
      </w:r>
      <w:r w:rsidR="00C32149" w:rsidRPr="00C32149">
        <w:rPr>
          <w:rFonts w:ascii="Times New Roman" w:hAnsi="Times New Roman" w:cs="Times New Roman"/>
          <w:sz w:val="24"/>
          <w:szCs w:val="24"/>
        </w:rPr>
        <w:t>_______ от _______</w:t>
      </w:r>
      <w:r w:rsidRPr="00C32149">
        <w:rPr>
          <w:rFonts w:ascii="Times New Roman" w:hAnsi="Times New Roman" w:cs="Times New Roman"/>
          <w:sz w:val="24"/>
          <w:szCs w:val="24"/>
        </w:rPr>
        <w:t xml:space="preserve"> 2024 г., а также соответствующего письменного согласия сторон.</w:t>
      </w:r>
    </w:p>
    <w:p w14:paraId="3FBDA0B8" w14:textId="77777777" w:rsidR="00E442B5" w:rsidRPr="00E442B5" w:rsidRDefault="00E442B5" w:rsidP="00E442B5">
      <w:pPr>
        <w:spacing w:after="0" w:line="240" w:lineRule="auto"/>
        <w:ind w:firstLine="540"/>
        <w:jc w:val="both"/>
        <w:rPr>
          <w:rFonts w:ascii="Times New Roman" w:hAnsi="Times New Roman" w:cs="Times New Roman"/>
          <w:b/>
          <w:sz w:val="24"/>
          <w:szCs w:val="24"/>
        </w:rPr>
      </w:pPr>
    </w:p>
    <w:p w14:paraId="68CB8676" w14:textId="77777777" w:rsidR="00E442B5" w:rsidRDefault="00E442B5" w:rsidP="00E442B5">
      <w:pPr>
        <w:spacing w:after="0" w:line="240" w:lineRule="auto"/>
        <w:ind w:firstLine="540"/>
        <w:jc w:val="both"/>
        <w:rPr>
          <w:rFonts w:ascii="Times New Roman" w:hAnsi="Times New Roman" w:cs="Times New Roman"/>
          <w:b/>
          <w:sz w:val="24"/>
          <w:szCs w:val="24"/>
        </w:rPr>
      </w:pPr>
    </w:p>
    <w:p w14:paraId="69FB1D1A" w14:textId="77777777" w:rsidR="009F788F" w:rsidRPr="00E442B5" w:rsidRDefault="009F788F" w:rsidP="00E442B5">
      <w:pPr>
        <w:spacing w:after="0" w:line="240" w:lineRule="auto"/>
        <w:ind w:firstLine="540"/>
        <w:jc w:val="both"/>
        <w:rPr>
          <w:rFonts w:ascii="Times New Roman" w:hAnsi="Times New Roman" w:cs="Times New Roman"/>
          <w:b/>
          <w:sz w:val="24"/>
          <w:szCs w:val="24"/>
        </w:rPr>
      </w:pPr>
    </w:p>
    <w:p w14:paraId="62F251FA" w14:textId="17899F12" w:rsidR="00E442B5" w:rsidRPr="00E442B5" w:rsidRDefault="00E442B5" w:rsidP="00E442B5">
      <w:pPr>
        <w:spacing w:after="0" w:line="240" w:lineRule="auto"/>
        <w:ind w:firstLine="540"/>
        <w:jc w:val="both"/>
        <w:rPr>
          <w:rFonts w:ascii="Times New Roman" w:hAnsi="Times New Roman" w:cs="Times New Roman"/>
          <w:b/>
          <w:sz w:val="24"/>
          <w:szCs w:val="24"/>
        </w:rPr>
      </w:pPr>
      <w:r w:rsidRPr="00E442B5">
        <w:rPr>
          <w:rFonts w:ascii="Times New Roman" w:hAnsi="Times New Roman" w:cs="Times New Roman"/>
          <w:b/>
          <w:sz w:val="24"/>
          <w:szCs w:val="24"/>
        </w:rPr>
        <w:lastRenderedPageBreak/>
        <w:t>10.</w:t>
      </w:r>
      <w:r w:rsidR="00CD6F3A">
        <w:rPr>
          <w:rFonts w:ascii="Times New Roman" w:hAnsi="Times New Roman" w:cs="Times New Roman"/>
          <w:b/>
          <w:sz w:val="24"/>
          <w:szCs w:val="24"/>
        </w:rPr>
        <w:t xml:space="preserve"> </w:t>
      </w:r>
      <w:r w:rsidRPr="00E442B5">
        <w:rPr>
          <w:rFonts w:ascii="Times New Roman" w:hAnsi="Times New Roman" w:cs="Times New Roman"/>
          <w:b/>
          <w:sz w:val="24"/>
          <w:szCs w:val="24"/>
        </w:rPr>
        <w:t>ПРОЧИЕ УСЛОВИЯ.</w:t>
      </w:r>
    </w:p>
    <w:p w14:paraId="053FE05B" w14:textId="77777777" w:rsidR="00E442B5" w:rsidRPr="00E442B5" w:rsidRDefault="00E442B5" w:rsidP="00E442B5">
      <w:pPr>
        <w:spacing w:after="0" w:line="240" w:lineRule="auto"/>
        <w:ind w:firstLine="540"/>
        <w:jc w:val="both"/>
        <w:rPr>
          <w:rFonts w:ascii="Times New Roman" w:hAnsi="Times New Roman" w:cs="Times New Roman"/>
          <w:b/>
          <w:sz w:val="24"/>
          <w:szCs w:val="24"/>
        </w:rPr>
      </w:pPr>
    </w:p>
    <w:p w14:paraId="7E8EB22F"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10.1.Приложения к настоящему Соглашению:</w:t>
      </w:r>
    </w:p>
    <w:p w14:paraId="4356BEF1"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Приложение № 1 – график отпуска теплоэнергии;</w:t>
      </w:r>
    </w:p>
    <w:p w14:paraId="71E805C7"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Приложение № 2 –  расчёт электроэнергии;</w:t>
      </w:r>
    </w:p>
    <w:p w14:paraId="6D32A883"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Приложение № 3 – расчёт водоснабжения и водоотведения;</w:t>
      </w:r>
    </w:p>
    <w:p w14:paraId="4B77A84B"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Приложения №4 – акт разграничения балансовой принадлежности и эксплуатационной ответственности сторон.</w:t>
      </w:r>
    </w:p>
    <w:p w14:paraId="48802514" w14:textId="2A3743A9" w:rsidR="00E442B5" w:rsidRPr="00E442B5" w:rsidRDefault="00E442B5" w:rsidP="00E442B5">
      <w:pPr>
        <w:spacing w:after="0" w:line="240" w:lineRule="auto"/>
        <w:jc w:val="both"/>
        <w:rPr>
          <w:rFonts w:ascii="Times New Roman" w:hAnsi="Times New Roman" w:cs="Times New Roman"/>
          <w:color w:val="FF0000"/>
          <w:sz w:val="24"/>
          <w:szCs w:val="24"/>
        </w:rPr>
      </w:pPr>
      <w:r w:rsidRPr="00E442B5">
        <w:rPr>
          <w:rFonts w:ascii="Times New Roman" w:hAnsi="Times New Roman" w:cs="Times New Roman"/>
          <w:sz w:val="24"/>
          <w:szCs w:val="24"/>
        </w:rPr>
        <w:t xml:space="preserve">10.2. Все изменения и дополнения к настоящему Соглашению заключаются в соответствии с п. 10.6. Договора аренды недвижимого имущества № </w:t>
      </w:r>
      <w:r w:rsidR="00D857E8" w:rsidRPr="00D857E8">
        <w:rPr>
          <w:rFonts w:ascii="Times New Roman" w:hAnsi="Times New Roman" w:cs="Times New Roman"/>
          <w:sz w:val="24"/>
          <w:szCs w:val="24"/>
        </w:rPr>
        <w:t>______ от ______</w:t>
      </w:r>
      <w:r w:rsidRPr="00D857E8">
        <w:rPr>
          <w:rFonts w:ascii="Times New Roman" w:hAnsi="Times New Roman" w:cs="Times New Roman"/>
          <w:sz w:val="24"/>
          <w:szCs w:val="24"/>
        </w:rPr>
        <w:t xml:space="preserve"> 2024 г.</w:t>
      </w:r>
    </w:p>
    <w:p w14:paraId="771B5651"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10.3. Ни одна из Сторон не имеет права без согласования с другой стороной передавать свои обязательства и права третьей стороне.</w:t>
      </w:r>
    </w:p>
    <w:p w14:paraId="6ECB4A66" w14:textId="0DF9D3D5" w:rsidR="00E442B5" w:rsidRPr="00E442B5" w:rsidRDefault="00E442B5" w:rsidP="00E442B5">
      <w:pPr>
        <w:spacing w:after="0" w:line="240" w:lineRule="auto"/>
        <w:jc w:val="both"/>
        <w:rPr>
          <w:rFonts w:ascii="Times New Roman" w:hAnsi="Times New Roman" w:cs="Times New Roman"/>
          <w:color w:val="FF0000"/>
          <w:sz w:val="24"/>
          <w:szCs w:val="24"/>
        </w:rPr>
      </w:pPr>
      <w:r w:rsidRPr="00E442B5">
        <w:rPr>
          <w:rFonts w:ascii="Times New Roman" w:hAnsi="Times New Roman" w:cs="Times New Roman"/>
          <w:sz w:val="24"/>
          <w:szCs w:val="24"/>
        </w:rPr>
        <w:t xml:space="preserve">10.4. Настоящее Соглашение является неотъемлемой частью  Договора аренды недвижимого имущества № </w:t>
      </w:r>
      <w:r w:rsidR="00D857E8" w:rsidRPr="00D857E8">
        <w:rPr>
          <w:rFonts w:ascii="Times New Roman" w:hAnsi="Times New Roman" w:cs="Times New Roman"/>
          <w:sz w:val="24"/>
          <w:szCs w:val="24"/>
        </w:rPr>
        <w:t>______ от ______</w:t>
      </w:r>
      <w:r w:rsidRPr="00D857E8">
        <w:rPr>
          <w:rFonts w:ascii="Times New Roman" w:hAnsi="Times New Roman" w:cs="Times New Roman"/>
          <w:sz w:val="24"/>
          <w:szCs w:val="24"/>
        </w:rPr>
        <w:t xml:space="preserve"> 2024 г., </w:t>
      </w:r>
      <w:r w:rsidRPr="00E442B5">
        <w:rPr>
          <w:rFonts w:ascii="Times New Roman" w:hAnsi="Times New Roman" w:cs="Times New Roman"/>
          <w:sz w:val="24"/>
          <w:szCs w:val="24"/>
        </w:rPr>
        <w:t xml:space="preserve">составлено в 2-х экземплярах, по одному экземпляру для каждой из Сторон. Оба документа являются идентичными и имеют одинаковую юридическую силу. </w:t>
      </w:r>
    </w:p>
    <w:p w14:paraId="07F21754"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10.5. Стороны назначают контактных лиц (Ответственных представителей), о чем уведомляют друг друга путём обмена официальными письмами.</w:t>
      </w:r>
    </w:p>
    <w:p w14:paraId="6D75B71F"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10.6. Обязательной и неотъемлемой частью договора является Акт разграничения балансовой принадлежности и эксплуатационной ответственности сторон (Приложение №4).</w:t>
      </w:r>
    </w:p>
    <w:p w14:paraId="57FF16A6" w14:textId="77C1415D" w:rsidR="00E442B5" w:rsidRPr="00D857E8" w:rsidRDefault="00E442B5" w:rsidP="00E442B5">
      <w:pPr>
        <w:spacing w:after="0" w:line="240" w:lineRule="auto"/>
        <w:jc w:val="both"/>
        <w:rPr>
          <w:rFonts w:ascii="Times New Roman" w:hAnsi="Times New Roman" w:cs="Times New Roman"/>
          <w:b/>
          <w:sz w:val="24"/>
          <w:szCs w:val="24"/>
        </w:rPr>
      </w:pPr>
      <w:r w:rsidRPr="00E442B5">
        <w:rPr>
          <w:rFonts w:ascii="Times New Roman" w:hAnsi="Times New Roman" w:cs="Times New Roman"/>
          <w:sz w:val="24"/>
          <w:szCs w:val="24"/>
        </w:rPr>
        <w:t xml:space="preserve">10.7. В случае изменения места нахождения, реквизитов, указанных в Разделе 11 настоящего Соглашения, стороны информируют об этом друг друга в письменном виде в соответствии с </w:t>
      </w:r>
      <w:r w:rsidR="001F7681">
        <w:rPr>
          <w:rFonts w:ascii="Times New Roman" w:hAnsi="Times New Roman" w:cs="Times New Roman"/>
          <w:sz w:val="24"/>
          <w:szCs w:val="24"/>
        </w:rPr>
        <w:br/>
      </w:r>
      <w:r w:rsidRPr="00E442B5">
        <w:rPr>
          <w:rFonts w:ascii="Times New Roman" w:hAnsi="Times New Roman" w:cs="Times New Roman"/>
          <w:sz w:val="24"/>
          <w:szCs w:val="24"/>
        </w:rPr>
        <w:t xml:space="preserve">п. 10.4 Договора аренды недвижимого имущества </w:t>
      </w:r>
      <w:r w:rsidRPr="00D857E8">
        <w:rPr>
          <w:rFonts w:ascii="Times New Roman" w:hAnsi="Times New Roman" w:cs="Times New Roman"/>
          <w:sz w:val="24"/>
          <w:szCs w:val="24"/>
        </w:rPr>
        <w:t xml:space="preserve">№ </w:t>
      </w:r>
      <w:r w:rsidR="00D857E8" w:rsidRPr="00D857E8">
        <w:rPr>
          <w:rFonts w:ascii="Times New Roman" w:hAnsi="Times New Roman" w:cs="Times New Roman"/>
          <w:sz w:val="24"/>
          <w:szCs w:val="24"/>
        </w:rPr>
        <w:t>______ от ______</w:t>
      </w:r>
      <w:r w:rsidRPr="00D857E8">
        <w:rPr>
          <w:rFonts w:ascii="Times New Roman" w:hAnsi="Times New Roman" w:cs="Times New Roman"/>
          <w:sz w:val="24"/>
          <w:szCs w:val="24"/>
        </w:rPr>
        <w:t xml:space="preserve"> 2024 г.</w:t>
      </w:r>
    </w:p>
    <w:p w14:paraId="24B52600" w14:textId="77777777" w:rsidR="00D857E8" w:rsidRDefault="00D857E8" w:rsidP="00E442B5">
      <w:pPr>
        <w:spacing w:after="0" w:line="240" w:lineRule="auto"/>
        <w:ind w:firstLine="708"/>
        <w:jc w:val="both"/>
        <w:rPr>
          <w:rFonts w:ascii="Times New Roman" w:hAnsi="Times New Roman" w:cs="Times New Roman"/>
          <w:b/>
          <w:sz w:val="24"/>
          <w:szCs w:val="24"/>
        </w:rPr>
      </w:pPr>
    </w:p>
    <w:p w14:paraId="7014B7D7" w14:textId="77777777" w:rsidR="00E442B5" w:rsidRPr="00E442B5" w:rsidRDefault="00E442B5" w:rsidP="00E442B5">
      <w:pPr>
        <w:spacing w:after="0" w:line="240" w:lineRule="auto"/>
        <w:ind w:firstLine="708"/>
        <w:jc w:val="both"/>
        <w:rPr>
          <w:rFonts w:ascii="Times New Roman" w:hAnsi="Times New Roman" w:cs="Times New Roman"/>
          <w:b/>
          <w:bCs/>
          <w:sz w:val="24"/>
          <w:szCs w:val="24"/>
        </w:rPr>
      </w:pPr>
      <w:r w:rsidRPr="00E442B5">
        <w:rPr>
          <w:rFonts w:ascii="Times New Roman" w:hAnsi="Times New Roman" w:cs="Times New Roman"/>
          <w:b/>
          <w:sz w:val="24"/>
          <w:szCs w:val="24"/>
        </w:rPr>
        <w:t>11.</w:t>
      </w:r>
      <w:r w:rsidRPr="00E442B5">
        <w:rPr>
          <w:rFonts w:ascii="Times New Roman" w:hAnsi="Times New Roman" w:cs="Times New Roman"/>
          <w:b/>
          <w:bCs/>
          <w:sz w:val="24"/>
          <w:szCs w:val="24"/>
        </w:rPr>
        <w:t xml:space="preserve"> ЮРИДИЧЕСКИЕ АДРЕСА И БАНКОВСКИЕ  РЕКВИЗИТЫ СТОРОН:</w:t>
      </w:r>
    </w:p>
    <w:tbl>
      <w:tblPr>
        <w:tblW w:w="9822" w:type="dxa"/>
        <w:tblLook w:val="04A0" w:firstRow="1" w:lastRow="0" w:firstColumn="1" w:lastColumn="0" w:noHBand="0" w:noVBand="1"/>
      </w:tblPr>
      <w:tblGrid>
        <w:gridCol w:w="9822"/>
      </w:tblGrid>
      <w:tr w:rsidR="00E442B5" w:rsidRPr="00E442B5" w14:paraId="07B57973" w14:textId="77777777" w:rsidTr="004B531D">
        <w:tc>
          <w:tcPr>
            <w:tcW w:w="9822" w:type="dxa"/>
          </w:tcPr>
          <w:p w14:paraId="65DDB5A1" w14:textId="77777777" w:rsidR="00E442B5" w:rsidRPr="00E442B5" w:rsidRDefault="00E442B5" w:rsidP="00E442B5">
            <w:pPr>
              <w:spacing w:after="0" w:line="240" w:lineRule="auto"/>
              <w:rPr>
                <w:rFonts w:ascii="Times New Roman" w:hAnsi="Times New Roman" w:cs="Times New Roman"/>
                <w:sz w:val="24"/>
                <w:szCs w:val="24"/>
              </w:rPr>
            </w:pPr>
          </w:p>
          <w:tbl>
            <w:tblPr>
              <w:tblW w:w="9606" w:type="dxa"/>
              <w:tblLook w:val="04A0" w:firstRow="1" w:lastRow="0" w:firstColumn="1" w:lastColumn="0" w:noHBand="0" w:noVBand="1"/>
            </w:tblPr>
            <w:tblGrid>
              <w:gridCol w:w="4786"/>
              <w:gridCol w:w="4820"/>
            </w:tblGrid>
            <w:tr w:rsidR="00E442B5" w:rsidRPr="00E442B5" w14:paraId="4AEB300A" w14:textId="77777777" w:rsidTr="004B531D">
              <w:tc>
                <w:tcPr>
                  <w:tcW w:w="4786" w:type="dxa"/>
                </w:tcPr>
                <w:p w14:paraId="058DCB84"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Арендодатель:</w:t>
                  </w:r>
                </w:p>
                <w:p w14:paraId="2BC53B41" w14:textId="77777777" w:rsidR="00E442B5" w:rsidRPr="00E442B5" w:rsidRDefault="00E442B5" w:rsidP="00E442B5">
                  <w:pPr>
                    <w:spacing w:after="0" w:line="240" w:lineRule="auto"/>
                    <w:jc w:val="both"/>
                    <w:rPr>
                      <w:rFonts w:ascii="Times New Roman" w:hAnsi="Times New Roman" w:cs="Times New Roman"/>
                      <w:sz w:val="24"/>
                      <w:szCs w:val="24"/>
                    </w:rPr>
                  </w:pPr>
                </w:p>
              </w:tc>
              <w:tc>
                <w:tcPr>
                  <w:tcW w:w="4820" w:type="dxa"/>
                  <w:hideMark/>
                </w:tcPr>
                <w:p w14:paraId="487EFE36"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Арендатор:</w:t>
                  </w:r>
                </w:p>
              </w:tc>
            </w:tr>
            <w:tr w:rsidR="00E442B5" w:rsidRPr="00E442B5" w14:paraId="0AF32BDF" w14:textId="77777777" w:rsidTr="004B531D">
              <w:tc>
                <w:tcPr>
                  <w:tcW w:w="4786" w:type="dxa"/>
                </w:tcPr>
                <w:p w14:paraId="3B9EC1FB" w14:textId="77777777" w:rsidR="00E442B5" w:rsidRPr="00E442B5" w:rsidRDefault="00E442B5" w:rsidP="00E442B5">
                  <w:pPr>
                    <w:spacing w:after="0" w:line="240" w:lineRule="auto"/>
                    <w:rPr>
                      <w:rFonts w:ascii="Times New Roman" w:hAnsi="Times New Roman" w:cs="Times New Roman"/>
                      <w:sz w:val="24"/>
                      <w:szCs w:val="24"/>
                    </w:rPr>
                  </w:pPr>
                  <w:r w:rsidRPr="00E442B5">
                    <w:rPr>
                      <w:rFonts w:ascii="Times New Roman" w:hAnsi="Times New Roman" w:cs="Times New Roman"/>
                      <w:sz w:val="24"/>
                      <w:szCs w:val="24"/>
                    </w:rPr>
                    <w:t xml:space="preserve">Публичное акционерное общество </w:t>
                  </w:r>
                </w:p>
                <w:p w14:paraId="5484858F" w14:textId="77777777" w:rsidR="00E442B5" w:rsidRPr="00E442B5" w:rsidRDefault="00E442B5" w:rsidP="00E442B5">
                  <w:pPr>
                    <w:spacing w:after="0" w:line="240" w:lineRule="auto"/>
                    <w:rPr>
                      <w:rFonts w:ascii="Times New Roman" w:hAnsi="Times New Roman" w:cs="Times New Roman"/>
                      <w:sz w:val="24"/>
                      <w:szCs w:val="24"/>
                    </w:rPr>
                  </w:pPr>
                  <w:r w:rsidRPr="00E442B5">
                    <w:rPr>
                      <w:rFonts w:ascii="Times New Roman" w:hAnsi="Times New Roman" w:cs="Times New Roman"/>
                      <w:sz w:val="24"/>
                      <w:szCs w:val="24"/>
                    </w:rPr>
                    <w:t>«Красногорский завод им. C.А. Зверева»</w:t>
                  </w:r>
                </w:p>
                <w:p w14:paraId="7B04B4CF" w14:textId="77777777" w:rsidR="00E442B5" w:rsidRPr="00E442B5" w:rsidRDefault="00E442B5" w:rsidP="00E442B5">
                  <w:pPr>
                    <w:spacing w:after="0" w:line="240" w:lineRule="auto"/>
                    <w:rPr>
                      <w:rFonts w:ascii="Times New Roman" w:hAnsi="Times New Roman" w:cs="Times New Roman"/>
                      <w:sz w:val="24"/>
                      <w:szCs w:val="24"/>
                    </w:rPr>
                  </w:pPr>
                  <w:r w:rsidRPr="00E442B5">
                    <w:rPr>
                      <w:rFonts w:ascii="Times New Roman" w:hAnsi="Times New Roman" w:cs="Times New Roman"/>
                      <w:sz w:val="24"/>
                      <w:szCs w:val="24"/>
                    </w:rPr>
                    <w:t>143403, Московская область,</w:t>
                  </w:r>
                </w:p>
                <w:p w14:paraId="7E995EAF" w14:textId="77777777" w:rsidR="00E442B5" w:rsidRPr="00E442B5" w:rsidRDefault="00E442B5" w:rsidP="00E442B5">
                  <w:pPr>
                    <w:spacing w:after="0" w:line="240" w:lineRule="auto"/>
                    <w:rPr>
                      <w:rFonts w:ascii="Times New Roman" w:hAnsi="Times New Roman" w:cs="Times New Roman"/>
                      <w:sz w:val="24"/>
                      <w:szCs w:val="24"/>
                    </w:rPr>
                  </w:pPr>
                  <w:r w:rsidRPr="00E442B5">
                    <w:rPr>
                      <w:rFonts w:ascii="Times New Roman" w:hAnsi="Times New Roman" w:cs="Times New Roman"/>
                      <w:sz w:val="24"/>
                      <w:szCs w:val="24"/>
                    </w:rPr>
                    <w:t>г. Красногорск, ул. Речная, влд.8</w:t>
                  </w:r>
                </w:p>
                <w:p w14:paraId="5CD25895" w14:textId="77777777" w:rsidR="00E442B5" w:rsidRPr="00E442B5" w:rsidRDefault="00E442B5" w:rsidP="00E442B5">
                  <w:pPr>
                    <w:spacing w:after="0" w:line="240" w:lineRule="auto"/>
                    <w:rPr>
                      <w:rFonts w:ascii="Times New Roman" w:hAnsi="Times New Roman" w:cs="Times New Roman"/>
                      <w:sz w:val="24"/>
                      <w:szCs w:val="24"/>
                    </w:rPr>
                  </w:pPr>
                  <w:r w:rsidRPr="00E442B5">
                    <w:rPr>
                      <w:rFonts w:ascii="Times New Roman" w:hAnsi="Times New Roman" w:cs="Times New Roman"/>
                      <w:sz w:val="24"/>
                      <w:szCs w:val="24"/>
                    </w:rPr>
                    <w:t>ИНН 5024022965   КПП 774550001</w:t>
                  </w:r>
                </w:p>
                <w:p w14:paraId="0C9D3375" w14:textId="77777777" w:rsidR="00E442B5" w:rsidRPr="00E442B5" w:rsidRDefault="00E442B5" w:rsidP="00E442B5">
                  <w:pPr>
                    <w:spacing w:after="0" w:line="240" w:lineRule="auto"/>
                    <w:rPr>
                      <w:rFonts w:ascii="Times New Roman" w:hAnsi="Times New Roman" w:cs="Times New Roman"/>
                      <w:sz w:val="24"/>
                      <w:szCs w:val="24"/>
                    </w:rPr>
                  </w:pPr>
                  <w:r w:rsidRPr="00E442B5">
                    <w:rPr>
                      <w:rFonts w:ascii="Times New Roman" w:hAnsi="Times New Roman" w:cs="Times New Roman"/>
                      <w:sz w:val="24"/>
                      <w:szCs w:val="24"/>
                    </w:rPr>
                    <w:t xml:space="preserve">Р/ с 40702810100250009226 в </w:t>
                  </w:r>
                </w:p>
                <w:p w14:paraId="05CBD57E" w14:textId="77777777" w:rsidR="00E442B5" w:rsidRPr="00E442B5" w:rsidRDefault="00E442B5" w:rsidP="00E442B5">
                  <w:pPr>
                    <w:spacing w:after="0" w:line="240" w:lineRule="auto"/>
                    <w:rPr>
                      <w:rFonts w:ascii="Times New Roman" w:hAnsi="Times New Roman" w:cs="Times New Roman"/>
                      <w:sz w:val="24"/>
                      <w:szCs w:val="24"/>
                    </w:rPr>
                  </w:pPr>
                  <w:r w:rsidRPr="00E442B5">
                    <w:rPr>
                      <w:rFonts w:ascii="Times New Roman" w:hAnsi="Times New Roman" w:cs="Times New Roman"/>
                      <w:sz w:val="24"/>
                      <w:szCs w:val="24"/>
                    </w:rPr>
                    <w:t>АО АКБ «НОВИКОМБАНК»</w:t>
                  </w:r>
                </w:p>
                <w:p w14:paraId="77C9E8E9" w14:textId="77777777" w:rsidR="00E442B5" w:rsidRPr="00E442B5" w:rsidRDefault="00E442B5" w:rsidP="00E442B5">
                  <w:pPr>
                    <w:spacing w:after="0" w:line="240" w:lineRule="auto"/>
                    <w:rPr>
                      <w:rFonts w:ascii="Times New Roman" w:hAnsi="Times New Roman" w:cs="Times New Roman"/>
                      <w:sz w:val="24"/>
                      <w:szCs w:val="24"/>
                    </w:rPr>
                  </w:pPr>
                  <w:r w:rsidRPr="00E442B5">
                    <w:rPr>
                      <w:rFonts w:ascii="Times New Roman" w:hAnsi="Times New Roman" w:cs="Times New Roman"/>
                      <w:sz w:val="24"/>
                      <w:szCs w:val="24"/>
                    </w:rPr>
                    <w:t xml:space="preserve">г. Москва </w:t>
                  </w:r>
                </w:p>
                <w:p w14:paraId="17F91DF2" w14:textId="77777777" w:rsidR="00E442B5" w:rsidRPr="00E442B5" w:rsidRDefault="00E442B5" w:rsidP="00E442B5">
                  <w:pPr>
                    <w:spacing w:after="0" w:line="240" w:lineRule="auto"/>
                    <w:rPr>
                      <w:rFonts w:ascii="Times New Roman" w:hAnsi="Times New Roman" w:cs="Times New Roman"/>
                      <w:sz w:val="24"/>
                      <w:szCs w:val="24"/>
                    </w:rPr>
                  </w:pPr>
                  <w:r w:rsidRPr="00E442B5">
                    <w:rPr>
                      <w:rFonts w:ascii="Times New Roman" w:hAnsi="Times New Roman" w:cs="Times New Roman"/>
                      <w:sz w:val="24"/>
                      <w:szCs w:val="24"/>
                    </w:rPr>
                    <w:t>К/с 30101810245250000162</w:t>
                  </w:r>
                </w:p>
                <w:p w14:paraId="4AFE8496" w14:textId="77777777" w:rsidR="00E442B5" w:rsidRPr="00E442B5" w:rsidRDefault="00E442B5" w:rsidP="00E442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БИК 044525162</w:t>
                  </w:r>
                </w:p>
                <w:p w14:paraId="213146C3" w14:textId="77777777" w:rsidR="00E442B5" w:rsidRPr="00E442B5" w:rsidRDefault="00E442B5" w:rsidP="00E442B5">
                  <w:pPr>
                    <w:spacing w:after="0" w:line="240" w:lineRule="auto"/>
                    <w:jc w:val="both"/>
                    <w:rPr>
                      <w:rFonts w:ascii="Times New Roman" w:hAnsi="Times New Roman" w:cs="Times New Roman"/>
                      <w:sz w:val="24"/>
                      <w:szCs w:val="24"/>
                    </w:rPr>
                  </w:pPr>
                </w:p>
                <w:p w14:paraId="51727900" w14:textId="77777777" w:rsidR="00E442B5" w:rsidRPr="00E442B5" w:rsidRDefault="00E442B5" w:rsidP="00E442B5">
                  <w:pPr>
                    <w:suppressLineNumbers/>
                    <w:spacing w:after="0" w:line="240" w:lineRule="auto"/>
                    <w:rPr>
                      <w:rFonts w:ascii="Times New Roman" w:hAnsi="Times New Roman" w:cs="Times New Roman"/>
                      <w:sz w:val="24"/>
                      <w:szCs w:val="24"/>
                    </w:rPr>
                  </w:pPr>
                </w:p>
                <w:p w14:paraId="2F98E458" w14:textId="06A23546" w:rsidR="00E442B5" w:rsidRPr="00E442B5" w:rsidRDefault="00E442B5" w:rsidP="009066B5">
                  <w:pPr>
                    <w:spacing w:after="0" w:line="240" w:lineRule="auto"/>
                    <w:jc w:val="both"/>
                    <w:rPr>
                      <w:rFonts w:ascii="Times New Roman" w:hAnsi="Times New Roman" w:cs="Times New Roman"/>
                      <w:sz w:val="24"/>
                      <w:szCs w:val="24"/>
                    </w:rPr>
                  </w:pPr>
                  <w:r w:rsidRPr="00E442B5">
                    <w:rPr>
                      <w:rFonts w:ascii="Times New Roman" w:hAnsi="Times New Roman" w:cs="Times New Roman"/>
                      <w:sz w:val="24"/>
                      <w:szCs w:val="24"/>
                    </w:rPr>
                    <w:t xml:space="preserve">_______________ </w:t>
                  </w:r>
                </w:p>
              </w:tc>
              <w:tc>
                <w:tcPr>
                  <w:tcW w:w="4820" w:type="dxa"/>
                </w:tcPr>
                <w:p w14:paraId="61DEFEC8" w14:textId="77777777" w:rsidR="00E442B5" w:rsidRDefault="00E442B5" w:rsidP="00E442B5">
                  <w:pPr>
                    <w:autoSpaceDN w:val="0"/>
                    <w:spacing w:after="0" w:line="240" w:lineRule="auto"/>
                    <w:rPr>
                      <w:rFonts w:ascii="Times New Roman" w:hAnsi="Times New Roman" w:cs="Times New Roman"/>
                      <w:sz w:val="24"/>
                      <w:szCs w:val="24"/>
                    </w:rPr>
                  </w:pPr>
                </w:p>
                <w:p w14:paraId="6CA0C791" w14:textId="77777777" w:rsidR="009066B5" w:rsidRDefault="009066B5" w:rsidP="00E442B5">
                  <w:pPr>
                    <w:autoSpaceDN w:val="0"/>
                    <w:spacing w:after="0" w:line="240" w:lineRule="auto"/>
                    <w:rPr>
                      <w:rFonts w:ascii="Times New Roman" w:hAnsi="Times New Roman" w:cs="Times New Roman"/>
                      <w:sz w:val="24"/>
                      <w:szCs w:val="24"/>
                    </w:rPr>
                  </w:pPr>
                </w:p>
                <w:p w14:paraId="6F14FD2F" w14:textId="77777777" w:rsidR="009066B5" w:rsidRDefault="009066B5" w:rsidP="00E442B5">
                  <w:pPr>
                    <w:autoSpaceDN w:val="0"/>
                    <w:spacing w:after="0" w:line="240" w:lineRule="auto"/>
                    <w:rPr>
                      <w:rFonts w:ascii="Times New Roman" w:hAnsi="Times New Roman" w:cs="Times New Roman"/>
                      <w:sz w:val="24"/>
                      <w:szCs w:val="24"/>
                    </w:rPr>
                  </w:pPr>
                </w:p>
                <w:p w14:paraId="1341E97D" w14:textId="77777777" w:rsidR="009066B5" w:rsidRDefault="009066B5" w:rsidP="00E442B5">
                  <w:pPr>
                    <w:autoSpaceDN w:val="0"/>
                    <w:spacing w:after="0" w:line="240" w:lineRule="auto"/>
                    <w:rPr>
                      <w:rFonts w:ascii="Times New Roman" w:hAnsi="Times New Roman" w:cs="Times New Roman"/>
                      <w:sz w:val="24"/>
                      <w:szCs w:val="24"/>
                    </w:rPr>
                  </w:pPr>
                </w:p>
                <w:p w14:paraId="62A72C29" w14:textId="77777777" w:rsidR="009066B5" w:rsidRDefault="009066B5" w:rsidP="00E442B5">
                  <w:pPr>
                    <w:autoSpaceDN w:val="0"/>
                    <w:spacing w:after="0" w:line="240" w:lineRule="auto"/>
                    <w:rPr>
                      <w:rFonts w:ascii="Times New Roman" w:hAnsi="Times New Roman" w:cs="Times New Roman"/>
                      <w:sz w:val="24"/>
                      <w:szCs w:val="24"/>
                    </w:rPr>
                  </w:pPr>
                </w:p>
                <w:p w14:paraId="4256133C" w14:textId="77777777" w:rsidR="009066B5" w:rsidRDefault="009066B5" w:rsidP="00E442B5">
                  <w:pPr>
                    <w:autoSpaceDN w:val="0"/>
                    <w:spacing w:after="0" w:line="240" w:lineRule="auto"/>
                    <w:rPr>
                      <w:rFonts w:ascii="Times New Roman" w:hAnsi="Times New Roman" w:cs="Times New Roman"/>
                      <w:sz w:val="24"/>
                      <w:szCs w:val="24"/>
                    </w:rPr>
                  </w:pPr>
                </w:p>
                <w:p w14:paraId="7B2CC5AD" w14:textId="77777777" w:rsidR="009066B5" w:rsidRDefault="009066B5" w:rsidP="00E442B5">
                  <w:pPr>
                    <w:autoSpaceDN w:val="0"/>
                    <w:spacing w:after="0" w:line="240" w:lineRule="auto"/>
                    <w:rPr>
                      <w:rFonts w:ascii="Times New Roman" w:hAnsi="Times New Roman" w:cs="Times New Roman"/>
                      <w:sz w:val="24"/>
                      <w:szCs w:val="24"/>
                    </w:rPr>
                  </w:pPr>
                </w:p>
                <w:p w14:paraId="7FA878BA" w14:textId="77777777" w:rsidR="009066B5" w:rsidRDefault="009066B5" w:rsidP="00E442B5">
                  <w:pPr>
                    <w:autoSpaceDN w:val="0"/>
                    <w:spacing w:after="0" w:line="240" w:lineRule="auto"/>
                    <w:rPr>
                      <w:rFonts w:ascii="Times New Roman" w:hAnsi="Times New Roman" w:cs="Times New Roman"/>
                      <w:sz w:val="24"/>
                      <w:szCs w:val="24"/>
                    </w:rPr>
                  </w:pPr>
                </w:p>
                <w:p w14:paraId="7D2C7393" w14:textId="77777777" w:rsidR="009066B5" w:rsidRDefault="009066B5" w:rsidP="00E442B5">
                  <w:pPr>
                    <w:autoSpaceDN w:val="0"/>
                    <w:spacing w:after="0" w:line="240" w:lineRule="auto"/>
                    <w:rPr>
                      <w:rFonts w:ascii="Times New Roman" w:hAnsi="Times New Roman" w:cs="Times New Roman"/>
                      <w:sz w:val="24"/>
                      <w:szCs w:val="24"/>
                    </w:rPr>
                  </w:pPr>
                </w:p>
                <w:p w14:paraId="2D5ABFEC" w14:textId="77777777" w:rsidR="009066B5" w:rsidRPr="00E442B5" w:rsidRDefault="009066B5" w:rsidP="00E442B5">
                  <w:pPr>
                    <w:autoSpaceDN w:val="0"/>
                    <w:spacing w:after="0" w:line="240" w:lineRule="auto"/>
                    <w:rPr>
                      <w:rFonts w:ascii="Times New Roman" w:hAnsi="Times New Roman" w:cs="Times New Roman"/>
                      <w:sz w:val="24"/>
                      <w:szCs w:val="24"/>
                    </w:rPr>
                  </w:pPr>
                </w:p>
                <w:p w14:paraId="380196A2" w14:textId="77777777" w:rsidR="00E442B5" w:rsidRDefault="00E442B5" w:rsidP="00E442B5">
                  <w:pPr>
                    <w:autoSpaceDN w:val="0"/>
                    <w:spacing w:after="0" w:line="240" w:lineRule="auto"/>
                    <w:rPr>
                      <w:rFonts w:ascii="Times New Roman" w:hAnsi="Times New Roman" w:cs="Times New Roman"/>
                      <w:sz w:val="24"/>
                      <w:szCs w:val="24"/>
                    </w:rPr>
                  </w:pPr>
                </w:p>
                <w:p w14:paraId="17E26326" w14:textId="77777777" w:rsidR="009066B5" w:rsidRPr="00E442B5" w:rsidRDefault="009066B5" w:rsidP="00E442B5">
                  <w:pPr>
                    <w:autoSpaceDN w:val="0"/>
                    <w:spacing w:after="0" w:line="240" w:lineRule="auto"/>
                    <w:rPr>
                      <w:rFonts w:ascii="Times New Roman" w:hAnsi="Times New Roman" w:cs="Times New Roman"/>
                      <w:sz w:val="24"/>
                      <w:szCs w:val="24"/>
                    </w:rPr>
                  </w:pPr>
                </w:p>
                <w:p w14:paraId="2FFCA92F" w14:textId="63025C6E" w:rsidR="00E442B5" w:rsidRPr="00E442B5" w:rsidRDefault="00E442B5" w:rsidP="009066B5">
                  <w:pPr>
                    <w:spacing w:after="0" w:line="240" w:lineRule="auto"/>
                    <w:ind w:right="34"/>
                    <w:jc w:val="both"/>
                    <w:rPr>
                      <w:rFonts w:ascii="Times New Roman" w:hAnsi="Times New Roman" w:cs="Times New Roman"/>
                      <w:sz w:val="24"/>
                      <w:szCs w:val="24"/>
                    </w:rPr>
                  </w:pPr>
                  <w:r w:rsidRPr="00E442B5">
                    <w:rPr>
                      <w:rFonts w:ascii="Times New Roman" w:hAnsi="Times New Roman" w:cs="Times New Roman"/>
                      <w:sz w:val="24"/>
                      <w:szCs w:val="24"/>
                    </w:rPr>
                    <w:t xml:space="preserve"> ______________ </w:t>
                  </w:r>
                </w:p>
              </w:tc>
            </w:tr>
          </w:tbl>
          <w:p w14:paraId="2DE6BB8A" w14:textId="77777777" w:rsidR="00E442B5" w:rsidRPr="00E442B5" w:rsidRDefault="00E442B5" w:rsidP="00E442B5">
            <w:pPr>
              <w:autoSpaceDN w:val="0"/>
              <w:spacing w:after="0" w:line="240" w:lineRule="auto"/>
              <w:rPr>
                <w:rFonts w:ascii="Times New Roman" w:hAnsi="Times New Roman" w:cs="Times New Roman"/>
                <w:sz w:val="24"/>
                <w:szCs w:val="24"/>
              </w:rPr>
            </w:pPr>
          </w:p>
        </w:tc>
      </w:tr>
    </w:tbl>
    <w:p w14:paraId="5800DBDC" w14:textId="77777777" w:rsidR="00E442B5" w:rsidRPr="00E442B5" w:rsidRDefault="00E442B5" w:rsidP="00E442B5">
      <w:pPr>
        <w:spacing w:after="0" w:line="240" w:lineRule="auto"/>
        <w:jc w:val="both"/>
        <w:rPr>
          <w:rFonts w:ascii="Times New Roman" w:hAnsi="Times New Roman" w:cs="Times New Roman"/>
          <w:sz w:val="24"/>
          <w:szCs w:val="24"/>
        </w:rPr>
      </w:pPr>
    </w:p>
    <w:p w14:paraId="33FF71C5" w14:textId="77777777" w:rsidR="00E442B5" w:rsidRPr="004F5FDA" w:rsidRDefault="00E442B5" w:rsidP="00E442B5">
      <w:pPr>
        <w:jc w:val="both"/>
        <w:rPr>
          <w:rFonts w:cs="Times New Roman"/>
          <w:sz w:val="16"/>
          <w:szCs w:val="16"/>
        </w:rPr>
      </w:pPr>
    </w:p>
    <w:p w14:paraId="6357B90E" w14:textId="77777777" w:rsidR="00E442B5" w:rsidRPr="00EE0470" w:rsidRDefault="00E442B5" w:rsidP="00EE0470">
      <w:pPr>
        <w:ind w:firstLine="540"/>
        <w:jc w:val="both"/>
        <w:rPr>
          <w:rFonts w:ascii="Times New Roman" w:hAnsi="Times New Roman" w:cs="Times New Roman"/>
          <w:sz w:val="24"/>
          <w:szCs w:val="24"/>
        </w:rPr>
      </w:pPr>
    </w:p>
    <w:p w14:paraId="17FBD230" w14:textId="77777777" w:rsidR="00EE0470" w:rsidRPr="00EE0470" w:rsidRDefault="00EE0470" w:rsidP="00EE0470">
      <w:pPr>
        <w:jc w:val="both"/>
        <w:rPr>
          <w:rFonts w:ascii="Times New Roman" w:hAnsi="Times New Roman" w:cs="Times New Roman"/>
          <w:sz w:val="24"/>
          <w:szCs w:val="24"/>
        </w:rPr>
      </w:pPr>
    </w:p>
    <w:p w14:paraId="32BB3ECD" w14:textId="77777777" w:rsidR="00EE0470" w:rsidRPr="00EE0470" w:rsidRDefault="00EE0470" w:rsidP="00EE0470">
      <w:pPr>
        <w:jc w:val="both"/>
        <w:rPr>
          <w:rFonts w:ascii="Times New Roman" w:hAnsi="Times New Roman" w:cs="Times New Roman"/>
          <w:sz w:val="24"/>
          <w:szCs w:val="24"/>
        </w:rPr>
      </w:pPr>
    </w:p>
    <w:p w14:paraId="5464FD43" w14:textId="77777777" w:rsidR="00EE0470" w:rsidRPr="00EE0470" w:rsidRDefault="00EE0470" w:rsidP="00EE0470">
      <w:pPr>
        <w:jc w:val="both"/>
        <w:rPr>
          <w:rFonts w:ascii="Times New Roman" w:hAnsi="Times New Roman" w:cs="Times New Roman"/>
          <w:sz w:val="24"/>
          <w:szCs w:val="24"/>
        </w:rPr>
      </w:pPr>
    </w:p>
    <w:p w14:paraId="4154D56C" w14:textId="77777777" w:rsidR="00EE0470" w:rsidRPr="00EE0470" w:rsidRDefault="00EE0470" w:rsidP="00EE0470">
      <w:pPr>
        <w:jc w:val="both"/>
        <w:rPr>
          <w:rFonts w:ascii="Times New Roman" w:hAnsi="Times New Roman" w:cs="Times New Roman"/>
          <w:sz w:val="24"/>
          <w:szCs w:val="24"/>
        </w:rPr>
      </w:pPr>
    </w:p>
    <w:p w14:paraId="6E8C6128" w14:textId="77777777" w:rsidR="00EE0470" w:rsidRPr="00EE0470" w:rsidRDefault="00EE0470" w:rsidP="00EE0470">
      <w:pPr>
        <w:jc w:val="both"/>
        <w:rPr>
          <w:rFonts w:ascii="Times New Roman" w:hAnsi="Times New Roman" w:cs="Times New Roman"/>
          <w:sz w:val="24"/>
          <w:szCs w:val="24"/>
        </w:rPr>
      </w:pPr>
    </w:p>
    <w:p w14:paraId="6D2CC1AF" w14:textId="77777777" w:rsidR="00EE0470" w:rsidRPr="00EE0470" w:rsidRDefault="00EE0470" w:rsidP="00EE0470">
      <w:pPr>
        <w:pStyle w:val="a8"/>
        <w:jc w:val="right"/>
        <w:rPr>
          <w:sz w:val="24"/>
          <w:szCs w:val="24"/>
          <w:lang w:val="ru-RU"/>
        </w:rPr>
      </w:pPr>
      <w:r w:rsidRPr="00EE0470">
        <w:rPr>
          <w:sz w:val="24"/>
          <w:szCs w:val="24"/>
          <w:lang w:val="ru-RU"/>
        </w:rPr>
        <w:lastRenderedPageBreak/>
        <w:t>Приложение № 6 к Договору</w:t>
      </w:r>
    </w:p>
    <w:p w14:paraId="690F4790" w14:textId="77777777" w:rsidR="00EE0470" w:rsidRPr="00EE0470" w:rsidRDefault="00EE0470" w:rsidP="000A026A">
      <w:pPr>
        <w:spacing w:after="0"/>
        <w:ind w:left="5400"/>
        <w:jc w:val="right"/>
        <w:rPr>
          <w:rFonts w:ascii="Times New Roman" w:hAnsi="Times New Roman" w:cs="Times New Roman"/>
          <w:sz w:val="24"/>
          <w:szCs w:val="24"/>
        </w:rPr>
      </w:pPr>
      <w:r w:rsidRPr="00EE0470">
        <w:rPr>
          <w:rFonts w:ascii="Times New Roman" w:hAnsi="Times New Roman" w:cs="Times New Roman"/>
          <w:sz w:val="24"/>
          <w:szCs w:val="24"/>
        </w:rPr>
        <w:t xml:space="preserve">аренды недвижимого имущества </w:t>
      </w:r>
    </w:p>
    <w:p w14:paraId="0A395C39" w14:textId="119C5AF3" w:rsidR="00EE0470" w:rsidRPr="00EE0470" w:rsidRDefault="000A026A" w:rsidP="000A026A">
      <w:pPr>
        <w:spacing w:after="0"/>
        <w:ind w:left="5400"/>
        <w:jc w:val="right"/>
        <w:rPr>
          <w:rFonts w:ascii="Times New Roman" w:hAnsi="Times New Roman" w:cs="Times New Roman"/>
          <w:sz w:val="24"/>
          <w:szCs w:val="24"/>
        </w:rPr>
      </w:pPr>
      <w:r>
        <w:rPr>
          <w:rFonts w:ascii="Times New Roman" w:hAnsi="Times New Roman" w:cs="Times New Roman"/>
          <w:sz w:val="24"/>
          <w:szCs w:val="24"/>
        </w:rPr>
        <w:t>№ _______ от «__</w:t>
      </w:r>
      <w:r w:rsidR="00EE0470" w:rsidRPr="00EE0470">
        <w:rPr>
          <w:rFonts w:ascii="Times New Roman" w:hAnsi="Times New Roman" w:cs="Times New Roman"/>
          <w:sz w:val="24"/>
          <w:szCs w:val="24"/>
        </w:rPr>
        <w:t xml:space="preserve">» </w:t>
      </w:r>
      <w:r>
        <w:rPr>
          <w:rFonts w:ascii="Times New Roman" w:hAnsi="Times New Roman" w:cs="Times New Roman"/>
          <w:sz w:val="24"/>
          <w:szCs w:val="24"/>
        </w:rPr>
        <w:t>______</w:t>
      </w:r>
      <w:r w:rsidR="00EE0470" w:rsidRPr="00EE0470">
        <w:rPr>
          <w:rFonts w:ascii="Times New Roman" w:hAnsi="Times New Roman" w:cs="Times New Roman"/>
          <w:sz w:val="24"/>
          <w:szCs w:val="24"/>
        </w:rPr>
        <w:t xml:space="preserve"> 2024 г.</w:t>
      </w:r>
    </w:p>
    <w:p w14:paraId="5593A250" w14:textId="77777777" w:rsidR="00EE0470" w:rsidRPr="00EE0470" w:rsidRDefault="00EE0470" w:rsidP="00EE0470">
      <w:pPr>
        <w:pStyle w:val="5"/>
        <w:keepNext/>
        <w:numPr>
          <w:ilvl w:val="4"/>
          <w:numId w:val="16"/>
        </w:numPr>
        <w:tabs>
          <w:tab w:val="left" w:pos="283"/>
        </w:tabs>
        <w:overflowPunct w:val="0"/>
        <w:autoSpaceDE w:val="0"/>
        <w:spacing w:before="0" w:after="0"/>
        <w:jc w:val="center"/>
        <w:textAlignment w:val="baseline"/>
        <w:rPr>
          <w:b/>
          <w:sz w:val="24"/>
          <w:szCs w:val="24"/>
        </w:rPr>
      </w:pPr>
    </w:p>
    <w:p w14:paraId="1BC6CC54" w14:textId="77777777" w:rsidR="00EE0470" w:rsidRPr="00EE0470" w:rsidRDefault="00EE0470" w:rsidP="00EE0470">
      <w:pPr>
        <w:pStyle w:val="5"/>
        <w:keepNext/>
        <w:numPr>
          <w:ilvl w:val="4"/>
          <w:numId w:val="16"/>
        </w:numPr>
        <w:tabs>
          <w:tab w:val="left" w:pos="283"/>
        </w:tabs>
        <w:overflowPunct w:val="0"/>
        <w:autoSpaceDE w:val="0"/>
        <w:spacing w:before="0" w:after="0"/>
        <w:jc w:val="center"/>
        <w:textAlignment w:val="baseline"/>
        <w:rPr>
          <w:b/>
          <w:sz w:val="24"/>
          <w:szCs w:val="24"/>
        </w:rPr>
      </w:pPr>
      <w:r w:rsidRPr="00EE0470">
        <w:rPr>
          <w:sz w:val="24"/>
          <w:szCs w:val="24"/>
        </w:rPr>
        <w:t xml:space="preserve">СОГЛАШЕНИЕ  </w:t>
      </w:r>
    </w:p>
    <w:p w14:paraId="34997042" w14:textId="77777777" w:rsidR="00EE0470" w:rsidRPr="00EE0470" w:rsidRDefault="00EE0470" w:rsidP="00A8734D">
      <w:pPr>
        <w:spacing w:after="0"/>
        <w:jc w:val="center"/>
        <w:rPr>
          <w:rFonts w:ascii="Times New Roman" w:hAnsi="Times New Roman" w:cs="Times New Roman"/>
          <w:sz w:val="24"/>
          <w:szCs w:val="24"/>
        </w:rPr>
      </w:pPr>
      <w:r w:rsidRPr="00EE0470">
        <w:rPr>
          <w:rFonts w:ascii="Times New Roman" w:hAnsi="Times New Roman" w:cs="Times New Roman"/>
          <w:sz w:val="24"/>
          <w:szCs w:val="24"/>
        </w:rPr>
        <w:t>об оказании услуг по проезду по территории</w:t>
      </w:r>
    </w:p>
    <w:p w14:paraId="74C2D252" w14:textId="45C1E0B7" w:rsidR="00EE0470" w:rsidRPr="00EE0470" w:rsidRDefault="00EE0470" w:rsidP="00A8734D">
      <w:pPr>
        <w:spacing w:after="0"/>
        <w:jc w:val="center"/>
        <w:rPr>
          <w:rFonts w:ascii="Times New Roman" w:hAnsi="Times New Roman" w:cs="Times New Roman"/>
          <w:sz w:val="24"/>
          <w:szCs w:val="24"/>
        </w:rPr>
      </w:pPr>
      <w:r w:rsidRPr="00EE0470">
        <w:rPr>
          <w:rFonts w:ascii="Times New Roman" w:hAnsi="Times New Roman" w:cs="Times New Roman"/>
          <w:sz w:val="24"/>
          <w:szCs w:val="24"/>
        </w:rPr>
        <w:t xml:space="preserve">Публичного акционерного </w:t>
      </w:r>
      <w:r w:rsidR="00794A04">
        <w:rPr>
          <w:rFonts w:ascii="Times New Roman" w:hAnsi="Times New Roman" w:cs="Times New Roman"/>
          <w:sz w:val="24"/>
          <w:szCs w:val="24"/>
        </w:rPr>
        <w:t xml:space="preserve">общества </w:t>
      </w:r>
      <w:r w:rsidRPr="00EE0470">
        <w:rPr>
          <w:rFonts w:ascii="Times New Roman" w:hAnsi="Times New Roman" w:cs="Times New Roman"/>
          <w:sz w:val="24"/>
          <w:szCs w:val="24"/>
        </w:rPr>
        <w:t>«Красно</w:t>
      </w:r>
      <w:r w:rsidR="001A7CF0">
        <w:rPr>
          <w:rFonts w:ascii="Times New Roman" w:hAnsi="Times New Roman" w:cs="Times New Roman"/>
          <w:sz w:val="24"/>
          <w:szCs w:val="24"/>
        </w:rPr>
        <w:t>горский завод им. С.А. Зверева»</w:t>
      </w:r>
    </w:p>
    <w:p w14:paraId="710B957D" w14:textId="6E01625F" w:rsidR="00EE0470" w:rsidRPr="00EE0470" w:rsidRDefault="00EE0470" w:rsidP="00EE0470">
      <w:pPr>
        <w:spacing w:line="360" w:lineRule="auto"/>
        <w:jc w:val="center"/>
        <w:rPr>
          <w:rFonts w:ascii="Times New Roman" w:hAnsi="Times New Roman" w:cs="Times New Roman"/>
          <w:sz w:val="24"/>
          <w:szCs w:val="24"/>
        </w:rPr>
      </w:pPr>
      <w:r w:rsidRPr="00EE0470">
        <w:rPr>
          <w:rFonts w:ascii="Times New Roman" w:hAnsi="Times New Roman" w:cs="Times New Roman"/>
          <w:sz w:val="24"/>
          <w:szCs w:val="24"/>
        </w:rPr>
        <w:t xml:space="preserve">г. Красногорск                                                                      </w:t>
      </w:r>
      <w:r w:rsidR="000A026A">
        <w:rPr>
          <w:rFonts w:ascii="Times New Roman" w:hAnsi="Times New Roman" w:cs="Times New Roman"/>
          <w:sz w:val="24"/>
          <w:szCs w:val="24"/>
        </w:rPr>
        <w:t xml:space="preserve">                             «__</w:t>
      </w:r>
      <w:r w:rsidRPr="00EE0470">
        <w:rPr>
          <w:rFonts w:ascii="Times New Roman" w:hAnsi="Times New Roman" w:cs="Times New Roman"/>
          <w:sz w:val="24"/>
          <w:szCs w:val="24"/>
        </w:rPr>
        <w:t xml:space="preserve">» </w:t>
      </w:r>
      <w:r w:rsidR="000A026A">
        <w:rPr>
          <w:rFonts w:ascii="Times New Roman" w:hAnsi="Times New Roman" w:cs="Times New Roman"/>
          <w:sz w:val="24"/>
          <w:szCs w:val="24"/>
        </w:rPr>
        <w:t>_______</w:t>
      </w:r>
      <w:r w:rsidRPr="00EE0470">
        <w:rPr>
          <w:rFonts w:ascii="Times New Roman" w:hAnsi="Times New Roman" w:cs="Times New Roman"/>
          <w:sz w:val="24"/>
          <w:szCs w:val="24"/>
        </w:rPr>
        <w:t xml:space="preserve"> 2024 г.</w:t>
      </w:r>
    </w:p>
    <w:p w14:paraId="6472C66F" w14:textId="75383061" w:rsidR="00EE0470" w:rsidRPr="00EE0470" w:rsidRDefault="003D2736" w:rsidP="001A7CF0">
      <w:pPr>
        <w:pStyle w:val="afff4"/>
        <w:ind w:firstLine="708"/>
        <w:jc w:val="both"/>
        <w:rPr>
          <w:szCs w:val="24"/>
        </w:rPr>
      </w:pPr>
      <w:r>
        <w:rPr>
          <w:szCs w:val="24"/>
        </w:rPr>
        <w:t xml:space="preserve">Публичное акционерное общество </w:t>
      </w:r>
      <w:r w:rsidRPr="006D31ED">
        <w:rPr>
          <w:szCs w:val="24"/>
        </w:rPr>
        <w:t>«</w:t>
      </w:r>
      <w:r>
        <w:rPr>
          <w:szCs w:val="24"/>
        </w:rPr>
        <w:t>Красногорский завод им. С.А. Зверева</w:t>
      </w:r>
      <w:r w:rsidRPr="006D31ED">
        <w:rPr>
          <w:szCs w:val="24"/>
        </w:rPr>
        <w:t xml:space="preserve">», именуемое в дальнейшем «Арендодатель», в лице ____________________________________, действующего на основании ______________________, с одной стороны, и </w:t>
      </w:r>
      <w:r>
        <w:rPr>
          <w:szCs w:val="24"/>
        </w:rPr>
        <w:t>«_________________</w:t>
      </w:r>
      <w:r w:rsidRPr="006D31ED">
        <w:rPr>
          <w:szCs w:val="24"/>
        </w:rPr>
        <w:t xml:space="preserve">», </w:t>
      </w:r>
      <w:r>
        <w:rPr>
          <w:szCs w:val="24"/>
        </w:rPr>
        <w:t xml:space="preserve"> </w:t>
      </w:r>
      <w:r w:rsidRPr="006D31ED">
        <w:rPr>
          <w:szCs w:val="24"/>
        </w:rPr>
        <w:t>именуемое в дальнейшем «Аренда</w:t>
      </w:r>
      <w:r>
        <w:rPr>
          <w:szCs w:val="24"/>
        </w:rPr>
        <w:t>тор», в лице __________________</w:t>
      </w:r>
      <w:r w:rsidRPr="006D31ED">
        <w:rPr>
          <w:szCs w:val="24"/>
        </w:rPr>
        <w:t xml:space="preserve">___, действующего на основании ____________________, с другой стороны, </w:t>
      </w:r>
      <w:r w:rsidR="00EE0470" w:rsidRPr="00EE0470">
        <w:rPr>
          <w:szCs w:val="24"/>
        </w:rPr>
        <w:t xml:space="preserve">заключили настоящее  соглашение (далее по тексту - Соглашение) о нижеследующем:  </w:t>
      </w:r>
    </w:p>
    <w:p w14:paraId="22336B11" w14:textId="77777777" w:rsidR="00EE0470" w:rsidRPr="00EE0470" w:rsidRDefault="00EE0470" w:rsidP="00A8734D">
      <w:pPr>
        <w:pStyle w:val="a8"/>
        <w:ind w:firstLine="455"/>
        <w:jc w:val="both"/>
        <w:rPr>
          <w:sz w:val="24"/>
          <w:szCs w:val="24"/>
          <w:lang w:val="ru-RU"/>
        </w:rPr>
      </w:pPr>
      <w:r w:rsidRPr="00EE0470">
        <w:rPr>
          <w:sz w:val="24"/>
          <w:szCs w:val="24"/>
          <w:lang w:val="ru-RU"/>
        </w:rPr>
        <w:t>1. Общие условия.</w:t>
      </w:r>
    </w:p>
    <w:p w14:paraId="299F1D61" w14:textId="4CE8BB92" w:rsidR="00EE0470" w:rsidRPr="00EE0470" w:rsidRDefault="00EE0470" w:rsidP="00A8734D">
      <w:pPr>
        <w:pStyle w:val="311"/>
        <w:spacing w:after="0"/>
        <w:ind w:firstLine="540"/>
        <w:rPr>
          <w:rFonts w:cs="Times New Roman"/>
          <w:sz w:val="24"/>
          <w:szCs w:val="24"/>
        </w:rPr>
      </w:pPr>
      <w:r w:rsidRPr="00EE0470">
        <w:rPr>
          <w:rFonts w:cs="Times New Roman"/>
          <w:sz w:val="24"/>
          <w:szCs w:val="24"/>
        </w:rPr>
        <w:t xml:space="preserve">1.1. Арендодатель оказывает услуги по оформлению пропусков и обеспечению проезда автотранспорта Арендатора, его контрагентов по территории Арендодателя к Объекту аренды, </w:t>
      </w:r>
      <w:r w:rsidRPr="00EE0470">
        <w:rPr>
          <w:rFonts w:cs="Times New Roman"/>
          <w:bCs/>
          <w:sz w:val="24"/>
          <w:szCs w:val="24"/>
        </w:rPr>
        <w:t xml:space="preserve">определённому в </w:t>
      </w:r>
      <w:r w:rsidRPr="00EE0470">
        <w:rPr>
          <w:rFonts w:cs="Times New Roman"/>
          <w:sz w:val="24"/>
          <w:szCs w:val="24"/>
        </w:rPr>
        <w:t xml:space="preserve">Договоре аренды </w:t>
      </w:r>
      <w:r w:rsidR="003D2736">
        <w:rPr>
          <w:rFonts w:cs="Times New Roman"/>
          <w:sz w:val="24"/>
          <w:szCs w:val="24"/>
        </w:rPr>
        <w:t>недвижимого имущества № ______ от ___________</w:t>
      </w:r>
      <w:r w:rsidRPr="00EE0470">
        <w:rPr>
          <w:rFonts w:cs="Times New Roman"/>
          <w:sz w:val="24"/>
          <w:szCs w:val="24"/>
        </w:rPr>
        <w:t xml:space="preserve"> 2024 г., за плату по установленным тарифам (Приложение №1 к настоящему Соглашению).</w:t>
      </w:r>
    </w:p>
    <w:p w14:paraId="5836E08A" w14:textId="77777777" w:rsidR="00EE0470" w:rsidRPr="00EE0470" w:rsidRDefault="00EE0470" w:rsidP="00A8734D">
      <w:pPr>
        <w:pStyle w:val="a8"/>
        <w:ind w:firstLine="455"/>
        <w:jc w:val="both"/>
        <w:rPr>
          <w:sz w:val="24"/>
          <w:szCs w:val="24"/>
          <w:lang w:val="ru-RU"/>
        </w:rPr>
      </w:pPr>
      <w:r w:rsidRPr="00EE0470">
        <w:rPr>
          <w:sz w:val="24"/>
          <w:szCs w:val="24"/>
          <w:lang w:val="ru-RU"/>
        </w:rPr>
        <w:t xml:space="preserve">1.2. Для осуществления Арендатором своей деятельности на объекте аренды расположенном в здании центрального материального склада (инв.100064), по адресу: 143403, г. Красногорск, Московской области, ул. Речная, 8. </w:t>
      </w:r>
    </w:p>
    <w:p w14:paraId="4C50E0DA" w14:textId="5159109A" w:rsidR="00EE0470" w:rsidRPr="00EE0470" w:rsidRDefault="00EE0470" w:rsidP="00A8734D">
      <w:pPr>
        <w:spacing w:after="0" w:line="240" w:lineRule="auto"/>
        <w:ind w:firstLine="540"/>
        <w:jc w:val="both"/>
        <w:rPr>
          <w:rFonts w:ascii="Times New Roman" w:hAnsi="Times New Roman" w:cs="Times New Roman"/>
          <w:sz w:val="24"/>
          <w:szCs w:val="24"/>
        </w:rPr>
      </w:pPr>
      <w:r w:rsidRPr="00EE0470">
        <w:rPr>
          <w:rFonts w:ascii="Times New Roman" w:hAnsi="Times New Roman" w:cs="Times New Roman"/>
          <w:sz w:val="24"/>
          <w:szCs w:val="24"/>
        </w:rPr>
        <w:t>1.3. Настоящее Соглашение заключено на основании Договора аренды недвижимого имуществ</w:t>
      </w:r>
      <w:r w:rsidR="003D2736">
        <w:rPr>
          <w:rFonts w:ascii="Times New Roman" w:hAnsi="Times New Roman" w:cs="Times New Roman"/>
          <w:sz w:val="24"/>
          <w:szCs w:val="24"/>
        </w:rPr>
        <w:t>а № _______ от ________</w:t>
      </w:r>
      <w:r w:rsidRPr="00EE0470">
        <w:rPr>
          <w:rFonts w:ascii="Times New Roman" w:hAnsi="Times New Roman" w:cs="Times New Roman"/>
          <w:sz w:val="24"/>
          <w:szCs w:val="24"/>
        </w:rPr>
        <w:t xml:space="preserve"> 2024 г., является его Приложе</w:t>
      </w:r>
      <w:r w:rsidR="003D2736">
        <w:rPr>
          <w:rFonts w:ascii="Times New Roman" w:hAnsi="Times New Roman" w:cs="Times New Roman"/>
          <w:sz w:val="24"/>
          <w:szCs w:val="24"/>
        </w:rPr>
        <w:t>нием № 6 и неотъемлемой частью,</w:t>
      </w:r>
      <w:r w:rsidRPr="00EE0470">
        <w:rPr>
          <w:rFonts w:ascii="Times New Roman" w:hAnsi="Times New Roman" w:cs="Times New Roman"/>
          <w:sz w:val="24"/>
          <w:szCs w:val="24"/>
        </w:rPr>
        <w:t xml:space="preserve"> определяет условия оказания Арендодателем Арендатору услуг по проезду по территории Арендодателя.</w:t>
      </w:r>
    </w:p>
    <w:p w14:paraId="55CEF96A" w14:textId="39562B4C" w:rsidR="00EE0470" w:rsidRPr="00EE0470" w:rsidRDefault="003D2736" w:rsidP="00A8734D">
      <w:pPr>
        <w:pStyle w:val="a8"/>
        <w:jc w:val="both"/>
        <w:rPr>
          <w:sz w:val="24"/>
          <w:szCs w:val="24"/>
          <w:lang w:val="ru-RU"/>
        </w:rPr>
      </w:pPr>
      <w:r>
        <w:rPr>
          <w:sz w:val="24"/>
          <w:szCs w:val="24"/>
          <w:lang w:val="ru-RU"/>
        </w:rPr>
        <w:t xml:space="preserve">       </w:t>
      </w:r>
      <w:r w:rsidR="00EE0470" w:rsidRPr="00EE0470">
        <w:rPr>
          <w:sz w:val="24"/>
          <w:szCs w:val="24"/>
          <w:lang w:val="ru-RU"/>
        </w:rPr>
        <w:t xml:space="preserve">1.4. Взаимоотношения между Арендодателем и Арендатором в части, не урегулированной настоящим Соглашением, определяются Договором аренды </w:t>
      </w:r>
      <w:r>
        <w:rPr>
          <w:sz w:val="24"/>
          <w:szCs w:val="24"/>
          <w:lang w:val="ru-RU"/>
        </w:rPr>
        <w:t xml:space="preserve">недвижимого имущества </w:t>
      </w:r>
      <w:r w:rsidR="008E1ADE">
        <w:rPr>
          <w:sz w:val="24"/>
          <w:szCs w:val="24"/>
          <w:lang w:val="ru-RU"/>
        </w:rPr>
        <w:t xml:space="preserve">   </w:t>
      </w:r>
      <w:r w:rsidR="008E1ADE">
        <w:rPr>
          <w:sz w:val="24"/>
          <w:szCs w:val="24"/>
          <w:lang w:val="ru-RU"/>
        </w:rPr>
        <w:br/>
      </w:r>
      <w:r>
        <w:rPr>
          <w:sz w:val="24"/>
          <w:szCs w:val="24"/>
          <w:lang w:val="ru-RU"/>
        </w:rPr>
        <w:t>№ ______ от ___________</w:t>
      </w:r>
      <w:r w:rsidR="00EE0470" w:rsidRPr="00EE0470">
        <w:rPr>
          <w:sz w:val="24"/>
          <w:szCs w:val="24"/>
          <w:lang w:val="ru-RU"/>
        </w:rPr>
        <w:t xml:space="preserve"> 2024 г.</w:t>
      </w:r>
    </w:p>
    <w:p w14:paraId="004338C5" w14:textId="77777777" w:rsidR="00EE0470" w:rsidRPr="00EE0470" w:rsidRDefault="00EE0470" w:rsidP="00A8734D">
      <w:pPr>
        <w:spacing w:after="0" w:line="240" w:lineRule="auto"/>
        <w:ind w:firstLine="540"/>
        <w:jc w:val="both"/>
        <w:rPr>
          <w:rFonts w:ascii="Times New Roman" w:hAnsi="Times New Roman" w:cs="Times New Roman"/>
          <w:sz w:val="24"/>
          <w:szCs w:val="24"/>
        </w:rPr>
      </w:pPr>
      <w:r w:rsidRPr="00EE0470">
        <w:rPr>
          <w:rFonts w:ascii="Times New Roman" w:hAnsi="Times New Roman" w:cs="Times New Roman"/>
          <w:sz w:val="24"/>
          <w:szCs w:val="24"/>
        </w:rPr>
        <w:t>2. Права и обязанности сторон.</w:t>
      </w:r>
    </w:p>
    <w:p w14:paraId="2DE58834" w14:textId="77777777" w:rsidR="00EE0470" w:rsidRPr="00EE0470" w:rsidRDefault="00EE0470" w:rsidP="001A7CF0">
      <w:pPr>
        <w:spacing w:after="0" w:line="240" w:lineRule="auto"/>
        <w:ind w:firstLine="540"/>
        <w:jc w:val="both"/>
        <w:rPr>
          <w:rFonts w:ascii="Times New Roman" w:hAnsi="Times New Roman" w:cs="Times New Roman"/>
          <w:sz w:val="24"/>
          <w:szCs w:val="24"/>
        </w:rPr>
      </w:pPr>
      <w:r w:rsidRPr="00EE0470">
        <w:rPr>
          <w:rFonts w:ascii="Times New Roman" w:hAnsi="Times New Roman" w:cs="Times New Roman"/>
          <w:sz w:val="24"/>
          <w:szCs w:val="24"/>
        </w:rPr>
        <w:t>2.1. Права и обязанности Арендодателя.</w:t>
      </w:r>
    </w:p>
    <w:p w14:paraId="59A6F3EE" w14:textId="77777777" w:rsidR="00EE0470" w:rsidRPr="00EE0470" w:rsidRDefault="00EE0470" w:rsidP="001A7CF0">
      <w:pPr>
        <w:pStyle w:val="311"/>
        <w:spacing w:after="0"/>
        <w:ind w:firstLine="540"/>
        <w:rPr>
          <w:rFonts w:cs="Times New Roman"/>
          <w:bCs/>
          <w:sz w:val="24"/>
          <w:szCs w:val="24"/>
        </w:rPr>
      </w:pPr>
      <w:r w:rsidRPr="00EE0470">
        <w:rPr>
          <w:rFonts w:cs="Times New Roman"/>
          <w:bCs/>
          <w:sz w:val="24"/>
          <w:szCs w:val="24"/>
        </w:rPr>
        <w:t xml:space="preserve">2.1.1. Оформлять пропуска работникам </w:t>
      </w:r>
      <w:r w:rsidRPr="00EE0470">
        <w:rPr>
          <w:rFonts w:cs="Times New Roman"/>
          <w:sz w:val="24"/>
          <w:szCs w:val="24"/>
        </w:rPr>
        <w:t>Арендатора</w:t>
      </w:r>
      <w:r w:rsidRPr="00EE0470">
        <w:rPr>
          <w:rFonts w:cs="Times New Roman"/>
          <w:bCs/>
          <w:sz w:val="24"/>
          <w:szCs w:val="24"/>
        </w:rPr>
        <w:t xml:space="preserve"> и его контрагентам.</w:t>
      </w:r>
    </w:p>
    <w:p w14:paraId="74E8CCCC" w14:textId="0890B186" w:rsidR="00EE0470" w:rsidRPr="00EE0470" w:rsidRDefault="00EE0470" w:rsidP="001A7CF0">
      <w:pPr>
        <w:pStyle w:val="311"/>
        <w:spacing w:after="0"/>
        <w:ind w:firstLine="540"/>
        <w:jc w:val="both"/>
        <w:rPr>
          <w:rFonts w:cs="Times New Roman"/>
          <w:bCs/>
          <w:sz w:val="24"/>
          <w:szCs w:val="24"/>
        </w:rPr>
      </w:pPr>
      <w:r w:rsidRPr="00EE0470">
        <w:rPr>
          <w:rFonts w:cs="Times New Roman"/>
          <w:bCs/>
          <w:sz w:val="24"/>
          <w:szCs w:val="24"/>
        </w:rPr>
        <w:t xml:space="preserve">2.1.2. Обеспечивать проход и проезд работников </w:t>
      </w:r>
      <w:r w:rsidRPr="00EE0470">
        <w:rPr>
          <w:rFonts w:cs="Times New Roman"/>
          <w:sz w:val="24"/>
          <w:szCs w:val="24"/>
        </w:rPr>
        <w:t>Арендатора</w:t>
      </w:r>
      <w:r w:rsidRPr="00EE0470">
        <w:rPr>
          <w:rFonts w:cs="Times New Roman"/>
          <w:bCs/>
          <w:sz w:val="24"/>
          <w:szCs w:val="24"/>
        </w:rPr>
        <w:t xml:space="preserve"> по территории </w:t>
      </w:r>
      <w:r w:rsidRPr="00EE0470">
        <w:rPr>
          <w:rFonts w:cs="Times New Roman"/>
          <w:sz w:val="24"/>
          <w:szCs w:val="24"/>
        </w:rPr>
        <w:t>Арендодателя</w:t>
      </w:r>
      <w:r w:rsidRPr="00EE0470">
        <w:rPr>
          <w:rFonts w:cs="Times New Roman"/>
          <w:bCs/>
          <w:sz w:val="24"/>
          <w:szCs w:val="24"/>
        </w:rPr>
        <w:t xml:space="preserve"> к Объекту аренды, определённому в </w:t>
      </w:r>
      <w:r w:rsidRPr="00EE0470">
        <w:rPr>
          <w:rFonts w:cs="Times New Roman"/>
          <w:sz w:val="24"/>
          <w:szCs w:val="24"/>
        </w:rPr>
        <w:t xml:space="preserve">Договоре аренды </w:t>
      </w:r>
      <w:r w:rsidR="008E1ADE">
        <w:rPr>
          <w:rFonts w:cs="Times New Roman"/>
          <w:sz w:val="24"/>
          <w:szCs w:val="24"/>
        </w:rPr>
        <w:t>недвижимого имущества № _______ от ________</w:t>
      </w:r>
      <w:r w:rsidRPr="00EE0470">
        <w:rPr>
          <w:rFonts w:cs="Times New Roman"/>
          <w:sz w:val="24"/>
          <w:szCs w:val="24"/>
        </w:rPr>
        <w:t xml:space="preserve"> 2024 г.</w:t>
      </w:r>
    </w:p>
    <w:p w14:paraId="2205980F" w14:textId="77777777" w:rsidR="00EE0470" w:rsidRPr="00EE0470" w:rsidRDefault="00EE0470" w:rsidP="001A7CF0">
      <w:pPr>
        <w:spacing w:after="0" w:line="240" w:lineRule="auto"/>
        <w:ind w:firstLine="540"/>
        <w:jc w:val="both"/>
        <w:rPr>
          <w:rFonts w:ascii="Times New Roman" w:hAnsi="Times New Roman" w:cs="Times New Roman"/>
          <w:sz w:val="24"/>
          <w:szCs w:val="24"/>
        </w:rPr>
      </w:pPr>
      <w:r w:rsidRPr="00EE0470">
        <w:rPr>
          <w:rFonts w:ascii="Times New Roman" w:hAnsi="Times New Roman" w:cs="Times New Roman"/>
          <w:sz w:val="24"/>
          <w:szCs w:val="24"/>
        </w:rPr>
        <w:t>2.1.3. Арендодатель имеет право на досмотр и контрольную проверку на соответствие ввозимых/вывозимых (вносимых/выносимых) материальных ценностей, указанных в сопроводительных документах Арендатора.</w:t>
      </w:r>
    </w:p>
    <w:p w14:paraId="4BA74B4B" w14:textId="77777777" w:rsidR="00EE0470" w:rsidRPr="00EE0470" w:rsidRDefault="00EE0470" w:rsidP="001A7CF0">
      <w:pPr>
        <w:spacing w:after="0" w:line="240" w:lineRule="auto"/>
        <w:ind w:firstLine="540"/>
        <w:jc w:val="both"/>
        <w:rPr>
          <w:rFonts w:ascii="Times New Roman" w:hAnsi="Times New Roman" w:cs="Times New Roman"/>
          <w:sz w:val="24"/>
          <w:szCs w:val="24"/>
        </w:rPr>
      </w:pPr>
      <w:r w:rsidRPr="00EE0470">
        <w:rPr>
          <w:rFonts w:ascii="Times New Roman" w:hAnsi="Times New Roman" w:cs="Times New Roman"/>
          <w:sz w:val="24"/>
          <w:szCs w:val="24"/>
        </w:rPr>
        <w:t>2.2. Права и обязанности Арендатора.</w:t>
      </w:r>
    </w:p>
    <w:p w14:paraId="6C005FE6" w14:textId="77777777" w:rsidR="00EE0470" w:rsidRPr="00EE0470" w:rsidRDefault="00EE0470" w:rsidP="001A7CF0">
      <w:pPr>
        <w:spacing w:after="0" w:line="240" w:lineRule="auto"/>
        <w:ind w:firstLine="540"/>
        <w:jc w:val="both"/>
        <w:rPr>
          <w:rFonts w:ascii="Times New Roman" w:hAnsi="Times New Roman" w:cs="Times New Roman"/>
          <w:sz w:val="24"/>
          <w:szCs w:val="24"/>
        </w:rPr>
      </w:pPr>
      <w:r w:rsidRPr="00EE0470">
        <w:rPr>
          <w:rFonts w:ascii="Times New Roman" w:hAnsi="Times New Roman" w:cs="Times New Roman"/>
          <w:sz w:val="24"/>
          <w:szCs w:val="24"/>
        </w:rPr>
        <w:t>2.2.1. Своевременно и правильно оплачивать оказанные услуги за оформление пропусков и проезд транспорта.</w:t>
      </w:r>
    </w:p>
    <w:p w14:paraId="656BEAB8" w14:textId="77777777" w:rsidR="00EE0470" w:rsidRPr="00EE0470" w:rsidRDefault="00EE0470" w:rsidP="001A7CF0">
      <w:pPr>
        <w:spacing w:after="0" w:line="240" w:lineRule="auto"/>
        <w:ind w:firstLine="540"/>
        <w:jc w:val="both"/>
        <w:rPr>
          <w:rFonts w:ascii="Times New Roman" w:hAnsi="Times New Roman" w:cs="Times New Roman"/>
          <w:sz w:val="24"/>
          <w:szCs w:val="24"/>
        </w:rPr>
      </w:pPr>
      <w:r w:rsidRPr="00EE0470">
        <w:rPr>
          <w:rFonts w:ascii="Times New Roman" w:hAnsi="Times New Roman" w:cs="Times New Roman"/>
          <w:sz w:val="24"/>
          <w:szCs w:val="24"/>
        </w:rPr>
        <w:t>2.2.2. Соблюдать маршрут и правила дорожного движения. Скорость передвижения автотранспорта по территории Арендодателя не должна превышать 10 км/ч.</w:t>
      </w:r>
      <w:r w:rsidRPr="00EE0470">
        <w:rPr>
          <w:rFonts w:ascii="Times New Roman" w:hAnsi="Times New Roman" w:cs="Times New Roman"/>
          <w:bCs/>
          <w:sz w:val="24"/>
          <w:szCs w:val="24"/>
        </w:rPr>
        <w:tab/>
      </w:r>
    </w:p>
    <w:p w14:paraId="781891E5" w14:textId="77777777" w:rsidR="00EE0470" w:rsidRPr="00EE0470" w:rsidRDefault="00EE0470" w:rsidP="001A7CF0">
      <w:pPr>
        <w:spacing w:after="0" w:line="240" w:lineRule="auto"/>
        <w:ind w:firstLine="540"/>
        <w:jc w:val="both"/>
        <w:rPr>
          <w:rFonts w:ascii="Times New Roman" w:hAnsi="Times New Roman" w:cs="Times New Roman"/>
          <w:sz w:val="24"/>
          <w:szCs w:val="24"/>
        </w:rPr>
      </w:pPr>
      <w:r w:rsidRPr="00EE0470">
        <w:rPr>
          <w:rFonts w:ascii="Times New Roman" w:hAnsi="Times New Roman" w:cs="Times New Roman"/>
          <w:sz w:val="24"/>
          <w:szCs w:val="24"/>
        </w:rPr>
        <w:t xml:space="preserve">2.2.3. Арендатор не имеет права использовать территорию Арендодателя  для стоянки автотранспорта, принадлежащего Арендатору или его контрагентам. </w:t>
      </w:r>
    </w:p>
    <w:p w14:paraId="61A20476" w14:textId="77777777" w:rsidR="00EE0470" w:rsidRPr="00EE0470" w:rsidRDefault="00EE0470" w:rsidP="001A7CF0">
      <w:pPr>
        <w:spacing w:after="0" w:line="240" w:lineRule="auto"/>
        <w:ind w:firstLine="540"/>
        <w:jc w:val="both"/>
        <w:rPr>
          <w:rFonts w:ascii="Times New Roman" w:hAnsi="Times New Roman" w:cs="Times New Roman"/>
          <w:sz w:val="24"/>
          <w:szCs w:val="24"/>
        </w:rPr>
      </w:pPr>
      <w:r w:rsidRPr="00EE0470">
        <w:rPr>
          <w:rFonts w:ascii="Times New Roman" w:hAnsi="Times New Roman" w:cs="Times New Roman"/>
          <w:sz w:val="24"/>
          <w:szCs w:val="24"/>
        </w:rPr>
        <w:t>3. Срок действия Соглашения.</w:t>
      </w:r>
    </w:p>
    <w:p w14:paraId="1F920FE4" w14:textId="0499A5EC" w:rsidR="00EE0470" w:rsidRPr="00EE0470" w:rsidRDefault="00EE0470" w:rsidP="001A7CF0">
      <w:pPr>
        <w:spacing w:after="0" w:line="240" w:lineRule="auto"/>
        <w:ind w:firstLine="540"/>
        <w:jc w:val="both"/>
        <w:rPr>
          <w:rFonts w:ascii="Times New Roman" w:hAnsi="Times New Roman" w:cs="Times New Roman"/>
          <w:b/>
          <w:sz w:val="24"/>
          <w:szCs w:val="24"/>
        </w:rPr>
      </w:pPr>
      <w:r w:rsidRPr="00EE0470">
        <w:rPr>
          <w:rFonts w:ascii="Times New Roman" w:hAnsi="Times New Roman" w:cs="Times New Roman"/>
          <w:sz w:val="24"/>
          <w:szCs w:val="24"/>
        </w:rPr>
        <w:t>3.1</w:t>
      </w:r>
      <w:r w:rsidRPr="00EE0470">
        <w:rPr>
          <w:rFonts w:ascii="Times New Roman" w:hAnsi="Times New Roman" w:cs="Times New Roman"/>
          <w:b/>
          <w:sz w:val="24"/>
          <w:szCs w:val="24"/>
        </w:rPr>
        <w:t xml:space="preserve"> </w:t>
      </w:r>
      <w:r w:rsidRPr="00EE0470">
        <w:rPr>
          <w:rStyle w:val="111"/>
          <w:rFonts w:ascii="Times New Roman" w:hAnsi="Times New Roman" w:cs="Times New Roman"/>
          <w:b w:val="0"/>
          <w:sz w:val="24"/>
          <w:szCs w:val="24"/>
        </w:rPr>
        <w:t>Настоящее Соглашение действует</w:t>
      </w:r>
      <w:r w:rsidRPr="00EE0470">
        <w:rPr>
          <w:rFonts w:ascii="Times New Roman" w:hAnsi="Times New Roman" w:cs="Times New Roman"/>
          <w:sz w:val="24"/>
          <w:szCs w:val="24"/>
        </w:rPr>
        <w:t xml:space="preserve"> в течение срока действия Договора аренды </w:t>
      </w:r>
      <w:r w:rsidR="004303CB">
        <w:rPr>
          <w:rFonts w:ascii="Times New Roman" w:hAnsi="Times New Roman" w:cs="Times New Roman"/>
          <w:sz w:val="24"/>
          <w:szCs w:val="24"/>
        </w:rPr>
        <w:t>недвижимого имущества № ______ от ________</w:t>
      </w:r>
      <w:r w:rsidRPr="00EE0470">
        <w:rPr>
          <w:rFonts w:ascii="Times New Roman" w:hAnsi="Times New Roman" w:cs="Times New Roman"/>
          <w:sz w:val="24"/>
          <w:szCs w:val="24"/>
        </w:rPr>
        <w:t xml:space="preserve"> 2024 г. и его дополнительных соглашений.</w:t>
      </w:r>
    </w:p>
    <w:p w14:paraId="41785C52" w14:textId="3A2D7655" w:rsidR="00EE0470" w:rsidRPr="00EE0470" w:rsidRDefault="00EE0470" w:rsidP="001A7CF0">
      <w:pPr>
        <w:pStyle w:val="a8"/>
        <w:ind w:firstLine="455"/>
        <w:jc w:val="both"/>
        <w:rPr>
          <w:sz w:val="24"/>
          <w:szCs w:val="24"/>
          <w:lang w:val="ru-RU"/>
        </w:rPr>
      </w:pPr>
      <w:r w:rsidRPr="00EE0470">
        <w:rPr>
          <w:sz w:val="24"/>
          <w:szCs w:val="24"/>
          <w:lang w:val="ru-RU"/>
        </w:rPr>
        <w:t xml:space="preserve">3.2. Соглашение считается продлённым на последующий период времени, в случае наличия продления срока действия  Договора аренды </w:t>
      </w:r>
      <w:r w:rsidR="004303CB">
        <w:rPr>
          <w:sz w:val="24"/>
          <w:szCs w:val="24"/>
          <w:lang w:val="ru-RU"/>
        </w:rPr>
        <w:t>недвижимого имущества № ___________ от ___________</w:t>
      </w:r>
      <w:r w:rsidRPr="00EE0470">
        <w:rPr>
          <w:sz w:val="24"/>
          <w:szCs w:val="24"/>
          <w:lang w:val="ru-RU"/>
        </w:rPr>
        <w:t xml:space="preserve"> 2024 г., а также соответствующего письменного согласия сторон.</w:t>
      </w:r>
    </w:p>
    <w:p w14:paraId="417A7BFF" w14:textId="77777777" w:rsidR="00EE0470" w:rsidRPr="00EE0470" w:rsidRDefault="00EE0470" w:rsidP="001A7CF0">
      <w:pPr>
        <w:pStyle w:val="a8"/>
        <w:ind w:firstLine="455"/>
        <w:jc w:val="both"/>
        <w:rPr>
          <w:bCs/>
          <w:sz w:val="24"/>
          <w:szCs w:val="24"/>
          <w:lang w:val="ru-RU"/>
        </w:rPr>
      </w:pPr>
      <w:r w:rsidRPr="00EE0470">
        <w:rPr>
          <w:bCs/>
          <w:sz w:val="24"/>
          <w:szCs w:val="24"/>
          <w:lang w:val="ru-RU"/>
        </w:rPr>
        <w:t>4. Платежи и расчёты.</w:t>
      </w:r>
    </w:p>
    <w:p w14:paraId="12F3C70C" w14:textId="77777777" w:rsidR="00EE0470" w:rsidRPr="00EE0470" w:rsidRDefault="00EE0470" w:rsidP="001A7CF0">
      <w:pPr>
        <w:spacing w:after="0" w:line="240" w:lineRule="auto"/>
        <w:ind w:firstLine="540"/>
        <w:jc w:val="both"/>
        <w:rPr>
          <w:rFonts w:ascii="Times New Roman" w:hAnsi="Times New Roman" w:cs="Times New Roman"/>
          <w:bCs/>
          <w:sz w:val="24"/>
          <w:szCs w:val="24"/>
        </w:rPr>
      </w:pPr>
      <w:r w:rsidRPr="00EE0470">
        <w:rPr>
          <w:rFonts w:ascii="Times New Roman" w:hAnsi="Times New Roman" w:cs="Times New Roman"/>
          <w:bCs/>
          <w:sz w:val="24"/>
          <w:szCs w:val="24"/>
        </w:rPr>
        <w:lastRenderedPageBreak/>
        <w:t xml:space="preserve">4.1. За оказание услуг, указанных в п.1.1. </w:t>
      </w:r>
      <w:r w:rsidRPr="00EE0470">
        <w:rPr>
          <w:rFonts w:ascii="Times New Roman" w:hAnsi="Times New Roman" w:cs="Times New Roman"/>
          <w:sz w:val="24"/>
          <w:szCs w:val="24"/>
        </w:rPr>
        <w:t>Арендатор</w:t>
      </w:r>
      <w:r w:rsidRPr="00EE0470">
        <w:rPr>
          <w:rFonts w:ascii="Times New Roman" w:hAnsi="Times New Roman" w:cs="Times New Roman"/>
          <w:bCs/>
          <w:sz w:val="24"/>
          <w:szCs w:val="24"/>
        </w:rPr>
        <w:t xml:space="preserve"> производит оплату по установленным тарифам (Приложение №1). </w:t>
      </w:r>
    </w:p>
    <w:p w14:paraId="2D27CFEF" w14:textId="77777777" w:rsidR="00EE0470" w:rsidRPr="00EE0470" w:rsidRDefault="00EE0470" w:rsidP="001A7CF0">
      <w:pPr>
        <w:spacing w:after="0" w:line="240" w:lineRule="auto"/>
        <w:ind w:firstLine="540"/>
        <w:jc w:val="both"/>
        <w:rPr>
          <w:rFonts w:ascii="Times New Roman" w:hAnsi="Times New Roman" w:cs="Times New Roman"/>
          <w:bCs/>
          <w:sz w:val="24"/>
          <w:szCs w:val="24"/>
        </w:rPr>
      </w:pPr>
      <w:r w:rsidRPr="00EE0470">
        <w:rPr>
          <w:rFonts w:ascii="Times New Roman" w:hAnsi="Times New Roman" w:cs="Times New Roman"/>
          <w:bCs/>
          <w:sz w:val="24"/>
          <w:szCs w:val="24"/>
        </w:rPr>
        <w:t xml:space="preserve">4.2. Оформление временных пропусков, проезд по территории </w:t>
      </w:r>
      <w:r w:rsidRPr="00EE0470">
        <w:rPr>
          <w:rFonts w:ascii="Times New Roman" w:hAnsi="Times New Roman" w:cs="Times New Roman"/>
          <w:sz w:val="24"/>
          <w:szCs w:val="24"/>
        </w:rPr>
        <w:t>Арендодателя</w:t>
      </w:r>
      <w:r w:rsidRPr="00EE0470">
        <w:rPr>
          <w:rFonts w:ascii="Times New Roman" w:hAnsi="Times New Roman" w:cs="Times New Roman"/>
          <w:bCs/>
          <w:sz w:val="24"/>
          <w:szCs w:val="24"/>
        </w:rPr>
        <w:t xml:space="preserve"> автотранспорта </w:t>
      </w:r>
      <w:r w:rsidRPr="00EE0470">
        <w:rPr>
          <w:rFonts w:ascii="Times New Roman" w:hAnsi="Times New Roman" w:cs="Times New Roman"/>
          <w:sz w:val="24"/>
          <w:szCs w:val="24"/>
        </w:rPr>
        <w:t>Арендатора</w:t>
      </w:r>
      <w:r w:rsidRPr="00EE0470">
        <w:rPr>
          <w:rFonts w:ascii="Times New Roman" w:hAnsi="Times New Roman" w:cs="Times New Roman"/>
          <w:bCs/>
          <w:sz w:val="24"/>
          <w:szCs w:val="24"/>
        </w:rPr>
        <w:t xml:space="preserve">, его контрагентов, оплачивается по отдельным счетам на основании двусторонних актов о количестве оказанных услуг. Оплата производится на расчётный счёт </w:t>
      </w:r>
      <w:r w:rsidRPr="00EE0470">
        <w:rPr>
          <w:rFonts w:ascii="Times New Roman" w:hAnsi="Times New Roman" w:cs="Times New Roman"/>
          <w:sz w:val="24"/>
          <w:szCs w:val="24"/>
        </w:rPr>
        <w:t>Арендодателя</w:t>
      </w:r>
      <w:r w:rsidRPr="00EE0470">
        <w:rPr>
          <w:rFonts w:ascii="Times New Roman" w:hAnsi="Times New Roman" w:cs="Times New Roman"/>
          <w:bCs/>
          <w:sz w:val="24"/>
          <w:szCs w:val="24"/>
        </w:rPr>
        <w:t xml:space="preserve"> ежемесячно до 20-го числа месяца, следующего за отчётным.</w:t>
      </w:r>
    </w:p>
    <w:p w14:paraId="6B60BC9E" w14:textId="77777777" w:rsidR="00EE0470" w:rsidRPr="00EE0470" w:rsidRDefault="00EE0470" w:rsidP="001A7CF0">
      <w:pPr>
        <w:pStyle w:val="a8"/>
        <w:ind w:firstLine="540"/>
        <w:jc w:val="both"/>
        <w:rPr>
          <w:sz w:val="24"/>
          <w:szCs w:val="24"/>
          <w:lang w:val="ru-RU"/>
        </w:rPr>
      </w:pPr>
      <w:r w:rsidRPr="00EE0470">
        <w:rPr>
          <w:sz w:val="24"/>
          <w:szCs w:val="24"/>
          <w:lang w:val="ru-RU"/>
        </w:rPr>
        <w:t>5. Ответственность сторон.</w:t>
      </w:r>
    </w:p>
    <w:p w14:paraId="7930ED76" w14:textId="77777777" w:rsidR="00EE0470" w:rsidRPr="00EE0470" w:rsidRDefault="00EE0470" w:rsidP="001A7CF0">
      <w:pPr>
        <w:pStyle w:val="a8"/>
        <w:ind w:firstLine="540"/>
        <w:jc w:val="both"/>
        <w:rPr>
          <w:bCs/>
          <w:sz w:val="24"/>
          <w:szCs w:val="24"/>
          <w:lang w:val="ru-RU"/>
        </w:rPr>
      </w:pPr>
      <w:r w:rsidRPr="00EE0470">
        <w:rPr>
          <w:sz w:val="24"/>
          <w:szCs w:val="24"/>
          <w:lang w:val="ru-RU"/>
        </w:rPr>
        <w:t xml:space="preserve">5.1. </w:t>
      </w:r>
      <w:r w:rsidRPr="00EE0470">
        <w:rPr>
          <w:bCs/>
          <w:sz w:val="24"/>
          <w:szCs w:val="24"/>
          <w:lang w:val="ru-RU"/>
        </w:rPr>
        <w:t>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 Российской Федерации.</w:t>
      </w:r>
    </w:p>
    <w:p w14:paraId="6512AFA4" w14:textId="77777777" w:rsidR="00EE0470" w:rsidRPr="00EE0470" w:rsidRDefault="00EE0470" w:rsidP="001A7CF0">
      <w:pPr>
        <w:pStyle w:val="a8"/>
        <w:ind w:firstLine="540"/>
        <w:jc w:val="both"/>
        <w:rPr>
          <w:sz w:val="24"/>
          <w:szCs w:val="24"/>
          <w:lang w:val="ru-RU"/>
        </w:rPr>
      </w:pPr>
      <w:r w:rsidRPr="00EE0470">
        <w:rPr>
          <w:sz w:val="24"/>
          <w:szCs w:val="24"/>
          <w:lang w:val="ru-RU"/>
        </w:rPr>
        <w:t>5.2. Арендатор несёт полную ответственность за провозимые материалы и оборудование, соблюдение норм пожарной безопасности, охраны труда, экологической безопасности на территории Арендодателя в соответствии с действующим законодательством Российской Федерации.</w:t>
      </w:r>
    </w:p>
    <w:p w14:paraId="18E91673" w14:textId="77777777" w:rsidR="00EE0470" w:rsidRPr="00EE0470" w:rsidRDefault="00EE0470" w:rsidP="001A7CF0">
      <w:pPr>
        <w:spacing w:after="0" w:line="240" w:lineRule="auto"/>
        <w:ind w:firstLine="540"/>
        <w:jc w:val="both"/>
        <w:rPr>
          <w:rFonts w:ascii="Times New Roman" w:hAnsi="Times New Roman" w:cs="Times New Roman"/>
          <w:bCs/>
          <w:sz w:val="24"/>
          <w:szCs w:val="24"/>
        </w:rPr>
      </w:pPr>
      <w:r w:rsidRPr="00EE0470">
        <w:rPr>
          <w:rFonts w:ascii="Times New Roman" w:hAnsi="Times New Roman" w:cs="Times New Roman"/>
          <w:bCs/>
          <w:sz w:val="24"/>
          <w:szCs w:val="24"/>
        </w:rPr>
        <w:t>6. Порядок разрешения споров.</w:t>
      </w:r>
    </w:p>
    <w:p w14:paraId="410EF485" w14:textId="5A2D875E" w:rsidR="00EE0470" w:rsidRPr="00EE0470" w:rsidRDefault="00EE0470" w:rsidP="001A7CF0">
      <w:pPr>
        <w:spacing w:after="0" w:line="240" w:lineRule="auto"/>
        <w:ind w:firstLine="540"/>
        <w:jc w:val="both"/>
        <w:rPr>
          <w:rFonts w:ascii="Times New Roman" w:hAnsi="Times New Roman" w:cs="Times New Roman"/>
          <w:sz w:val="24"/>
          <w:szCs w:val="24"/>
        </w:rPr>
      </w:pPr>
      <w:r w:rsidRPr="00EE0470">
        <w:rPr>
          <w:rFonts w:ascii="Times New Roman" w:hAnsi="Times New Roman" w:cs="Times New Roman"/>
          <w:sz w:val="24"/>
          <w:szCs w:val="24"/>
        </w:rPr>
        <w:t xml:space="preserve">6.1. Споры и разногласия, возникающие между сторонами при исполнении настоящего Соглашения, решаются в соответствии с Разделом 7 Договора аренды </w:t>
      </w:r>
      <w:r w:rsidR="001A7CF0">
        <w:rPr>
          <w:rFonts w:ascii="Times New Roman" w:hAnsi="Times New Roman" w:cs="Times New Roman"/>
          <w:sz w:val="24"/>
          <w:szCs w:val="24"/>
        </w:rPr>
        <w:t>недвижимого имущества № __________ от ___________</w:t>
      </w:r>
      <w:r w:rsidRPr="00EE0470">
        <w:rPr>
          <w:rFonts w:ascii="Times New Roman" w:hAnsi="Times New Roman" w:cs="Times New Roman"/>
          <w:sz w:val="24"/>
          <w:szCs w:val="24"/>
        </w:rPr>
        <w:t xml:space="preserve"> 2024 г.</w:t>
      </w:r>
    </w:p>
    <w:p w14:paraId="75C77BBD" w14:textId="77777777" w:rsidR="00EE0470" w:rsidRPr="00EE0470" w:rsidRDefault="00EE0470" w:rsidP="001A7CF0">
      <w:pPr>
        <w:spacing w:after="0" w:line="240" w:lineRule="auto"/>
        <w:ind w:firstLine="540"/>
        <w:jc w:val="both"/>
        <w:rPr>
          <w:rFonts w:ascii="Times New Roman" w:hAnsi="Times New Roman" w:cs="Times New Roman"/>
          <w:sz w:val="24"/>
          <w:szCs w:val="24"/>
        </w:rPr>
      </w:pPr>
      <w:r w:rsidRPr="00EE0470">
        <w:rPr>
          <w:rFonts w:ascii="Times New Roman" w:hAnsi="Times New Roman" w:cs="Times New Roman"/>
          <w:sz w:val="24"/>
          <w:szCs w:val="24"/>
        </w:rPr>
        <w:t>7. Дополнительные условия.</w:t>
      </w:r>
    </w:p>
    <w:p w14:paraId="00E2F14F" w14:textId="6E116336" w:rsidR="00EE0470" w:rsidRPr="00EE0470" w:rsidRDefault="00EE0470" w:rsidP="001A7CF0">
      <w:pPr>
        <w:spacing w:after="0" w:line="240" w:lineRule="auto"/>
        <w:ind w:firstLine="540"/>
        <w:jc w:val="both"/>
        <w:rPr>
          <w:rFonts w:ascii="Times New Roman" w:hAnsi="Times New Roman" w:cs="Times New Roman"/>
          <w:sz w:val="24"/>
          <w:szCs w:val="24"/>
        </w:rPr>
      </w:pPr>
      <w:r w:rsidRPr="00EE0470">
        <w:rPr>
          <w:rFonts w:ascii="Times New Roman" w:hAnsi="Times New Roman" w:cs="Times New Roman"/>
          <w:sz w:val="24"/>
          <w:szCs w:val="24"/>
        </w:rPr>
        <w:t xml:space="preserve">7.1. Все изменения и дополнения к настоящему Соглашению заключаются в соответствии с п.10.4. Договора аренды </w:t>
      </w:r>
      <w:r w:rsidR="001A7CF0">
        <w:rPr>
          <w:rFonts w:ascii="Times New Roman" w:hAnsi="Times New Roman" w:cs="Times New Roman"/>
          <w:sz w:val="24"/>
          <w:szCs w:val="24"/>
        </w:rPr>
        <w:t>недвижимого имущества № ________ от _________</w:t>
      </w:r>
      <w:r w:rsidRPr="00EE0470">
        <w:rPr>
          <w:rFonts w:ascii="Times New Roman" w:hAnsi="Times New Roman" w:cs="Times New Roman"/>
          <w:sz w:val="24"/>
          <w:szCs w:val="24"/>
        </w:rPr>
        <w:t xml:space="preserve"> 2024 г.</w:t>
      </w:r>
    </w:p>
    <w:p w14:paraId="1D5009B1" w14:textId="77777777" w:rsidR="00EE0470" w:rsidRPr="00EE0470" w:rsidRDefault="00EE0470" w:rsidP="001A7CF0">
      <w:pPr>
        <w:spacing w:after="0" w:line="240" w:lineRule="auto"/>
        <w:ind w:firstLine="540"/>
        <w:jc w:val="both"/>
        <w:rPr>
          <w:rFonts w:ascii="Times New Roman" w:hAnsi="Times New Roman" w:cs="Times New Roman"/>
          <w:sz w:val="24"/>
          <w:szCs w:val="24"/>
        </w:rPr>
      </w:pPr>
      <w:r w:rsidRPr="00EE0470">
        <w:rPr>
          <w:rFonts w:ascii="Times New Roman" w:hAnsi="Times New Roman" w:cs="Times New Roman"/>
          <w:sz w:val="24"/>
          <w:szCs w:val="24"/>
        </w:rPr>
        <w:t>7.2. Ни одна из Сторон не имеет права без согласования с другой стороной передавать свои обязательства и права третьей стороне.</w:t>
      </w:r>
    </w:p>
    <w:p w14:paraId="2290824D" w14:textId="2FC5CCBA" w:rsidR="00EE0470" w:rsidRPr="00EE0470" w:rsidRDefault="00EE0470" w:rsidP="001A7CF0">
      <w:pPr>
        <w:spacing w:after="0" w:line="240" w:lineRule="auto"/>
        <w:ind w:firstLine="540"/>
        <w:jc w:val="both"/>
        <w:rPr>
          <w:rFonts w:ascii="Times New Roman" w:hAnsi="Times New Roman" w:cs="Times New Roman"/>
          <w:sz w:val="24"/>
          <w:szCs w:val="24"/>
        </w:rPr>
      </w:pPr>
      <w:r w:rsidRPr="00EE0470">
        <w:rPr>
          <w:rFonts w:ascii="Times New Roman" w:hAnsi="Times New Roman" w:cs="Times New Roman"/>
          <w:sz w:val="24"/>
          <w:szCs w:val="24"/>
        </w:rPr>
        <w:t xml:space="preserve">7.3. Настоящее Соглашение является неотъемлемой частью и Приложением № 6 к Договору аренды </w:t>
      </w:r>
      <w:r w:rsidR="001A7CF0">
        <w:rPr>
          <w:rFonts w:ascii="Times New Roman" w:hAnsi="Times New Roman" w:cs="Times New Roman"/>
          <w:sz w:val="24"/>
          <w:szCs w:val="24"/>
        </w:rPr>
        <w:t>недвижимого имущества № ________ от ___________</w:t>
      </w:r>
      <w:r w:rsidRPr="00EE0470">
        <w:rPr>
          <w:rFonts w:ascii="Times New Roman" w:hAnsi="Times New Roman" w:cs="Times New Roman"/>
          <w:sz w:val="24"/>
          <w:szCs w:val="24"/>
        </w:rPr>
        <w:t xml:space="preserve"> 2024 г., составлено в 2-х экземплярах, по одному экземпляру для каждой из Сторон. Оба документа являются идентичными и имеют одинаковую юридическую силу. </w:t>
      </w:r>
    </w:p>
    <w:p w14:paraId="1CE38F64" w14:textId="70455FAF" w:rsidR="00EE0470" w:rsidRPr="00EE0470" w:rsidRDefault="00EE0470" w:rsidP="001A7CF0">
      <w:pPr>
        <w:spacing w:after="0" w:line="240" w:lineRule="auto"/>
        <w:ind w:firstLine="540"/>
        <w:jc w:val="both"/>
        <w:rPr>
          <w:rFonts w:ascii="Times New Roman" w:hAnsi="Times New Roman" w:cs="Times New Roman"/>
          <w:sz w:val="24"/>
          <w:szCs w:val="24"/>
        </w:rPr>
      </w:pPr>
      <w:r w:rsidRPr="00EE0470">
        <w:rPr>
          <w:rFonts w:ascii="Times New Roman" w:hAnsi="Times New Roman" w:cs="Times New Roman"/>
          <w:sz w:val="24"/>
          <w:szCs w:val="24"/>
        </w:rPr>
        <w:t xml:space="preserve">7.4. В случае изменения места нахождения, реквизитов, указанных в Разделе 8 настоящего Соглашения, стороны информируют об этом друг друга в письменном виде в соответствии с п.10.7 Договора аренды </w:t>
      </w:r>
      <w:r w:rsidR="001A7CF0">
        <w:rPr>
          <w:rFonts w:ascii="Times New Roman" w:hAnsi="Times New Roman" w:cs="Times New Roman"/>
          <w:sz w:val="24"/>
          <w:szCs w:val="24"/>
        </w:rPr>
        <w:t>недвижимого имущества № ________ от _______</w:t>
      </w:r>
      <w:r w:rsidRPr="00EE0470">
        <w:rPr>
          <w:rFonts w:ascii="Times New Roman" w:hAnsi="Times New Roman" w:cs="Times New Roman"/>
          <w:sz w:val="24"/>
          <w:szCs w:val="24"/>
        </w:rPr>
        <w:t xml:space="preserve"> 2024 г.</w:t>
      </w:r>
    </w:p>
    <w:p w14:paraId="6100AF21" w14:textId="77777777" w:rsidR="00EE0470" w:rsidRPr="00EE0470" w:rsidRDefault="00EE0470" w:rsidP="001A7CF0">
      <w:pPr>
        <w:spacing w:after="0" w:line="240" w:lineRule="auto"/>
        <w:ind w:firstLine="540"/>
        <w:jc w:val="both"/>
        <w:rPr>
          <w:rFonts w:ascii="Times New Roman" w:hAnsi="Times New Roman" w:cs="Times New Roman"/>
          <w:bCs/>
          <w:sz w:val="24"/>
          <w:szCs w:val="24"/>
        </w:rPr>
      </w:pPr>
      <w:r w:rsidRPr="00EE0470">
        <w:rPr>
          <w:rFonts w:ascii="Times New Roman" w:hAnsi="Times New Roman" w:cs="Times New Roman"/>
          <w:bCs/>
          <w:sz w:val="24"/>
          <w:szCs w:val="24"/>
        </w:rPr>
        <w:t>7.5. К Соглашению прилагается и является его неотъемлемой частью:</w:t>
      </w:r>
    </w:p>
    <w:p w14:paraId="724B653B" w14:textId="39D6A353" w:rsidR="00EE0470" w:rsidRPr="00EE0470" w:rsidRDefault="00EE0470" w:rsidP="001A7CF0">
      <w:pPr>
        <w:spacing w:after="0" w:line="240" w:lineRule="auto"/>
        <w:ind w:firstLine="540"/>
        <w:jc w:val="both"/>
        <w:rPr>
          <w:rFonts w:ascii="Times New Roman" w:hAnsi="Times New Roman" w:cs="Times New Roman"/>
          <w:bCs/>
          <w:sz w:val="24"/>
          <w:szCs w:val="24"/>
        </w:rPr>
      </w:pPr>
      <w:r w:rsidRPr="00EE0470">
        <w:rPr>
          <w:rFonts w:ascii="Times New Roman" w:hAnsi="Times New Roman" w:cs="Times New Roman"/>
          <w:bCs/>
          <w:sz w:val="24"/>
          <w:szCs w:val="24"/>
        </w:rPr>
        <w:t xml:space="preserve">- </w:t>
      </w:r>
      <w:r w:rsidRPr="00EE0470">
        <w:rPr>
          <w:rFonts w:ascii="Times New Roman" w:hAnsi="Times New Roman" w:cs="Times New Roman"/>
          <w:sz w:val="24"/>
          <w:szCs w:val="24"/>
        </w:rPr>
        <w:t>Тарифы на оформление временных пропусков, проезд по территории Арендодателя автотранспорта Арендатора</w:t>
      </w:r>
      <w:bookmarkStart w:id="1" w:name="_GoBack"/>
      <w:bookmarkEnd w:id="1"/>
      <w:r w:rsidRPr="00EE0470">
        <w:rPr>
          <w:rFonts w:ascii="Times New Roman" w:hAnsi="Times New Roman" w:cs="Times New Roman"/>
          <w:bCs/>
          <w:sz w:val="24"/>
          <w:szCs w:val="24"/>
        </w:rPr>
        <w:t xml:space="preserve"> (Приложение №1)</w:t>
      </w:r>
    </w:p>
    <w:p w14:paraId="517781AB" w14:textId="5624E68A" w:rsidR="00EE0470" w:rsidRDefault="001A7CF0" w:rsidP="001A7CF0">
      <w:pPr>
        <w:pStyle w:val="a8"/>
        <w:rPr>
          <w:bCs/>
          <w:sz w:val="24"/>
          <w:szCs w:val="24"/>
          <w:lang w:val="ru-RU"/>
        </w:rPr>
      </w:pPr>
      <w:r>
        <w:rPr>
          <w:sz w:val="24"/>
          <w:szCs w:val="24"/>
          <w:lang w:val="ru-RU"/>
        </w:rPr>
        <w:t xml:space="preserve">      </w:t>
      </w:r>
      <w:r w:rsidR="00EE0470" w:rsidRPr="001A7CF0">
        <w:rPr>
          <w:sz w:val="24"/>
          <w:szCs w:val="24"/>
          <w:lang w:val="ru-RU"/>
        </w:rPr>
        <w:t xml:space="preserve">8. </w:t>
      </w:r>
      <w:r w:rsidR="00EE0470" w:rsidRPr="001A7CF0">
        <w:rPr>
          <w:bCs/>
          <w:sz w:val="24"/>
          <w:szCs w:val="24"/>
          <w:lang w:val="ru-RU"/>
        </w:rPr>
        <w:t>ЮРИДИЧЕСКИЕ АДРЕСА И БАНКОВСКИЕ  РЕКВИЗИТЫ СТОРОН:</w:t>
      </w:r>
    </w:p>
    <w:p w14:paraId="3E0E0275" w14:textId="77777777" w:rsidR="00DA1A25" w:rsidRPr="001A7CF0" w:rsidRDefault="00DA1A25" w:rsidP="001A7CF0">
      <w:pPr>
        <w:pStyle w:val="a8"/>
        <w:rPr>
          <w:bCs/>
          <w:sz w:val="24"/>
          <w:szCs w:val="24"/>
          <w:lang w:val="ru-RU"/>
        </w:rPr>
      </w:pPr>
    </w:p>
    <w:tbl>
      <w:tblPr>
        <w:tblW w:w="20691" w:type="dxa"/>
        <w:tblLayout w:type="fixed"/>
        <w:tblLook w:val="01E0" w:firstRow="1" w:lastRow="1" w:firstColumn="1" w:lastColumn="1" w:noHBand="0" w:noVBand="0"/>
      </w:tblPr>
      <w:tblGrid>
        <w:gridCol w:w="5136"/>
        <w:gridCol w:w="5136"/>
        <w:gridCol w:w="5136"/>
        <w:gridCol w:w="5283"/>
      </w:tblGrid>
      <w:tr w:rsidR="00EE0470" w:rsidRPr="00EE0470" w14:paraId="6FCF5C20" w14:textId="77777777" w:rsidTr="00612ADB">
        <w:tc>
          <w:tcPr>
            <w:tcW w:w="5136" w:type="dxa"/>
          </w:tcPr>
          <w:p w14:paraId="70B65310" w14:textId="77777777" w:rsidR="00EE0470" w:rsidRPr="00EE0470" w:rsidRDefault="00EE0470" w:rsidP="00612ADB">
            <w:pPr>
              <w:pStyle w:val="afff4"/>
              <w:jc w:val="both"/>
              <w:rPr>
                <w:szCs w:val="24"/>
              </w:rPr>
            </w:pPr>
            <w:r w:rsidRPr="00EE0470">
              <w:rPr>
                <w:szCs w:val="24"/>
              </w:rPr>
              <w:t>Арендодатель:</w:t>
            </w:r>
          </w:p>
        </w:tc>
        <w:tc>
          <w:tcPr>
            <w:tcW w:w="5136" w:type="dxa"/>
          </w:tcPr>
          <w:p w14:paraId="1D9D73C4" w14:textId="77777777" w:rsidR="00EE0470" w:rsidRPr="00EE0470" w:rsidRDefault="00EE0470" w:rsidP="00612ADB">
            <w:pPr>
              <w:pStyle w:val="afff4"/>
              <w:jc w:val="both"/>
              <w:rPr>
                <w:szCs w:val="24"/>
              </w:rPr>
            </w:pPr>
            <w:r w:rsidRPr="00EE0470">
              <w:rPr>
                <w:szCs w:val="24"/>
              </w:rPr>
              <w:t>Арендатор:</w:t>
            </w:r>
          </w:p>
        </w:tc>
        <w:tc>
          <w:tcPr>
            <w:tcW w:w="5136" w:type="dxa"/>
          </w:tcPr>
          <w:p w14:paraId="3C6EEFDC" w14:textId="77777777" w:rsidR="00EE0470" w:rsidRPr="00EE0470" w:rsidRDefault="00EE0470" w:rsidP="00612ADB">
            <w:pPr>
              <w:pStyle w:val="a8"/>
              <w:suppressLineNumbers/>
              <w:tabs>
                <w:tab w:val="left" w:pos="-180"/>
              </w:tabs>
              <w:rPr>
                <w:bCs/>
                <w:sz w:val="24"/>
                <w:szCs w:val="24"/>
              </w:rPr>
            </w:pPr>
          </w:p>
        </w:tc>
        <w:tc>
          <w:tcPr>
            <w:tcW w:w="5283" w:type="dxa"/>
          </w:tcPr>
          <w:p w14:paraId="06F4939B" w14:textId="77777777" w:rsidR="00EE0470" w:rsidRPr="00EE0470" w:rsidRDefault="00EE0470" w:rsidP="00612ADB">
            <w:pPr>
              <w:pStyle w:val="a8"/>
              <w:suppressLineNumbers/>
              <w:tabs>
                <w:tab w:val="left" w:pos="-180"/>
              </w:tabs>
              <w:rPr>
                <w:bCs/>
                <w:sz w:val="24"/>
                <w:szCs w:val="24"/>
              </w:rPr>
            </w:pPr>
          </w:p>
        </w:tc>
      </w:tr>
      <w:tr w:rsidR="00EE0470" w:rsidRPr="00EE0470" w14:paraId="0F035091" w14:textId="77777777" w:rsidTr="00612ADB">
        <w:tc>
          <w:tcPr>
            <w:tcW w:w="5136" w:type="dxa"/>
          </w:tcPr>
          <w:p w14:paraId="010E2806" w14:textId="77777777" w:rsidR="00EE0470" w:rsidRPr="00EE0470" w:rsidRDefault="00EE0470" w:rsidP="00612ADB">
            <w:pPr>
              <w:pStyle w:val="afff4"/>
              <w:jc w:val="both"/>
              <w:rPr>
                <w:szCs w:val="24"/>
              </w:rPr>
            </w:pPr>
            <w:r w:rsidRPr="00EE0470">
              <w:rPr>
                <w:szCs w:val="24"/>
              </w:rPr>
              <w:t xml:space="preserve">Публичное акционерное общество </w:t>
            </w:r>
          </w:p>
          <w:p w14:paraId="17220CFA" w14:textId="77777777" w:rsidR="00EE0470" w:rsidRPr="00EE0470" w:rsidRDefault="00EE0470" w:rsidP="00612ADB">
            <w:pPr>
              <w:pStyle w:val="afff4"/>
              <w:jc w:val="both"/>
              <w:rPr>
                <w:szCs w:val="24"/>
              </w:rPr>
            </w:pPr>
            <w:r w:rsidRPr="00EE0470">
              <w:rPr>
                <w:szCs w:val="24"/>
              </w:rPr>
              <w:t>«Красногорский завод им. C.А. Зверева»</w:t>
            </w:r>
          </w:p>
          <w:p w14:paraId="10589F67" w14:textId="77777777" w:rsidR="00EE0470" w:rsidRPr="00EE0470" w:rsidRDefault="00EE0470" w:rsidP="00612ADB">
            <w:pPr>
              <w:pStyle w:val="afff4"/>
              <w:jc w:val="both"/>
              <w:rPr>
                <w:szCs w:val="24"/>
              </w:rPr>
            </w:pPr>
            <w:r w:rsidRPr="00EE0470">
              <w:rPr>
                <w:szCs w:val="24"/>
              </w:rPr>
              <w:t>143403, Московская область,</w:t>
            </w:r>
          </w:p>
          <w:p w14:paraId="32E7E376" w14:textId="77777777" w:rsidR="00EE0470" w:rsidRPr="00EE0470" w:rsidRDefault="00EE0470" w:rsidP="00612ADB">
            <w:pPr>
              <w:pStyle w:val="afff4"/>
              <w:jc w:val="both"/>
              <w:rPr>
                <w:szCs w:val="24"/>
              </w:rPr>
            </w:pPr>
            <w:r w:rsidRPr="00EE0470">
              <w:rPr>
                <w:szCs w:val="24"/>
              </w:rPr>
              <w:t>г. Красногорск, ул. Речная, влд.8</w:t>
            </w:r>
          </w:p>
          <w:p w14:paraId="050DE812" w14:textId="77777777" w:rsidR="00EE0470" w:rsidRPr="00EE0470" w:rsidRDefault="00EE0470" w:rsidP="00612ADB">
            <w:pPr>
              <w:pStyle w:val="afff4"/>
              <w:jc w:val="both"/>
              <w:rPr>
                <w:szCs w:val="24"/>
              </w:rPr>
            </w:pPr>
            <w:r w:rsidRPr="00EE0470">
              <w:rPr>
                <w:szCs w:val="24"/>
              </w:rPr>
              <w:t>ИНН 5024022965   КПП 774550001</w:t>
            </w:r>
          </w:p>
          <w:p w14:paraId="018CAD3B" w14:textId="77777777" w:rsidR="00EE0470" w:rsidRPr="00EE0470" w:rsidRDefault="00EE0470" w:rsidP="00612ADB">
            <w:pPr>
              <w:pStyle w:val="afff4"/>
              <w:jc w:val="both"/>
              <w:rPr>
                <w:szCs w:val="24"/>
              </w:rPr>
            </w:pPr>
            <w:r w:rsidRPr="00EE0470">
              <w:rPr>
                <w:szCs w:val="24"/>
              </w:rPr>
              <w:t xml:space="preserve">Р/ с 40702810100250009226 в </w:t>
            </w:r>
          </w:p>
          <w:p w14:paraId="0CDE727D" w14:textId="77777777" w:rsidR="00EE0470" w:rsidRPr="00EE0470" w:rsidRDefault="00EE0470" w:rsidP="00612ADB">
            <w:pPr>
              <w:pStyle w:val="afff4"/>
              <w:jc w:val="both"/>
              <w:rPr>
                <w:szCs w:val="24"/>
              </w:rPr>
            </w:pPr>
            <w:r w:rsidRPr="00EE0470">
              <w:rPr>
                <w:szCs w:val="24"/>
              </w:rPr>
              <w:t>АО АКБ «НОВИКОМБАНК»</w:t>
            </w:r>
          </w:p>
          <w:p w14:paraId="4CDACA2A" w14:textId="77777777" w:rsidR="00EE0470" w:rsidRPr="00EE0470" w:rsidRDefault="00EE0470" w:rsidP="00612ADB">
            <w:pPr>
              <w:pStyle w:val="afff4"/>
              <w:jc w:val="both"/>
              <w:rPr>
                <w:szCs w:val="24"/>
              </w:rPr>
            </w:pPr>
            <w:r w:rsidRPr="00EE0470">
              <w:rPr>
                <w:szCs w:val="24"/>
              </w:rPr>
              <w:t xml:space="preserve">г. Москва </w:t>
            </w:r>
          </w:p>
          <w:p w14:paraId="008A830E" w14:textId="77777777" w:rsidR="00EE0470" w:rsidRPr="00EE0470" w:rsidRDefault="00EE0470" w:rsidP="00612ADB">
            <w:pPr>
              <w:pStyle w:val="afff4"/>
              <w:jc w:val="both"/>
              <w:rPr>
                <w:szCs w:val="24"/>
              </w:rPr>
            </w:pPr>
            <w:r w:rsidRPr="00EE0470">
              <w:rPr>
                <w:szCs w:val="24"/>
              </w:rPr>
              <w:t>К/с 30101810245250000162</w:t>
            </w:r>
          </w:p>
          <w:p w14:paraId="5CD262BC" w14:textId="77777777" w:rsidR="00EE0470" w:rsidRPr="00EE0470" w:rsidRDefault="00EE0470" w:rsidP="00612ADB">
            <w:pPr>
              <w:pStyle w:val="afff4"/>
              <w:jc w:val="both"/>
              <w:rPr>
                <w:szCs w:val="24"/>
              </w:rPr>
            </w:pPr>
            <w:r w:rsidRPr="00EE0470">
              <w:rPr>
                <w:szCs w:val="24"/>
              </w:rPr>
              <w:t>БИК 044525162</w:t>
            </w:r>
          </w:p>
          <w:p w14:paraId="31320766" w14:textId="77777777" w:rsidR="00EE0470" w:rsidRDefault="00EE0470" w:rsidP="00612ADB">
            <w:pPr>
              <w:pStyle w:val="afff4"/>
              <w:jc w:val="both"/>
              <w:rPr>
                <w:szCs w:val="24"/>
              </w:rPr>
            </w:pPr>
          </w:p>
          <w:p w14:paraId="3C0EDB84" w14:textId="77777777" w:rsidR="001A7CF0" w:rsidRPr="001A7CF0" w:rsidRDefault="001A7CF0" w:rsidP="001A7CF0">
            <w:pPr>
              <w:pStyle w:val="a4"/>
              <w:rPr>
                <w:lang w:eastAsia="ru-RU"/>
              </w:rPr>
            </w:pPr>
          </w:p>
          <w:p w14:paraId="67528F79" w14:textId="6ECCA625" w:rsidR="00EE0470" w:rsidRPr="00EE0470" w:rsidRDefault="001A7CF0" w:rsidP="00612ADB">
            <w:pPr>
              <w:pStyle w:val="afff4"/>
              <w:jc w:val="both"/>
              <w:rPr>
                <w:szCs w:val="24"/>
              </w:rPr>
            </w:pPr>
            <w:r>
              <w:rPr>
                <w:szCs w:val="24"/>
              </w:rPr>
              <w:t>_________________</w:t>
            </w:r>
          </w:p>
        </w:tc>
        <w:tc>
          <w:tcPr>
            <w:tcW w:w="5136" w:type="dxa"/>
          </w:tcPr>
          <w:p w14:paraId="1D28F6B4" w14:textId="77777777" w:rsidR="00EE0470" w:rsidRPr="00EE0470" w:rsidRDefault="00EE0470" w:rsidP="00612ADB">
            <w:pPr>
              <w:ind w:right="34"/>
              <w:jc w:val="both"/>
              <w:rPr>
                <w:rFonts w:ascii="Times New Roman" w:hAnsi="Times New Roman" w:cs="Times New Roman"/>
                <w:sz w:val="24"/>
                <w:szCs w:val="24"/>
              </w:rPr>
            </w:pPr>
          </w:p>
          <w:p w14:paraId="478D2564" w14:textId="77777777" w:rsidR="00EE0470" w:rsidRDefault="00EE0470" w:rsidP="00612ADB">
            <w:pPr>
              <w:ind w:right="34"/>
              <w:jc w:val="both"/>
              <w:rPr>
                <w:rFonts w:ascii="Times New Roman" w:hAnsi="Times New Roman" w:cs="Times New Roman"/>
                <w:sz w:val="24"/>
                <w:szCs w:val="24"/>
              </w:rPr>
            </w:pPr>
          </w:p>
          <w:p w14:paraId="5F855764" w14:textId="77777777" w:rsidR="001A7CF0" w:rsidRDefault="001A7CF0" w:rsidP="00612ADB">
            <w:pPr>
              <w:ind w:right="34"/>
              <w:jc w:val="both"/>
              <w:rPr>
                <w:rFonts w:ascii="Times New Roman" w:hAnsi="Times New Roman" w:cs="Times New Roman"/>
                <w:sz w:val="24"/>
                <w:szCs w:val="24"/>
              </w:rPr>
            </w:pPr>
          </w:p>
          <w:p w14:paraId="19767404" w14:textId="77777777" w:rsidR="001A7CF0" w:rsidRDefault="001A7CF0" w:rsidP="00612ADB">
            <w:pPr>
              <w:ind w:right="34"/>
              <w:jc w:val="both"/>
              <w:rPr>
                <w:rFonts w:ascii="Times New Roman" w:hAnsi="Times New Roman" w:cs="Times New Roman"/>
                <w:sz w:val="24"/>
                <w:szCs w:val="24"/>
              </w:rPr>
            </w:pPr>
          </w:p>
          <w:p w14:paraId="704D8B60" w14:textId="77777777" w:rsidR="001A7CF0" w:rsidRDefault="001A7CF0" w:rsidP="00612ADB">
            <w:pPr>
              <w:ind w:right="34"/>
              <w:jc w:val="both"/>
              <w:rPr>
                <w:rFonts w:ascii="Times New Roman" w:hAnsi="Times New Roman" w:cs="Times New Roman"/>
                <w:sz w:val="24"/>
                <w:szCs w:val="24"/>
              </w:rPr>
            </w:pPr>
          </w:p>
          <w:p w14:paraId="69E8DE7B" w14:textId="77777777" w:rsidR="001A7CF0" w:rsidRDefault="001A7CF0" w:rsidP="00612ADB">
            <w:pPr>
              <w:ind w:right="34"/>
              <w:jc w:val="both"/>
              <w:rPr>
                <w:rFonts w:ascii="Times New Roman" w:hAnsi="Times New Roman" w:cs="Times New Roman"/>
                <w:sz w:val="24"/>
                <w:szCs w:val="24"/>
              </w:rPr>
            </w:pPr>
          </w:p>
          <w:p w14:paraId="25ABF139" w14:textId="77777777" w:rsidR="001A7CF0" w:rsidRPr="00EE0470" w:rsidRDefault="001A7CF0" w:rsidP="00612ADB">
            <w:pPr>
              <w:ind w:right="34"/>
              <w:jc w:val="both"/>
              <w:rPr>
                <w:rFonts w:ascii="Times New Roman" w:hAnsi="Times New Roman" w:cs="Times New Roman"/>
                <w:sz w:val="24"/>
                <w:szCs w:val="24"/>
              </w:rPr>
            </w:pPr>
          </w:p>
          <w:p w14:paraId="4CB53A2B" w14:textId="77777777" w:rsidR="00EE0470" w:rsidRDefault="00EE0470" w:rsidP="001A7CF0">
            <w:pPr>
              <w:pStyle w:val="afff4"/>
              <w:rPr>
                <w:szCs w:val="24"/>
              </w:rPr>
            </w:pPr>
            <w:r w:rsidRPr="00EE0470">
              <w:rPr>
                <w:szCs w:val="24"/>
                <w:lang w:eastAsia="ar-SA"/>
              </w:rPr>
              <w:t xml:space="preserve"> ______________ </w:t>
            </w:r>
          </w:p>
          <w:p w14:paraId="0CE04A8B" w14:textId="1FB70E88" w:rsidR="001A7CF0" w:rsidRPr="001A7CF0" w:rsidRDefault="001A7CF0" w:rsidP="001A7CF0">
            <w:pPr>
              <w:pStyle w:val="a4"/>
              <w:rPr>
                <w:lang w:eastAsia="ru-RU"/>
              </w:rPr>
            </w:pPr>
          </w:p>
        </w:tc>
        <w:tc>
          <w:tcPr>
            <w:tcW w:w="5136" w:type="dxa"/>
          </w:tcPr>
          <w:p w14:paraId="1398687A" w14:textId="77777777" w:rsidR="00EE0470" w:rsidRPr="00EE0470" w:rsidRDefault="00EE0470" w:rsidP="00612ADB">
            <w:pPr>
              <w:pStyle w:val="a8"/>
              <w:suppressLineNumbers/>
              <w:tabs>
                <w:tab w:val="left" w:pos="-180"/>
              </w:tabs>
              <w:rPr>
                <w:bCs/>
                <w:sz w:val="24"/>
                <w:szCs w:val="24"/>
                <w:lang w:val="ru-RU"/>
              </w:rPr>
            </w:pPr>
          </w:p>
        </w:tc>
        <w:tc>
          <w:tcPr>
            <w:tcW w:w="5283" w:type="dxa"/>
          </w:tcPr>
          <w:p w14:paraId="58ECC9B7" w14:textId="77777777" w:rsidR="00EE0470" w:rsidRPr="00EE0470" w:rsidRDefault="00EE0470" w:rsidP="00612ADB">
            <w:pPr>
              <w:pStyle w:val="a8"/>
              <w:suppressLineNumbers/>
              <w:tabs>
                <w:tab w:val="left" w:pos="-180"/>
              </w:tabs>
              <w:rPr>
                <w:bCs/>
                <w:sz w:val="24"/>
                <w:szCs w:val="24"/>
                <w:lang w:val="ru-RU"/>
              </w:rPr>
            </w:pPr>
          </w:p>
        </w:tc>
      </w:tr>
    </w:tbl>
    <w:p w14:paraId="21083D62" w14:textId="77777777" w:rsidR="001A7CF0" w:rsidRDefault="001A7CF0" w:rsidP="00EE0470">
      <w:pPr>
        <w:spacing w:line="100" w:lineRule="atLeast"/>
        <w:jc w:val="center"/>
        <w:rPr>
          <w:rFonts w:ascii="Times New Roman" w:hAnsi="Times New Roman" w:cs="Times New Roman"/>
          <w:sz w:val="24"/>
          <w:szCs w:val="24"/>
        </w:rPr>
      </w:pPr>
    </w:p>
    <w:p w14:paraId="542797B1" w14:textId="77777777" w:rsidR="001A7CF0" w:rsidRDefault="001A7CF0" w:rsidP="00EE0470">
      <w:pPr>
        <w:spacing w:line="100" w:lineRule="atLeast"/>
        <w:jc w:val="center"/>
        <w:rPr>
          <w:rFonts w:ascii="Times New Roman" w:hAnsi="Times New Roman" w:cs="Times New Roman"/>
          <w:sz w:val="24"/>
          <w:szCs w:val="24"/>
        </w:rPr>
      </w:pPr>
    </w:p>
    <w:tbl>
      <w:tblPr>
        <w:tblW w:w="21622" w:type="dxa"/>
        <w:tblLayout w:type="fixed"/>
        <w:tblLook w:val="01E0" w:firstRow="1" w:lastRow="1" w:firstColumn="1" w:lastColumn="1" w:noHBand="0" w:noVBand="0"/>
      </w:tblPr>
      <w:tblGrid>
        <w:gridCol w:w="9464"/>
        <w:gridCol w:w="12158"/>
      </w:tblGrid>
      <w:tr w:rsidR="00A8734D" w:rsidRPr="00A8734D" w14:paraId="62D58D9A" w14:textId="77777777" w:rsidTr="000749CC">
        <w:tc>
          <w:tcPr>
            <w:tcW w:w="9464" w:type="dxa"/>
          </w:tcPr>
          <w:p w14:paraId="0C648CF2" w14:textId="77777777" w:rsidR="00A8734D" w:rsidRPr="00A8734D" w:rsidRDefault="00A8734D" w:rsidP="00A8734D">
            <w:pPr>
              <w:spacing w:after="0"/>
              <w:rPr>
                <w:rFonts w:ascii="Times New Roman" w:hAnsi="Times New Roman" w:cs="Times New Roman"/>
                <w:bCs/>
                <w:sz w:val="24"/>
                <w:szCs w:val="24"/>
              </w:rPr>
            </w:pPr>
          </w:p>
          <w:p w14:paraId="087FDF9B" w14:textId="77777777" w:rsidR="00A8734D" w:rsidRPr="00A8734D" w:rsidRDefault="00A8734D" w:rsidP="00A8734D">
            <w:pPr>
              <w:spacing w:after="0"/>
              <w:ind w:left="4536"/>
              <w:rPr>
                <w:rFonts w:ascii="Times New Roman" w:hAnsi="Times New Roman" w:cs="Times New Roman"/>
                <w:bCs/>
                <w:sz w:val="24"/>
                <w:szCs w:val="24"/>
              </w:rPr>
            </w:pPr>
            <w:r w:rsidRPr="00A8734D">
              <w:rPr>
                <w:rFonts w:ascii="Times New Roman" w:hAnsi="Times New Roman" w:cs="Times New Roman"/>
                <w:bCs/>
                <w:sz w:val="24"/>
                <w:szCs w:val="24"/>
              </w:rPr>
              <w:t xml:space="preserve">Приложение №1 к Соглашению об оказании услуг по проезду по территории Публичного акционерного общества  «Красногорский завод им. С.А. Зверева»  </w:t>
            </w:r>
          </w:p>
          <w:p w14:paraId="2CB1FFEC" w14:textId="77777777" w:rsidR="00A8734D" w:rsidRPr="00A8734D" w:rsidRDefault="00A8734D" w:rsidP="00A8734D">
            <w:pPr>
              <w:spacing w:after="0"/>
              <w:ind w:left="4536"/>
              <w:rPr>
                <w:rFonts w:ascii="Times New Roman" w:hAnsi="Times New Roman" w:cs="Times New Roman"/>
                <w:bCs/>
                <w:sz w:val="24"/>
                <w:szCs w:val="24"/>
              </w:rPr>
            </w:pPr>
            <w:r w:rsidRPr="00A8734D">
              <w:rPr>
                <w:rFonts w:ascii="Times New Roman" w:hAnsi="Times New Roman" w:cs="Times New Roman"/>
                <w:bCs/>
                <w:sz w:val="24"/>
                <w:szCs w:val="24"/>
              </w:rPr>
              <w:t xml:space="preserve">                                                                                                         </w:t>
            </w:r>
          </w:p>
        </w:tc>
        <w:tc>
          <w:tcPr>
            <w:tcW w:w="12158" w:type="dxa"/>
          </w:tcPr>
          <w:p w14:paraId="43B3C691" w14:textId="77777777" w:rsidR="00A8734D" w:rsidRPr="00A8734D" w:rsidRDefault="00A8734D" w:rsidP="00A8734D">
            <w:pPr>
              <w:spacing w:after="0"/>
              <w:jc w:val="both"/>
              <w:rPr>
                <w:rFonts w:ascii="Times New Roman" w:hAnsi="Times New Roman" w:cs="Times New Roman"/>
                <w:bCs/>
                <w:sz w:val="24"/>
                <w:szCs w:val="24"/>
              </w:rPr>
            </w:pPr>
          </w:p>
        </w:tc>
      </w:tr>
    </w:tbl>
    <w:p w14:paraId="35A6407C" w14:textId="77777777" w:rsidR="00A8734D" w:rsidRPr="00A8734D" w:rsidRDefault="00A8734D" w:rsidP="00A8734D">
      <w:pPr>
        <w:spacing w:after="0" w:line="100" w:lineRule="atLeast"/>
        <w:jc w:val="center"/>
        <w:rPr>
          <w:rFonts w:ascii="Times New Roman" w:hAnsi="Times New Roman" w:cs="Times New Roman"/>
          <w:sz w:val="24"/>
          <w:szCs w:val="24"/>
        </w:rPr>
      </w:pPr>
      <w:r w:rsidRPr="00A8734D">
        <w:rPr>
          <w:rFonts w:ascii="Times New Roman" w:hAnsi="Times New Roman" w:cs="Times New Roman"/>
          <w:sz w:val="24"/>
          <w:szCs w:val="24"/>
        </w:rPr>
        <w:t>Тарифы на оформление временных пропусков и</w:t>
      </w:r>
    </w:p>
    <w:p w14:paraId="4604B255" w14:textId="77777777" w:rsidR="00A8734D" w:rsidRPr="00A8734D" w:rsidRDefault="00A8734D" w:rsidP="00A8734D">
      <w:pPr>
        <w:spacing w:after="0" w:line="100" w:lineRule="atLeast"/>
        <w:jc w:val="center"/>
        <w:rPr>
          <w:rFonts w:ascii="Times New Roman" w:hAnsi="Times New Roman" w:cs="Times New Roman"/>
          <w:sz w:val="24"/>
          <w:szCs w:val="24"/>
        </w:rPr>
      </w:pPr>
      <w:r w:rsidRPr="00A8734D">
        <w:rPr>
          <w:rFonts w:ascii="Times New Roman" w:hAnsi="Times New Roman" w:cs="Times New Roman"/>
          <w:sz w:val="24"/>
          <w:szCs w:val="24"/>
        </w:rPr>
        <w:t xml:space="preserve"> проезда по территории Арендодателя  автотранспорта  Арендатора </w:t>
      </w:r>
    </w:p>
    <w:tbl>
      <w:tblPr>
        <w:tblW w:w="104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9"/>
        <w:gridCol w:w="3079"/>
        <w:gridCol w:w="1925"/>
      </w:tblGrid>
      <w:tr w:rsidR="00A8734D" w:rsidRPr="00A8734D" w14:paraId="734B1E25" w14:textId="77777777" w:rsidTr="000749CC">
        <w:trPr>
          <w:trHeight w:val="77"/>
        </w:trPr>
        <w:tc>
          <w:tcPr>
            <w:tcW w:w="4698" w:type="dxa"/>
            <w:shd w:val="clear" w:color="auto" w:fill="auto"/>
          </w:tcPr>
          <w:p w14:paraId="3D3A4630" w14:textId="77777777" w:rsidR="00A8734D" w:rsidRPr="00A8734D" w:rsidRDefault="00A8734D" w:rsidP="00A8734D">
            <w:pPr>
              <w:suppressAutoHyphens/>
              <w:spacing w:after="0" w:line="280" w:lineRule="exact"/>
              <w:jc w:val="both"/>
              <w:rPr>
                <w:rFonts w:ascii="Times New Roman" w:hAnsi="Times New Roman" w:cs="Times New Roman"/>
                <w:b/>
                <w:sz w:val="24"/>
                <w:szCs w:val="24"/>
                <w:lang w:eastAsia="ru-RU"/>
              </w:rPr>
            </w:pPr>
            <w:r w:rsidRPr="00A8734D">
              <w:rPr>
                <w:rFonts w:ascii="Times New Roman" w:hAnsi="Times New Roman" w:cs="Times New Roman"/>
                <w:b/>
                <w:sz w:val="24"/>
                <w:szCs w:val="24"/>
                <w:lang w:eastAsia="ru-RU"/>
              </w:rPr>
              <w:t>Наименование продукции, работ, услуг</w:t>
            </w:r>
          </w:p>
        </w:tc>
        <w:tc>
          <w:tcPr>
            <w:tcW w:w="2655" w:type="dxa"/>
            <w:shd w:val="clear" w:color="auto" w:fill="auto"/>
          </w:tcPr>
          <w:p w14:paraId="7FA37B12" w14:textId="77777777" w:rsidR="00A8734D" w:rsidRPr="00A8734D" w:rsidRDefault="00A8734D" w:rsidP="00A8734D">
            <w:pPr>
              <w:suppressAutoHyphens/>
              <w:spacing w:after="0" w:line="280" w:lineRule="exact"/>
              <w:jc w:val="both"/>
              <w:rPr>
                <w:rFonts w:ascii="Times New Roman" w:hAnsi="Times New Roman" w:cs="Times New Roman"/>
                <w:b/>
                <w:sz w:val="24"/>
                <w:szCs w:val="24"/>
                <w:lang w:eastAsia="ru-RU"/>
              </w:rPr>
            </w:pPr>
            <w:r w:rsidRPr="00A8734D">
              <w:rPr>
                <w:rFonts w:ascii="Times New Roman" w:hAnsi="Times New Roman" w:cs="Times New Roman"/>
                <w:b/>
                <w:sz w:val="24"/>
                <w:szCs w:val="24"/>
                <w:lang w:eastAsia="ru-RU"/>
              </w:rPr>
              <w:t>Стоимость продукции, работ, услуг (с НДС)</w:t>
            </w:r>
          </w:p>
        </w:tc>
        <w:tc>
          <w:tcPr>
            <w:tcW w:w="1660" w:type="dxa"/>
            <w:shd w:val="clear" w:color="auto" w:fill="auto"/>
          </w:tcPr>
          <w:p w14:paraId="3DB5675D" w14:textId="77777777" w:rsidR="00A8734D" w:rsidRPr="00A8734D" w:rsidRDefault="00A8734D" w:rsidP="00A8734D">
            <w:pPr>
              <w:suppressAutoHyphens/>
              <w:spacing w:after="0" w:line="280" w:lineRule="exact"/>
              <w:jc w:val="both"/>
              <w:rPr>
                <w:rFonts w:ascii="Times New Roman" w:hAnsi="Times New Roman" w:cs="Times New Roman"/>
                <w:b/>
                <w:sz w:val="24"/>
                <w:szCs w:val="24"/>
                <w:lang w:eastAsia="ru-RU"/>
              </w:rPr>
            </w:pPr>
            <w:r w:rsidRPr="00A8734D">
              <w:rPr>
                <w:rFonts w:ascii="Times New Roman" w:hAnsi="Times New Roman" w:cs="Times New Roman"/>
                <w:b/>
                <w:sz w:val="24"/>
                <w:szCs w:val="24"/>
                <w:lang w:eastAsia="ru-RU"/>
              </w:rPr>
              <w:t>Примечание</w:t>
            </w:r>
          </w:p>
        </w:tc>
      </w:tr>
      <w:tr w:rsidR="00A8734D" w:rsidRPr="00A8734D" w14:paraId="56489C3F" w14:textId="77777777" w:rsidTr="000749CC">
        <w:trPr>
          <w:trHeight w:val="1186"/>
        </w:trPr>
        <w:tc>
          <w:tcPr>
            <w:tcW w:w="4698" w:type="dxa"/>
            <w:shd w:val="clear" w:color="auto" w:fill="auto"/>
          </w:tcPr>
          <w:p w14:paraId="23D05699" w14:textId="77777777" w:rsidR="00A8734D" w:rsidRPr="00A8734D" w:rsidRDefault="00A8734D" w:rsidP="00A8734D">
            <w:pPr>
              <w:suppressAutoHyphens/>
              <w:autoSpaceDN w:val="0"/>
              <w:spacing w:after="0" w:line="280" w:lineRule="exact"/>
              <w:rPr>
                <w:rFonts w:ascii="Times New Roman" w:hAnsi="Times New Roman" w:cs="Times New Roman"/>
                <w:lang w:eastAsia="ru-RU"/>
              </w:rPr>
            </w:pPr>
            <w:r w:rsidRPr="00A8734D">
              <w:rPr>
                <w:rFonts w:ascii="Times New Roman" w:hAnsi="Times New Roman" w:cs="Times New Roman"/>
                <w:lang w:eastAsia="ru-RU"/>
              </w:rPr>
              <w:t>проезд автотранспорта по временным пропускам:</w:t>
            </w:r>
          </w:p>
          <w:p w14:paraId="0A96E774" w14:textId="77777777" w:rsidR="00A8734D" w:rsidRPr="00A8734D" w:rsidRDefault="00A8734D" w:rsidP="00A8734D">
            <w:pPr>
              <w:suppressAutoHyphens/>
              <w:autoSpaceDN w:val="0"/>
              <w:spacing w:after="0" w:line="280" w:lineRule="exact"/>
              <w:rPr>
                <w:rFonts w:ascii="Times New Roman" w:hAnsi="Times New Roman" w:cs="Times New Roman"/>
                <w:lang w:eastAsia="ru-RU"/>
              </w:rPr>
            </w:pPr>
            <w:r w:rsidRPr="00A8734D">
              <w:rPr>
                <w:rFonts w:ascii="Times New Roman" w:hAnsi="Times New Roman" w:cs="Times New Roman"/>
                <w:lang w:eastAsia="ru-RU"/>
              </w:rPr>
              <w:t>- легковой транспорт</w:t>
            </w:r>
          </w:p>
          <w:p w14:paraId="5A3A05A3" w14:textId="77777777" w:rsidR="00A8734D" w:rsidRPr="00A8734D" w:rsidRDefault="00A8734D" w:rsidP="00A8734D">
            <w:pPr>
              <w:suppressAutoHyphens/>
              <w:autoSpaceDN w:val="0"/>
              <w:spacing w:after="0" w:line="280" w:lineRule="exact"/>
              <w:rPr>
                <w:rFonts w:ascii="Times New Roman" w:hAnsi="Times New Roman" w:cs="Times New Roman"/>
                <w:lang w:eastAsia="ru-RU"/>
              </w:rPr>
            </w:pPr>
            <w:r w:rsidRPr="00A8734D">
              <w:rPr>
                <w:rFonts w:ascii="Times New Roman" w:hAnsi="Times New Roman" w:cs="Times New Roman"/>
                <w:lang w:eastAsia="ru-RU"/>
              </w:rPr>
              <w:t>- грузовой транспорт</w:t>
            </w:r>
          </w:p>
          <w:p w14:paraId="7EF71667" w14:textId="77777777" w:rsidR="00A8734D" w:rsidRPr="00A8734D" w:rsidRDefault="00A8734D" w:rsidP="00A8734D">
            <w:pPr>
              <w:suppressAutoHyphens/>
              <w:autoSpaceDN w:val="0"/>
              <w:spacing w:after="0" w:line="280" w:lineRule="exact"/>
              <w:rPr>
                <w:rFonts w:ascii="Times New Roman" w:hAnsi="Times New Roman" w:cs="Times New Roman"/>
                <w:lang w:eastAsia="ru-RU"/>
              </w:rPr>
            </w:pPr>
          </w:p>
        </w:tc>
        <w:tc>
          <w:tcPr>
            <w:tcW w:w="2655" w:type="dxa"/>
            <w:shd w:val="clear" w:color="auto" w:fill="auto"/>
          </w:tcPr>
          <w:p w14:paraId="6823659A"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rPr>
            </w:pPr>
          </w:p>
          <w:p w14:paraId="30FDAC46"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rPr>
            </w:pPr>
          </w:p>
          <w:p w14:paraId="0EC6BF6B"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rPr>
            </w:pPr>
            <w:r w:rsidRPr="00A8734D">
              <w:rPr>
                <w:rFonts w:ascii="Times New Roman" w:hAnsi="Times New Roman" w:cs="Times New Roman"/>
              </w:rPr>
              <w:t xml:space="preserve">1 260 руб. 00 коп </w:t>
            </w:r>
          </w:p>
          <w:p w14:paraId="79AA1202"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rPr>
            </w:pPr>
            <w:r w:rsidRPr="00A8734D">
              <w:rPr>
                <w:rFonts w:ascii="Times New Roman" w:hAnsi="Times New Roman" w:cs="Times New Roman"/>
              </w:rPr>
              <w:t xml:space="preserve">1 386 руб. 00 коп </w:t>
            </w:r>
          </w:p>
          <w:p w14:paraId="0C81C207"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b/>
                <w:lang w:eastAsia="ru-RU"/>
              </w:rPr>
            </w:pPr>
          </w:p>
        </w:tc>
        <w:tc>
          <w:tcPr>
            <w:tcW w:w="1660" w:type="dxa"/>
            <w:shd w:val="clear" w:color="auto" w:fill="auto"/>
          </w:tcPr>
          <w:p w14:paraId="68FD3E36" w14:textId="77777777" w:rsidR="00A8734D" w:rsidRPr="00A8734D" w:rsidRDefault="00A8734D" w:rsidP="00A8734D">
            <w:pPr>
              <w:suppressAutoHyphens/>
              <w:autoSpaceDN w:val="0"/>
              <w:spacing w:after="0" w:line="280" w:lineRule="exact"/>
              <w:jc w:val="center"/>
              <w:rPr>
                <w:rFonts w:ascii="Times New Roman" w:hAnsi="Times New Roman" w:cs="Times New Roman"/>
                <w:lang w:eastAsia="ru-RU"/>
              </w:rPr>
            </w:pPr>
            <w:r w:rsidRPr="00A8734D">
              <w:rPr>
                <w:rFonts w:ascii="Times New Roman" w:hAnsi="Times New Roman" w:cs="Times New Roman"/>
                <w:lang w:eastAsia="ru-RU"/>
              </w:rPr>
              <w:t>по договору аренды</w:t>
            </w:r>
          </w:p>
        </w:tc>
      </w:tr>
      <w:tr w:rsidR="00A8734D" w:rsidRPr="00A8734D" w14:paraId="1D87AE83" w14:textId="77777777" w:rsidTr="000749CC">
        <w:trPr>
          <w:trHeight w:val="352"/>
        </w:trPr>
        <w:tc>
          <w:tcPr>
            <w:tcW w:w="4698" w:type="dxa"/>
            <w:shd w:val="clear" w:color="auto" w:fill="auto"/>
          </w:tcPr>
          <w:p w14:paraId="3A9EF5AD" w14:textId="77777777" w:rsidR="00A8734D" w:rsidRPr="00A8734D" w:rsidRDefault="00A8734D" w:rsidP="00A8734D">
            <w:pPr>
              <w:suppressAutoHyphens/>
              <w:autoSpaceDN w:val="0"/>
              <w:spacing w:after="0" w:line="280" w:lineRule="exact"/>
              <w:rPr>
                <w:rFonts w:ascii="Times New Roman" w:hAnsi="Times New Roman" w:cs="Times New Roman"/>
                <w:lang w:eastAsia="ru-RU"/>
              </w:rPr>
            </w:pPr>
            <w:r w:rsidRPr="00A8734D">
              <w:rPr>
                <w:rFonts w:ascii="Times New Roman" w:hAnsi="Times New Roman" w:cs="Times New Roman"/>
                <w:lang w:eastAsia="ru-RU"/>
              </w:rPr>
              <w:t>одноразовый проезд по разовому пропуску:</w:t>
            </w:r>
          </w:p>
          <w:p w14:paraId="7F43D10D" w14:textId="77777777" w:rsidR="00A8734D" w:rsidRPr="00A8734D" w:rsidRDefault="00A8734D" w:rsidP="00A8734D">
            <w:pPr>
              <w:suppressAutoHyphens/>
              <w:autoSpaceDN w:val="0"/>
              <w:spacing w:after="0" w:line="280" w:lineRule="exact"/>
              <w:rPr>
                <w:rFonts w:ascii="Times New Roman" w:hAnsi="Times New Roman" w:cs="Times New Roman"/>
                <w:lang w:eastAsia="ru-RU"/>
              </w:rPr>
            </w:pPr>
            <w:r w:rsidRPr="00A8734D">
              <w:rPr>
                <w:rFonts w:ascii="Times New Roman" w:hAnsi="Times New Roman" w:cs="Times New Roman"/>
                <w:lang w:eastAsia="ru-RU"/>
              </w:rPr>
              <w:t>- легковой транспорт</w:t>
            </w:r>
          </w:p>
          <w:p w14:paraId="67B7CC71" w14:textId="77777777" w:rsidR="00A8734D" w:rsidRPr="00A8734D" w:rsidRDefault="00A8734D" w:rsidP="00A8734D">
            <w:pPr>
              <w:suppressAutoHyphens/>
              <w:autoSpaceDN w:val="0"/>
              <w:spacing w:after="0" w:line="280" w:lineRule="exact"/>
              <w:rPr>
                <w:rFonts w:ascii="Times New Roman" w:hAnsi="Times New Roman" w:cs="Times New Roman"/>
                <w:lang w:eastAsia="ru-RU"/>
              </w:rPr>
            </w:pPr>
          </w:p>
          <w:p w14:paraId="112AFA79" w14:textId="77777777" w:rsidR="00A8734D" w:rsidRPr="00A8734D" w:rsidRDefault="00A8734D" w:rsidP="00A8734D">
            <w:pPr>
              <w:suppressAutoHyphens/>
              <w:autoSpaceDN w:val="0"/>
              <w:spacing w:after="0" w:line="280" w:lineRule="exact"/>
              <w:rPr>
                <w:rFonts w:ascii="Times New Roman" w:hAnsi="Times New Roman" w:cs="Times New Roman"/>
                <w:lang w:eastAsia="ru-RU"/>
              </w:rPr>
            </w:pPr>
            <w:r w:rsidRPr="00A8734D">
              <w:rPr>
                <w:rFonts w:ascii="Times New Roman" w:hAnsi="Times New Roman" w:cs="Times New Roman"/>
                <w:lang w:eastAsia="ru-RU"/>
              </w:rPr>
              <w:t>- грузовой транспорт</w:t>
            </w:r>
          </w:p>
          <w:p w14:paraId="38D7AB41" w14:textId="77777777" w:rsidR="00A8734D" w:rsidRPr="00A8734D" w:rsidRDefault="00A8734D" w:rsidP="00A8734D">
            <w:pPr>
              <w:numPr>
                <w:ilvl w:val="0"/>
                <w:numId w:val="40"/>
              </w:numPr>
              <w:suppressAutoHyphens/>
              <w:autoSpaceDN w:val="0"/>
              <w:spacing w:after="0" w:line="280" w:lineRule="exact"/>
              <w:ind w:left="508" w:hanging="284"/>
              <w:contextualSpacing/>
              <w:jc w:val="both"/>
              <w:rPr>
                <w:rFonts w:ascii="Times New Roman" w:hAnsi="Times New Roman" w:cs="Times New Roman"/>
                <w:lang w:eastAsia="ru-RU"/>
              </w:rPr>
            </w:pPr>
            <w:r w:rsidRPr="00A8734D">
              <w:rPr>
                <w:rFonts w:ascii="Times New Roman" w:hAnsi="Times New Roman" w:cs="Times New Roman"/>
                <w:lang w:eastAsia="ru-RU"/>
              </w:rPr>
              <w:t xml:space="preserve">с разрешённой максимальной </w:t>
            </w:r>
          </w:p>
          <w:p w14:paraId="44D1B867" w14:textId="77777777" w:rsidR="00A8734D" w:rsidRPr="00A8734D" w:rsidRDefault="00A8734D" w:rsidP="00A8734D">
            <w:pPr>
              <w:suppressAutoHyphens/>
              <w:autoSpaceDN w:val="0"/>
              <w:spacing w:after="0" w:line="280" w:lineRule="exact"/>
              <w:ind w:left="508" w:hanging="284"/>
              <w:contextualSpacing/>
              <w:rPr>
                <w:rFonts w:ascii="Times New Roman" w:hAnsi="Times New Roman" w:cs="Times New Roman"/>
                <w:lang w:eastAsia="ru-RU"/>
              </w:rPr>
            </w:pPr>
            <w:r w:rsidRPr="00A8734D">
              <w:rPr>
                <w:rFonts w:ascii="Times New Roman" w:hAnsi="Times New Roman" w:cs="Times New Roman"/>
                <w:lang w:eastAsia="ru-RU"/>
              </w:rPr>
              <w:t>массой до 3,5 т.</w:t>
            </w:r>
          </w:p>
          <w:p w14:paraId="3C9C0E73" w14:textId="77777777" w:rsidR="00A8734D" w:rsidRPr="00A8734D" w:rsidRDefault="00A8734D" w:rsidP="00A8734D">
            <w:pPr>
              <w:numPr>
                <w:ilvl w:val="0"/>
                <w:numId w:val="40"/>
              </w:numPr>
              <w:suppressAutoHyphens/>
              <w:autoSpaceDN w:val="0"/>
              <w:spacing w:after="0" w:line="280" w:lineRule="exact"/>
              <w:ind w:left="508" w:hanging="284"/>
              <w:contextualSpacing/>
              <w:jc w:val="both"/>
              <w:rPr>
                <w:rFonts w:ascii="Times New Roman" w:hAnsi="Times New Roman" w:cs="Times New Roman"/>
                <w:lang w:eastAsia="ru-RU"/>
              </w:rPr>
            </w:pPr>
            <w:r w:rsidRPr="00A8734D">
              <w:rPr>
                <w:rFonts w:ascii="Times New Roman" w:hAnsi="Times New Roman" w:cs="Times New Roman"/>
                <w:lang w:eastAsia="ru-RU"/>
              </w:rPr>
              <w:t>с разрешённой максимальной массой от 3,5 т. до 12 т.</w:t>
            </w:r>
          </w:p>
          <w:p w14:paraId="49E3331C" w14:textId="77777777" w:rsidR="00A8734D" w:rsidRPr="00A8734D" w:rsidRDefault="00A8734D" w:rsidP="00A8734D">
            <w:pPr>
              <w:numPr>
                <w:ilvl w:val="0"/>
                <w:numId w:val="40"/>
              </w:numPr>
              <w:suppressAutoHyphens/>
              <w:autoSpaceDN w:val="0"/>
              <w:spacing w:after="0" w:line="280" w:lineRule="exact"/>
              <w:ind w:left="508" w:hanging="284"/>
              <w:contextualSpacing/>
              <w:jc w:val="both"/>
              <w:rPr>
                <w:rFonts w:ascii="Times New Roman" w:hAnsi="Times New Roman" w:cs="Times New Roman"/>
                <w:lang w:eastAsia="ru-RU"/>
              </w:rPr>
            </w:pPr>
            <w:r w:rsidRPr="00A8734D">
              <w:rPr>
                <w:rFonts w:ascii="Times New Roman" w:hAnsi="Times New Roman" w:cs="Times New Roman"/>
                <w:lang w:eastAsia="ru-RU"/>
              </w:rPr>
              <w:t>с разрешённой максимальной массой от 12 т.</w:t>
            </w:r>
          </w:p>
          <w:p w14:paraId="2C2C9124" w14:textId="77777777" w:rsidR="00A8734D" w:rsidRPr="00A8734D" w:rsidRDefault="00A8734D" w:rsidP="00A8734D">
            <w:pPr>
              <w:numPr>
                <w:ilvl w:val="0"/>
                <w:numId w:val="40"/>
              </w:numPr>
              <w:suppressAutoHyphens/>
              <w:autoSpaceDN w:val="0"/>
              <w:spacing w:after="0" w:line="280" w:lineRule="exact"/>
              <w:ind w:left="508" w:hanging="284"/>
              <w:contextualSpacing/>
              <w:jc w:val="both"/>
              <w:rPr>
                <w:rFonts w:ascii="Times New Roman" w:hAnsi="Times New Roman" w:cs="Times New Roman"/>
                <w:lang w:eastAsia="ru-RU"/>
              </w:rPr>
            </w:pPr>
            <w:r w:rsidRPr="00A8734D">
              <w:rPr>
                <w:rFonts w:ascii="Times New Roman" w:hAnsi="Times New Roman" w:cs="Times New Roman"/>
                <w:lang w:eastAsia="ru-RU"/>
              </w:rPr>
              <w:t>с полуприцепами и прицепами</w:t>
            </w:r>
          </w:p>
          <w:p w14:paraId="44C8CEFF" w14:textId="77777777" w:rsidR="00A8734D" w:rsidRPr="00A8734D" w:rsidRDefault="00A8734D" w:rsidP="00A8734D">
            <w:pPr>
              <w:numPr>
                <w:ilvl w:val="0"/>
                <w:numId w:val="40"/>
              </w:numPr>
              <w:suppressAutoHyphens/>
              <w:autoSpaceDN w:val="0"/>
              <w:spacing w:after="0" w:line="280" w:lineRule="exact"/>
              <w:ind w:left="508" w:hanging="284"/>
              <w:contextualSpacing/>
              <w:jc w:val="both"/>
              <w:rPr>
                <w:rFonts w:ascii="Times New Roman" w:hAnsi="Times New Roman" w:cs="Times New Roman"/>
                <w:lang w:eastAsia="ru-RU"/>
              </w:rPr>
            </w:pPr>
            <w:r w:rsidRPr="00A8734D">
              <w:rPr>
                <w:rFonts w:ascii="Times New Roman" w:hAnsi="Times New Roman" w:cs="Times New Roman"/>
                <w:lang w:eastAsia="ru-RU"/>
              </w:rPr>
              <w:t>мусоровоз</w:t>
            </w:r>
          </w:p>
        </w:tc>
        <w:tc>
          <w:tcPr>
            <w:tcW w:w="2655" w:type="dxa"/>
            <w:shd w:val="clear" w:color="auto" w:fill="auto"/>
          </w:tcPr>
          <w:p w14:paraId="66B9D9F6"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rPr>
            </w:pPr>
          </w:p>
          <w:p w14:paraId="02EB9D98"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rPr>
            </w:pPr>
            <w:r w:rsidRPr="00A8734D">
              <w:rPr>
                <w:rFonts w:ascii="Times New Roman" w:hAnsi="Times New Roman" w:cs="Times New Roman"/>
              </w:rPr>
              <w:t xml:space="preserve">151 руб. 20 коп </w:t>
            </w:r>
          </w:p>
          <w:p w14:paraId="240980ED"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rPr>
            </w:pPr>
          </w:p>
          <w:p w14:paraId="1BA3BA20"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rPr>
            </w:pPr>
          </w:p>
          <w:p w14:paraId="732826AD"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rPr>
            </w:pPr>
          </w:p>
          <w:p w14:paraId="6660BEDF"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rPr>
            </w:pPr>
            <w:r w:rsidRPr="00A8734D">
              <w:rPr>
                <w:rFonts w:ascii="Times New Roman" w:hAnsi="Times New Roman" w:cs="Times New Roman"/>
              </w:rPr>
              <w:t xml:space="preserve">219 руб. 60 коп </w:t>
            </w:r>
          </w:p>
          <w:p w14:paraId="28874CF3"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rPr>
            </w:pPr>
          </w:p>
          <w:p w14:paraId="699FDB3E"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rPr>
            </w:pPr>
            <w:r w:rsidRPr="00A8734D">
              <w:rPr>
                <w:rFonts w:ascii="Times New Roman" w:hAnsi="Times New Roman" w:cs="Times New Roman"/>
              </w:rPr>
              <w:t xml:space="preserve">264 руб. 00 коп </w:t>
            </w:r>
          </w:p>
          <w:p w14:paraId="34AAD8FA"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lang w:val="en-US"/>
              </w:rPr>
            </w:pPr>
          </w:p>
          <w:p w14:paraId="1952C78A"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rPr>
            </w:pPr>
            <w:r w:rsidRPr="00A8734D">
              <w:rPr>
                <w:rFonts w:ascii="Times New Roman" w:hAnsi="Times New Roman" w:cs="Times New Roman"/>
              </w:rPr>
              <w:t xml:space="preserve">300 руб. 00 коп </w:t>
            </w:r>
          </w:p>
          <w:p w14:paraId="17BDAF02"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rPr>
            </w:pPr>
            <w:r w:rsidRPr="00A8734D">
              <w:rPr>
                <w:rFonts w:ascii="Times New Roman" w:hAnsi="Times New Roman" w:cs="Times New Roman"/>
              </w:rPr>
              <w:t xml:space="preserve">360 руб. 00 коп </w:t>
            </w:r>
          </w:p>
          <w:p w14:paraId="62EFAA34"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rPr>
            </w:pPr>
            <w:r w:rsidRPr="00A8734D">
              <w:rPr>
                <w:rFonts w:ascii="Times New Roman" w:hAnsi="Times New Roman" w:cs="Times New Roman"/>
              </w:rPr>
              <w:t xml:space="preserve">420 руб. 00 коп </w:t>
            </w:r>
          </w:p>
        </w:tc>
        <w:tc>
          <w:tcPr>
            <w:tcW w:w="1660" w:type="dxa"/>
            <w:shd w:val="clear" w:color="auto" w:fill="auto"/>
          </w:tcPr>
          <w:p w14:paraId="1F617BDD" w14:textId="77777777" w:rsidR="00A8734D" w:rsidRPr="00A8734D" w:rsidRDefault="00A8734D" w:rsidP="00A8734D">
            <w:pPr>
              <w:suppressAutoHyphens/>
              <w:autoSpaceDN w:val="0"/>
              <w:spacing w:after="0" w:line="280" w:lineRule="exact"/>
              <w:jc w:val="center"/>
              <w:rPr>
                <w:rFonts w:ascii="Times New Roman" w:hAnsi="Times New Roman" w:cs="Times New Roman"/>
                <w:lang w:eastAsia="ru-RU"/>
              </w:rPr>
            </w:pPr>
          </w:p>
          <w:p w14:paraId="79D98122" w14:textId="77777777" w:rsidR="00A8734D" w:rsidRPr="00A8734D" w:rsidRDefault="00A8734D" w:rsidP="00A8734D">
            <w:pPr>
              <w:suppressAutoHyphens/>
              <w:autoSpaceDN w:val="0"/>
              <w:spacing w:after="0" w:line="280" w:lineRule="exact"/>
              <w:jc w:val="center"/>
              <w:rPr>
                <w:rFonts w:ascii="Times New Roman" w:hAnsi="Times New Roman" w:cs="Times New Roman"/>
                <w:lang w:eastAsia="ru-RU"/>
              </w:rPr>
            </w:pPr>
          </w:p>
          <w:p w14:paraId="283BE9DE" w14:textId="77777777" w:rsidR="00A8734D" w:rsidRPr="00A8734D" w:rsidRDefault="00A8734D" w:rsidP="00A8734D">
            <w:pPr>
              <w:suppressAutoHyphens/>
              <w:autoSpaceDN w:val="0"/>
              <w:spacing w:after="0" w:line="280" w:lineRule="exact"/>
              <w:jc w:val="center"/>
              <w:rPr>
                <w:rFonts w:ascii="Times New Roman" w:hAnsi="Times New Roman" w:cs="Times New Roman"/>
                <w:b/>
                <w:lang w:eastAsia="ru-RU"/>
              </w:rPr>
            </w:pPr>
            <w:r w:rsidRPr="00A8734D">
              <w:rPr>
                <w:rFonts w:ascii="Times New Roman" w:hAnsi="Times New Roman" w:cs="Times New Roman"/>
                <w:lang w:eastAsia="ru-RU"/>
              </w:rPr>
              <w:t>одноразовый проезд</w:t>
            </w:r>
          </w:p>
        </w:tc>
      </w:tr>
      <w:tr w:rsidR="00A8734D" w:rsidRPr="00A8734D" w14:paraId="7ACD23B7" w14:textId="77777777" w:rsidTr="000749CC">
        <w:trPr>
          <w:trHeight w:val="252"/>
        </w:trPr>
        <w:tc>
          <w:tcPr>
            <w:tcW w:w="4698" w:type="dxa"/>
            <w:shd w:val="clear" w:color="auto" w:fill="auto"/>
          </w:tcPr>
          <w:p w14:paraId="793E884A" w14:textId="77777777" w:rsidR="00A8734D" w:rsidRPr="00A8734D" w:rsidRDefault="00A8734D" w:rsidP="00A8734D">
            <w:pPr>
              <w:suppressAutoHyphens/>
              <w:autoSpaceDN w:val="0"/>
              <w:spacing w:after="0" w:line="280" w:lineRule="exact"/>
              <w:rPr>
                <w:rFonts w:ascii="Times New Roman" w:hAnsi="Times New Roman" w:cs="Times New Roman"/>
                <w:lang w:eastAsia="ru-RU"/>
              </w:rPr>
            </w:pPr>
            <w:r w:rsidRPr="00A8734D">
              <w:rPr>
                <w:rFonts w:ascii="Times New Roman" w:hAnsi="Times New Roman" w:cs="Times New Roman"/>
                <w:lang w:eastAsia="ru-RU"/>
              </w:rPr>
              <w:t>проезд автотранспорта по разовым пропускам в нерабочее время:</w:t>
            </w:r>
          </w:p>
          <w:p w14:paraId="6EFF81A1" w14:textId="77777777" w:rsidR="00A8734D" w:rsidRPr="00A8734D" w:rsidRDefault="00A8734D" w:rsidP="00A8734D">
            <w:pPr>
              <w:suppressAutoHyphens/>
              <w:autoSpaceDN w:val="0"/>
              <w:spacing w:after="0" w:line="280" w:lineRule="exact"/>
              <w:rPr>
                <w:rFonts w:ascii="Times New Roman" w:hAnsi="Times New Roman" w:cs="Times New Roman"/>
                <w:lang w:eastAsia="ru-RU"/>
              </w:rPr>
            </w:pPr>
            <w:r w:rsidRPr="00A8734D">
              <w:rPr>
                <w:rFonts w:ascii="Times New Roman" w:hAnsi="Times New Roman" w:cs="Times New Roman"/>
                <w:lang w:eastAsia="ru-RU"/>
              </w:rPr>
              <w:t>- легковой транспорт</w:t>
            </w:r>
          </w:p>
          <w:p w14:paraId="5B1CFC57" w14:textId="77777777" w:rsidR="00A8734D" w:rsidRPr="00A8734D" w:rsidRDefault="00A8734D" w:rsidP="00A8734D">
            <w:pPr>
              <w:suppressAutoHyphens/>
              <w:autoSpaceDN w:val="0"/>
              <w:spacing w:after="0" w:line="280" w:lineRule="exact"/>
              <w:rPr>
                <w:rFonts w:ascii="Times New Roman" w:hAnsi="Times New Roman" w:cs="Times New Roman"/>
                <w:lang w:eastAsia="ru-RU"/>
              </w:rPr>
            </w:pPr>
          </w:p>
          <w:p w14:paraId="02098361" w14:textId="77777777" w:rsidR="00A8734D" w:rsidRPr="00A8734D" w:rsidRDefault="00A8734D" w:rsidP="00A8734D">
            <w:pPr>
              <w:suppressAutoHyphens/>
              <w:autoSpaceDN w:val="0"/>
              <w:spacing w:after="0" w:line="280" w:lineRule="exact"/>
              <w:rPr>
                <w:rFonts w:ascii="Times New Roman" w:hAnsi="Times New Roman" w:cs="Times New Roman"/>
                <w:lang w:eastAsia="ru-RU"/>
              </w:rPr>
            </w:pPr>
            <w:r w:rsidRPr="00A8734D">
              <w:rPr>
                <w:rFonts w:ascii="Times New Roman" w:hAnsi="Times New Roman" w:cs="Times New Roman"/>
                <w:lang w:eastAsia="ru-RU"/>
              </w:rPr>
              <w:t>- грузовой транспорт:</w:t>
            </w:r>
          </w:p>
          <w:p w14:paraId="4201D7AF" w14:textId="77777777" w:rsidR="00A8734D" w:rsidRPr="00A8734D" w:rsidRDefault="00A8734D" w:rsidP="00A8734D">
            <w:pPr>
              <w:numPr>
                <w:ilvl w:val="0"/>
                <w:numId w:val="40"/>
              </w:numPr>
              <w:suppressAutoHyphens/>
              <w:autoSpaceDN w:val="0"/>
              <w:spacing w:after="0" w:line="280" w:lineRule="exact"/>
              <w:ind w:left="508" w:hanging="284"/>
              <w:contextualSpacing/>
              <w:jc w:val="both"/>
              <w:rPr>
                <w:rFonts w:ascii="Times New Roman" w:hAnsi="Times New Roman" w:cs="Times New Roman"/>
                <w:lang w:eastAsia="ru-RU"/>
              </w:rPr>
            </w:pPr>
            <w:r w:rsidRPr="00A8734D">
              <w:rPr>
                <w:rFonts w:ascii="Times New Roman" w:hAnsi="Times New Roman" w:cs="Times New Roman"/>
                <w:lang w:eastAsia="ru-RU"/>
              </w:rPr>
              <w:t xml:space="preserve">с разрешённой максимальной </w:t>
            </w:r>
          </w:p>
          <w:p w14:paraId="5BBC3E4D" w14:textId="77777777" w:rsidR="00A8734D" w:rsidRPr="00A8734D" w:rsidRDefault="00A8734D" w:rsidP="00A8734D">
            <w:pPr>
              <w:suppressAutoHyphens/>
              <w:autoSpaceDN w:val="0"/>
              <w:spacing w:after="0" w:line="280" w:lineRule="exact"/>
              <w:ind w:left="508" w:hanging="284"/>
              <w:contextualSpacing/>
              <w:rPr>
                <w:rFonts w:ascii="Times New Roman" w:hAnsi="Times New Roman" w:cs="Times New Roman"/>
                <w:lang w:eastAsia="ru-RU"/>
              </w:rPr>
            </w:pPr>
            <w:r w:rsidRPr="00A8734D">
              <w:rPr>
                <w:rFonts w:ascii="Times New Roman" w:hAnsi="Times New Roman" w:cs="Times New Roman"/>
                <w:lang w:eastAsia="ru-RU"/>
              </w:rPr>
              <w:t>массой до 3,5 т.;</w:t>
            </w:r>
          </w:p>
          <w:p w14:paraId="5FAEE5C4" w14:textId="77777777" w:rsidR="00A8734D" w:rsidRPr="00A8734D" w:rsidRDefault="00A8734D" w:rsidP="00A8734D">
            <w:pPr>
              <w:numPr>
                <w:ilvl w:val="0"/>
                <w:numId w:val="40"/>
              </w:numPr>
              <w:suppressAutoHyphens/>
              <w:autoSpaceDN w:val="0"/>
              <w:spacing w:after="0" w:line="280" w:lineRule="exact"/>
              <w:ind w:left="508" w:hanging="284"/>
              <w:contextualSpacing/>
              <w:jc w:val="both"/>
              <w:rPr>
                <w:rFonts w:ascii="Times New Roman" w:hAnsi="Times New Roman" w:cs="Times New Roman"/>
                <w:lang w:eastAsia="ru-RU"/>
              </w:rPr>
            </w:pPr>
            <w:r w:rsidRPr="00A8734D">
              <w:rPr>
                <w:rFonts w:ascii="Times New Roman" w:hAnsi="Times New Roman" w:cs="Times New Roman"/>
                <w:lang w:eastAsia="ru-RU"/>
              </w:rPr>
              <w:t>с разрешённой максимальной массой от 3,5 т. до 12 т.;</w:t>
            </w:r>
          </w:p>
          <w:p w14:paraId="53B16938" w14:textId="77777777" w:rsidR="00A8734D" w:rsidRPr="00A8734D" w:rsidRDefault="00A8734D" w:rsidP="00A8734D">
            <w:pPr>
              <w:numPr>
                <w:ilvl w:val="0"/>
                <w:numId w:val="40"/>
              </w:numPr>
              <w:suppressAutoHyphens/>
              <w:autoSpaceDN w:val="0"/>
              <w:spacing w:after="0" w:line="280" w:lineRule="exact"/>
              <w:ind w:left="508" w:hanging="284"/>
              <w:contextualSpacing/>
              <w:jc w:val="both"/>
              <w:rPr>
                <w:rFonts w:ascii="Times New Roman" w:hAnsi="Times New Roman" w:cs="Times New Roman"/>
                <w:lang w:eastAsia="ru-RU"/>
              </w:rPr>
            </w:pPr>
            <w:r w:rsidRPr="00A8734D">
              <w:rPr>
                <w:rFonts w:ascii="Times New Roman" w:hAnsi="Times New Roman" w:cs="Times New Roman"/>
                <w:lang w:eastAsia="ru-RU"/>
              </w:rPr>
              <w:t>с разрешённой максимальной массой от 12 т.;</w:t>
            </w:r>
          </w:p>
          <w:p w14:paraId="581E5B17" w14:textId="77777777" w:rsidR="00A8734D" w:rsidRPr="00A8734D" w:rsidRDefault="00A8734D" w:rsidP="00A8734D">
            <w:pPr>
              <w:numPr>
                <w:ilvl w:val="0"/>
                <w:numId w:val="40"/>
              </w:numPr>
              <w:suppressAutoHyphens/>
              <w:autoSpaceDN w:val="0"/>
              <w:spacing w:after="0" w:line="280" w:lineRule="exact"/>
              <w:ind w:left="508" w:hanging="284"/>
              <w:contextualSpacing/>
              <w:jc w:val="both"/>
              <w:rPr>
                <w:rFonts w:ascii="Times New Roman" w:hAnsi="Times New Roman" w:cs="Times New Roman"/>
                <w:lang w:eastAsia="ru-RU"/>
              </w:rPr>
            </w:pPr>
            <w:r w:rsidRPr="00A8734D">
              <w:rPr>
                <w:rFonts w:ascii="Times New Roman" w:hAnsi="Times New Roman" w:cs="Times New Roman"/>
                <w:lang w:eastAsia="ru-RU"/>
              </w:rPr>
              <w:t>с полуприцепами и прицепами;</w:t>
            </w:r>
          </w:p>
          <w:p w14:paraId="1F9961B7" w14:textId="77777777" w:rsidR="00A8734D" w:rsidRPr="00A8734D" w:rsidRDefault="00A8734D" w:rsidP="00A8734D">
            <w:pPr>
              <w:numPr>
                <w:ilvl w:val="0"/>
                <w:numId w:val="40"/>
              </w:numPr>
              <w:suppressAutoHyphens/>
              <w:autoSpaceDN w:val="0"/>
              <w:spacing w:after="0" w:line="280" w:lineRule="exact"/>
              <w:ind w:left="508" w:hanging="284"/>
              <w:contextualSpacing/>
              <w:jc w:val="both"/>
              <w:rPr>
                <w:rFonts w:ascii="Times New Roman" w:hAnsi="Times New Roman" w:cs="Times New Roman"/>
                <w:lang w:eastAsia="ru-RU"/>
              </w:rPr>
            </w:pPr>
            <w:r w:rsidRPr="00A8734D">
              <w:rPr>
                <w:rFonts w:ascii="Times New Roman" w:hAnsi="Times New Roman" w:cs="Times New Roman"/>
                <w:lang w:eastAsia="ru-RU"/>
              </w:rPr>
              <w:t>мусоровоз.</w:t>
            </w:r>
          </w:p>
        </w:tc>
        <w:tc>
          <w:tcPr>
            <w:tcW w:w="2655" w:type="dxa"/>
            <w:shd w:val="clear" w:color="auto" w:fill="auto"/>
          </w:tcPr>
          <w:p w14:paraId="5A467395"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lang w:eastAsia="ru-RU"/>
              </w:rPr>
            </w:pPr>
          </w:p>
          <w:p w14:paraId="5BCD0D9E" w14:textId="77777777" w:rsidR="00A8734D" w:rsidRPr="00A8734D" w:rsidRDefault="00A8734D" w:rsidP="00A8734D">
            <w:pPr>
              <w:suppressAutoHyphens/>
              <w:autoSpaceDN w:val="0"/>
              <w:spacing w:after="0" w:line="280" w:lineRule="exact"/>
              <w:ind w:right="-108"/>
              <w:jc w:val="both"/>
              <w:rPr>
                <w:rFonts w:ascii="Times New Roman" w:hAnsi="Times New Roman" w:cs="Times New Roman"/>
                <w:lang w:eastAsia="ru-RU"/>
              </w:rPr>
            </w:pPr>
          </w:p>
          <w:p w14:paraId="64905537"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lang w:eastAsia="ru-RU"/>
              </w:rPr>
            </w:pPr>
            <w:r w:rsidRPr="00A8734D">
              <w:rPr>
                <w:rFonts w:ascii="Times New Roman" w:hAnsi="Times New Roman" w:cs="Times New Roman"/>
                <w:lang w:eastAsia="ru-RU"/>
              </w:rPr>
              <w:t xml:space="preserve">314 руб. 40 коп </w:t>
            </w:r>
          </w:p>
          <w:p w14:paraId="102211A0"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lang w:eastAsia="ru-RU"/>
              </w:rPr>
            </w:pPr>
          </w:p>
          <w:p w14:paraId="060AD728"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lang w:eastAsia="ru-RU"/>
              </w:rPr>
            </w:pPr>
          </w:p>
          <w:p w14:paraId="68ECDD90"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lang w:eastAsia="ru-RU"/>
              </w:rPr>
            </w:pPr>
          </w:p>
          <w:p w14:paraId="61FCDAD1"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lang w:eastAsia="ru-RU"/>
              </w:rPr>
            </w:pPr>
            <w:r w:rsidRPr="00A8734D">
              <w:rPr>
                <w:rFonts w:ascii="Times New Roman" w:hAnsi="Times New Roman" w:cs="Times New Roman"/>
                <w:lang w:eastAsia="ru-RU"/>
              </w:rPr>
              <w:t xml:space="preserve">420 руб. 00 коп </w:t>
            </w:r>
          </w:p>
          <w:p w14:paraId="3C636748"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lang w:eastAsia="ru-RU"/>
              </w:rPr>
            </w:pPr>
          </w:p>
          <w:p w14:paraId="4C7E0973"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lang w:eastAsia="ru-RU"/>
              </w:rPr>
            </w:pPr>
            <w:r w:rsidRPr="00A8734D">
              <w:rPr>
                <w:rFonts w:ascii="Times New Roman" w:hAnsi="Times New Roman" w:cs="Times New Roman"/>
                <w:lang w:eastAsia="ru-RU"/>
              </w:rPr>
              <w:t xml:space="preserve">440 руб. 40 коп </w:t>
            </w:r>
          </w:p>
          <w:p w14:paraId="1A3D67E2"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lang w:eastAsia="ru-RU"/>
              </w:rPr>
            </w:pPr>
          </w:p>
          <w:p w14:paraId="40C6FA2E"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lang w:eastAsia="ru-RU"/>
              </w:rPr>
            </w:pPr>
            <w:r w:rsidRPr="00A8734D">
              <w:rPr>
                <w:rFonts w:ascii="Times New Roman" w:hAnsi="Times New Roman" w:cs="Times New Roman"/>
                <w:lang w:eastAsia="ru-RU"/>
              </w:rPr>
              <w:t xml:space="preserve">600 руб. 00 коп </w:t>
            </w:r>
          </w:p>
          <w:p w14:paraId="2C788F94" w14:textId="77777777" w:rsidR="00A8734D" w:rsidRPr="00A8734D" w:rsidRDefault="00A8734D" w:rsidP="00A8734D">
            <w:pPr>
              <w:suppressAutoHyphens/>
              <w:autoSpaceDN w:val="0"/>
              <w:spacing w:after="0" w:line="280" w:lineRule="exact"/>
              <w:ind w:left="-121" w:right="-108"/>
              <w:jc w:val="center"/>
              <w:rPr>
                <w:rFonts w:ascii="Times New Roman" w:hAnsi="Times New Roman" w:cs="Times New Roman"/>
                <w:lang w:eastAsia="ru-RU"/>
              </w:rPr>
            </w:pPr>
            <w:r w:rsidRPr="00A8734D">
              <w:rPr>
                <w:rFonts w:ascii="Times New Roman" w:hAnsi="Times New Roman" w:cs="Times New Roman"/>
                <w:lang w:eastAsia="ru-RU"/>
              </w:rPr>
              <w:t xml:space="preserve">720 руб. 00 коп </w:t>
            </w:r>
          </w:p>
          <w:p w14:paraId="2828E494" w14:textId="77777777" w:rsidR="00A8734D" w:rsidRPr="00A8734D" w:rsidDel="00833DF5" w:rsidRDefault="00A8734D" w:rsidP="00A8734D">
            <w:pPr>
              <w:suppressAutoHyphens/>
              <w:autoSpaceDN w:val="0"/>
              <w:spacing w:after="0" w:line="280" w:lineRule="exact"/>
              <w:ind w:left="-121" w:right="-108"/>
              <w:jc w:val="center"/>
              <w:rPr>
                <w:rFonts w:ascii="Times New Roman" w:hAnsi="Times New Roman" w:cs="Times New Roman"/>
                <w:lang w:eastAsia="ru-RU"/>
              </w:rPr>
            </w:pPr>
            <w:r w:rsidRPr="00A8734D">
              <w:rPr>
                <w:rFonts w:ascii="Times New Roman" w:hAnsi="Times New Roman" w:cs="Times New Roman"/>
                <w:lang w:eastAsia="ru-RU"/>
              </w:rPr>
              <w:t xml:space="preserve">840 руб. 00 коп </w:t>
            </w:r>
          </w:p>
        </w:tc>
        <w:tc>
          <w:tcPr>
            <w:tcW w:w="1660" w:type="dxa"/>
            <w:shd w:val="clear" w:color="auto" w:fill="auto"/>
          </w:tcPr>
          <w:p w14:paraId="43D5C401" w14:textId="77777777" w:rsidR="00A8734D" w:rsidRPr="00A8734D" w:rsidRDefault="00A8734D" w:rsidP="00A8734D">
            <w:pPr>
              <w:suppressAutoHyphens/>
              <w:autoSpaceDN w:val="0"/>
              <w:spacing w:after="0" w:line="280" w:lineRule="exact"/>
              <w:jc w:val="center"/>
              <w:rPr>
                <w:rFonts w:ascii="Times New Roman" w:hAnsi="Times New Roman" w:cs="Times New Roman"/>
                <w:b/>
                <w:lang w:eastAsia="ru-RU"/>
              </w:rPr>
            </w:pPr>
            <w:r w:rsidRPr="00A8734D">
              <w:rPr>
                <w:rFonts w:ascii="Times New Roman" w:hAnsi="Times New Roman" w:cs="Times New Roman"/>
                <w:lang w:eastAsia="ru-RU"/>
              </w:rPr>
              <w:t>рабочие дни после 17:00, выходные и праздничные дни</w:t>
            </w:r>
          </w:p>
        </w:tc>
      </w:tr>
      <w:tr w:rsidR="00A8734D" w:rsidRPr="00A8734D" w14:paraId="1CB097E8" w14:textId="77777777" w:rsidTr="000749CC">
        <w:trPr>
          <w:trHeight w:val="397"/>
        </w:trPr>
        <w:tc>
          <w:tcPr>
            <w:tcW w:w="4698" w:type="dxa"/>
            <w:shd w:val="clear" w:color="auto" w:fill="auto"/>
          </w:tcPr>
          <w:p w14:paraId="2AE01D04" w14:textId="77777777" w:rsidR="00A8734D" w:rsidRPr="00A8734D" w:rsidRDefault="00A8734D" w:rsidP="00A8734D">
            <w:pPr>
              <w:suppressAutoHyphens/>
              <w:autoSpaceDN w:val="0"/>
              <w:spacing w:after="0" w:line="280" w:lineRule="exact"/>
              <w:rPr>
                <w:rFonts w:ascii="Times New Roman" w:hAnsi="Times New Roman" w:cs="Times New Roman"/>
                <w:lang w:eastAsia="ru-RU"/>
              </w:rPr>
            </w:pPr>
            <w:r w:rsidRPr="00A8734D">
              <w:rPr>
                <w:rFonts w:ascii="Times New Roman" w:hAnsi="Times New Roman" w:cs="Times New Roman"/>
                <w:lang w:eastAsia="ru-RU"/>
              </w:rPr>
              <w:t>стоимость бланка карточки учета № 1</w:t>
            </w:r>
          </w:p>
        </w:tc>
        <w:tc>
          <w:tcPr>
            <w:tcW w:w="2655" w:type="dxa"/>
            <w:shd w:val="clear" w:color="auto" w:fill="auto"/>
          </w:tcPr>
          <w:p w14:paraId="72C5EDE7" w14:textId="77777777" w:rsidR="00A8734D" w:rsidRPr="00A8734D" w:rsidDel="00833DF5" w:rsidRDefault="00A8734D" w:rsidP="00A8734D">
            <w:pPr>
              <w:suppressAutoHyphens/>
              <w:autoSpaceDN w:val="0"/>
              <w:spacing w:after="0" w:line="280" w:lineRule="exact"/>
              <w:ind w:left="-121" w:right="-108"/>
              <w:jc w:val="center"/>
              <w:rPr>
                <w:rFonts w:ascii="Times New Roman" w:hAnsi="Times New Roman" w:cs="Times New Roman"/>
                <w:lang w:eastAsia="ru-RU"/>
              </w:rPr>
            </w:pPr>
            <w:r w:rsidRPr="00A8734D">
              <w:rPr>
                <w:rFonts w:ascii="Times New Roman" w:hAnsi="Times New Roman" w:cs="Times New Roman"/>
                <w:lang w:eastAsia="ru-RU"/>
              </w:rPr>
              <w:t xml:space="preserve">63 руб. 00коп </w:t>
            </w:r>
          </w:p>
        </w:tc>
        <w:tc>
          <w:tcPr>
            <w:tcW w:w="1660" w:type="dxa"/>
            <w:shd w:val="clear" w:color="auto" w:fill="auto"/>
          </w:tcPr>
          <w:p w14:paraId="2E44B3C0" w14:textId="77777777" w:rsidR="00A8734D" w:rsidRPr="00A8734D" w:rsidRDefault="00A8734D" w:rsidP="00A8734D">
            <w:pPr>
              <w:suppressAutoHyphens/>
              <w:autoSpaceDN w:val="0"/>
              <w:spacing w:after="0" w:line="280" w:lineRule="exact"/>
              <w:jc w:val="center"/>
              <w:rPr>
                <w:rFonts w:ascii="Times New Roman" w:hAnsi="Times New Roman" w:cs="Times New Roman"/>
                <w:b/>
                <w:lang w:eastAsia="ru-RU"/>
              </w:rPr>
            </w:pPr>
            <w:r w:rsidRPr="00A8734D">
              <w:rPr>
                <w:rFonts w:ascii="Times New Roman" w:hAnsi="Times New Roman" w:cs="Times New Roman"/>
                <w:lang w:eastAsia="ru-RU"/>
              </w:rPr>
              <w:t>один бланк</w:t>
            </w:r>
          </w:p>
        </w:tc>
      </w:tr>
      <w:tr w:rsidR="00A8734D" w:rsidRPr="00A8734D" w14:paraId="52CE2CA7" w14:textId="77777777" w:rsidTr="000749CC">
        <w:trPr>
          <w:trHeight w:val="281"/>
        </w:trPr>
        <w:tc>
          <w:tcPr>
            <w:tcW w:w="4698" w:type="dxa"/>
            <w:shd w:val="clear" w:color="auto" w:fill="auto"/>
          </w:tcPr>
          <w:p w14:paraId="3DC059E0" w14:textId="77777777" w:rsidR="00A8734D" w:rsidRPr="00A8734D" w:rsidRDefault="00A8734D" w:rsidP="00A8734D">
            <w:pPr>
              <w:suppressAutoHyphens/>
              <w:autoSpaceDN w:val="0"/>
              <w:spacing w:after="0" w:line="280" w:lineRule="exact"/>
              <w:ind w:right="-108"/>
              <w:rPr>
                <w:rFonts w:ascii="Times New Roman" w:hAnsi="Times New Roman" w:cs="Times New Roman"/>
                <w:lang w:eastAsia="ru-RU"/>
              </w:rPr>
            </w:pPr>
            <w:r w:rsidRPr="00A8734D">
              <w:rPr>
                <w:rFonts w:ascii="Times New Roman" w:hAnsi="Times New Roman" w:cs="Times New Roman"/>
                <w:lang w:eastAsia="ru-RU"/>
              </w:rPr>
              <w:t>в случае утраты, переоформление всех видов пропусков</w:t>
            </w:r>
          </w:p>
        </w:tc>
        <w:tc>
          <w:tcPr>
            <w:tcW w:w="2655" w:type="dxa"/>
            <w:shd w:val="clear" w:color="auto" w:fill="auto"/>
          </w:tcPr>
          <w:p w14:paraId="1744C1DE" w14:textId="77777777" w:rsidR="00A8734D" w:rsidRPr="00A8734D" w:rsidDel="00833DF5" w:rsidRDefault="00A8734D" w:rsidP="00A8734D">
            <w:pPr>
              <w:suppressAutoHyphens/>
              <w:autoSpaceDN w:val="0"/>
              <w:spacing w:after="0" w:line="280" w:lineRule="exact"/>
              <w:ind w:left="-121" w:right="-108"/>
              <w:jc w:val="center"/>
              <w:rPr>
                <w:rFonts w:ascii="Times New Roman" w:hAnsi="Times New Roman" w:cs="Times New Roman"/>
                <w:lang w:eastAsia="ru-RU"/>
              </w:rPr>
            </w:pPr>
            <w:r w:rsidRPr="00A8734D">
              <w:rPr>
                <w:rFonts w:ascii="Times New Roman" w:hAnsi="Times New Roman" w:cs="Times New Roman"/>
                <w:lang w:eastAsia="ru-RU"/>
              </w:rPr>
              <w:t xml:space="preserve">525 руб. 00 коп </w:t>
            </w:r>
          </w:p>
        </w:tc>
        <w:tc>
          <w:tcPr>
            <w:tcW w:w="1660" w:type="dxa"/>
            <w:shd w:val="clear" w:color="auto" w:fill="auto"/>
          </w:tcPr>
          <w:p w14:paraId="43CE0CCF" w14:textId="77777777" w:rsidR="00A8734D" w:rsidRPr="00A8734D" w:rsidRDefault="00A8734D" w:rsidP="00A8734D">
            <w:pPr>
              <w:suppressAutoHyphens/>
              <w:autoSpaceDN w:val="0"/>
              <w:spacing w:after="0" w:line="280" w:lineRule="exact"/>
              <w:jc w:val="center"/>
              <w:rPr>
                <w:rFonts w:ascii="Times New Roman" w:hAnsi="Times New Roman" w:cs="Times New Roman"/>
                <w:lang w:eastAsia="ru-RU"/>
              </w:rPr>
            </w:pPr>
            <w:r w:rsidRPr="00A8734D">
              <w:rPr>
                <w:rFonts w:ascii="Times New Roman" w:hAnsi="Times New Roman" w:cs="Times New Roman"/>
                <w:lang w:eastAsia="ru-RU"/>
              </w:rPr>
              <w:t>разовый платеж</w:t>
            </w:r>
          </w:p>
        </w:tc>
      </w:tr>
      <w:tr w:rsidR="00A8734D" w:rsidRPr="00A8734D" w14:paraId="12120105" w14:textId="77777777" w:rsidTr="000749CC">
        <w:trPr>
          <w:trHeight w:val="311"/>
        </w:trPr>
        <w:tc>
          <w:tcPr>
            <w:tcW w:w="4698" w:type="dxa"/>
            <w:shd w:val="clear" w:color="auto" w:fill="auto"/>
          </w:tcPr>
          <w:p w14:paraId="4A93D923" w14:textId="77777777" w:rsidR="00A8734D" w:rsidRPr="00A8734D" w:rsidRDefault="00A8734D" w:rsidP="00A8734D">
            <w:pPr>
              <w:suppressAutoHyphens/>
              <w:autoSpaceDN w:val="0"/>
              <w:spacing w:after="0" w:line="280" w:lineRule="exact"/>
              <w:ind w:right="-108"/>
              <w:rPr>
                <w:rFonts w:ascii="Times New Roman" w:hAnsi="Times New Roman" w:cs="Times New Roman"/>
                <w:lang w:eastAsia="ru-RU"/>
              </w:rPr>
            </w:pPr>
            <w:r w:rsidRPr="00A8734D">
              <w:rPr>
                <w:rFonts w:ascii="Times New Roman" w:hAnsi="Times New Roman" w:cs="Times New Roman"/>
                <w:lang w:eastAsia="ru-RU"/>
              </w:rPr>
              <w:t xml:space="preserve">стоимость стоянки автотранспорта для арендаторов в ночное время </w:t>
            </w:r>
          </w:p>
        </w:tc>
        <w:tc>
          <w:tcPr>
            <w:tcW w:w="2655" w:type="dxa"/>
            <w:shd w:val="clear" w:color="auto" w:fill="auto"/>
          </w:tcPr>
          <w:p w14:paraId="24FDDEB8" w14:textId="77777777" w:rsidR="00A8734D" w:rsidRPr="00A8734D" w:rsidDel="00833DF5" w:rsidRDefault="00A8734D" w:rsidP="00A8734D">
            <w:pPr>
              <w:suppressAutoHyphens/>
              <w:autoSpaceDN w:val="0"/>
              <w:spacing w:after="0" w:line="280" w:lineRule="exact"/>
              <w:ind w:left="-121" w:right="-108"/>
              <w:jc w:val="center"/>
              <w:rPr>
                <w:rFonts w:ascii="Times New Roman" w:hAnsi="Times New Roman" w:cs="Times New Roman"/>
                <w:lang w:eastAsia="ru-RU"/>
              </w:rPr>
            </w:pPr>
            <w:r w:rsidRPr="00A8734D">
              <w:rPr>
                <w:rFonts w:ascii="Times New Roman" w:hAnsi="Times New Roman" w:cs="Times New Roman"/>
                <w:lang w:eastAsia="ru-RU"/>
              </w:rPr>
              <w:t xml:space="preserve">1000 руб. 00коп </w:t>
            </w:r>
          </w:p>
        </w:tc>
        <w:tc>
          <w:tcPr>
            <w:tcW w:w="1660" w:type="dxa"/>
            <w:shd w:val="clear" w:color="auto" w:fill="auto"/>
          </w:tcPr>
          <w:p w14:paraId="3A560BDD" w14:textId="77777777" w:rsidR="00A8734D" w:rsidRPr="00A8734D" w:rsidRDefault="00A8734D" w:rsidP="00A8734D">
            <w:pPr>
              <w:suppressAutoHyphens/>
              <w:autoSpaceDN w:val="0"/>
              <w:spacing w:after="0" w:line="280" w:lineRule="exact"/>
              <w:jc w:val="center"/>
              <w:rPr>
                <w:rFonts w:ascii="Times New Roman" w:hAnsi="Times New Roman" w:cs="Times New Roman"/>
                <w:lang w:eastAsia="ru-RU"/>
              </w:rPr>
            </w:pPr>
            <w:r w:rsidRPr="00A8734D">
              <w:rPr>
                <w:rFonts w:ascii="Times New Roman" w:hAnsi="Times New Roman" w:cs="Times New Roman"/>
                <w:lang w:eastAsia="ru-RU"/>
              </w:rPr>
              <w:t>месяц</w:t>
            </w:r>
          </w:p>
        </w:tc>
      </w:tr>
    </w:tbl>
    <w:p w14:paraId="62F55EBE" w14:textId="77777777" w:rsidR="00A8734D" w:rsidRDefault="00A8734D" w:rsidP="00A8734D">
      <w:pPr>
        <w:spacing w:after="0"/>
        <w:jc w:val="both"/>
        <w:rPr>
          <w:rFonts w:ascii="Times New Roman" w:hAnsi="Times New Roman" w:cs="Times New Roman"/>
          <w:sz w:val="24"/>
          <w:szCs w:val="24"/>
        </w:rPr>
      </w:pPr>
    </w:p>
    <w:tbl>
      <w:tblPr>
        <w:tblW w:w="10419" w:type="dxa"/>
        <w:tblLayout w:type="fixed"/>
        <w:tblLook w:val="01E0" w:firstRow="1" w:lastRow="1" w:firstColumn="1" w:lastColumn="1" w:noHBand="0" w:noVBand="0"/>
      </w:tblPr>
      <w:tblGrid>
        <w:gridCol w:w="5136"/>
        <w:gridCol w:w="5283"/>
      </w:tblGrid>
      <w:tr w:rsidR="00EE0470" w:rsidRPr="00EE0470" w14:paraId="3F41057D" w14:textId="77777777" w:rsidTr="00A8734D">
        <w:tc>
          <w:tcPr>
            <w:tcW w:w="5136" w:type="dxa"/>
          </w:tcPr>
          <w:p w14:paraId="14CA5550" w14:textId="77777777" w:rsidR="00EE0470" w:rsidRPr="00EE0470" w:rsidRDefault="00EE0470" w:rsidP="00612ADB">
            <w:pPr>
              <w:pStyle w:val="a8"/>
              <w:tabs>
                <w:tab w:val="left" w:pos="-180"/>
              </w:tabs>
              <w:autoSpaceDN w:val="0"/>
              <w:adjustRightInd w:val="0"/>
              <w:rPr>
                <w:bCs/>
                <w:sz w:val="24"/>
                <w:szCs w:val="24"/>
              </w:rPr>
            </w:pPr>
            <w:r w:rsidRPr="00EE0470">
              <w:rPr>
                <w:bCs/>
                <w:sz w:val="24"/>
                <w:szCs w:val="24"/>
              </w:rPr>
              <w:t>Арендодатель:</w:t>
            </w:r>
          </w:p>
        </w:tc>
        <w:tc>
          <w:tcPr>
            <w:tcW w:w="5283" w:type="dxa"/>
          </w:tcPr>
          <w:p w14:paraId="3137A851" w14:textId="77777777" w:rsidR="00EE0470" w:rsidRPr="00EE0470" w:rsidRDefault="00EE0470" w:rsidP="00612ADB">
            <w:pPr>
              <w:pStyle w:val="a8"/>
              <w:tabs>
                <w:tab w:val="left" w:pos="-180"/>
              </w:tabs>
              <w:autoSpaceDN w:val="0"/>
              <w:adjustRightInd w:val="0"/>
              <w:rPr>
                <w:bCs/>
                <w:sz w:val="24"/>
                <w:szCs w:val="24"/>
              </w:rPr>
            </w:pPr>
            <w:r w:rsidRPr="00EE0470">
              <w:rPr>
                <w:bCs/>
                <w:sz w:val="24"/>
                <w:szCs w:val="24"/>
              </w:rPr>
              <w:t>Арендатор:</w:t>
            </w:r>
          </w:p>
        </w:tc>
      </w:tr>
      <w:tr w:rsidR="00EE0470" w:rsidRPr="00EE0470" w14:paraId="75BF5B0A" w14:textId="77777777" w:rsidTr="00A8734D">
        <w:trPr>
          <w:trHeight w:val="1644"/>
        </w:trPr>
        <w:tc>
          <w:tcPr>
            <w:tcW w:w="5136" w:type="dxa"/>
          </w:tcPr>
          <w:p w14:paraId="6F806689" w14:textId="77777777" w:rsidR="00EE0470" w:rsidRPr="00EE0470" w:rsidRDefault="00EE0470" w:rsidP="00612ADB">
            <w:pPr>
              <w:suppressLineNumbers/>
              <w:rPr>
                <w:rFonts w:ascii="Times New Roman" w:hAnsi="Times New Roman" w:cs="Times New Roman"/>
                <w:sz w:val="24"/>
                <w:szCs w:val="24"/>
              </w:rPr>
            </w:pPr>
          </w:p>
          <w:p w14:paraId="2BEA7D52" w14:textId="4413276B" w:rsidR="00EE0470" w:rsidRPr="00EE0470" w:rsidRDefault="001A7CF0" w:rsidP="00612ADB">
            <w:pPr>
              <w:pStyle w:val="a8"/>
              <w:tabs>
                <w:tab w:val="left" w:pos="-180"/>
              </w:tabs>
              <w:autoSpaceDN w:val="0"/>
              <w:adjustRightInd w:val="0"/>
              <w:rPr>
                <w:bCs/>
                <w:sz w:val="24"/>
                <w:szCs w:val="24"/>
                <w:lang w:val="ru-RU"/>
              </w:rPr>
            </w:pPr>
            <w:r>
              <w:rPr>
                <w:sz w:val="24"/>
                <w:szCs w:val="24"/>
                <w:lang w:val="ru-RU"/>
              </w:rPr>
              <w:t xml:space="preserve">____________________ </w:t>
            </w:r>
          </w:p>
        </w:tc>
        <w:tc>
          <w:tcPr>
            <w:tcW w:w="5283" w:type="dxa"/>
          </w:tcPr>
          <w:p w14:paraId="5EA17288" w14:textId="77777777" w:rsidR="00EE0470" w:rsidRPr="00EE0470" w:rsidRDefault="00EE0470" w:rsidP="00612ADB">
            <w:pPr>
              <w:ind w:right="34"/>
              <w:jc w:val="both"/>
              <w:rPr>
                <w:rFonts w:ascii="Times New Roman" w:hAnsi="Times New Roman" w:cs="Times New Roman"/>
                <w:sz w:val="24"/>
                <w:szCs w:val="24"/>
              </w:rPr>
            </w:pPr>
          </w:p>
          <w:p w14:paraId="72B3C5FC" w14:textId="41744E24" w:rsidR="00EE0470" w:rsidRPr="00EE0470" w:rsidRDefault="001A7CF0" w:rsidP="00612ADB">
            <w:pPr>
              <w:pStyle w:val="a8"/>
              <w:tabs>
                <w:tab w:val="left" w:pos="-180"/>
              </w:tabs>
              <w:autoSpaceDN w:val="0"/>
              <w:adjustRightInd w:val="0"/>
              <w:rPr>
                <w:bCs/>
                <w:sz w:val="24"/>
                <w:szCs w:val="24"/>
                <w:lang w:val="ru-RU"/>
              </w:rPr>
            </w:pPr>
            <w:r>
              <w:rPr>
                <w:sz w:val="24"/>
                <w:szCs w:val="24"/>
                <w:lang w:val="ru-RU"/>
              </w:rPr>
              <w:t xml:space="preserve"> __________________ </w:t>
            </w:r>
          </w:p>
        </w:tc>
      </w:tr>
    </w:tbl>
    <w:p w14:paraId="34FD7663" w14:textId="77777777" w:rsidR="00EE0470" w:rsidRPr="001A54C2" w:rsidRDefault="00EE0470" w:rsidP="00EE0470">
      <w:pPr>
        <w:jc w:val="both"/>
        <w:rPr>
          <w:rFonts w:cs="Times New Roman"/>
          <w:szCs w:val="24"/>
        </w:rPr>
      </w:pPr>
    </w:p>
    <w:sectPr w:rsidR="00EE0470" w:rsidRPr="001A54C2" w:rsidSect="003270C7">
      <w:pgSz w:w="11906" w:h="16838"/>
      <w:pgMar w:top="851" w:right="850" w:bottom="851" w:left="1134"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6044F" w14:textId="77777777" w:rsidR="00404193" w:rsidRDefault="00404193" w:rsidP="00965EAB">
      <w:pPr>
        <w:spacing w:after="0" w:line="240" w:lineRule="auto"/>
      </w:pPr>
      <w:r>
        <w:separator/>
      </w:r>
    </w:p>
  </w:endnote>
  <w:endnote w:type="continuationSeparator" w:id="0">
    <w:p w14:paraId="1BAD6743" w14:textId="77777777" w:rsidR="00404193" w:rsidRDefault="00404193" w:rsidP="00965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CC"/>
    <w:family w:val="auto"/>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0CF293" w14:textId="77777777" w:rsidR="00404193" w:rsidRDefault="00404193" w:rsidP="00965EAB">
      <w:pPr>
        <w:spacing w:after="0" w:line="240" w:lineRule="auto"/>
      </w:pPr>
      <w:r>
        <w:separator/>
      </w:r>
    </w:p>
  </w:footnote>
  <w:footnote w:type="continuationSeparator" w:id="0">
    <w:p w14:paraId="647107DA" w14:textId="77777777" w:rsidR="00404193" w:rsidRDefault="00404193" w:rsidP="00965E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55169000"/>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6"/>
    <w:multiLevelType w:val="multilevel"/>
    <w:tmpl w:val="0000000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nsid w:val="0000000A"/>
    <w:multiLevelType w:val="multilevel"/>
    <w:tmpl w:val="0000000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nsid w:val="0000000B"/>
    <w:multiLevelType w:val="multilevel"/>
    <w:tmpl w:val="0000000B"/>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7713269"/>
    <w:multiLevelType w:val="multilevel"/>
    <w:tmpl w:val="C76E497E"/>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240" w:hanging="240"/>
        <w:jc w:val="right"/>
      </w:pPr>
      <w:rPr>
        <w:rFonts w:ascii="Times New Roman" w:eastAsia="Times New Roman" w:hAnsi="Times New Roman" w:hint="default"/>
        <w:b w:val="0"/>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2">
    <w:nsid w:val="0E4655CF"/>
    <w:multiLevelType w:val="hybridMultilevel"/>
    <w:tmpl w:val="61BE09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2700F71"/>
    <w:multiLevelType w:val="hybridMultilevel"/>
    <w:tmpl w:val="3EEAF7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BC0ED5BE">
      <w:start w:val="1"/>
      <w:numFmt w:val="decimal"/>
      <w:lvlText w:val="%4."/>
      <w:lvlJc w:val="left"/>
      <w:pPr>
        <w:ind w:left="360" w:hanging="360"/>
      </w:pPr>
      <w:rPr>
        <w:rFonts w:ascii="Times New Roman" w:eastAsia="Times New Roman" w:hAnsi="Times New Roman"/>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8D56807"/>
    <w:multiLevelType w:val="hybridMultilevel"/>
    <w:tmpl w:val="E4E003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1B45596C"/>
    <w:multiLevelType w:val="hybridMultilevel"/>
    <w:tmpl w:val="3E88708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1D8D55D2"/>
    <w:multiLevelType w:val="multilevel"/>
    <w:tmpl w:val="317267E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0801940"/>
    <w:multiLevelType w:val="hybridMultilevel"/>
    <w:tmpl w:val="B63A4F6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19">
    <w:nsid w:val="289A6190"/>
    <w:multiLevelType w:val="multilevel"/>
    <w:tmpl w:val="2EC806C2"/>
    <w:lvl w:ilvl="0">
      <w:start w:val="6"/>
      <w:numFmt w:val="decimal"/>
      <w:lvlText w:val="%1"/>
      <w:lvlJc w:val="left"/>
      <w:pPr>
        <w:ind w:left="113" w:hanging="276"/>
      </w:pPr>
      <w:rPr>
        <w:rFonts w:hint="default"/>
      </w:rPr>
    </w:lvl>
    <w:lvl w:ilvl="1">
      <w:start w:val="1"/>
      <w:numFmt w:val="decimal"/>
      <w:lvlText w:val="%1.%2"/>
      <w:lvlJc w:val="left"/>
      <w:pPr>
        <w:ind w:left="113" w:hanging="276"/>
      </w:pPr>
      <w:rPr>
        <w:rFonts w:ascii="Times New Roman" w:eastAsia="Times New Roman" w:hAnsi="Times New Roman" w:hint="default"/>
        <w:sz w:val="22"/>
        <w:szCs w:val="22"/>
      </w:rPr>
    </w:lvl>
    <w:lvl w:ilvl="2">
      <w:start w:val="1"/>
      <w:numFmt w:val="decimal"/>
      <w:lvlText w:val="%1.%2.%3."/>
      <w:lvlJc w:val="left"/>
      <w:pPr>
        <w:ind w:left="113" w:hanging="576"/>
      </w:pPr>
      <w:rPr>
        <w:rFonts w:ascii="Times New Roman" w:eastAsia="Times New Roman" w:hAnsi="Times New Roman" w:hint="default"/>
        <w:sz w:val="22"/>
        <w:szCs w:val="22"/>
      </w:rPr>
    </w:lvl>
    <w:lvl w:ilvl="3">
      <w:start w:val="1"/>
      <w:numFmt w:val="bullet"/>
      <w:lvlText w:val="•"/>
      <w:lvlJc w:val="left"/>
      <w:pPr>
        <w:ind w:left="3247" w:hanging="576"/>
      </w:pPr>
      <w:rPr>
        <w:rFonts w:hint="default"/>
      </w:rPr>
    </w:lvl>
    <w:lvl w:ilvl="4">
      <w:start w:val="1"/>
      <w:numFmt w:val="bullet"/>
      <w:lvlText w:val="•"/>
      <w:lvlJc w:val="left"/>
      <w:pPr>
        <w:ind w:left="4291" w:hanging="576"/>
      </w:pPr>
      <w:rPr>
        <w:rFonts w:hint="default"/>
      </w:rPr>
    </w:lvl>
    <w:lvl w:ilvl="5">
      <w:start w:val="1"/>
      <w:numFmt w:val="bullet"/>
      <w:lvlText w:val="•"/>
      <w:lvlJc w:val="left"/>
      <w:pPr>
        <w:ind w:left="5336" w:hanging="576"/>
      </w:pPr>
      <w:rPr>
        <w:rFonts w:hint="default"/>
      </w:rPr>
    </w:lvl>
    <w:lvl w:ilvl="6">
      <w:start w:val="1"/>
      <w:numFmt w:val="bullet"/>
      <w:lvlText w:val="•"/>
      <w:lvlJc w:val="left"/>
      <w:pPr>
        <w:ind w:left="6380" w:hanging="576"/>
      </w:pPr>
      <w:rPr>
        <w:rFonts w:hint="default"/>
      </w:rPr>
    </w:lvl>
    <w:lvl w:ilvl="7">
      <w:start w:val="1"/>
      <w:numFmt w:val="bullet"/>
      <w:lvlText w:val="•"/>
      <w:lvlJc w:val="left"/>
      <w:pPr>
        <w:ind w:left="7425" w:hanging="576"/>
      </w:pPr>
      <w:rPr>
        <w:rFonts w:hint="default"/>
      </w:rPr>
    </w:lvl>
    <w:lvl w:ilvl="8">
      <w:start w:val="1"/>
      <w:numFmt w:val="bullet"/>
      <w:lvlText w:val="•"/>
      <w:lvlJc w:val="left"/>
      <w:pPr>
        <w:ind w:left="8470" w:hanging="576"/>
      </w:pPr>
      <w:rPr>
        <w:rFonts w:hint="default"/>
      </w:rPr>
    </w:lvl>
  </w:abstractNum>
  <w:abstractNum w:abstractNumId="20">
    <w:nsid w:val="291F45CB"/>
    <w:multiLevelType w:val="multilevel"/>
    <w:tmpl w:val="A1AA7892"/>
    <w:lvl w:ilvl="0">
      <w:start w:val="6"/>
      <w:numFmt w:val="decimal"/>
      <w:lvlText w:val="%1"/>
      <w:lvlJc w:val="left"/>
      <w:pPr>
        <w:ind w:left="113" w:hanging="442"/>
      </w:pPr>
      <w:rPr>
        <w:rFonts w:hint="default"/>
      </w:rPr>
    </w:lvl>
    <w:lvl w:ilvl="1">
      <w:start w:val="4"/>
      <w:numFmt w:val="decimal"/>
      <w:lvlText w:val="%1.%2"/>
      <w:lvlJc w:val="left"/>
      <w:pPr>
        <w:ind w:left="113" w:hanging="442"/>
      </w:pPr>
      <w:rPr>
        <w:rFonts w:hint="default"/>
      </w:rPr>
    </w:lvl>
    <w:lvl w:ilvl="2">
      <w:start w:val="1"/>
      <w:numFmt w:val="decimal"/>
      <w:lvlText w:val="%1.%2.%3"/>
      <w:lvlJc w:val="left"/>
      <w:pPr>
        <w:ind w:left="113" w:hanging="442"/>
      </w:pPr>
      <w:rPr>
        <w:rFonts w:ascii="Times New Roman" w:eastAsia="Times New Roman" w:hAnsi="Times New Roman" w:hint="default"/>
        <w:sz w:val="22"/>
        <w:szCs w:val="22"/>
      </w:rPr>
    </w:lvl>
    <w:lvl w:ilvl="3">
      <w:start w:val="1"/>
      <w:numFmt w:val="bullet"/>
      <w:lvlText w:val="•"/>
      <w:lvlJc w:val="left"/>
      <w:pPr>
        <w:ind w:left="3247" w:hanging="442"/>
      </w:pPr>
      <w:rPr>
        <w:rFonts w:hint="default"/>
      </w:rPr>
    </w:lvl>
    <w:lvl w:ilvl="4">
      <w:start w:val="1"/>
      <w:numFmt w:val="bullet"/>
      <w:lvlText w:val="•"/>
      <w:lvlJc w:val="left"/>
      <w:pPr>
        <w:ind w:left="4291" w:hanging="442"/>
      </w:pPr>
      <w:rPr>
        <w:rFonts w:hint="default"/>
      </w:rPr>
    </w:lvl>
    <w:lvl w:ilvl="5">
      <w:start w:val="1"/>
      <w:numFmt w:val="bullet"/>
      <w:lvlText w:val="•"/>
      <w:lvlJc w:val="left"/>
      <w:pPr>
        <w:ind w:left="5336" w:hanging="442"/>
      </w:pPr>
      <w:rPr>
        <w:rFonts w:hint="default"/>
      </w:rPr>
    </w:lvl>
    <w:lvl w:ilvl="6">
      <w:start w:val="1"/>
      <w:numFmt w:val="bullet"/>
      <w:lvlText w:val="•"/>
      <w:lvlJc w:val="left"/>
      <w:pPr>
        <w:ind w:left="6380" w:hanging="442"/>
      </w:pPr>
      <w:rPr>
        <w:rFonts w:hint="default"/>
      </w:rPr>
    </w:lvl>
    <w:lvl w:ilvl="7">
      <w:start w:val="1"/>
      <w:numFmt w:val="bullet"/>
      <w:lvlText w:val="•"/>
      <w:lvlJc w:val="left"/>
      <w:pPr>
        <w:ind w:left="7425" w:hanging="442"/>
      </w:pPr>
      <w:rPr>
        <w:rFonts w:hint="default"/>
      </w:rPr>
    </w:lvl>
    <w:lvl w:ilvl="8">
      <w:start w:val="1"/>
      <w:numFmt w:val="bullet"/>
      <w:lvlText w:val="•"/>
      <w:lvlJc w:val="left"/>
      <w:pPr>
        <w:ind w:left="8470" w:hanging="442"/>
      </w:pPr>
      <w:rPr>
        <w:rFonts w:hint="default"/>
      </w:rPr>
    </w:lvl>
  </w:abstractNum>
  <w:abstractNum w:abstractNumId="21">
    <w:nsid w:val="2A053933"/>
    <w:multiLevelType w:val="hybridMultilevel"/>
    <w:tmpl w:val="336057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23">
    <w:nsid w:val="30EC1206"/>
    <w:multiLevelType w:val="multilevel"/>
    <w:tmpl w:val="4AA4E3CA"/>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4C65E87"/>
    <w:multiLevelType w:val="hybridMultilevel"/>
    <w:tmpl w:val="BD9486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26">
    <w:nsid w:val="3DBD2DA1"/>
    <w:multiLevelType w:val="hybridMultilevel"/>
    <w:tmpl w:val="5ECC0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1911547"/>
    <w:multiLevelType w:val="multilevel"/>
    <w:tmpl w:val="E8A0091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54E73D5"/>
    <w:multiLevelType w:val="singleLevel"/>
    <w:tmpl w:val="1B06291A"/>
    <w:lvl w:ilvl="0">
      <w:start w:val="1"/>
      <w:numFmt w:val="bullet"/>
      <w:lvlText w:val="-"/>
      <w:lvlJc w:val="left"/>
      <w:pPr>
        <w:tabs>
          <w:tab w:val="num" w:pos="1080"/>
        </w:tabs>
        <w:ind w:left="1080" w:hanging="360"/>
      </w:pPr>
      <w:rPr>
        <w:rFonts w:hint="default"/>
      </w:rPr>
    </w:lvl>
  </w:abstractNum>
  <w:abstractNum w:abstractNumId="29">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A544712"/>
    <w:multiLevelType w:val="multilevel"/>
    <w:tmpl w:val="6BA2861E"/>
    <w:lvl w:ilvl="0">
      <w:start w:val="1"/>
      <w:numFmt w:val="decimal"/>
      <w:lvlText w:val=""/>
      <w:lvlJc w:val="left"/>
      <w:pPr>
        <w:tabs>
          <w:tab w:val="left" w:pos="0"/>
        </w:tabs>
        <w:ind w:left="0" w:firstLine="0"/>
      </w:pPr>
    </w:lvl>
    <w:lvl w:ilvl="1">
      <w:start w:val="1"/>
      <w:numFmt w:val="decimal"/>
      <w:lvlText w:val=""/>
      <w:lvlJc w:val="left"/>
      <w:pPr>
        <w:tabs>
          <w:tab w:val="left" w:pos="0"/>
        </w:tabs>
        <w:ind w:left="0" w:firstLine="0"/>
      </w:pPr>
    </w:lvl>
    <w:lvl w:ilvl="2">
      <w:start w:val="1"/>
      <w:numFmt w:val="decimal"/>
      <w:lvlText w:val=""/>
      <w:lvlJc w:val="left"/>
      <w:pPr>
        <w:tabs>
          <w:tab w:val="left" w:pos="0"/>
        </w:tabs>
        <w:ind w:left="0" w:firstLine="0"/>
      </w:pPr>
    </w:lvl>
    <w:lvl w:ilvl="3">
      <w:start w:val="1"/>
      <w:numFmt w:val="decimal"/>
      <w:lvlText w:val=""/>
      <w:lvlJc w:val="left"/>
      <w:pPr>
        <w:tabs>
          <w:tab w:val="left" w:pos="0"/>
        </w:tabs>
        <w:ind w:left="0" w:firstLine="0"/>
      </w:pPr>
    </w:lvl>
    <w:lvl w:ilvl="4">
      <w:start w:val="1"/>
      <w:numFmt w:val="decimal"/>
      <w:lvlText w:val=""/>
      <w:lvlJc w:val="left"/>
      <w:pPr>
        <w:tabs>
          <w:tab w:val="left" w:pos="0"/>
        </w:tabs>
        <w:ind w:left="0" w:firstLine="0"/>
      </w:pPr>
    </w:lvl>
    <w:lvl w:ilvl="5">
      <w:start w:val="1"/>
      <w:numFmt w:val="decimal"/>
      <w:lvlText w:val=""/>
      <w:lvlJc w:val="left"/>
      <w:pPr>
        <w:tabs>
          <w:tab w:val="left" w:pos="0"/>
        </w:tabs>
        <w:ind w:left="0" w:firstLine="0"/>
      </w:pPr>
    </w:lvl>
    <w:lvl w:ilvl="6">
      <w:start w:val="1"/>
      <w:numFmt w:val="decimal"/>
      <w:lvlText w:val=""/>
      <w:lvlJc w:val="left"/>
      <w:pPr>
        <w:tabs>
          <w:tab w:val="left" w:pos="0"/>
        </w:tabs>
        <w:ind w:left="0" w:firstLine="0"/>
      </w:pPr>
    </w:lvl>
    <w:lvl w:ilvl="7">
      <w:start w:val="1"/>
      <w:numFmt w:val="decimal"/>
      <w:lvlText w:val=""/>
      <w:lvlJc w:val="left"/>
      <w:pPr>
        <w:tabs>
          <w:tab w:val="left" w:pos="0"/>
        </w:tabs>
        <w:ind w:left="0" w:firstLine="0"/>
      </w:pPr>
    </w:lvl>
    <w:lvl w:ilvl="8">
      <w:start w:val="1"/>
      <w:numFmt w:val="decimal"/>
      <w:lvlText w:val=""/>
      <w:lvlJc w:val="left"/>
      <w:pPr>
        <w:tabs>
          <w:tab w:val="left" w:pos="0"/>
        </w:tabs>
        <w:ind w:left="0" w:firstLine="0"/>
      </w:pPr>
    </w:lvl>
  </w:abstractNum>
  <w:abstractNum w:abstractNumId="31">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4EBA7EEB"/>
    <w:multiLevelType w:val="hybridMultilevel"/>
    <w:tmpl w:val="88E89918"/>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33">
    <w:nsid w:val="5B1B5745"/>
    <w:multiLevelType w:val="multilevel"/>
    <w:tmpl w:val="00000002"/>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4">
    <w:nsid w:val="5BBD3A2F"/>
    <w:multiLevelType w:val="hybridMultilevel"/>
    <w:tmpl w:val="770EC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C6C539A"/>
    <w:multiLevelType w:val="hybridMultilevel"/>
    <w:tmpl w:val="D69817A8"/>
    <w:lvl w:ilvl="0" w:tplc="FF287004">
      <w:start w:val="1"/>
      <w:numFmt w:val="decimal"/>
      <w:lvlText w:val="%1."/>
      <w:lvlJc w:val="left"/>
      <w:pPr>
        <w:tabs>
          <w:tab w:val="num" w:pos="360"/>
        </w:tabs>
        <w:ind w:left="360" w:hanging="360"/>
      </w:pPr>
      <w:rPr>
        <w:rFonts w:hint="default"/>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5F660490"/>
    <w:multiLevelType w:val="hybridMultilevel"/>
    <w:tmpl w:val="C6288D9C"/>
    <w:lvl w:ilvl="0" w:tplc="51CC93B4">
      <w:start w:val="1"/>
      <w:numFmt w:val="bullet"/>
      <w:lvlText w:val=""/>
      <w:lvlJc w:val="left"/>
      <w:pPr>
        <w:ind w:left="1086" w:hanging="360"/>
      </w:pPr>
      <w:rPr>
        <w:rFonts w:ascii="Symbol" w:hAnsi="Symbol" w:hint="default"/>
        <w:sz w:val="18"/>
      </w:rPr>
    </w:lvl>
    <w:lvl w:ilvl="1" w:tplc="04190003" w:tentative="1">
      <w:start w:val="1"/>
      <w:numFmt w:val="bullet"/>
      <w:lvlText w:val="o"/>
      <w:lvlJc w:val="left"/>
      <w:pPr>
        <w:ind w:left="1806" w:hanging="360"/>
      </w:pPr>
      <w:rPr>
        <w:rFonts w:ascii="Courier New" w:hAnsi="Courier New" w:cs="Courier New" w:hint="default"/>
      </w:rPr>
    </w:lvl>
    <w:lvl w:ilvl="2" w:tplc="04190005" w:tentative="1">
      <w:start w:val="1"/>
      <w:numFmt w:val="bullet"/>
      <w:lvlText w:val=""/>
      <w:lvlJc w:val="left"/>
      <w:pPr>
        <w:ind w:left="2526" w:hanging="360"/>
      </w:pPr>
      <w:rPr>
        <w:rFonts w:ascii="Wingdings" w:hAnsi="Wingdings" w:hint="default"/>
      </w:rPr>
    </w:lvl>
    <w:lvl w:ilvl="3" w:tplc="04190001" w:tentative="1">
      <w:start w:val="1"/>
      <w:numFmt w:val="bullet"/>
      <w:lvlText w:val=""/>
      <w:lvlJc w:val="left"/>
      <w:pPr>
        <w:ind w:left="3246" w:hanging="360"/>
      </w:pPr>
      <w:rPr>
        <w:rFonts w:ascii="Symbol" w:hAnsi="Symbol" w:hint="default"/>
      </w:rPr>
    </w:lvl>
    <w:lvl w:ilvl="4" w:tplc="04190003" w:tentative="1">
      <w:start w:val="1"/>
      <w:numFmt w:val="bullet"/>
      <w:lvlText w:val="o"/>
      <w:lvlJc w:val="left"/>
      <w:pPr>
        <w:ind w:left="3966" w:hanging="360"/>
      </w:pPr>
      <w:rPr>
        <w:rFonts w:ascii="Courier New" w:hAnsi="Courier New" w:cs="Courier New" w:hint="default"/>
      </w:rPr>
    </w:lvl>
    <w:lvl w:ilvl="5" w:tplc="04190005" w:tentative="1">
      <w:start w:val="1"/>
      <w:numFmt w:val="bullet"/>
      <w:lvlText w:val=""/>
      <w:lvlJc w:val="left"/>
      <w:pPr>
        <w:ind w:left="4686" w:hanging="360"/>
      </w:pPr>
      <w:rPr>
        <w:rFonts w:ascii="Wingdings" w:hAnsi="Wingdings" w:hint="default"/>
      </w:rPr>
    </w:lvl>
    <w:lvl w:ilvl="6" w:tplc="04190001" w:tentative="1">
      <w:start w:val="1"/>
      <w:numFmt w:val="bullet"/>
      <w:lvlText w:val=""/>
      <w:lvlJc w:val="left"/>
      <w:pPr>
        <w:ind w:left="5406" w:hanging="360"/>
      </w:pPr>
      <w:rPr>
        <w:rFonts w:ascii="Symbol" w:hAnsi="Symbol" w:hint="default"/>
      </w:rPr>
    </w:lvl>
    <w:lvl w:ilvl="7" w:tplc="04190003" w:tentative="1">
      <w:start w:val="1"/>
      <w:numFmt w:val="bullet"/>
      <w:lvlText w:val="o"/>
      <w:lvlJc w:val="left"/>
      <w:pPr>
        <w:ind w:left="6126" w:hanging="360"/>
      </w:pPr>
      <w:rPr>
        <w:rFonts w:ascii="Courier New" w:hAnsi="Courier New" w:cs="Courier New" w:hint="default"/>
      </w:rPr>
    </w:lvl>
    <w:lvl w:ilvl="8" w:tplc="04190005" w:tentative="1">
      <w:start w:val="1"/>
      <w:numFmt w:val="bullet"/>
      <w:lvlText w:val=""/>
      <w:lvlJc w:val="left"/>
      <w:pPr>
        <w:ind w:left="6846" w:hanging="360"/>
      </w:pPr>
      <w:rPr>
        <w:rFonts w:ascii="Wingdings" w:hAnsi="Wingdings" w:hint="default"/>
      </w:rPr>
    </w:lvl>
  </w:abstractNum>
  <w:abstractNum w:abstractNumId="37">
    <w:nsid w:val="62C90C06"/>
    <w:multiLevelType w:val="hybridMultilevel"/>
    <w:tmpl w:val="D5EAEF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nsid w:val="7EAB2A9C"/>
    <w:multiLevelType w:val="multilevel"/>
    <w:tmpl w:val="BA0256C2"/>
    <w:lvl w:ilvl="0">
      <w:start w:val="6"/>
      <w:numFmt w:val="decimal"/>
      <w:lvlText w:val="%1"/>
      <w:lvlJc w:val="left"/>
      <w:pPr>
        <w:ind w:left="113" w:hanging="276"/>
      </w:pPr>
      <w:rPr>
        <w:rFonts w:hint="default"/>
      </w:rPr>
    </w:lvl>
    <w:lvl w:ilvl="1">
      <w:start w:val="5"/>
      <w:numFmt w:val="decimal"/>
      <w:lvlText w:val="%1.%2"/>
      <w:lvlJc w:val="left"/>
      <w:pPr>
        <w:ind w:left="113" w:hanging="276"/>
      </w:pPr>
      <w:rPr>
        <w:rFonts w:ascii="Times New Roman" w:eastAsia="Times New Roman" w:hAnsi="Times New Roman" w:hint="default"/>
        <w:sz w:val="22"/>
        <w:szCs w:val="22"/>
      </w:rPr>
    </w:lvl>
    <w:lvl w:ilvl="2">
      <w:start w:val="1"/>
      <w:numFmt w:val="bullet"/>
      <w:lvlText w:val="•"/>
      <w:lvlJc w:val="left"/>
      <w:pPr>
        <w:ind w:left="2202" w:hanging="276"/>
      </w:pPr>
      <w:rPr>
        <w:rFonts w:hint="default"/>
      </w:rPr>
    </w:lvl>
    <w:lvl w:ilvl="3">
      <w:start w:val="1"/>
      <w:numFmt w:val="bullet"/>
      <w:lvlText w:val="•"/>
      <w:lvlJc w:val="left"/>
      <w:pPr>
        <w:ind w:left="3247" w:hanging="276"/>
      </w:pPr>
      <w:rPr>
        <w:rFonts w:hint="default"/>
      </w:rPr>
    </w:lvl>
    <w:lvl w:ilvl="4">
      <w:start w:val="1"/>
      <w:numFmt w:val="bullet"/>
      <w:lvlText w:val="•"/>
      <w:lvlJc w:val="left"/>
      <w:pPr>
        <w:ind w:left="4291" w:hanging="276"/>
      </w:pPr>
      <w:rPr>
        <w:rFonts w:hint="default"/>
      </w:rPr>
    </w:lvl>
    <w:lvl w:ilvl="5">
      <w:start w:val="1"/>
      <w:numFmt w:val="bullet"/>
      <w:lvlText w:val="•"/>
      <w:lvlJc w:val="left"/>
      <w:pPr>
        <w:ind w:left="5336" w:hanging="276"/>
      </w:pPr>
      <w:rPr>
        <w:rFonts w:hint="default"/>
      </w:rPr>
    </w:lvl>
    <w:lvl w:ilvl="6">
      <w:start w:val="1"/>
      <w:numFmt w:val="bullet"/>
      <w:lvlText w:val="•"/>
      <w:lvlJc w:val="left"/>
      <w:pPr>
        <w:ind w:left="6380" w:hanging="276"/>
      </w:pPr>
      <w:rPr>
        <w:rFonts w:hint="default"/>
      </w:rPr>
    </w:lvl>
    <w:lvl w:ilvl="7">
      <w:start w:val="1"/>
      <w:numFmt w:val="bullet"/>
      <w:lvlText w:val="•"/>
      <w:lvlJc w:val="left"/>
      <w:pPr>
        <w:ind w:left="7425" w:hanging="276"/>
      </w:pPr>
      <w:rPr>
        <w:rFonts w:hint="default"/>
      </w:rPr>
    </w:lvl>
    <w:lvl w:ilvl="8">
      <w:start w:val="1"/>
      <w:numFmt w:val="bullet"/>
      <w:lvlText w:val="•"/>
      <w:lvlJc w:val="left"/>
      <w:pPr>
        <w:ind w:left="8470" w:hanging="276"/>
      </w:pPr>
      <w:rPr>
        <w:rFonts w:hint="default"/>
      </w:rPr>
    </w:lvl>
  </w:abstractNum>
  <w:num w:numId="1">
    <w:abstractNumId w:val="29"/>
  </w:num>
  <w:num w:numId="2">
    <w:abstractNumId w:val="13"/>
  </w:num>
  <w:num w:numId="3">
    <w:abstractNumId w:val="16"/>
  </w:num>
  <w:num w:numId="4">
    <w:abstractNumId w:val="27"/>
  </w:num>
  <w:num w:numId="5">
    <w:abstractNumId w:val="35"/>
  </w:num>
  <w:num w:numId="6">
    <w:abstractNumId w:val="11"/>
  </w:num>
  <w:num w:numId="7">
    <w:abstractNumId w:val="38"/>
  </w:num>
  <w:num w:numId="8">
    <w:abstractNumId w:val="18"/>
  </w:num>
  <w:num w:numId="9">
    <w:abstractNumId w:val="22"/>
  </w:num>
  <w:num w:numId="10">
    <w:abstractNumId w:val="31"/>
  </w:num>
  <w:num w:numId="11">
    <w:abstractNumId w:val="2"/>
  </w:num>
  <w:num w:numId="12">
    <w:abstractNumId w:val="3"/>
  </w:num>
  <w:num w:numId="13">
    <w:abstractNumId w:val="1"/>
  </w:num>
  <w:num w:numId="14">
    <w:abstractNumId w:val="6"/>
  </w:num>
  <w:num w:numId="15">
    <w:abstractNumId w:val="7"/>
  </w:num>
  <w:num w:numId="16">
    <w:abstractNumId w:val="0"/>
  </w:num>
  <w:num w:numId="17">
    <w:abstractNumId w:val="4"/>
  </w:num>
  <w:num w:numId="18">
    <w:abstractNumId w:val="8"/>
  </w:num>
  <w:num w:numId="19">
    <w:abstractNumId w:val="9"/>
  </w:num>
  <w:num w:numId="20">
    <w:abstractNumId w:val="28"/>
  </w:num>
  <w:num w:numId="21">
    <w:abstractNumId w:val="12"/>
  </w:num>
  <w:num w:numId="22">
    <w:abstractNumId w:val="26"/>
  </w:num>
  <w:num w:numId="23">
    <w:abstractNumId w:val="39"/>
  </w:num>
  <w:num w:numId="24">
    <w:abstractNumId w:val="20"/>
  </w:num>
  <w:num w:numId="25">
    <w:abstractNumId w:val="19"/>
  </w:num>
  <w:num w:numId="26">
    <w:abstractNumId w:val="25"/>
  </w:num>
  <w:num w:numId="27">
    <w:abstractNumId w:val="33"/>
  </w:num>
  <w:num w:numId="28">
    <w:abstractNumId w:val="14"/>
  </w:num>
  <w:num w:numId="29">
    <w:abstractNumId w:val="24"/>
  </w:num>
  <w:num w:numId="30">
    <w:abstractNumId w:val="23"/>
  </w:num>
  <w:num w:numId="31">
    <w:abstractNumId w:val="17"/>
  </w:num>
  <w:num w:numId="32">
    <w:abstractNumId w:val="32"/>
  </w:num>
  <w:num w:numId="33">
    <w:abstractNumId w:val="21"/>
  </w:num>
  <w:num w:numId="34">
    <w:abstractNumId w:val="37"/>
  </w:num>
  <w:num w:numId="35">
    <w:abstractNumId w:val="15"/>
  </w:num>
  <w:num w:numId="36">
    <w:abstractNumId w:val="28"/>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0"/>
  </w:num>
  <w:num w:numId="40">
    <w:abstractNumId w:val="3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5A0"/>
    <w:rsid w:val="00005F1D"/>
    <w:rsid w:val="00006C4E"/>
    <w:rsid w:val="000077C2"/>
    <w:rsid w:val="00011BFD"/>
    <w:rsid w:val="0001320F"/>
    <w:rsid w:val="00015FC6"/>
    <w:rsid w:val="000204DE"/>
    <w:rsid w:val="00021556"/>
    <w:rsid w:val="00022DCB"/>
    <w:rsid w:val="00023210"/>
    <w:rsid w:val="00024809"/>
    <w:rsid w:val="00030A75"/>
    <w:rsid w:val="000439F1"/>
    <w:rsid w:val="0004487A"/>
    <w:rsid w:val="00044F6C"/>
    <w:rsid w:val="00044FBD"/>
    <w:rsid w:val="00046622"/>
    <w:rsid w:val="00050EAE"/>
    <w:rsid w:val="00053B4C"/>
    <w:rsid w:val="00056C80"/>
    <w:rsid w:val="000613CF"/>
    <w:rsid w:val="00067304"/>
    <w:rsid w:val="00073F80"/>
    <w:rsid w:val="00077A77"/>
    <w:rsid w:val="00080EE7"/>
    <w:rsid w:val="0008265E"/>
    <w:rsid w:val="00087DE2"/>
    <w:rsid w:val="0009063B"/>
    <w:rsid w:val="000909FD"/>
    <w:rsid w:val="00092D63"/>
    <w:rsid w:val="000947EA"/>
    <w:rsid w:val="000961B0"/>
    <w:rsid w:val="00096DFF"/>
    <w:rsid w:val="000A026A"/>
    <w:rsid w:val="000A0C54"/>
    <w:rsid w:val="000A2921"/>
    <w:rsid w:val="000A2DEA"/>
    <w:rsid w:val="000A33D8"/>
    <w:rsid w:val="000A6559"/>
    <w:rsid w:val="000A6CF7"/>
    <w:rsid w:val="000B1F35"/>
    <w:rsid w:val="000B2DFC"/>
    <w:rsid w:val="000B2F2D"/>
    <w:rsid w:val="000B5BEC"/>
    <w:rsid w:val="000C0FC5"/>
    <w:rsid w:val="000C4CD2"/>
    <w:rsid w:val="000D129F"/>
    <w:rsid w:val="000D2110"/>
    <w:rsid w:val="000D389C"/>
    <w:rsid w:val="000D58F6"/>
    <w:rsid w:val="000E1B47"/>
    <w:rsid w:val="000E1D83"/>
    <w:rsid w:val="000E4352"/>
    <w:rsid w:val="000E690F"/>
    <w:rsid w:val="000E6DF9"/>
    <w:rsid w:val="000F02D0"/>
    <w:rsid w:val="000F3285"/>
    <w:rsid w:val="00103866"/>
    <w:rsid w:val="001053FF"/>
    <w:rsid w:val="00106DD6"/>
    <w:rsid w:val="001078FF"/>
    <w:rsid w:val="001101CC"/>
    <w:rsid w:val="00111522"/>
    <w:rsid w:val="0011481A"/>
    <w:rsid w:val="00114897"/>
    <w:rsid w:val="0011651C"/>
    <w:rsid w:val="00117FA3"/>
    <w:rsid w:val="00121975"/>
    <w:rsid w:val="00131327"/>
    <w:rsid w:val="001326E7"/>
    <w:rsid w:val="001358F7"/>
    <w:rsid w:val="001373E6"/>
    <w:rsid w:val="001424F4"/>
    <w:rsid w:val="00151DAE"/>
    <w:rsid w:val="00154CDE"/>
    <w:rsid w:val="00164107"/>
    <w:rsid w:val="00166794"/>
    <w:rsid w:val="00166E70"/>
    <w:rsid w:val="001749D6"/>
    <w:rsid w:val="00174C8A"/>
    <w:rsid w:val="00177684"/>
    <w:rsid w:val="001827C8"/>
    <w:rsid w:val="001844BD"/>
    <w:rsid w:val="00187C34"/>
    <w:rsid w:val="00191784"/>
    <w:rsid w:val="001A0DA0"/>
    <w:rsid w:val="001A2070"/>
    <w:rsid w:val="001A494E"/>
    <w:rsid w:val="001A55DB"/>
    <w:rsid w:val="001A5A7C"/>
    <w:rsid w:val="001A5E33"/>
    <w:rsid w:val="001A7CF0"/>
    <w:rsid w:val="001B1D1D"/>
    <w:rsid w:val="001B380C"/>
    <w:rsid w:val="001C0D27"/>
    <w:rsid w:val="001C1C54"/>
    <w:rsid w:val="001C3AE3"/>
    <w:rsid w:val="001C5996"/>
    <w:rsid w:val="001C62BF"/>
    <w:rsid w:val="001D0C14"/>
    <w:rsid w:val="001D3946"/>
    <w:rsid w:val="001D45D1"/>
    <w:rsid w:val="001D45F0"/>
    <w:rsid w:val="001D7C16"/>
    <w:rsid w:val="001E4028"/>
    <w:rsid w:val="001E466F"/>
    <w:rsid w:val="001F053C"/>
    <w:rsid w:val="001F3B98"/>
    <w:rsid w:val="001F4659"/>
    <w:rsid w:val="001F7681"/>
    <w:rsid w:val="002005AD"/>
    <w:rsid w:val="002022D8"/>
    <w:rsid w:val="0020236F"/>
    <w:rsid w:val="002041DC"/>
    <w:rsid w:val="00204B79"/>
    <w:rsid w:val="00207076"/>
    <w:rsid w:val="00207303"/>
    <w:rsid w:val="00211FAA"/>
    <w:rsid w:val="00213034"/>
    <w:rsid w:val="00216440"/>
    <w:rsid w:val="002167EA"/>
    <w:rsid w:val="00216BA4"/>
    <w:rsid w:val="00217D3C"/>
    <w:rsid w:val="00220C35"/>
    <w:rsid w:val="00231499"/>
    <w:rsid w:val="00233F8E"/>
    <w:rsid w:val="0023581C"/>
    <w:rsid w:val="002359FE"/>
    <w:rsid w:val="00236620"/>
    <w:rsid w:val="0023738D"/>
    <w:rsid w:val="00242103"/>
    <w:rsid w:val="00242144"/>
    <w:rsid w:val="00244CA5"/>
    <w:rsid w:val="0025243D"/>
    <w:rsid w:val="00260E84"/>
    <w:rsid w:val="00262A6A"/>
    <w:rsid w:val="00262A7F"/>
    <w:rsid w:val="00263643"/>
    <w:rsid w:val="00263E22"/>
    <w:rsid w:val="002662DD"/>
    <w:rsid w:val="00271424"/>
    <w:rsid w:val="00272276"/>
    <w:rsid w:val="00272366"/>
    <w:rsid w:val="00273DEB"/>
    <w:rsid w:val="00275742"/>
    <w:rsid w:val="00276CCD"/>
    <w:rsid w:val="002771CC"/>
    <w:rsid w:val="0027791D"/>
    <w:rsid w:val="0028083E"/>
    <w:rsid w:val="00282118"/>
    <w:rsid w:val="002832A0"/>
    <w:rsid w:val="00292BE8"/>
    <w:rsid w:val="00293811"/>
    <w:rsid w:val="002A5910"/>
    <w:rsid w:val="002A61F5"/>
    <w:rsid w:val="002A68A4"/>
    <w:rsid w:val="002A774B"/>
    <w:rsid w:val="002B11C0"/>
    <w:rsid w:val="002B28F1"/>
    <w:rsid w:val="002B5420"/>
    <w:rsid w:val="002C381A"/>
    <w:rsid w:val="002C6890"/>
    <w:rsid w:val="002C6E92"/>
    <w:rsid w:val="002D0BCB"/>
    <w:rsid w:val="002D21A2"/>
    <w:rsid w:val="002D4E55"/>
    <w:rsid w:val="002D523D"/>
    <w:rsid w:val="002D55F4"/>
    <w:rsid w:val="002E1214"/>
    <w:rsid w:val="002E17FB"/>
    <w:rsid w:val="002E180F"/>
    <w:rsid w:val="002E4BAD"/>
    <w:rsid w:val="002E627D"/>
    <w:rsid w:val="002E64B0"/>
    <w:rsid w:val="002F10CB"/>
    <w:rsid w:val="002F13A7"/>
    <w:rsid w:val="002F21CF"/>
    <w:rsid w:val="002F3098"/>
    <w:rsid w:val="00311909"/>
    <w:rsid w:val="00315A60"/>
    <w:rsid w:val="0031682D"/>
    <w:rsid w:val="00320329"/>
    <w:rsid w:val="00320841"/>
    <w:rsid w:val="003238F7"/>
    <w:rsid w:val="00326AC9"/>
    <w:rsid w:val="003270C7"/>
    <w:rsid w:val="003307F3"/>
    <w:rsid w:val="00332E46"/>
    <w:rsid w:val="00333BC5"/>
    <w:rsid w:val="003341F6"/>
    <w:rsid w:val="00335804"/>
    <w:rsid w:val="00337716"/>
    <w:rsid w:val="00343E36"/>
    <w:rsid w:val="0035397F"/>
    <w:rsid w:val="003541E5"/>
    <w:rsid w:val="00355042"/>
    <w:rsid w:val="00355C5E"/>
    <w:rsid w:val="0036190A"/>
    <w:rsid w:val="00365E54"/>
    <w:rsid w:val="00366BB4"/>
    <w:rsid w:val="00370DAF"/>
    <w:rsid w:val="00371236"/>
    <w:rsid w:val="003712F1"/>
    <w:rsid w:val="003843E7"/>
    <w:rsid w:val="003868AA"/>
    <w:rsid w:val="00390630"/>
    <w:rsid w:val="0039159B"/>
    <w:rsid w:val="003943DA"/>
    <w:rsid w:val="003947E3"/>
    <w:rsid w:val="003959A6"/>
    <w:rsid w:val="00397B71"/>
    <w:rsid w:val="003A13EB"/>
    <w:rsid w:val="003A2214"/>
    <w:rsid w:val="003B3A45"/>
    <w:rsid w:val="003B3BE4"/>
    <w:rsid w:val="003B67AC"/>
    <w:rsid w:val="003B7BD0"/>
    <w:rsid w:val="003C0A0D"/>
    <w:rsid w:val="003C10A3"/>
    <w:rsid w:val="003C424C"/>
    <w:rsid w:val="003D19B4"/>
    <w:rsid w:val="003D2269"/>
    <w:rsid w:val="003D2736"/>
    <w:rsid w:val="003D6698"/>
    <w:rsid w:val="003E062D"/>
    <w:rsid w:val="003E2610"/>
    <w:rsid w:val="003E52FD"/>
    <w:rsid w:val="003E61D5"/>
    <w:rsid w:val="003F0C87"/>
    <w:rsid w:val="003F1488"/>
    <w:rsid w:val="003F1A14"/>
    <w:rsid w:val="003F4615"/>
    <w:rsid w:val="003F4E14"/>
    <w:rsid w:val="00401EFC"/>
    <w:rsid w:val="00402E6A"/>
    <w:rsid w:val="004030A9"/>
    <w:rsid w:val="004037CD"/>
    <w:rsid w:val="00404193"/>
    <w:rsid w:val="00406345"/>
    <w:rsid w:val="00406377"/>
    <w:rsid w:val="00407221"/>
    <w:rsid w:val="00410BA9"/>
    <w:rsid w:val="00411BB6"/>
    <w:rsid w:val="004154CC"/>
    <w:rsid w:val="00416AFB"/>
    <w:rsid w:val="004213C6"/>
    <w:rsid w:val="004213F7"/>
    <w:rsid w:val="00421C76"/>
    <w:rsid w:val="00421E13"/>
    <w:rsid w:val="0042388E"/>
    <w:rsid w:val="00423AF8"/>
    <w:rsid w:val="0042469F"/>
    <w:rsid w:val="00424FD4"/>
    <w:rsid w:val="004303CB"/>
    <w:rsid w:val="00430F9F"/>
    <w:rsid w:val="004325B8"/>
    <w:rsid w:val="00434BFA"/>
    <w:rsid w:val="0043612A"/>
    <w:rsid w:val="004404BF"/>
    <w:rsid w:val="00445182"/>
    <w:rsid w:val="004469C3"/>
    <w:rsid w:val="00447243"/>
    <w:rsid w:val="004515AB"/>
    <w:rsid w:val="00454B5F"/>
    <w:rsid w:val="00455062"/>
    <w:rsid w:val="004628E1"/>
    <w:rsid w:val="00462A64"/>
    <w:rsid w:val="004670CE"/>
    <w:rsid w:val="00472D5D"/>
    <w:rsid w:val="00475BF0"/>
    <w:rsid w:val="00483964"/>
    <w:rsid w:val="00483F69"/>
    <w:rsid w:val="00484116"/>
    <w:rsid w:val="00486207"/>
    <w:rsid w:val="00486B65"/>
    <w:rsid w:val="004872C8"/>
    <w:rsid w:val="00495B28"/>
    <w:rsid w:val="00496ECC"/>
    <w:rsid w:val="004A5B2D"/>
    <w:rsid w:val="004B531D"/>
    <w:rsid w:val="004C0107"/>
    <w:rsid w:val="004C12BB"/>
    <w:rsid w:val="004C145C"/>
    <w:rsid w:val="004C21CF"/>
    <w:rsid w:val="004C2AD4"/>
    <w:rsid w:val="004C3607"/>
    <w:rsid w:val="004C39AD"/>
    <w:rsid w:val="004D1B9D"/>
    <w:rsid w:val="004D3EA5"/>
    <w:rsid w:val="004D4129"/>
    <w:rsid w:val="004E1C5F"/>
    <w:rsid w:val="004E1DFE"/>
    <w:rsid w:val="004E28F0"/>
    <w:rsid w:val="004E74FB"/>
    <w:rsid w:val="004F1227"/>
    <w:rsid w:val="004F6D7A"/>
    <w:rsid w:val="005024E5"/>
    <w:rsid w:val="00504E14"/>
    <w:rsid w:val="00507E25"/>
    <w:rsid w:val="005102DA"/>
    <w:rsid w:val="005106C6"/>
    <w:rsid w:val="00510AEB"/>
    <w:rsid w:val="00512087"/>
    <w:rsid w:val="00513380"/>
    <w:rsid w:val="00517149"/>
    <w:rsid w:val="00520B7A"/>
    <w:rsid w:val="00521CF4"/>
    <w:rsid w:val="00524393"/>
    <w:rsid w:val="00526AED"/>
    <w:rsid w:val="005316CF"/>
    <w:rsid w:val="00533E5F"/>
    <w:rsid w:val="0053652C"/>
    <w:rsid w:val="0053757B"/>
    <w:rsid w:val="0054199B"/>
    <w:rsid w:val="00542D2C"/>
    <w:rsid w:val="00554E6B"/>
    <w:rsid w:val="00555048"/>
    <w:rsid w:val="00557296"/>
    <w:rsid w:val="00557B54"/>
    <w:rsid w:val="005608C8"/>
    <w:rsid w:val="0056333D"/>
    <w:rsid w:val="0057065F"/>
    <w:rsid w:val="00570897"/>
    <w:rsid w:val="0057114B"/>
    <w:rsid w:val="00576730"/>
    <w:rsid w:val="00577CC9"/>
    <w:rsid w:val="005802C9"/>
    <w:rsid w:val="00580E15"/>
    <w:rsid w:val="00586284"/>
    <w:rsid w:val="0058653A"/>
    <w:rsid w:val="00586FBE"/>
    <w:rsid w:val="00591FDC"/>
    <w:rsid w:val="00592BBE"/>
    <w:rsid w:val="00593BC7"/>
    <w:rsid w:val="0059402E"/>
    <w:rsid w:val="00596E16"/>
    <w:rsid w:val="005B09E7"/>
    <w:rsid w:val="005B1806"/>
    <w:rsid w:val="005B7B1D"/>
    <w:rsid w:val="005C0CE4"/>
    <w:rsid w:val="005C13A3"/>
    <w:rsid w:val="005C2F34"/>
    <w:rsid w:val="005C3932"/>
    <w:rsid w:val="005C7378"/>
    <w:rsid w:val="005D0002"/>
    <w:rsid w:val="005E0C55"/>
    <w:rsid w:val="005E1A56"/>
    <w:rsid w:val="005E1EF0"/>
    <w:rsid w:val="005E2775"/>
    <w:rsid w:val="005E5049"/>
    <w:rsid w:val="005F09ED"/>
    <w:rsid w:val="005F11F3"/>
    <w:rsid w:val="005F5429"/>
    <w:rsid w:val="005F6387"/>
    <w:rsid w:val="006005FD"/>
    <w:rsid w:val="006017E6"/>
    <w:rsid w:val="0060318E"/>
    <w:rsid w:val="00605666"/>
    <w:rsid w:val="00607282"/>
    <w:rsid w:val="00612ADB"/>
    <w:rsid w:val="006222F7"/>
    <w:rsid w:val="00633DA4"/>
    <w:rsid w:val="00634860"/>
    <w:rsid w:val="006410BF"/>
    <w:rsid w:val="006520DD"/>
    <w:rsid w:val="00654E2B"/>
    <w:rsid w:val="006607D4"/>
    <w:rsid w:val="00660CF3"/>
    <w:rsid w:val="00661C3B"/>
    <w:rsid w:val="00661D61"/>
    <w:rsid w:val="00665276"/>
    <w:rsid w:val="00666ED6"/>
    <w:rsid w:val="0066787F"/>
    <w:rsid w:val="00677765"/>
    <w:rsid w:val="00682EBA"/>
    <w:rsid w:val="00682F27"/>
    <w:rsid w:val="00684B55"/>
    <w:rsid w:val="0068783C"/>
    <w:rsid w:val="00693804"/>
    <w:rsid w:val="00696859"/>
    <w:rsid w:val="006968E8"/>
    <w:rsid w:val="006969CA"/>
    <w:rsid w:val="00696E3F"/>
    <w:rsid w:val="006A0BAE"/>
    <w:rsid w:val="006A6CF7"/>
    <w:rsid w:val="006B0207"/>
    <w:rsid w:val="006B0B79"/>
    <w:rsid w:val="006B2920"/>
    <w:rsid w:val="006B4D93"/>
    <w:rsid w:val="006B4FEB"/>
    <w:rsid w:val="006B5BB5"/>
    <w:rsid w:val="006C591B"/>
    <w:rsid w:val="006C6284"/>
    <w:rsid w:val="006D049C"/>
    <w:rsid w:val="006D0626"/>
    <w:rsid w:val="006D250D"/>
    <w:rsid w:val="006D31ED"/>
    <w:rsid w:val="006D37E0"/>
    <w:rsid w:val="006D63F8"/>
    <w:rsid w:val="006D7178"/>
    <w:rsid w:val="006E0CAF"/>
    <w:rsid w:val="006E10D8"/>
    <w:rsid w:val="006E13FA"/>
    <w:rsid w:val="006E3A48"/>
    <w:rsid w:val="006E7A5B"/>
    <w:rsid w:val="006F0312"/>
    <w:rsid w:val="006F0AB5"/>
    <w:rsid w:val="006F6179"/>
    <w:rsid w:val="006F6232"/>
    <w:rsid w:val="00700760"/>
    <w:rsid w:val="007038E5"/>
    <w:rsid w:val="007077D3"/>
    <w:rsid w:val="00712E32"/>
    <w:rsid w:val="00713F38"/>
    <w:rsid w:val="007141BB"/>
    <w:rsid w:val="0071744E"/>
    <w:rsid w:val="00727AF8"/>
    <w:rsid w:val="00731E90"/>
    <w:rsid w:val="007321AE"/>
    <w:rsid w:val="00733AE9"/>
    <w:rsid w:val="007444EC"/>
    <w:rsid w:val="00744F77"/>
    <w:rsid w:val="00751CA5"/>
    <w:rsid w:val="0075645F"/>
    <w:rsid w:val="007609AF"/>
    <w:rsid w:val="00762535"/>
    <w:rsid w:val="00770DD7"/>
    <w:rsid w:val="007734FD"/>
    <w:rsid w:val="00773C61"/>
    <w:rsid w:val="0077473B"/>
    <w:rsid w:val="00775FC5"/>
    <w:rsid w:val="007774A1"/>
    <w:rsid w:val="00780799"/>
    <w:rsid w:val="00780F49"/>
    <w:rsid w:val="00785369"/>
    <w:rsid w:val="00792A9F"/>
    <w:rsid w:val="00794A04"/>
    <w:rsid w:val="007968C5"/>
    <w:rsid w:val="007A21A1"/>
    <w:rsid w:val="007A2344"/>
    <w:rsid w:val="007A2D29"/>
    <w:rsid w:val="007A45F3"/>
    <w:rsid w:val="007A57FB"/>
    <w:rsid w:val="007A6D46"/>
    <w:rsid w:val="007B0B9D"/>
    <w:rsid w:val="007B753C"/>
    <w:rsid w:val="007C33AC"/>
    <w:rsid w:val="007C4D7C"/>
    <w:rsid w:val="007C6118"/>
    <w:rsid w:val="007C62ED"/>
    <w:rsid w:val="007D0EE6"/>
    <w:rsid w:val="007D3FB5"/>
    <w:rsid w:val="007D4029"/>
    <w:rsid w:val="007D4195"/>
    <w:rsid w:val="007D616A"/>
    <w:rsid w:val="007E1E1C"/>
    <w:rsid w:val="007E2A33"/>
    <w:rsid w:val="007F1468"/>
    <w:rsid w:val="007F6ED3"/>
    <w:rsid w:val="00800F76"/>
    <w:rsid w:val="00802747"/>
    <w:rsid w:val="00804C09"/>
    <w:rsid w:val="00805A5A"/>
    <w:rsid w:val="00806C77"/>
    <w:rsid w:val="0080782F"/>
    <w:rsid w:val="00807DC5"/>
    <w:rsid w:val="00811314"/>
    <w:rsid w:val="00812DE3"/>
    <w:rsid w:val="0082005B"/>
    <w:rsid w:val="00823577"/>
    <w:rsid w:val="00833938"/>
    <w:rsid w:val="00833CAC"/>
    <w:rsid w:val="00834312"/>
    <w:rsid w:val="00835188"/>
    <w:rsid w:val="00844ED6"/>
    <w:rsid w:val="008466DC"/>
    <w:rsid w:val="00846DF3"/>
    <w:rsid w:val="00847BB7"/>
    <w:rsid w:val="00856037"/>
    <w:rsid w:val="00856EA2"/>
    <w:rsid w:val="008575FA"/>
    <w:rsid w:val="00857EC5"/>
    <w:rsid w:val="00864C44"/>
    <w:rsid w:val="00864D41"/>
    <w:rsid w:val="008650A6"/>
    <w:rsid w:val="0086640A"/>
    <w:rsid w:val="00873375"/>
    <w:rsid w:val="00876A69"/>
    <w:rsid w:val="00877923"/>
    <w:rsid w:val="008902C2"/>
    <w:rsid w:val="00893B40"/>
    <w:rsid w:val="0089543C"/>
    <w:rsid w:val="0089684A"/>
    <w:rsid w:val="008A03E4"/>
    <w:rsid w:val="008A4992"/>
    <w:rsid w:val="008B1917"/>
    <w:rsid w:val="008B1B31"/>
    <w:rsid w:val="008B60D9"/>
    <w:rsid w:val="008B6356"/>
    <w:rsid w:val="008C586E"/>
    <w:rsid w:val="008C794E"/>
    <w:rsid w:val="008D0EC9"/>
    <w:rsid w:val="008D1790"/>
    <w:rsid w:val="008D2DF8"/>
    <w:rsid w:val="008D5881"/>
    <w:rsid w:val="008D7AEF"/>
    <w:rsid w:val="008E06F3"/>
    <w:rsid w:val="008E1ADE"/>
    <w:rsid w:val="008E1C78"/>
    <w:rsid w:val="008E5423"/>
    <w:rsid w:val="008F0B0E"/>
    <w:rsid w:val="008F28B4"/>
    <w:rsid w:val="008F2B03"/>
    <w:rsid w:val="008F3E2D"/>
    <w:rsid w:val="008F59A9"/>
    <w:rsid w:val="009027F9"/>
    <w:rsid w:val="00904C65"/>
    <w:rsid w:val="009066B5"/>
    <w:rsid w:val="00906946"/>
    <w:rsid w:val="00914B41"/>
    <w:rsid w:val="009156D0"/>
    <w:rsid w:val="00917E00"/>
    <w:rsid w:val="0092073B"/>
    <w:rsid w:val="009242E0"/>
    <w:rsid w:val="009246D8"/>
    <w:rsid w:val="009266AC"/>
    <w:rsid w:val="00932221"/>
    <w:rsid w:val="0093427D"/>
    <w:rsid w:val="00937CD8"/>
    <w:rsid w:val="00943BF3"/>
    <w:rsid w:val="00944EFE"/>
    <w:rsid w:val="00945461"/>
    <w:rsid w:val="0094627D"/>
    <w:rsid w:val="00956C44"/>
    <w:rsid w:val="009645A4"/>
    <w:rsid w:val="00964CF8"/>
    <w:rsid w:val="00965EAB"/>
    <w:rsid w:val="009704A8"/>
    <w:rsid w:val="00972637"/>
    <w:rsid w:val="009777E0"/>
    <w:rsid w:val="00977B5B"/>
    <w:rsid w:val="0099002F"/>
    <w:rsid w:val="0099248F"/>
    <w:rsid w:val="00995A30"/>
    <w:rsid w:val="009969BB"/>
    <w:rsid w:val="009A3562"/>
    <w:rsid w:val="009A5502"/>
    <w:rsid w:val="009A57FB"/>
    <w:rsid w:val="009A5DA7"/>
    <w:rsid w:val="009A6379"/>
    <w:rsid w:val="009A6551"/>
    <w:rsid w:val="009B121C"/>
    <w:rsid w:val="009B23B9"/>
    <w:rsid w:val="009B5A54"/>
    <w:rsid w:val="009C63B9"/>
    <w:rsid w:val="009C7BAF"/>
    <w:rsid w:val="009D1343"/>
    <w:rsid w:val="009D1E12"/>
    <w:rsid w:val="009D4CCD"/>
    <w:rsid w:val="009D5533"/>
    <w:rsid w:val="009D6DAF"/>
    <w:rsid w:val="009E2E50"/>
    <w:rsid w:val="009E4E22"/>
    <w:rsid w:val="009E5D84"/>
    <w:rsid w:val="009E5F1A"/>
    <w:rsid w:val="009E6043"/>
    <w:rsid w:val="009E7757"/>
    <w:rsid w:val="009F2E93"/>
    <w:rsid w:val="009F3A62"/>
    <w:rsid w:val="009F4447"/>
    <w:rsid w:val="009F6862"/>
    <w:rsid w:val="009F788F"/>
    <w:rsid w:val="009F7A90"/>
    <w:rsid w:val="00A031CC"/>
    <w:rsid w:val="00A03BC5"/>
    <w:rsid w:val="00A05035"/>
    <w:rsid w:val="00A06B6F"/>
    <w:rsid w:val="00A124DA"/>
    <w:rsid w:val="00A126E9"/>
    <w:rsid w:val="00A13055"/>
    <w:rsid w:val="00A13C2C"/>
    <w:rsid w:val="00A15ACB"/>
    <w:rsid w:val="00A1774E"/>
    <w:rsid w:val="00A2195D"/>
    <w:rsid w:val="00A25E00"/>
    <w:rsid w:val="00A265C2"/>
    <w:rsid w:val="00A32C43"/>
    <w:rsid w:val="00A34DB5"/>
    <w:rsid w:val="00A35C68"/>
    <w:rsid w:val="00A36757"/>
    <w:rsid w:val="00A40FB3"/>
    <w:rsid w:val="00A500DB"/>
    <w:rsid w:val="00A50589"/>
    <w:rsid w:val="00A51AB1"/>
    <w:rsid w:val="00A5226C"/>
    <w:rsid w:val="00A53160"/>
    <w:rsid w:val="00A55411"/>
    <w:rsid w:val="00A56D8D"/>
    <w:rsid w:val="00A64873"/>
    <w:rsid w:val="00A649B5"/>
    <w:rsid w:val="00A651E3"/>
    <w:rsid w:val="00A67582"/>
    <w:rsid w:val="00A70CCA"/>
    <w:rsid w:val="00A740E6"/>
    <w:rsid w:val="00A82C60"/>
    <w:rsid w:val="00A8534E"/>
    <w:rsid w:val="00A859B3"/>
    <w:rsid w:val="00A8734D"/>
    <w:rsid w:val="00A90494"/>
    <w:rsid w:val="00A90FCF"/>
    <w:rsid w:val="00A943F5"/>
    <w:rsid w:val="00A963C5"/>
    <w:rsid w:val="00A96A6C"/>
    <w:rsid w:val="00AA0054"/>
    <w:rsid w:val="00AA0073"/>
    <w:rsid w:val="00AA0AEB"/>
    <w:rsid w:val="00AA14B7"/>
    <w:rsid w:val="00AA498D"/>
    <w:rsid w:val="00AA5333"/>
    <w:rsid w:val="00AA7958"/>
    <w:rsid w:val="00AA79AC"/>
    <w:rsid w:val="00AB194F"/>
    <w:rsid w:val="00AB279F"/>
    <w:rsid w:val="00AC16A3"/>
    <w:rsid w:val="00AC19EA"/>
    <w:rsid w:val="00AC2F47"/>
    <w:rsid w:val="00AC3DDF"/>
    <w:rsid w:val="00AC4D73"/>
    <w:rsid w:val="00AC56D6"/>
    <w:rsid w:val="00AD1067"/>
    <w:rsid w:val="00AD2544"/>
    <w:rsid w:val="00AD318D"/>
    <w:rsid w:val="00AD469C"/>
    <w:rsid w:val="00AE26E6"/>
    <w:rsid w:val="00AE324D"/>
    <w:rsid w:val="00AE3BC3"/>
    <w:rsid w:val="00AE3DB9"/>
    <w:rsid w:val="00AE45AC"/>
    <w:rsid w:val="00AE4C4F"/>
    <w:rsid w:val="00AF02FC"/>
    <w:rsid w:val="00AF04A6"/>
    <w:rsid w:val="00AF1636"/>
    <w:rsid w:val="00AF3A62"/>
    <w:rsid w:val="00AF3DDC"/>
    <w:rsid w:val="00AF4AE9"/>
    <w:rsid w:val="00AF4FCE"/>
    <w:rsid w:val="00AF78AA"/>
    <w:rsid w:val="00B023C3"/>
    <w:rsid w:val="00B058A8"/>
    <w:rsid w:val="00B1046E"/>
    <w:rsid w:val="00B20538"/>
    <w:rsid w:val="00B27E7E"/>
    <w:rsid w:val="00B310DC"/>
    <w:rsid w:val="00B326D5"/>
    <w:rsid w:val="00B363B3"/>
    <w:rsid w:val="00B3733C"/>
    <w:rsid w:val="00B3790F"/>
    <w:rsid w:val="00B45509"/>
    <w:rsid w:val="00B609CB"/>
    <w:rsid w:val="00B61374"/>
    <w:rsid w:val="00B63A60"/>
    <w:rsid w:val="00B642E8"/>
    <w:rsid w:val="00B64AA7"/>
    <w:rsid w:val="00B668B8"/>
    <w:rsid w:val="00B670A9"/>
    <w:rsid w:val="00B67291"/>
    <w:rsid w:val="00B704B8"/>
    <w:rsid w:val="00B82D84"/>
    <w:rsid w:val="00B82E5D"/>
    <w:rsid w:val="00B83EB0"/>
    <w:rsid w:val="00B905C3"/>
    <w:rsid w:val="00B916C9"/>
    <w:rsid w:val="00B932A7"/>
    <w:rsid w:val="00BA1F6F"/>
    <w:rsid w:val="00BA394E"/>
    <w:rsid w:val="00BA5DA4"/>
    <w:rsid w:val="00BB548C"/>
    <w:rsid w:val="00BB6ADC"/>
    <w:rsid w:val="00BD0369"/>
    <w:rsid w:val="00BD041D"/>
    <w:rsid w:val="00BD1BD9"/>
    <w:rsid w:val="00BD3CB2"/>
    <w:rsid w:val="00BE240B"/>
    <w:rsid w:val="00BE2DE4"/>
    <w:rsid w:val="00BF0A64"/>
    <w:rsid w:val="00BF0DDB"/>
    <w:rsid w:val="00BF31F2"/>
    <w:rsid w:val="00BF36CC"/>
    <w:rsid w:val="00BF3DB1"/>
    <w:rsid w:val="00C017F1"/>
    <w:rsid w:val="00C01956"/>
    <w:rsid w:val="00C03F0D"/>
    <w:rsid w:val="00C06324"/>
    <w:rsid w:val="00C12E6A"/>
    <w:rsid w:val="00C151A5"/>
    <w:rsid w:val="00C200C0"/>
    <w:rsid w:val="00C23C84"/>
    <w:rsid w:val="00C2559A"/>
    <w:rsid w:val="00C25D27"/>
    <w:rsid w:val="00C30A17"/>
    <w:rsid w:val="00C32149"/>
    <w:rsid w:val="00C32795"/>
    <w:rsid w:val="00C32922"/>
    <w:rsid w:val="00C47D71"/>
    <w:rsid w:val="00C53B1E"/>
    <w:rsid w:val="00C5666C"/>
    <w:rsid w:val="00C57F4F"/>
    <w:rsid w:val="00C62310"/>
    <w:rsid w:val="00C63D3F"/>
    <w:rsid w:val="00C64385"/>
    <w:rsid w:val="00C66F5F"/>
    <w:rsid w:val="00C6733E"/>
    <w:rsid w:val="00C67573"/>
    <w:rsid w:val="00C67683"/>
    <w:rsid w:val="00C70622"/>
    <w:rsid w:val="00C71794"/>
    <w:rsid w:val="00C71A07"/>
    <w:rsid w:val="00C74C7F"/>
    <w:rsid w:val="00C75CFB"/>
    <w:rsid w:val="00C84451"/>
    <w:rsid w:val="00C93821"/>
    <w:rsid w:val="00CA7285"/>
    <w:rsid w:val="00CA735B"/>
    <w:rsid w:val="00CC16E2"/>
    <w:rsid w:val="00CC4322"/>
    <w:rsid w:val="00CC4821"/>
    <w:rsid w:val="00CC57EC"/>
    <w:rsid w:val="00CC599C"/>
    <w:rsid w:val="00CD0308"/>
    <w:rsid w:val="00CD6140"/>
    <w:rsid w:val="00CD6F3A"/>
    <w:rsid w:val="00CE1ABD"/>
    <w:rsid w:val="00CE314F"/>
    <w:rsid w:val="00CE4980"/>
    <w:rsid w:val="00CE6817"/>
    <w:rsid w:val="00CF12F4"/>
    <w:rsid w:val="00CF4278"/>
    <w:rsid w:val="00CF639D"/>
    <w:rsid w:val="00D00DF4"/>
    <w:rsid w:val="00D045A0"/>
    <w:rsid w:val="00D06904"/>
    <w:rsid w:val="00D13445"/>
    <w:rsid w:val="00D1784F"/>
    <w:rsid w:val="00D22E8E"/>
    <w:rsid w:val="00D22E9C"/>
    <w:rsid w:val="00D234C6"/>
    <w:rsid w:val="00D24770"/>
    <w:rsid w:val="00D255CD"/>
    <w:rsid w:val="00D27867"/>
    <w:rsid w:val="00D3229E"/>
    <w:rsid w:val="00D33B59"/>
    <w:rsid w:val="00D33D69"/>
    <w:rsid w:val="00D341DB"/>
    <w:rsid w:val="00D34270"/>
    <w:rsid w:val="00D47401"/>
    <w:rsid w:val="00D5321E"/>
    <w:rsid w:val="00D535A0"/>
    <w:rsid w:val="00D5616F"/>
    <w:rsid w:val="00D5718C"/>
    <w:rsid w:val="00D601C7"/>
    <w:rsid w:val="00D603AA"/>
    <w:rsid w:val="00D624AA"/>
    <w:rsid w:val="00D6550E"/>
    <w:rsid w:val="00D65D92"/>
    <w:rsid w:val="00D66704"/>
    <w:rsid w:val="00D67ECD"/>
    <w:rsid w:val="00D70020"/>
    <w:rsid w:val="00D71EDA"/>
    <w:rsid w:val="00D73168"/>
    <w:rsid w:val="00D75082"/>
    <w:rsid w:val="00D7705C"/>
    <w:rsid w:val="00D777FE"/>
    <w:rsid w:val="00D77B1D"/>
    <w:rsid w:val="00D77D0F"/>
    <w:rsid w:val="00D8397F"/>
    <w:rsid w:val="00D857E8"/>
    <w:rsid w:val="00D90BCC"/>
    <w:rsid w:val="00D93B63"/>
    <w:rsid w:val="00D959B0"/>
    <w:rsid w:val="00D97504"/>
    <w:rsid w:val="00D97E63"/>
    <w:rsid w:val="00DA1A25"/>
    <w:rsid w:val="00DC2412"/>
    <w:rsid w:val="00DC360E"/>
    <w:rsid w:val="00DC3A05"/>
    <w:rsid w:val="00DC3CFD"/>
    <w:rsid w:val="00DC4D94"/>
    <w:rsid w:val="00DD3929"/>
    <w:rsid w:val="00DD51F0"/>
    <w:rsid w:val="00DD54E0"/>
    <w:rsid w:val="00DD6B1B"/>
    <w:rsid w:val="00DE23BE"/>
    <w:rsid w:val="00DE4BE2"/>
    <w:rsid w:val="00DE62D1"/>
    <w:rsid w:val="00DE7062"/>
    <w:rsid w:val="00DF64B7"/>
    <w:rsid w:val="00E00125"/>
    <w:rsid w:val="00E044C5"/>
    <w:rsid w:val="00E04C39"/>
    <w:rsid w:val="00E0644B"/>
    <w:rsid w:val="00E07105"/>
    <w:rsid w:val="00E10589"/>
    <w:rsid w:val="00E107AD"/>
    <w:rsid w:val="00E115BB"/>
    <w:rsid w:val="00E11CB8"/>
    <w:rsid w:val="00E16DE2"/>
    <w:rsid w:val="00E2266E"/>
    <w:rsid w:val="00E22FE8"/>
    <w:rsid w:val="00E23D97"/>
    <w:rsid w:val="00E24D1C"/>
    <w:rsid w:val="00E2572D"/>
    <w:rsid w:val="00E25DDE"/>
    <w:rsid w:val="00E2695B"/>
    <w:rsid w:val="00E32C92"/>
    <w:rsid w:val="00E333D4"/>
    <w:rsid w:val="00E34EAF"/>
    <w:rsid w:val="00E35CDB"/>
    <w:rsid w:val="00E40008"/>
    <w:rsid w:val="00E41C3E"/>
    <w:rsid w:val="00E44043"/>
    <w:rsid w:val="00E442B5"/>
    <w:rsid w:val="00E44323"/>
    <w:rsid w:val="00E454B6"/>
    <w:rsid w:val="00E52405"/>
    <w:rsid w:val="00E53A09"/>
    <w:rsid w:val="00E53B26"/>
    <w:rsid w:val="00E60553"/>
    <w:rsid w:val="00E65598"/>
    <w:rsid w:val="00E66305"/>
    <w:rsid w:val="00E67C6D"/>
    <w:rsid w:val="00E700DD"/>
    <w:rsid w:val="00E72C54"/>
    <w:rsid w:val="00E73B52"/>
    <w:rsid w:val="00E75AD5"/>
    <w:rsid w:val="00E7759A"/>
    <w:rsid w:val="00E814CC"/>
    <w:rsid w:val="00E87158"/>
    <w:rsid w:val="00E87D1F"/>
    <w:rsid w:val="00E919F7"/>
    <w:rsid w:val="00E927BC"/>
    <w:rsid w:val="00E92EC2"/>
    <w:rsid w:val="00E93871"/>
    <w:rsid w:val="00E94323"/>
    <w:rsid w:val="00E953F2"/>
    <w:rsid w:val="00EA5B09"/>
    <w:rsid w:val="00EA5F2B"/>
    <w:rsid w:val="00EB5743"/>
    <w:rsid w:val="00EB7833"/>
    <w:rsid w:val="00EC1DDA"/>
    <w:rsid w:val="00EC3943"/>
    <w:rsid w:val="00EC5D94"/>
    <w:rsid w:val="00EC77F4"/>
    <w:rsid w:val="00ED0654"/>
    <w:rsid w:val="00ED0A84"/>
    <w:rsid w:val="00ED0BB8"/>
    <w:rsid w:val="00ED3B64"/>
    <w:rsid w:val="00ED4C67"/>
    <w:rsid w:val="00ED51DC"/>
    <w:rsid w:val="00EE0470"/>
    <w:rsid w:val="00EE7BFF"/>
    <w:rsid w:val="00EF04FE"/>
    <w:rsid w:val="00EF145F"/>
    <w:rsid w:val="00EF2DC1"/>
    <w:rsid w:val="00EF301B"/>
    <w:rsid w:val="00EF30C8"/>
    <w:rsid w:val="00EF4F21"/>
    <w:rsid w:val="00EF63CA"/>
    <w:rsid w:val="00F0025F"/>
    <w:rsid w:val="00F00CCA"/>
    <w:rsid w:val="00F04063"/>
    <w:rsid w:val="00F07970"/>
    <w:rsid w:val="00F1251B"/>
    <w:rsid w:val="00F1570F"/>
    <w:rsid w:val="00F16B04"/>
    <w:rsid w:val="00F178A4"/>
    <w:rsid w:val="00F22BC8"/>
    <w:rsid w:val="00F233BC"/>
    <w:rsid w:val="00F24ABB"/>
    <w:rsid w:val="00F30DDF"/>
    <w:rsid w:val="00F3436A"/>
    <w:rsid w:val="00F34A67"/>
    <w:rsid w:val="00F37C3A"/>
    <w:rsid w:val="00F408C8"/>
    <w:rsid w:val="00F43FA8"/>
    <w:rsid w:val="00F5183B"/>
    <w:rsid w:val="00F53055"/>
    <w:rsid w:val="00F534D5"/>
    <w:rsid w:val="00F53901"/>
    <w:rsid w:val="00F574FD"/>
    <w:rsid w:val="00F57B01"/>
    <w:rsid w:val="00F60F08"/>
    <w:rsid w:val="00F63268"/>
    <w:rsid w:val="00F6551D"/>
    <w:rsid w:val="00F672FF"/>
    <w:rsid w:val="00F74506"/>
    <w:rsid w:val="00F74A48"/>
    <w:rsid w:val="00F752A9"/>
    <w:rsid w:val="00F75EDE"/>
    <w:rsid w:val="00F76B60"/>
    <w:rsid w:val="00F83A6A"/>
    <w:rsid w:val="00F875BF"/>
    <w:rsid w:val="00F87AA1"/>
    <w:rsid w:val="00F91CFB"/>
    <w:rsid w:val="00F9315A"/>
    <w:rsid w:val="00F94889"/>
    <w:rsid w:val="00FA0AD6"/>
    <w:rsid w:val="00FA1233"/>
    <w:rsid w:val="00FA5D31"/>
    <w:rsid w:val="00FA6943"/>
    <w:rsid w:val="00FA799D"/>
    <w:rsid w:val="00FB1DDE"/>
    <w:rsid w:val="00FC1DB9"/>
    <w:rsid w:val="00FC3608"/>
    <w:rsid w:val="00FC46E4"/>
    <w:rsid w:val="00FD14D4"/>
    <w:rsid w:val="00FD3CB7"/>
    <w:rsid w:val="00FD7984"/>
    <w:rsid w:val="00FE057E"/>
    <w:rsid w:val="00FE2B13"/>
    <w:rsid w:val="00FE4FC1"/>
    <w:rsid w:val="00FF4F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5303072"/>
  <w15:docId w15:val="{07850DE0-B161-4D96-8A73-F9E9C1517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lang w:val="x-none" w:eastAsia="x-none"/>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lang w:val="x-none" w:eastAsia="x-none"/>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lang w:val="x-none" w:eastAsia="x-none"/>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lang w:val="x-none" w:eastAsia="x-none"/>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link w:val="a5"/>
    <w:uiPriority w:val="99"/>
    <w:qFormat/>
    <w:rsid w:val="00D045A0"/>
    <w:pPr>
      <w:ind w:left="720"/>
    </w:pPr>
  </w:style>
  <w:style w:type="character" w:styleId="a6">
    <w:name w:val="Hyperlink"/>
    <w:basedOn w:val="a1"/>
    <w:uiPriority w:val="99"/>
    <w:rsid w:val="000A2921"/>
    <w:rPr>
      <w:color w:val="0000FF"/>
      <w:u w:val="single"/>
    </w:rPr>
  </w:style>
  <w:style w:type="table" w:styleId="a7">
    <w:name w:val="Table Grid"/>
    <w:basedOn w:val="a2"/>
    <w:uiPriority w:val="59"/>
    <w:rsid w:val="008F59A9"/>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8">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9"/>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9">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8"/>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lang w:val="x-none" w:eastAsia="x-none"/>
    </w:rPr>
  </w:style>
  <w:style w:type="character" w:customStyle="1" w:styleId="50">
    <w:name w:val="Заголовок 5 Знак"/>
    <w:basedOn w:val="a1"/>
    <w:link w:val="5"/>
    <w:rsid w:val="00EF30C8"/>
    <w:rPr>
      <w:rFonts w:ascii="Times New Roman" w:eastAsia="Times New Roman" w:hAnsi="Times New Roman"/>
      <w:sz w:val="20"/>
      <w:szCs w:val="20"/>
      <w:lang w:val="x-none" w:eastAsia="x-none"/>
    </w:rPr>
  </w:style>
  <w:style w:type="character" w:customStyle="1" w:styleId="70">
    <w:name w:val="Заголовок 7 Знак"/>
    <w:basedOn w:val="a1"/>
    <w:link w:val="7"/>
    <w:rsid w:val="00EF30C8"/>
    <w:rPr>
      <w:rFonts w:ascii="Arial" w:eastAsia="Times New Roman" w:hAnsi="Arial"/>
      <w:sz w:val="20"/>
      <w:szCs w:val="20"/>
      <w:lang w:val="x-none" w:eastAsia="x-none"/>
    </w:rPr>
  </w:style>
  <w:style w:type="character" w:customStyle="1" w:styleId="80">
    <w:name w:val="Заголовок 8 Знак"/>
    <w:basedOn w:val="a1"/>
    <w:link w:val="8"/>
    <w:rsid w:val="00EF30C8"/>
    <w:rPr>
      <w:rFonts w:ascii="Arial" w:eastAsia="Times New Roman" w:hAnsi="Arial"/>
      <w:i/>
      <w:iCs/>
      <w:sz w:val="20"/>
      <w:szCs w:val="20"/>
      <w:lang w:val="x-none" w:eastAsia="x-none"/>
    </w:rPr>
  </w:style>
  <w:style w:type="character" w:customStyle="1" w:styleId="90">
    <w:name w:val="Заголовок 9 Знак"/>
    <w:basedOn w:val="a1"/>
    <w:link w:val="9"/>
    <w:rsid w:val="00EF30C8"/>
    <w:rPr>
      <w:rFonts w:ascii="Arial" w:eastAsia="Times New Roman" w:hAnsi="Arial"/>
      <w:b/>
      <w:bCs/>
      <w:i/>
      <w:iCs/>
      <w:sz w:val="18"/>
      <w:szCs w:val="18"/>
      <w:lang w:val="x-none" w:eastAsia="x-none"/>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lang w:val="x-none" w:eastAsia="x-none"/>
    </w:rPr>
  </w:style>
  <w:style w:type="character" w:customStyle="1" w:styleId="23">
    <w:name w:val="Основной текст 2 Знак"/>
    <w:basedOn w:val="a1"/>
    <w:link w:val="22"/>
    <w:rsid w:val="00EF30C8"/>
    <w:rPr>
      <w:rFonts w:ascii="Times New Roman" w:eastAsia="Times New Roman" w:hAnsi="Times New Roman"/>
      <w:sz w:val="24"/>
      <w:szCs w:val="24"/>
      <w:lang w:val="x-none" w:eastAsia="x-none"/>
    </w:rPr>
  </w:style>
  <w:style w:type="paragraph" w:styleId="aa">
    <w:name w:val="Title"/>
    <w:aliases w:val="Çàãîëîâîê,Caaieiaie,&amp;#199,&amp;#224,&amp;#227,&amp;#238,&amp;#235,&amp;#226,&amp;#234"/>
    <w:basedOn w:val="a0"/>
    <w:link w:val="ab"/>
    <w:qFormat/>
    <w:rsid w:val="00EF30C8"/>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b">
    <w:name w:val="Название Знак"/>
    <w:aliases w:val="Çàãîëîâîê Знак,Caaieiaie Знак,&amp;#199 Знак,&amp;#224 Знак,&amp;#227 Знак,&amp;#238 Знак,&amp;#235 Знак,&amp;#226 Знак,&amp;#234 Знак"/>
    <w:basedOn w:val="a1"/>
    <w:link w:val="aa"/>
    <w:rsid w:val="00EF30C8"/>
    <w:rPr>
      <w:rFonts w:ascii="Arial" w:eastAsia="Times New Roman" w:hAnsi="Arial"/>
      <w:b/>
      <w:bCs/>
      <w:kern w:val="28"/>
      <w:sz w:val="32"/>
      <w:szCs w:val="32"/>
      <w:lang w:val="x-none" w:eastAsia="x-none"/>
    </w:rPr>
  </w:style>
  <w:style w:type="paragraph" w:styleId="ac">
    <w:name w:val="Subtitle"/>
    <w:basedOn w:val="a0"/>
    <w:link w:val="ad"/>
    <w:qFormat/>
    <w:rsid w:val="00EF30C8"/>
    <w:pPr>
      <w:spacing w:after="60" w:line="240" w:lineRule="auto"/>
      <w:jc w:val="center"/>
      <w:outlineLvl w:val="1"/>
    </w:pPr>
    <w:rPr>
      <w:rFonts w:ascii="Arial" w:eastAsia="Times New Roman" w:hAnsi="Arial" w:cs="Times New Roman"/>
      <w:sz w:val="24"/>
      <w:szCs w:val="24"/>
      <w:lang w:val="x-none" w:eastAsia="x-none"/>
    </w:rPr>
  </w:style>
  <w:style w:type="character" w:customStyle="1" w:styleId="ad">
    <w:name w:val="Подзаголовок Знак"/>
    <w:basedOn w:val="a1"/>
    <w:link w:val="ac"/>
    <w:rsid w:val="00EF30C8"/>
    <w:rPr>
      <w:rFonts w:ascii="Arial" w:eastAsia="Times New Roman" w:hAnsi="Arial"/>
      <w:sz w:val="24"/>
      <w:szCs w:val="24"/>
      <w:lang w:val="x-none" w:eastAsia="x-none"/>
    </w:rPr>
  </w:style>
  <w:style w:type="paragraph" w:styleId="ae">
    <w:name w:val="Date"/>
    <w:basedOn w:val="a0"/>
    <w:next w:val="a0"/>
    <w:link w:val="af"/>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
    <w:name w:val="Дата Знак"/>
    <w:basedOn w:val="a1"/>
    <w:link w:val="ae"/>
    <w:rsid w:val="00EF30C8"/>
    <w:rPr>
      <w:rFonts w:ascii="Times New Roman" w:eastAsia="Times New Roman" w:hAnsi="Times New Roman"/>
      <w:sz w:val="24"/>
      <w:szCs w:val="24"/>
      <w:lang w:val="x-none" w:eastAsia="x-none"/>
    </w:rPr>
  </w:style>
  <w:style w:type="paragraph" w:customStyle="1" w:styleId="af0">
    <w:name w:val="Подраздел"/>
    <w:basedOn w:val="a0"/>
    <w:link w:val="af1"/>
    <w:qFormat/>
    <w:rsid w:val="00EF30C8"/>
    <w:pPr>
      <w:suppressAutoHyphens/>
      <w:spacing w:before="240" w:after="120" w:line="240" w:lineRule="auto"/>
      <w:jc w:val="center"/>
    </w:pPr>
    <w:rPr>
      <w:rFonts w:ascii="TimesDL" w:eastAsia="Times New Roman" w:hAnsi="TimesDL" w:cs="Times New Roman"/>
      <w:b/>
      <w:bCs/>
      <w:smallCaps/>
      <w:spacing w:val="-2"/>
      <w:sz w:val="24"/>
      <w:szCs w:val="24"/>
      <w:lang w:val="x-none" w:eastAsia="x-none"/>
    </w:rPr>
  </w:style>
  <w:style w:type="character" w:customStyle="1" w:styleId="af1">
    <w:name w:val="Подраздел Знак"/>
    <w:link w:val="af0"/>
    <w:rsid w:val="00EF30C8"/>
    <w:rPr>
      <w:rFonts w:ascii="TimesDL" w:eastAsia="Times New Roman" w:hAnsi="TimesDL"/>
      <w:b/>
      <w:bCs/>
      <w:smallCaps/>
      <w:spacing w:val="-2"/>
      <w:sz w:val="24"/>
      <w:szCs w:val="24"/>
      <w:lang w:val="x-none" w:eastAsia="x-none"/>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lang w:val="x-none" w:eastAsia="x-none"/>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lang w:val="x-none" w:eastAsia="x-none"/>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lang w:val="x-none" w:eastAsia="x-none"/>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lang w:val="x-none" w:eastAsia="x-none"/>
    </w:rPr>
  </w:style>
  <w:style w:type="paragraph" w:styleId="af2">
    <w:name w:val="header"/>
    <w:aliases w:val=" Знак5,Знак5"/>
    <w:basedOn w:val="a0"/>
    <w:link w:val="af3"/>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lang w:val="x-none" w:eastAsia="x-none"/>
    </w:rPr>
  </w:style>
  <w:style w:type="character" w:customStyle="1" w:styleId="af3">
    <w:name w:val="Верхний колонтитул Знак"/>
    <w:aliases w:val=" Знак5 Знак,Знак5 Знак"/>
    <w:basedOn w:val="a1"/>
    <w:link w:val="af2"/>
    <w:uiPriority w:val="99"/>
    <w:rsid w:val="00EF30C8"/>
    <w:rPr>
      <w:rFonts w:ascii="Arial" w:eastAsia="Times New Roman" w:hAnsi="Arial"/>
      <w:noProof/>
      <w:sz w:val="24"/>
      <w:szCs w:val="24"/>
      <w:lang w:val="x-none" w:eastAsia="x-none"/>
    </w:rPr>
  </w:style>
  <w:style w:type="character" w:customStyle="1" w:styleId="af4">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5"/>
    <w:semiHidden/>
    <w:rsid w:val="00EF30C8"/>
  </w:style>
  <w:style w:type="paragraph" w:styleId="af5">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4"/>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6">
    <w:name w:val="page number"/>
    <w:rsid w:val="00EF30C8"/>
    <w:rPr>
      <w:rFonts w:ascii="Times New Roman" w:hAnsi="Times New Roman" w:cs="Times New Roman"/>
    </w:rPr>
  </w:style>
  <w:style w:type="paragraph" w:styleId="af7">
    <w:name w:val="footer"/>
    <w:aliases w:val=" Знак4"/>
    <w:basedOn w:val="a0"/>
    <w:link w:val="af8"/>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lang w:val="x-none" w:eastAsia="x-none"/>
    </w:rPr>
  </w:style>
  <w:style w:type="character" w:customStyle="1" w:styleId="af8">
    <w:name w:val="Нижний колонтитул Знак"/>
    <w:aliases w:val=" Знак4 Знак"/>
    <w:basedOn w:val="a1"/>
    <w:link w:val="af7"/>
    <w:uiPriority w:val="99"/>
    <w:rsid w:val="00EF30C8"/>
    <w:rPr>
      <w:rFonts w:ascii="Times New Roman" w:eastAsia="Times New Roman" w:hAnsi="Times New Roman"/>
      <w:noProof/>
      <w:sz w:val="24"/>
      <w:szCs w:val="24"/>
      <w:lang w:val="x-none" w:eastAsia="x-none"/>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lang w:val="x-none" w:eastAsia="x-none"/>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lang w:val="x-none" w:eastAsia="x-none"/>
    </w:rPr>
  </w:style>
  <w:style w:type="paragraph" w:styleId="af9">
    <w:name w:val="Plain Text"/>
    <w:basedOn w:val="a0"/>
    <w:link w:val="afa"/>
    <w:rsid w:val="00EF30C8"/>
    <w:pPr>
      <w:spacing w:after="0" w:line="240" w:lineRule="auto"/>
    </w:pPr>
    <w:rPr>
      <w:rFonts w:ascii="Courier New" w:eastAsia="Times New Roman" w:hAnsi="Courier New" w:cs="Times New Roman"/>
      <w:sz w:val="20"/>
      <w:szCs w:val="20"/>
      <w:lang w:val="x-none" w:eastAsia="x-none"/>
    </w:rPr>
  </w:style>
  <w:style w:type="character" w:customStyle="1" w:styleId="afa">
    <w:name w:val="Текст Знак"/>
    <w:basedOn w:val="a1"/>
    <w:link w:val="af9"/>
    <w:rsid w:val="00EF30C8"/>
    <w:rPr>
      <w:rFonts w:ascii="Courier New" w:eastAsia="Times New Roman" w:hAnsi="Courier New"/>
      <w:sz w:val="20"/>
      <w:szCs w:val="20"/>
      <w:lang w:val="x-none" w:eastAsia="x-none"/>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b">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lang w:val="x-none" w:eastAsia="x-none"/>
    </w:rPr>
  </w:style>
  <w:style w:type="character" w:customStyle="1" w:styleId="HTML0">
    <w:name w:val="Адрес HTML Знак"/>
    <w:basedOn w:val="a1"/>
    <w:link w:val="HTML"/>
    <w:rsid w:val="00EF30C8"/>
    <w:rPr>
      <w:rFonts w:ascii="Times New Roman" w:eastAsia="Times New Roman" w:hAnsi="Times New Roman"/>
      <w:i/>
      <w:iCs/>
      <w:sz w:val="24"/>
      <w:szCs w:val="24"/>
      <w:lang w:val="x-none" w:eastAsia="x-none"/>
    </w:rPr>
  </w:style>
  <w:style w:type="paragraph" w:styleId="afc">
    <w:name w:val="Note Heading"/>
    <w:aliases w:val=" Знак2"/>
    <w:basedOn w:val="a0"/>
    <w:next w:val="a0"/>
    <w:link w:val="afd"/>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d">
    <w:name w:val="Заголовок записки Знак"/>
    <w:aliases w:val=" Знак2 Знак"/>
    <w:basedOn w:val="a1"/>
    <w:link w:val="afc"/>
    <w:rsid w:val="00EF30C8"/>
    <w:rPr>
      <w:rFonts w:ascii="Times New Roman" w:eastAsia="Times New Roman" w:hAnsi="Times New Roman"/>
      <w:sz w:val="24"/>
      <w:szCs w:val="24"/>
      <w:lang w:val="x-none" w:eastAsia="x-none"/>
    </w:rPr>
  </w:style>
  <w:style w:type="paragraph" w:styleId="afe">
    <w:name w:val="Body Text First Indent"/>
    <w:basedOn w:val="a8"/>
    <w:link w:val="aff"/>
    <w:rsid w:val="00EF30C8"/>
    <w:pPr>
      <w:widowControl/>
      <w:spacing w:after="120"/>
      <w:ind w:left="0" w:firstLine="210"/>
      <w:jc w:val="both"/>
    </w:pPr>
    <w:rPr>
      <w:sz w:val="24"/>
      <w:szCs w:val="24"/>
      <w:lang w:val="x-none" w:eastAsia="x-none"/>
    </w:rPr>
  </w:style>
  <w:style w:type="character" w:customStyle="1" w:styleId="aff">
    <w:name w:val="Красная строка Знак"/>
    <w:basedOn w:val="a9"/>
    <w:link w:val="afe"/>
    <w:rsid w:val="00EF30C8"/>
    <w:rPr>
      <w:rFonts w:ascii="Times New Roman" w:eastAsia="Times New Roman" w:hAnsi="Times New Roman"/>
      <w:sz w:val="24"/>
      <w:szCs w:val="24"/>
      <w:lang w:val="x-none" w:eastAsia="x-none"/>
    </w:rPr>
  </w:style>
  <w:style w:type="paragraph" w:styleId="aff0">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1"/>
    <w:uiPriority w:val="99"/>
    <w:rsid w:val="00EF30C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f1">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0"/>
    <w:uiPriority w:val="99"/>
    <w:rsid w:val="00EF30C8"/>
    <w:rPr>
      <w:rFonts w:ascii="Times New Roman" w:eastAsia="Times New Roman" w:hAnsi="Times New Roman"/>
      <w:sz w:val="24"/>
      <w:szCs w:val="24"/>
      <w:lang w:val="x-none" w:eastAsia="x-none"/>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1"/>
    <w:link w:val="26"/>
    <w:rsid w:val="00EF30C8"/>
    <w:rPr>
      <w:rFonts w:ascii="Times New Roman" w:eastAsia="Times New Roman" w:hAnsi="Times New Roman"/>
      <w:sz w:val="24"/>
      <w:szCs w:val="24"/>
      <w:lang w:val="x-none" w:eastAsia="x-none"/>
    </w:rPr>
  </w:style>
  <w:style w:type="paragraph" w:styleId="aff2">
    <w:name w:val="Signature"/>
    <w:basedOn w:val="a0"/>
    <w:link w:val="aff3"/>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3">
    <w:name w:val="Подпись Знак"/>
    <w:basedOn w:val="a1"/>
    <w:link w:val="aff2"/>
    <w:rsid w:val="00EF30C8"/>
    <w:rPr>
      <w:rFonts w:ascii="Times New Roman" w:eastAsia="Times New Roman" w:hAnsi="Times New Roman"/>
      <w:sz w:val="24"/>
      <w:szCs w:val="24"/>
      <w:lang w:val="x-none" w:eastAsia="x-none"/>
    </w:rPr>
  </w:style>
  <w:style w:type="paragraph" w:styleId="aff4">
    <w:name w:val="Salutation"/>
    <w:basedOn w:val="a0"/>
    <w:next w:val="a0"/>
    <w:link w:val="aff5"/>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5">
    <w:name w:val="Приветствие Знак"/>
    <w:basedOn w:val="a1"/>
    <w:link w:val="aff4"/>
    <w:rsid w:val="00EF30C8"/>
    <w:rPr>
      <w:rFonts w:ascii="Times New Roman" w:eastAsia="Times New Roman" w:hAnsi="Times New Roman"/>
      <w:sz w:val="24"/>
      <w:szCs w:val="24"/>
      <w:lang w:val="x-none" w:eastAsia="x-none"/>
    </w:rPr>
  </w:style>
  <w:style w:type="paragraph" w:styleId="aff6">
    <w:name w:val="Closing"/>
    <w:basedOn w:val="a0"/>
    <w:link w:val="aff7"/>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7">
    <w:name w:val="Прощание Знак"/>
    <w:basedOn w:val="a1"/>
    <w:link w:val="aff6"/>
    <w:rsid w:val="00EF30C8"/>
    <w:rPr>
      <w:rFonts w:ascii="Times New Roman" w:eastAsia="Times New Roman" w:hAnsi="Times New Roman"/>
      <w:sz w:val="24"/>
      <w:szCs w:val="24"/>
      <w:lang w:val="x-none" w:eastAsia="x-none"/>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lang w:val="x-none" w:eastAsia="x-none"/>
    </w:rPr>
  </w:style>
  <w:style w:type="character" w:customStyle="1" w:styleId="HTML2">
    <w:name w:val="Стандартный HTML Знак"/>
    <w:basedOn w:val="a1"/>
    <w:link w:val="HTML1"/>
    <w:rsid w:val="00EF30C8"/>
    <w:rPr>
      <w:rFonts w:ascii="Courier New" w:eastAsia="Times New Roman" w:hAnsi="Courier New"/>
      <w:sz w:val="20"/>
      <w:szCs w:val="20"/>
      <w:lang w:val="x-none" w:eastAsia="x-none"/>
    </w:rPr>
  </w:style>
  <w:style w:type="paragraph" w:styleId="aff8">
    <w:name w:val="Message Header"/>
    <w:basedOn w:val="a0"/>
    <w:link w:val="aff9"/>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val="x-none" w:eastAsia="x-none"/>
    </w:rPr>
  </w:style>
  <w:style w:type="character" w:customStyle="1" w:styleId="aff9">
    <w:name w:val="Шапка Знак"/>
    <w:basedOn w:val="a1"/>
    <w:link w:val="aff8"/>
    <w:rsid w:val="00EF30C8"/>
    <w:rPr>
      <w:rFonts w:ascii="Arial" w:eastAsia="Times New Roman" w:hAnsi="Arial"/>
      <w:sz w:val="24"/>
      <w:szCs w:val="24"/>
      <w:shd w:val="pct20" w:color="auto" w:fill="auto"/>
      <w:lang w:val="x-none" w:eastAsia="x-none"/>
    </w:rPr>
  </w:style>
  <w:style w:type="paragraph" w:styleId="affa">
    <w:name w:val="E-mail Signature"/>
    <w:basedOn w:val="a0"/>
    <w:link w:val="affb"/>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b">
    <w:name w:val="Электронная подпись Знак"/>
    <w:basedOn w:val="a1"/>
    <w:link w:val="affa"/>
    <w:rsid w:val="00EF30C8"/>
    <w:rPr>
      <w:rFonts w:ascii="Times New Roman" w:eastAsia="Times New Roman" w:hAnsi="Times New Roman"/>
      <w:sz w:val="24"/>
      <w:szCs w:val="24"/>
      <w:lang w:val="x-none" w:eastAsia="x-none"/>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c">
    <w:name w:val="Текст выноски Знак"/>
    <w:link w:val="affd"/>
    <w:uiPriority w:val="99"/>
    <w:semiHidden/>
    <w:rsid w:val="00EF30C8"/>
    <w:rPr>
      <w:rFonts w:ascii="Tahoma" w:hAnsi="Tahoma"/>
      <w:sz w:val="16"/>
      <w:szCs w:val="16"/>
    </w:rPr>
  </w:style>
  <w:style w:type="paragraph" w:styleId="affd">
    <w:name w:val="Balloon Text"/>
    <w:basedOn w:val="a0"/>
    <w:link w:val="affc"/>
    <w:uiPriority w:val="99"/>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e">
    <w:name w:val="Document Map"/>
    <w:basedOn w:val="a0"/>
    <w:link w:val="afff"/>
    <w:rsid w:val="00EF30C8"/>
    <w:pPr>
      <w:spacing w:after="60" w:line="240" w:lineRule="auto"/>
      <w:jc w:val="both"/>
    </w:pPr>
    <w:rPr>
      <w:rFonts w:ascii="Tahoma" w:eastAsia="Times New Roman" w:hAnsi="Tahoma" w:cs="Times New Roman"/>
      <w:sz w:val="16"/>
      <w:szCs w:val="16"/>
      <w:lang w:val="x-none" w:eastAsia="x-none"/>
    </w:rPr>
  </w:style>
  <w:style w:type="character" w:customStyle="1" w:styleId="afff">
    <w:name w:val="Схема документа Знак"/>
    <w:basedOn w:val="a1"/>
    <w:link w:val="affe"/>
    <w:rsid w:val="00EF30C8"/>
    <w:rPr>
      <w:rFonts w:ascii="Tahoma" w:eastAsia="Times New Roman" w:hAnsi="Tahoma"/>
      <w:sz w:val="16"/>
      <w:szCs w:val="16"/>
      <w:lang w:val="x-none" w:eastAsia="x-none"/>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0">
    <w:name w:val="А_обычный"/>
    <w:basedOn w:val="a0"/>
    <w:link w:val="afff1"/>
    <w:rsid w:val="00EF30C8"/>
    <w:pPr>
      <w:spacing w:after="0" w:line="240" w:lineRule="auto"/>
      <w:ind w:left="360" w:hanging="360"/>
      <w:jc w:val="both"/>
    </w:pPr>
    <w:rPr>
      <w:rFonts w:ascii="Times New Roman" w:eastAsia="Times New Roman" w:hAnsi="Times New Roman" w:cs="Times New Roman"/>
      <w:sz w:val="24"/>
      <w:szCs w:val="24"/>
      <w:lang w:val="x-none" w:eastAsia="x-none"/>
    </w:rPr>
  </w:style>
  <w:style w:type="character" w:customStyle="1" w:styleId="afff1">
    <w:name w:val="А_обычный Знак"/>
    <w:link w:val="afff0"/>
    <w:rsid w:val="00EF30C8"/>
    <w:rPr>
      <w:rFonts w:ascii="Times New Roman" w:eastAsia="Times New Roman" w:hAnsi="Times New Roman"/>
      <w:sz w:val="24"/>
      <w:szCs w:val="24"/>
      <w:lang w:val="x-none" w:eastAsia="x-none"/>
    </w:rPr>
  </w:style>
  <w:style w:type="paragraph" w:customStyle="1" w:styleId="afff2">
    <w:name w:val="Без интервала Знак"/>
    <w:link w:val="afff3"/>
    <w:qFormat/>
    <w:rsid w:val="00EF30C8"/>
    <w:rPr>
      <w:lang w:eastAsia="en-US"/>
    </w:rPr>
  </w:style>
  <w:style w:type="character" w:customStyle="1" w:styleId="afff3">
    <w:name w:val="Без интервала Знак Знак"/>
    <w:link w:val="afff2"/>
    <w:rsid w:val="00EF30C8"/>
    <w:rPr>
      <w:lang w:eastAsia="en-US"/>
    </w:rPr>
  </w:style>
  <w:style w:type="paragraph" w:styleId="afff4">
    <w:name w:val="No Spacing"/>
    <w:next w:val="a4"/>
    <w:uiPriority w:val="1"/>
    <w:qFormat/>
    <w:rsid w:val="00EF30C8"/>
    <w:rPr>
      <w:rFonts w:ascii="Times New Roman" w:eastAsia="Times New Roman" w:hAnsi="Times New Roman"/>
      <w:sz w:val="24"/>
    </w:rPr>
  </w:style>
  <w:style w:type="character" w:customStyle="1" w:styleId="afff5">
    <w:name w:val="Текст примечания Знак"/>
    <w:link w:val="afff6"/>
    <w:rsid w:val="00EF30C8"/>
  </w:style>
  <w:style w:type="paragraph" w:styleId="afff6">
    <w:name w:val="annotation text"/>
    <w:basedOn w:val="a0"/>
    <w:link w:val="afff5"/>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7">
    <w:name w:val="Тема примечания Знак"/>
    <w:link w:val="afff8"/>
    <w:semiHidden/>
    <w:rsid w:val="00EF30C8"/>
    <w:rPr>
      <w:b/>
      <w:bCs/>
    </w:rPr>
  </w:style>
  <w:style w:type="paragraph" w:styleId="afff8">
    <w:name w:val="annotation subject"/>
    <w:basedOn w:val="afff6"/>
    <w:next w:val="afff6"/>
    <w:link w:val="afff7"/>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0"/>
    <w:link w:val="afff9"/>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9">
    <w:name w:val="Подподраздел Знак"/>
    <w:link w:val="a"/>
    <w:rsid w:val="00EF30C8"/>
    <w:rPr>
      <w:rFonts w:ascii="Times New Roman" w:eastAsia="Times New Roman" w:hAnsi="Times New Roman"/>
      <w:b/>
      <w:bCs/>
      <w:smallCaps/>
      <w:spacing w:val="-2"/>
      <w:sz w:val="24"/>
      <w:szCs w:val="24"/>
      <w:lang w:val="x-none" w:eastAsia="x-none"/>
    </w:rPr>
  </w:style>
  <w:style w:type="paragraph" w:customStyle="1" w:styleId="afffa">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b">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val="x-none" w:eastAsia="x-none" w:bidi="ar-SA"/>
    </w:rPr>
  </w:style>
  <w:style w:type="character" w:customStyle="1" w:styleId="16">
    <w:name w:val="Знак Знак1"/>
    <w:locked/>
    <w:rsid w:val="00EF30C8"/>
    <w:rPr>
      <w:rFonts w:ascii="Arial" w:hAnsi="Arial"/>
      <w:b/>
      <w:bCs/>
      <w:sz w:val="24"/>
      <w:szCs w:val="24"/>
      <w:lang w:val="x-none" w:eastAsia="x-none" w:bidi="ar-SA"/>
    </w:rPr>
  </w:style>
  <w:style w:type="character" w:customStyle="1" w:styleId="51">
    <w:name w:val="Знак5 Знак Знак"/>
    <w:locked/>
    <w:rsid w:val="00EF30C8"/>
    <w:rPr>
      <w:rFonts w:ascii="Arial" w:hAnsi="Arial" w:cs="Arial"/>
      <w:noProof/>
      <w:sz w:val="24"/>
      <w:szCs w:val="24"/>
      <w:lang w:val="x-none" w:eastAsia="x-none" w:bidi="ar-SA"/>
    </w:rPr>
  </w:style>
  <w:style w:type="character" w:customStyle="1" w:styleId="17">
    <w:name w:val="Знак Знак17"/>
    <w:locked/>
    <w:rsid w:val="00EF30C8"/>
    <w:rPr>
      <w:sz w:val="24"/>
      <w:szCs w:val="24"/>
      <w:lang w:val="x-none" w:eastAsia="x-none"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c">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d">
    <w:name w:val="КУ: Разделы договора"/>
    <w:basedOn w:val="a0"/>
    <w:next w:val="1"/>
    <w:link w:val="afffe"/>
    <w:rsid w:val="00EF30C8"/>
    <w:pPr>
      <w:keepNext/>
      <w:spacing w:before="120" w:after="120"/>
      <w:jc w:val="center"/>
      <w:outlineLvl w:val="0"/>
    </w:pPr>
    <w:rPr>
      <w:rFonts w:ascii="Cambria" w:eastAsia="Times New Roman" w:hAnsi="Cambria" w:cs="Times New Roman"/>
      <w:b/>
      <w:bCs/>
      <w:caps/>
      <w:sz w:val="28"/>
    </w:rPr>
  </w:style>
  <w:style w:type="character" w:customStyle="1" w:styleId="afffe">
    <w:name w:val="КУ: Разделы договора Знак"/>
    <w:link w:val="afffd"/>
    <w:locked/>
    <w:rsid w:val="00EF30C8"/>
    <w:rPr>
      <w:rFonts w:ascii="Cambria" w:eastAsia="Times New Roman" w:hAnsi="Cambria"/>
      <w:b/>
      <w:bCs/>
      <w:caps/>
      <w:sz w:val="28"/>
      <w:lang w:eastAsia="en-US"/>
    </w:rPr>
  </w:style>
  <w:style w:type="paragraph" w:customStyle="1" w:styleId="affff">
    <w:name w:val="КУ: Основной текст договора"/>
    <w:basedOn w:val="a0"/>
    <w:link w:val="affff0"/>
    <w:rsid w:val="00EF30C8"/>
    <w:pPr>
      <w:jc w:val="both"/>
    </w:pPr>
    <w:rPr>
      <w:rFonts w:eastAsia="Times New Roman" w:cs="Times New Roman"/>
    </w:rPr>
  </w:style>
  <w:style w:type="character" w:customStyle="1" w:styleId="affff0">
    <w:name w:val="КУ: Основной текст договора Знак"/>
    <w:link w:val="affff"/>
    <w:locked/>
    <w:rsid w:val="00EF30C8"/>
    <w:rPr>
      <w:rFonts w:eastAsia="Times New Roman"/>
      <w:lang w:eastAsia="en-US"/>
    </w:rPr>
  </w:style>
  <w:style w:type="paragraph" w:customStyle="1" w:styleId="affff1">
    <w:name w:val="КУ: Реквизиты"/>
    <w:basedOn w:val="affff"/>
    <w:link w:val="affff2"/>
    <w:rsid w:val="00EF30C8"/>
    <w:pPr>
      <w:spacing w:after="0"/>
      <w:ind w:left="708"/>
    </w:pPr>
  </w:style>
  <w:style w:type="character" w:customStyle="1" w:styleId="affff2">
    <w:name w:val="КУ: Реквизиты Знак"/>
    <w:link w:val="affff1"/>
    <w:locked/>
    <w:rsid w:val="00EF30C8"/>
    <w:rPr>
      <w:rFonts w:eastAsia="Times New Roman"/>
      <w:lang w:eastAsia="en-US"/>
    </w:rPr>
  </w:style>
  <w:style w:type="paragraph" w:customStyle="1" w:styleId="affff3">
    <w:name w:val="КУ: Заголовки договора и приложений"/>
    <w:basedOn w:val="a0"/>
    <w:next w:val="affff"/>
    <w:link w:val="affff4"/>
    <w:rsid w:val="00EF30C8"/>
    <w:pPr>
      <w:jc w:val="center"/>
      <w:outlineLvl w:val="0"/>
    </w:pPr>
    <w:rPr>
      <w:rFonts w:ascii="Cambria" w:eastAsia="Times New Roman" w:hAnsi="Cambria" w:cs="Times New Roman"/>
      <w:b/>
      <w:caps/>
      <w:sz w:val="28"/>
    </w:rPr>
  </w:style>
  <w:style w:type="character" w:customStyle="1" w:styleId="affff4">
    <w:name w:val="КУ: Заголовки договора и приложений Знак"/>
    <w:link w:val="affff3"/>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val="x-none" w:eastAsia="x-none" w:bidi="ar-SA"/>
    </w:rPr>
  </w:style>
  <w:style w:type="paragraph" w:customStyle="1" w:styleId="ConsPlusNonformat">
    <w:name w:val="ConsPlusNonformat"/>
    <w:uiPriority w:val="99"/>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val="x-none"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val="x-none"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val="x-none" w:eastAsia="ru-RU"/>
    </w:rPr>
  </w:style>
  <w:style w:type="character" w:customStyle="1" w:styleId="SubtitleChar">
    <w:name w:val="Subtitle Char"/>
    <w:locked/>
    <w:rsid w:val="00EF30C8"/>
    <w:rPr>
      <w:rFonts w:ascii="Times New Roman" w:hAnsi="Times New Roman" w:cs="Times New Roman"/>
      <w:sz w:val="28"/>
      <w:lang w:val="x-none"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val="x-none"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val="x-none" w:eastAsia="ru-RU"/>
    </w:rPr>
  </w:style>
  <w:style w:type="character" w:customStyle="1" w:styleId="BodyText3Char">
    <w:name w:val="Body Text 3 Char"/>
    <w:locked/>
    <w:rsid w:val="00EF30C8"/>
    <w:rPr>
      <w:rFonts w:ascii="Times New Roman" w:hAnsi="Times New Roman" w:cs="Times New Roman"/>
      <w:sz w:val="24"/>
      <w:lang w:val="x-none" w:eastAsia="ru-RU"/>
    </w:rPr>
  </w:style>
  <w:style w:type="character" w:customStyle="1" w:styleId="BodyTextIndent3Char">
    <w:name w:val="Body Text Indent 3 Char"/>
    <w:locked/>
    <w:rsid w:val="00EF30C8"/>
    <w:rPr>
      <w:rFonts w:ascii="Calibri" w:hAnsi="Calibri" w:cs="Times New Roman"/>
      <w:sz w:val="16"/>
      <w:lang w:val="x-none"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val="ru-RU" w:eastAsia="ru-RU"/>
    </w:rPr>
  </w:style>
  <w:style w:type="paragraph" w:customStyle="1" w:styleId="affff5">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6">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7">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8">
    <w:name w:val="Подпункт"/>
    <w:basedOn w:val="affff7"/>
    <w:rsid w:val="00EF30C8"/>
    <w:pPr>
      <w:tabs>
        <w:tab w:val="clear" w:pos="1620"/>
        <w:tab w:val="num" w:pos="2700"/>
      </w:tabs>
      <w:ind w:left="1908" w:hanging="648"/>
    </w:pPr>
  </w:style>
  <w:style w:type="character" w:customStyle="1" w:styleId="affff9">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a">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b">
    <w:name w:val="Strong"/>
    <w:qFormat/>
    <w:rsid w:val="00EF30C8"/>
    <w:rPr>
      <w:rFonts w:cs="Times New Roman"/>
      <w:b/>
    </w:rPr>
  </w:style>
  <w:style w:type="character" w:styleId="affffc">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val="x-none" w:eastAsia="ru-RU"/>
    </w:rPr>
  </w:style>
  <w:style w:type="character" w:customStyle="1" w:styleId="CommentSubjectChar">
    <w:name w:val="Comment Subject Char"/>
    <w:locked/>
    <w:rsid w:val="00EF30C8"/>
    <w:rPr>
      <w:rFonts w:ascii="Times New Roman" w:hAnsi="Times New Roman" w:cs="Times New Roman"/>
      <w:b/>
      <w:sz w:val="20"/>
      <w:lang w:val="x-none" w:eastAsia="ru-RU"/>
    </w:rPr>
  </w:style>
  <w:style w:type="character" w:customStyle="1" w:styleId="BalloonTextChar">
    <w:name w:val="Balloon Text Char"/>
    <w:locked/>
    <w:rsid w:val="00EF30C8"/>
    <w:rPr>
      <w:rFonts w:ascii="Tahoma" w:hAnsi="Tahoma" w:cs="Times New Roman"/>
      <w:sz w:val="16"/>
      <w:lang w:val="x-none" w:eastAsia="ru-RU"/>
    </w:rPr>
  </w:style>
  <w:style w:type="character" w:customStyle="1" w:styleId="HeaderChar">
    <w:name w:val="Header Char"/>
    <w:locked/>
    <w:rsid w:val="00EF30C8"/>
    <w:rPr>
      <w:rFonts w:ascii="Times New Roman" w:hAnsi="Times New Roman" w:cs="Times New Roman"/>
      <w:sz w:val="24"/>
      <w:lang w:val="x-none" w:eastAsia="ru-RU"/>
    </w:rPr>
  </w:style>
  <w:style w:type="paragraph" w:customStyle="1" w:styleId="affffd">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e">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f">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0">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1">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val="x-none" w:eastAsia="ru-RU"/>
    </w:rPr>
  </w:style>
  <w:style w:type="paragraph" w:customStyle="1" w:styleId="4">
    <w:name w:val="Стиль4 Глава"/>
    <w:basedOn w:val="10"/>
    <w:autoRedefine/>
    <w:rsid w:val="00EF30C8"/>
    <w:pPr>
      <w:keepLines/>
      <w:pageBreakBefore/>
      <w:numPr>
        <w:numId w:val="9"/>
      </w:numPr>
      <w:spacing w:afterLines="60" w:after="20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val="x-none"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2">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3">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4">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5">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6">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7">
    <w:name w:val="Основной РПО"/>
    <w:basedOn w:val="a8"/>
    <w:rsid w:val="00EF30C8"/>
    <w:pPr>
      <w:widowControl/>
      <w:ind w:left="0" w:firstLine="567"/>
      <w:jc w:val="both"/>
    </w:pPr>
    <w:rPr>
      <w:rFonts w:ascii="Arial Narrow" w:hAnsi="Arial Narrow"/>
      <w:sz w:val="24"/>
      <w:szCs w:val="20"/>
      <w:lang w:val="ru-RU" w:eastAsia="ru-RU"/>
    </w:rPr>
  </w:style>
  <w:style w:type="paragraph" w:styleId="afffff8">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9">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a">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b">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c">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d">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0"/>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 w:type="character" w:customStyle="1" w:styleId="a5">
    <w:name w:val="Абзац списка Знак"/>
    <w:link w:val="a4"/>
    <w:uiPriority w:val="99"/>
    <w:locked/>
    <w:rsid w:val="00151DAE"/>
    <w:rPr>
      <w:rFonts w:cs="Calibri"/>
      <w:lang w:eastAsia="en-US"/>
    </w:rPr>
  </w:style>
  <w:style w:type="character" w:customStyle="1" w:styleId="WW-Absatz-Standardschriftart">
    <w:name w:val="WW-Absatz-Standardschriftart"/>
    <w:rsid w:val="00607282"/>
  </w:style>
  <w:style w:type="paragraph" w:customStyle="1" w:styleId="1f6">
    <w:name w:val="Цитата1"/>
    <w:basedOn w:val="a0"/>
    <w:rsid w:val="002022D8"/>
    <w:pPr>
      <w:spacing w:after="0" w:line="240" w:lineRule="auto"/>
      <w:ind w:left="360" w:right="-185"/>
      <w:jc w:val="both"/>
    </w:pPr>
    <w:rPr>
      <w:rFonts w:ascii="Times New Roman" w:eastAsia="Times New Roman" w:hAnsi="Times New Roman" w:cs="Arial"/>
      <w:sz w:val="24"/>
      <w:szCs w:val="20"/>
      <w:lang w:eastAsia="ar-SA"/>
    </w:rPr>
  </w:style>
  <w:style w:type="character" w:customStyle="1" w:styleId="copytarget">
    <w:name w:val="copy_target"/>
    <w:basedOn w:val="a1"/>
    <w:rsid w:val="00EE0470"/>
  </w:style>
  <w:style w:type="character" w:customStyle="1" w:styleId="Absatz-Standardschriftart">
    <w:name w:val="Absatz-Standardschriftart"/>
    <w:rsid w:val="00EE0470"/>
  </w:style>
  <w:style w:type="character" w:customStyle="1" w:styleId="wmi-callto">
    <w:name w:val="wmi-callto"/>
    <w:basedOn w:val="a1"/>
    <w:rsid w:val="00EE0470"/>
  </w:style>
  <w:style w:type="character" w:customStyle="1" w:styleId="js-extracted-address">
    <w:name w:val="js-extracted-address"/>
    <w:basedOn w:val="a1"/>
    <w:rsid w:val="00EE0470"/>
  </w:style>
  <w:style w:type="character" w:customStyle="1" w:styleId="mail-message-map-nobreak">
    <w:name w:val="mail-message-map-nobreak"/>
    <w:basedOn w:val="a1"/>
    <w:rsid w:val="00EE04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351569">
      <w:bodyDiv w:val="1"/>
      <w:marLeft w:val="0"/>
      <w:marRight w:val="0"/>
      <w:marTop w:val="0"/>
      <w:marBottom w:val="0"/>
      <w:divBdr>
        <w:top w:val="none" w:sz="0" w:space="0" w:color="auto"/>
        <w:left w:val="none" w:sz="0" w:space="0" w:color="auto"/>
        <w:bottom w:val="none" w:sz="0" w:space="0" w:color="auto"/>
        <w:right w:val="none" w:sz="0" w:space="0" w:color="auto"/>
      </w:divBdr>
    </w:div>
    <w:div w:id="283537789">
      <w:bodyDiv w:val="1"/>
      <w:marLeft w:val="0"/>
      <w:marRight w:val="0"/>
      <w:marTop w:val="0"/>
      <w:marBottom w:val="0"/>
      <w:divBdr>
        <w:top w:val="none" w:sz="0" w:space="0" w:color="auto"/>
        <w:left w:val="none" w:sz="0" w:space="0" w:color="auto"/>
        <w:bottom w:val="none" w:sz="0" w:space="0" w:color="auto"/>
        <w:right w:val="none" w:sz="0" w:space="0" w:color="auto"/>
      </w:divBdr>
    </w:div>
    <w:div w:id="367754638">
      <w:bodyDiv w:val="1"/>
      <w:marLeft w:val="0"/>
      <w:marRight w:val="0"/>
      <w:marTop w:val="0"/>
      <w:marBottom w:val="0"/>
      <w:divBdr>
        <w:top w:val="none" w:sz="0" w:space="0" w:color="auto"/>
        <w:left w:val="none" w:sz="0" w:space="0" w:color="auto"/>
        <w:bottom w:val="none" w:sz="0" w:space="0" w:color="auto"/>
        <w:right w:val="none" w:sz="0" w:space="0" w:color="auto"/>
      </w:divBdr>
    </w:div>
    <w:div w:id="518550506">
      <w:bodyDiv w:val="1"/>
      <w:marLeft w:val="0"/>
      <w:marRight w:val="0"/>
      <w:marTop w:val="0"/>
      <w:marBottom w:val="0"/>
      <w:divBdr>
        <w:top w:val="none" w:sz="0" w:space="0" w:color="auto"/>
        <w:left w:val="none" w:sz="0" w:space="0" w:color="auto"/>
        <w:bottom w:val="none" w:sz="0" w:space="0" w:color="auto"/>
        <w:right w:val="none" w:sz="0" w:space="0" w:color="auto"/>
      </w:divBdr>
    </w:div>
    <w:div w:id="1962564696">
      <w:bodyDiv w:val="1"/>
      <w:marLeft w:val="0"/>
      <w:marRight w:val="0"/>
      <w:marTop w:val="0"/>
      <w:marBottom w:val="0"/>
      <w:divBdr>
        <w:top w:val="none" w:sz="0" w:space="0" w:color="auto"/>
        <w:left w:val="none" w:sz="0" w:space="0" w:color="auto"/>
        <w:bottom w:val="none" w:sz="0" w:space="0" w:color="auto"/>
        <w:right w:val="none" w:sz="0" w:space="0" w:color="auto"/>
      </w:divBdr>
    </w:div>
    <w:div w:id="203256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fr.ru" TargetMode="External"/><Relationship Id="rId13" Type="http://schemas.openxmlformats.org/officeDocument/2006/relationships/hyperlink" Target="file:///C:\Users\s30640\AppData\Local\Microsoft\Windows\Temporary%20Internet%20Files\Content.Outlook\7U3ZC2WE\01%20&#1055;&#1086;&#1083;&#1086;&#1078;&#1077;&#1085;&#1080;&#1077;%20&#1086;&#1073;%20&#1072;&#1088;&#1077;&#1085;&#1076;&#1077;%20&#1085;&#1077;&#1076;&#1074;&#1080;&#1078;&#1080;&#1084;&#1086;&#1075;&#1086;%20&#1080;&#1084;&#1091;&#1097;&#1077;&#1089;&#1090;&#1074;&#1072;%20&#1055;&#1040;&#1054;%20&#1050;&#1052;&#1047;%20(&#1086;&#1082;&#1090;&#1103;&#1073;&#1088;&#1100;%202015)(6542246_400_28_09_2015).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D3CA2-6322-45A0-8BBA-D2AC07A77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1613</TotalTime>
  <Pages>51</Pages>
  <Words>18163</Words>
  <Characters>103533</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ishutinms</dc:creator>
  <cp:lastModifiedBy>Флигинская Светлана Викторовна</cp:lastModifiedBy>
  <cp:revision>425</cp:revision>
  <cp:lastPrinted>2019-01-17T06:29:00Z</cp:lastPrinted>
  <dcterms:created xsi:type="dcterms:W3CDTF">2023-06-07T07:15:00Z</dcterms:created>
  <dcterms:modified xsi:type="dcterms:W3CDTF">2024-10-25T13:22:00Z</dcterms:modified>
</cp:coreProperties>
</file>